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B5CF6" w14:textId="609544A2" w:rsidR="0075039D" w:rsidRDefault="0075039D" w:rsidP="00B21535">
      <w:pPr>
        <w:spacing w:line="480" w:lineRule="auto"/>
        <w:jc w:val="right"/>
        <w:rPr>
          <w:rFonts w:ascii="Arial" w:hAnsi="Arial" w:cs="Arial"/>
          <w:sz w:val="20"/>
          <w:szCs w:val="20"/>
        </w:rPr>
      </w:pPr>
    </w:p>
    <w:p w14:paraId="62FA0A2E" w14:textId="77777777" w:rsidR="004423BC" w:rsidRPr="0070139D" w:rsidRDefault="00593317" w:rsidP="00593317">
      <w:pPr>
        <w:tabs>
          <w:tab w:val="left" w:pos="1060"/>
        </w:tabs>
        <w:spacing w:line="480" w:lineRule="auto"/>
        <w:jc w:val="right"/>
        <w:rPr>
          <w:rFonts w:ascii="Arial" w:hAnsi="Arial" w:cs="Arial"/>
          <w:sz w:val="20"/>
          <w:szCs w:val="20"/>
        </w:rPr>
      </w:pPr>
      <w:r>
        <w:rPr>
          <w:rFonts w:ascii="Arial" w:hAnsi="Arial" w:cs="Arial"/>
          <w:sz w:val="20"/>
          <w:szCs w:val="20"/>
        </w:rPr>
        <w:t xml:space="preserve">          </w:t>
      </w:r>
    </w:p>
    <w:p w14:paraId="2D65651F" w14:textId="74A44974" w:rsidR="000678CF" w:rsidRPr="0070139D" w:rsidRDefault="004423BC" w:rsidP="000678CF">
      <w:pPr>
        <w:spacing w:line="480" w:lineRule="auto"/>
        <w:rPr>
          <w:rFonts w:ascii="Arial" w:hAnsi="Arial" w:cs="Arial"/>
          <w:sz w:val="16"/>
          <w:szCs w:val="16"/>
        </w:rPr>
      </w:pPr>
      <w:r w:rsidRPr="0070139D">
        <w:rPr>
          <w:rFonts w:ascii="Arial" w:hAnsi="Arial" w:cs="Arial"/>
          <w:sz w:val="20"/>
          <w:szCs w:val="20"/>
        </w:rPr>
        <w:t xml:space="preserve">          </w:t>
      </w:r>
      <w:r w:rsidR="000678CF" w:rsidRPr="0070139D">
        <w:rPr>
          <w:rFonts w:ascii="Arial" w:hAnsi="Arial" w:cs="Arial"/>
          <w:sz w:val="16"/>
          <w:szCs w:val="16"/>
        </w:rPr>
        <w:t xml:space="preserve">Služba za javna naročila </w:t>
      </w:r>
      <w:r w:rsidRPr="0070139D">
        <w:rPr>
          <w:rFonts w:ascii="Arial" w:hAnsi="Arial" w:cs="Arial"/>
          <w:sz w:val="16"/>
          <w:szCs w:val="16"/>
        </w:rPr>
        <w:t xml:space="preserve">                                                                                                 </w:t>
      </w:r>
      <w:r w:rsidRPr="0070139D">
        <w:rPr>
          <w:sz w:val="16"/>
          <w:szCs w:val="16"/>
        </w:rPr>
        <w:t xml:space="preserve"> </w:t>
      </w:r>
    </w:p>
    <w:p w14:paraId="25E52B02" w14:textId="5DA2CFBD" w:rsidR="000678CF" w:rsidRPr="0070139D" w:rsidRDefault="004423BC" w:rsidP="000678CF">
      <w:pPr>
        <w:spacing w:line="480" w:lineRule="auto"/>
        <w:rPr>
          <w:rFonts w:ascii="Arial" w:hAnsi="Arial" w:cs="Arial"/>
          <w:sz w:val="16"/>
          <w:szCs w:val="16"/>
        </w:rPr>
      </w:pPr>
      <w:r w:rsidRPr="0070139D">
        <w:rPr>
          <w:rFonts w:ascii="Arial" w:hAnsi="Arial" w:cs="Arial"/>
          <w:sz w:val="16"/>
          <w:szCs w:val="16"/>
        </w:rPr>
        <w:t xml:space="preserve">            </w:t>
      </w:r>
      <w:r w:rsidR="00967E7E">
        <w:rPr>
          <w:rFonts w:ascii="Arial" w:hAnsi="Arial" w:cs="Arial"/>
          <w:sz w:val="16"/>
          <w:szCs w:val="16"/>
        </w:rPr>
        <w:t>Tržaška cesta 19</w:t>
      </w:r>
      <w:r w:rsidR="000678CF" w:rsidRPr="0070139D">
        <w:rPr>
          <w:rFonts w:ascii="Arial" w:hAnsi="Arial" w:cs="Arial"/>
          <w:sz w:val="16"/>
          <w:szCs w:val="16"/>
        </w:rPr>
        <w:t>, 1</w:t>
      </w:r>
      <w:r w:rsidR="00967E7E">
        <w:rPr>
          <w:rFonts w:ascii="Arial" w:hAnsi="Arial" w:cs="Arial"/>
          <w:sz w:val="16"/>
          <w:szCs w:val="16"/>
        </w:rPr>
        <w:t>000</w:t>
      </w:r>
      <w:r w:rsidR="000678CF" w:rsidRPr="0070139D">
        <w:rPr>
          <w:rFonts w:ascii="Arial" w:hAnsi="Arial" w:cs="Arial"/>
          <w:sz w:val="16"/>
          <w:szCs w:val="16"/>
        </w:rPr>
        <w:t xml:space="preserve"> Ljubljana</w:t>
      </w:r>
    </w:p>
    <w:p w14:paraId="63AFAFE9"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p w14:paraId="65FC62B9"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tbl>
      <w:tblPr>
        <w:tblpPr w:leftFromText="141" w:rightFromText="141" w:vertAnchor="text" w:horzAnchor="margin" w:tblpY="284"/>
        <w:tblW w:w="6330" w:type="dxa"/>
        <w:tblLayout w:type="fixed"/>
        <w:tblCellMar>
          <w:left w:w="70" w:type="dxa"/>
          <w:right w:w="70" w:type="dxa"/>
        </w:tblCellMar>
        <w:tblLook w:val="0000" w:firstRow="0" w:lastRow="0" w:firstColumn="0" w:lastColumn="0" w:noHBand="0" w:noVBand="0"/>
      </w:tblPr>
      <w:tblGrid>
        <w:gridCol w:w="1204"/>
        <w:gridCol w:w="5126"/>
      </w:tblGrid>
      <w:tr w:rsidR="00A30ED4" w:rsidRPr="0070139D" w14:paraId="1A48D049" w14:textId="77777777" w:rsidTr="00A30ED4">
        <w:trPr>
          <w:cantSplit/>
        </w:trPr>
        <w:tc>
          <w:tcPr>
            <w:tcW w:w="1204" w:type="dxa"/>
            <w:vAlign w:val="center"/>
          </w:tcPr>
          <w:p w14:paraId="1E642E52" w14:textId="77777777" w:rsidR="00A30ED4" w:rsidRPr="0070139D" w:rsidRDefault="00A30ED4" w:rsidP="00FB7DD3">
            <w:pPr>
              <w:spacing w:line="260" w:lineRule="atLeast"/>
              <w:rPr>
                <w:rFonts w:ascii="Arial" w:hAnsi="Arial" w:cs="Arial"/>
                <w:sz w:val="20"/>
                <w:szCs w:val="20"/>
                <w:lang w:eastAsia="en-US"/>
              </w:rPr>
            </w:pPr>
            <w:r w:rsidRPr="0070139D">
              <w:rPr>
                <w:rFonts w:ascii="Arial" w:hAnsi="Arial" w:cs="Arial"/>
                <w:sz w:val="20"/>
                <w:szCs w:val="20"/>
                <w:lang w:eastAsia="en-US"/>
              </w:rPr>
              <w:t xml:space="preserve">Številka: </w:t>
            </w:r>
          </w:p>
        </w:tc>
        <w:tc>
          <w:tcPr>
            <w:tcW w:w="5126" w:type="dxa"/>
            <w:vAlign w:val="center"/>
          </w:tcPr>
          <w:p w14:paraId="0451D4D6" w14:textId="020DBD57" w:rsidR="00A30ED4" w:rsidRPr="004D7713" w:rsidRDefault="00247FEB" w:rsidP="00BB3EA0">
            <w:pPr>
              <w:spacing w:line="260" w:lineRule="atLeast"/>
              <w:rPr>
                <w:rFonts w:ascii="Arial" w:hAnsi="Arial" w:cs="Arial"/>
                <w:sz w:val="20"/>
                <w:szCs w:val="20"/>
                <w:highlight w:val="yellow"/>
                <w:lang w:eastAsia="en-US"/>
              </w:rPr>
            </w:pPr>
            <w:r w:rsidRPr="007F1971">
              <w:rPr>
                <w:rFonts w:ascii="Arial" w:hAnsi="Arial" w:cs="Arial"/>
                <w:color w:val="000000" w:themeColor="text1"/>
                <w:sz w:val="20"/>
                <w:szCs w:val="20"/>
                <w:lang w:eastAsia="en-US"/>
              </w:rPr>
              <w:t>430-19/2026/</w:t>
            </w:r>
            <w:r w:rsidR="007F1971" w:rsidRPr="007F1971">
              <w:rPr>
                <w:rFonts w:ascii="Arial" w:hAnsi="Arial" w:cs="Arial"/>
                <w:color w:val="000000" w:themeColor="text1"/>
                <w:sz w:val="20"/>
                <w:szCs w:val="20"/>
                <w:lang w:eastAsia="en-US"/>
              </w:rPr>
              <w:t>3</w:t>
            </w:r>
          </w:p>
        </w:tc>
      </w:tr>
      <w:tr w:rsidR="00A30ED4" w:rsidRPr="0070139D" w14:paraId="301BEEF4" w14:textId="77777777" w:rsidTr="00A30ED4">
        <w:trPr>
          <w:cantSplit/>
        </w:trPr>
        <w:tc>
          <w:tcPr>
            <w:tcW w:w="1204" w:type="dxa"/>
            <w:vAlign w:val="center"/>
          </w:tcPr>
          <w:p w14:paraId="766B36C4" w14:textId="77777777" w:rsidR="00A30ED4" w:rsidRPr="003E124A" w:rsidRDefault="00A30ED4" w:rsidP="00FB7DD3">
            <w:pPr>
              <w:spacing w:line="260" w:lineRule="atLeast"/>
              <w:rPr>
                <w:rFonts w:ascii="Arial" w:hAnsi="Arial" w:cs="Arial"/>
                <w:sz w:val="20"/>
                <w:szCs w:val="20"/>
                <w:lang w:eastAsia="en-US"/>
              </w:rPr>
            </w:pPr>
            <w:r w:rsidRPr="003E124A">
              <w:rPr>
                <w:rFonts w:ascii="Arial" w:hAnsi="Arial" w:cs="Arial"/>
                <w:sz w:val="20"/>
                <w:szCs w:val="20"/>
                <w:lang w:eastAsia="en-US"/>
              </w:rPr>
              <w:t xml:space="preserve">Datum: </w:t>
            </w:r>
          </w:p>
        </w:tc>
        <w:tc>
          <w:tcPr>
            <w:tcW w:w="5126" w:type="dxa"/>
            <w:vAlign w:val="center"/>
          </w:tcPr>
          <w:p w14:paraId="0A20EA87" w14:textId="67FAA605" w:rsidR="00A30ED4" w:rsidRPr="003E124A" w:rsidRDefault="003E124A" w:rsidP="00D150F8">
            <w:pPr>
              <w:spacing w:line="260" w:lineRule="atLeast"/>
              <w:rPr>
                <w:rFonts w:ascii="Arial" w:hAnsi="Arial" w:cs="Arial"/>
                <w:sz w:val="20"/>
                <w:szCs w:val="20"/>
                <w:lang w:eastAsia="en-US"/>
              </w:rPr>
            </w:pPr>
            <w:r w:rsidRPr="003E124A">
              <w:rPr>
                <w:rFonts w:ascii="Arial" w:hAnsi="Arial" w:cs="Arial"/>
                <w:sz w:val="20"/>
                <w:szCs w:val="20"/>
                <w:lang w:eastAsia="en-US"/>
              </w:rPr>
              <w:t>8</w:t>
            </w:r>
            <w:r w:rsidR="007F1971" w:rsidRPr="003E124A">
              <w:rPr>
                <w:rFonts w:ascii="Arial" w:hAnsi="Arial" w:cs="Arial"/>
                <w:sz w:val="20"/>
                <w:szCs w:val="20"/>
                <w:lang w:eastAsia="en-US"/>
              </w:rPr>
              <w:t>.5</w:t>
            </w:r>
            <w:r w:rsidR="00247FEB" w:rsidRPr="003E124A">
              <w:rPr>
                <w:rFonts w:ascii="Arial" w:hAnsi="Arial" w:cs="Arial"/>
                <w:sz w:val="20"/>
                <w:szCs w:val="20"/>
                <w:lang w:eastAsia="en-US"/>
              </w:rPr>
              <w:t>.2026</w:t>
            </w:r>
          </w:p>
        </w:tc>
      </w:tr>
    </w:tbl>
    <w:p w14:paraId="3AAAE56D" w14:textId="77777777" w:rsidR="0075039D" w:rsidRPr="0070139D" w:rsidRDefault="0075039D" w:rsidP="00FB7DD3">
      <w:pPr>
        <w:keepNext/>
        <w:widowControl w:val="0"/>
        <w:spacing w:line="260" w:lineRule="atLeast"/>
        <w:outlineLvl w:val="2"/>
        <w:rPr>
          <w:rFonts w:ascii="Arial" w:hAnsi="Arial" w:cs="Arial"/>
          <w:b/>
          <w:bCs/>
          <w:sz w:val="20"/>
          <w:szCs w:val="20"/>
          <w:lang w:eastAsia="en-US"/>
        </w:rPr>
      </w:pPr>
    </w:p>
    <w:p w14:paraId="493057D2" w14:textId="77777777" w:rsidR="0075039D" w:rsidRPr="0070139D" w:rsidRDefault="0075039D" w:rsidP="00FB7DD3">
      <w:pPr>
        <w:spacing w:line="260" w:lineRule="atLeast"/>
        <w:rPr>
          <w:rFonts w:ascii="Arial" w:hAnsi="Arial"/>
          <w:sz w:val="20"/>
          <w:lang w:eastAsia="en-US"/>
        </w:rPr>
      </w:pPr>
    </w:p>
    <w:p w14:paraId="5EA5E93B"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1DF16363"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507E9678" w14:textId="77777777" w:rsidR="008901F1" w:rsidRDefault="008901F1" w:rsidP="00FB7DD3">
      <w:pPr>
        <w:keepNext/>
        <w:widowControl w:val="0"/>
        <w:spacing w:line="260" w:lineRule="atLeast"/>
        <w:outlineLvl w:val="2"/>
        <w:rPr>
          <w:rFonts w:ascii="Arial" w:hAnsi="Arial" w:cs="Arial"/>
          <w:b/>
          <w:bCs/>
          <w:sz w:val="20"/>
          <w:szCs w:val="20"/>
          <w:lang w:eastAsia="en-US"/>
        </w:rPr>
      </w:pPr>
    </w:p>
    <w:p w14:paraId="235F5AB4" w14:textId="77777777" w:rsidR="008901F1" w:rsidRDefault="008901F1" w:rsidP="00FB7DD3">
      <w:pPr>
        <w:keepNext/>
        <w:widowControl w:val="0"/>
        <w:spacing w:line="260" w:lineRule="atLeast"/>
        <w:outlineLvl w:val="2"/>
        <w:rPr>
          <w:rFonts w:ascii="Arial" w:hAnsi="Arial" w:cs="Arial"/>
          <w:b/>
          <w:bCs/>
          <w:sz w:val="20"/>
          <w:szCs w:val="20"/>
          <w:lang w:eastAsia="en-US"/>
        </w:rPr>
      </w:pPr>
    </w:p>
    <w:p w14:paraId="1C276E74" w14:textId="77777777" w:rsidR="008901F1" w:rsidRDefault="008901F1" w:rsidP="00FB7DD3">
      <w:pPr>
        <w:keepNext/>
        <w:widowControl w:val="0"/>
        <w:spacing w:line="260" w:lineRule="atLeast"/>
        <w:outlineLvl w:val="2"/>
        <w:rPr>
          <w:rFonts w:ascii="Arial" w:hAnsi="Arial" w:cs="Arial"/>
          <w:b/>
          <w:bCs/>
          <w:sz w:val="20"/>
          <w:szCs w:val="20"/>
          <w:lang w:eastAsia="en-US"/>
        </w:rPr>
      </w:pPr>
    </w:p>
    <w:p w14:paraId="2FC5216C"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389FF870"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6C0AB01C" w14:textId="77777777" w:rsidR="0075039D" w:rsidRDefault="0075039D" w:rsidP="00FB7DD3">
      <w:pPr>
        <w:keepNext/>
        <w:widowControl w:val="0"/>
        <w:spacing w:line="260" w:lineRule="atLeast"/>
        <w:jc w:val="center"/>
        <w:outlineLvl w:val="2"/>
        <w:rPr>
          <w:rFonts w:ascii="Arial" w:hAnsi="Arial" w:cs="Arial"/>
          <w:b/>
          <w:bCs/>
          <w:sz w:val="20"/>
          <w:szCs w:val="20"/>
          <w:lang w:eastAsia="en-US"/>
        </w:rPr>
      </w:pPr>
      <w:r w:rsidRPr="0070139D">
        <w:rPr>
          <w:rFonts w:ascii="Arial" w:hAnsi="Arial" w:cs="Arial"/>
          <w:b/>
          <w:bCs/>
          <w:sz w:val="20"/>
          <w:szCs w:val="20"/>
          <w:lang w:eastAsia="en-US"/>
        </w:rPr>
        <w:t>RAZPISNA DOKUMENTACIJA</w:t>
      </w:r>
    </w:p>
    <w:p w14:paraId="57326DFA" w14:textId="77777777" w:rsidR="007D19CD" w:rsidRPr="0070139D" w:rsidRDefault="007D19CD" w:rsidP="00FB7DD3">
      <w:pPr>
        <w:keepNext/>
        <w:widowControl w:val="0"/>
        <w:spacing w:line="260" w:lineRule="atLeast"/>
        <w:jc w:val="center"/>
        <w:outlineLvl w:val="2"/>
        <w:rPr>
          <w:rFonts w:ascii="Arial" w:hAnsi="Arial" w:cs="Arial"/>
          <w:b/>
          <w:bCs/>
          <w:sz w:val="20"/>
          <w:szCs w:val="20"/>
          <w:lang w:eastAsia="en-US"/>
        </w:rPr>
      </w:pPr>
    </w:p>
    <w:p w14:paraId="711310B0"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6696"/>
      </w:tblGrid>
      <w:tr w:rsidR="0075039D" w:rsidRPr="0070139D" w14:paraId="75142E15" w14:textId="77777777" w:rsidTr="002B4F8A">
        <w:tc>
          <w:tcPr>
            <w:tcW w:w="2836" w:type="dxa"/>
          </w:tcPr>
          <w:p w14:paraId="03742D26"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Predmet naročila: </w:t>
            </w:r>
          </w:p>
        </w:tc>
        <w:tc>
          <w:tcPr>
            <w:tcW w:w="6696" w:type="dxa"/>
          </w:tcPr>
          <w:p w14:paraId="096B974F" w14:textId="1CC8E2EA" w:rsidR="00CA4FC9" w:rsidRDefault="00247FEB" w:rsidP="00C71DAA">
            <w:pPr>
              <w:spacing w:line="260" w:lineRule="atLeast"/>
              <w:jc w:val="both"/>
              <w:rPr>
                <w:rFonts w:ascii="Arial" w:hAnsi="Arial" w:cs="Arial"/>
                <w:b/>
                <w:bCs/>
                <w:sz w:val="20"/>
                <w:szCs w:val="20"/>
                <w:lang w:eastAsia="en-US"/>
              </w:rPr>
            </w:pPr>
            <w:bookmarkStart w:id="0" w:name="_Hlk204330834"/>
            <w:r w:rsidRPr="00247FEB">
              <w:rPr>
                <w:rFonts w:ascii="Arial" w:hAnsi="Arial" w:cs="Arial"/>
                <w:b/>
                <w:bCs/>
                <w:sz w:val="20"/>
                <w:szCs w:val="20"/>
                <w:lang w:eastAsia="en-US"/>
              </w:rPr>
              <w:t>Izvedba analize stanja in projektne naloge ter inženirsko svetovanje pri izvajanju projekta eFTI4LIVE</w:t>
            </w:r>
            <w:bookmarkEnd w:id="0"/>
          </w:p>
          <w:p w14:paraId="37774162" w14:textId="56ACFD07" w:rsidR="00C71DAA" w:rsidRPr="00813EFE" w:rsidRDefault="00C71DAA" w:rsidP="00C71DAA">
            <w:pPr>
              <w:spacing w:line="260" w:lineRule="atLeast"/>
              <w:jc w:val="both"/>
              <w:rPr>
                <w:rFonts w:ascii="Arial" w:hAnsi="Arial" w:cs="Arial"/>
                <w:b/>
                <w:bCs/>
                <w:sz w:val="20"/>
                <w:szCs w:val="20"/>
                <w:lang w:eastAsia="en-US"/>
              </w:rPr>
            </w:pPr>
          </w:p>
        </w:tc>
      </w:tr>
      <w:tr w:rsidR="0075039D" w:rsidRPr="0070139D" w14:paraId="2925387E" w14:textId="77777777" w:rsidTr="002B4F8A">
        <w:tc>
          <w:tcPr>
            <w:tcW w:w="2836" w:type="dxa"/>
          </w:tcPr>
          <w:p w14:paraId="2238C189"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Številka javnega naročila:</w:t>
            </w:r>
          </w:p>
        </w:tc>
        <w:tc>
          <w:tcPr>
            <w:tcW w:w="6696" w:type="dxa"/>
          </w:tcPr>
          <w:p w14:paraId="76655971" w14:textId="14A58029" w:rsidR="0075039D" w:rsidRPr="0070139D" w:rsidRDefault="00247FEB" w:rsidP="00BB3EA0">
            <w:pPr>
              <w:keepNext/>
              <w:widowControl w:val="0"/>
              <w:spacing w:line="260" w:lineRule="atLeast"/>
              <w:jc w:val="both"/>
              <w:outlineLvl w:val="2"/>
              <w:rPr>
                <w:rFonts w:ascii="Arial" w:hAnsi="Arial" w:cs="Arial"/>
                <w:b/>
                <w:bCs/>
                <w:sz w:val="20"/>
                <w:szCs w:val="20"/>
                <w:lang w:eastAsia="en-US"/>
              </w:rPr>
            </w:pPr>
            <w:r w:rsidRPr="00247FEB">
              <w:rPr>
                <w:rFonts w:ascii="Arial" w:hAnsi="Arial" w:cs="Arial"/>
                <w:b/>
                <w:bCs/>
                <w:sz w:val="20"/>
                <w:szCs w:val="20"/>
                <w:lang w:eastAsia="en-US"/>
              </w:rPr>
              <w:t>2430-26-00</w:t>
            </w:r>
            <w:r>
              <w:rPr>
                <w:rFonts w:ascii="Arial" w:hAnsi="Arial" w:cs="Arial"/>
                <w:b/>
                <w:bCs/>
                <w:sz w:val="20"/>
                <w:szCs w:val="20"/>
                <w:lang w:eastAsia="en-US"/>
              </w:rPr>
              <w:t>5</w:t>
            </w:r>
          </w:p>
        </w:tc>
      </w:tr>
    </w:tbl>
    <w:p w14:paraId="13F4F7BE" w14:textId="77777777" w:rsidR="0075039D" w:rsidRPr="0070139D" w:rsidRDefault="0075039D" w:rsidP="00FB7DD3">
      <w:pPr>
        <w:keepNext/>
        <w:widowControl w:val="0"/>
        <w:spacing w:line="260" w:lineRule="atLeast"/>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70139D" w14:paraId="6CCBBA3C" w14:textId="77777777" w:rsidTr="0075039D">
        <w:tc>
          <w:tcPr>
            <w:tcW w:w="2836" w:type="dxa"/>
          </w:tcPr>
          <w:p w14:paraId="37D0EFD1"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Vrsta postopka: </w:t>
            </w:r>
          </w:p>
        </w:tc>
        <w:tc>
          <w:tcPr>
            <w:tcW w:w="5918" w:type="dxa"/>
          </w:tcPr>
          <w:p w14:paraId="658CFCD1" w14:textId="77777777" w:rsidR="0075039D" w:rsidRPr="0070139D" w:rsidRDefault="0066402D" w:rsidP="00FB7DD3">
            <w:pPr>
              <w:keepNext/>
              <w:widowControl w:val="0"/>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Odprti postopek</w:t>
            </w:r>
          </w:p>
        </w:tc>
      </w:tr>
    </w:tbl>
    <w:p w14:paraId="5EB4879B" w14:textId="77777777" w:rsidR="0075039D" w:rsidRPr="0070139D" w:rsidRDefault="0075039D" w:rsidP="00FB7DD3">
      <w:pPr>
        <w:spacing w:line="260" w:lineRule="atLeast"/>
        <w:rPr>
          <w:rFonts w:ascii="Arial" w:hAnsi="Arial" w:cs="Arial"/>
          <w:sz w:val="20"/>
          <w:szCs w:val="20"/>
          <w:lang w:eastAsia="en-US"/>
        </w:rPr>
      </w:pPr>
    </w:p>
    <w:p w14:paraId="4EC3303B" w14:textId="77777777" w:rsidR="0075039D" w:rsidRPr="0070139D" w:rsidRDefault="0075039D" w:rsidP="00FB7DD3">
      <w:pPr>
        <w:spacing w:line="260" w:lineRule="atLeast"/>
        <w:rPr>
          <w:rFonts w:ascii="Arial" w:hAnsi="Arial" w:cs="Arial"/>
          <w:sz w:val="20"/>
          <w:szCs w:val="20"/>
          <w:lang w:eastAsia="en-US"/>
        </w:rPr>
      </w:pPr>
    </w:p>
    <w:p w14:paraId="311E28FE" w14:textId="77777777" w:rsidR="0075039D" w:rsidRPr="0070139D" w:rsidRDefault="0075039D" w:rsidP="00FB7DD3">
      <w:pPr>
        <w:spacing w:line="260" w:lineRule="atLeast"/>
        <w:rPr>
          <w:rFonts w:ascii="Arial" w:hAnsi="Arial" w:cs="Arial"/>
          <w:sz w:val="20"/>
          <w:szCs w:val="20"/>
          <w:lang w:eastAsia="en-US"/>
        </w:rPr>
      </w:pPr>
    </w:p>
    <w:p w14:paraId="6D175EC7" w14:textId="77777777" w:rsidR="0075039D" w:rsidRPr="0070139D" w:rsidRDefault="0075039D" w:rsidP="00FB7DD3">
      <w:pPr>
        <w:spacing w:line="260" w:lineRule="atLeast"/>
        <w:rPr>
          <w:rFonts w:ascii="Arial" w:hAnsi="Arial" w:cs="Arial"/>
          <w:sz w:val="20"/>
          <w:szCs w:val="20"/>
          <w:lang w:eastAsia="en-US"/>
        </w:rPr>
      </w:pPr>
    </w:p>
    <w:p w14:paraId="349BF593" w14:textId="77777777" w:rsidR="0075039D" w:rsidRPr="0070139D" w:rsidRDefault="0075039D" w:rsidP="00FB7DD3">
      <w:pPr>
        <w:spacing w:line="260" w:lineRule="atLeast"/>
        <w:rPr>
          <w:rFonts w:ascii="Arial" w:hAnsi="Arial" w:cs="Arial"/>
          <w:sz w:val="20"/>
          <w:szCs w:val="20"/>
          <w:lang w:eastAsia="en-US"/>
        </w:rPr>
      </w:pPr>
    </w:p>
    <w:p w14:paraId="5E28D6DA" w14:textId="77777777" w:rsidR="0075039D" w:rsidRPr="0070139D" w:rsidRDefault="0075039D" w:rsidP="00FB7DD3">
      <w:pPr>
        <w:spacing w:line="260" w:lineRule="atLeast"/>
        <w:rPr>
          <w:rFonts w:ascii="Arial" w:hAnsi="Arial" w:cs="Arial"/>
          <w:sz w:val="20"/>
          <w:szCs w:val="20"/>
          <w:lang w:eastAsia="en-US"/>
        </w:rPr>
      </w:pPr>
    </w:p>
    <w:p w14:paraId="5FC749DA" w14:textId="77777777" w:rsidR="009A5BA7" w:rsidRDefault="009A5BA7" w:rsidP="009A5BA7">
      <w:pPr>
        <w:spacing w:line="260" w:lineRule="atLeast"/>
        <w:ind w:left="720"/>
        <w:jc w:val="both"/>
        <w:rPr>
          <w:rFonts w:ascii="Arial" w:hAnsi="Arial" w:cs="Arial"/>
          <w:sz w:val="20"/>
          <w:szCs w:val="20"/>
          <w:lang w:eastAsia="en-US"/>
        </w:rPr>
      </w:pPr>
    </w:p>
    <w:p w14:paraId="7B69162B" w14:textId="77777777" w:rsidR="00C60157" w:rsidRDefault="00C60157" w:rsidP="009A5BA7">
      <w:pPr>
        <w:spacing w:line="260" w:lineRule="atLeast"/>
        <w:ind w:left="720"/>
        <w:jc w:val="both"/>
        <w:rPr>
          <w:rFonts w:ascii="Arial" w:hAnsi="Arial" w:cs="Arial"/>
          <w:sz w:val="20"/>
          <w:szCs w:val="20"/>
          <w:lang w:eastAsia="en-US"/>
        </w:rPr>
      </w:pPr>
    </w:p>
    <w:p w14:paraId="098477FF" w14:textId="77777777" w:rsidR="00C60157" w:rsidRDefault="00C60157" w:rsidP="009A5BA7">
      <w:pPr>
        <w:spacing w:line="260" w:lineRule="atLeast"/>
        <w:ind w:left="720"/>
        <w:jc w:val="both"/>
        <w:rPr>
          <w:rFonts w:ascii="Arial" w:hAnsi="Arial" w:cs="Arial"/>
          <w:sz w:val="20"/>
          <w:szCs w:val="20"/>
          <w:lang w:eastAsia="en-US"/>
        </w:rPr>
      </w:pPr>
    </w:p>
    <w:p w14:paraId="16C736A0" w14:textId="77777777" w:rsidR="00C60157" w:rsidRDefault="00C60157" w:rsidP="009A5BA7">
      <w:pPr>
        <w:spacing w:line="260" w:lineRule="atLeast"/>
        <w:ind w:left="720"/>
        <w:jc w:val="both"/>
        <w:rPr>
          <w:rFonts w:ascii="Arial" w:hAnsi="Arial" w:cs="Arial"/>
          <w:sz w:val="20"/>
          <w:szCs w:val="20"/>
          <w:lang w:eastAsia="en-US"/>
        </w:rPr>
      </w:pPr>
    </w:p>
    <w:p w14:paraId="738768D2" w14:textId="77777777" w:rsidR="00C60157" w:rsidRDefault="00C60157" w:rsidP="009A5BA7">
      <w:pPr>
        <w:spacing w:line="260" w:lineRule="atLeast"/>
        <w:ind w:left="720"/>
        <w:jc w:val="both"/>
        <w:rPr>
          <w:rFonts w:ascii="Arial" w:hAnsi="Arial" w:cs="Arial"/>
          <w:sz w:val="20"/>
          <w:szCs w:val="20"/>
          <w:lang w:eastAsia="en-US"/>
        </w:rPr>
      </w:pPr>
    </w:p>
    <w:p w14:paraId="2CCD322E" w14:textId="77777777" w:rsidR="00C60157" w:rsidRDefault="00C60157" w:rsidP="009A5BA7">
      <w:pPr>
        <w:spacing w:line="260" w:lineRule="atLeast"/>
        <w:ind w:left="720"/>
        <w:jc w:val="both"/>
        <w:rPr>
          <w:rFonts w:ascii="Arial" w:hAnsi="Arial" w:cs="Arial"/>
          <w:sz w:val="20"/>
          <w:szCs w:val="20"/>
          <w:lang w:eastAsia="en-US"/>
        </w:rPr>
      </w:pPr>
    </w:p>
    <w:p w14:paraId="570AEC25" w14:textId="77777777" w:rsidR="00C60157" w:rsidRDefault="00C60157" w:rsidP="009A5BA7">
      <w:pPr>
        <w:spacing w:line="260" w:lineRule="atLeast"/>
        <w:ind w:left="720"/>
        <w:jc w:val="both"/>
        <w:rPr>
          <w:rFonts w:ascii="Arial" w:hAnsi="Arial" w:cs="Arial"/>
          <w:sz w:val="20"/>
          <w:szCs w:val="20"/>
          <w:lang w:eastAsia="en-US"/>
        </w:rPr>
      </w:pPr>
    </w:p>
    <w:p w14:paraId="591234B0" w14:textId="77777777" w:rsidR="00C60157" w:rsidRDefault="00C60157" w:rsidP="009A5BA7">
      <w:pPr>
        <w:spacing w:line="260" w:lineRule="atLeast"/>
        <w:ind w:left="720"/>
        <w:jc w:val="both"/>
        <w:rPr>
          <w:rFonts w:ascii="Arial" w:hAnsi="Arial" w:cs="Arial"/>
          <w:sz w:val="20"/>
          <w:szCs w:val="20"/>
          <w:lang w:eastAsia="en-US"/>
        </w:rPr>
      </w:pPr>
    </w:p>
    <w:p w14:paraId="2A7C1756" w14:textId="77777777" w:rsidR="00C60157" w:rsidRDefault="00C60157" w:rsidP="009A5BA7">
      <w:pPr>
        <w:spacing w:line="260" w:lineRule="atLeast"/>
        <w:ind w:left="720"/>
        <w:jc w:val="both"/>
        <w:rPr>
          <w:rFonts w:ascii="Arial" w:hAnsi="Arial" w:cs="Arial"/>
          <w:sz w:val="20"/>
          <w:szCs w:val="20"/>
          <w:lang w:eastAsia="en-US"/>
        </w:rPr>
      </w:pPr>
    </w:p>
    <w:p w14:paraId="7597F815" w14:textId="77777777" w:rsidR="00C60157" w:rsidRDefault="00C60157" w:rsidP="009A5BA7">
      <w:pPr>
        <w:spacing w:line="260" w:lineRule="atLeast"/>
        <w:ind w:left="720"/>
        <w:jc w:val="both"/>
        <w:rPr>
          <w:rFonts w:ascii="Arial" w:hAnsi="Arial" w:cs="Arial"/>
          <w:sz w:val="20"/>
          <w:szCs w:val="20"/>
          <w:lang w:eastAsia="en-US"/>
        </w:rPr>
      </w:pPr>
    </w:p>
    <w:p w14:paraId="62154685" w14:textId="77777777" w:rsidR="003830B6" w:rsidRDefault="003830B6" w:rsidP="009A5BA7">
      <w:pPr>
        <w:spacing w:line="260" w:lineRule="atLeast"/>
        <w:ind w:left="720"/>
        <w:jc w:val="both"/>
        <w:rPr>
          <w:rFonts w:ascii="Arial" w:hAnsi="Arial" w:cs="Arial"/>
          <w:sz w:val="20"/>
          <w:szCs w:val="20"/>
          <w:lang w:eastAsia="en-US"/>
        </w:rPr>
      </w:pPr>
    </w:p>
    <w:p w14:paraId="653F571F" w14:textId="77777777" w:rsidR="003830B6" w:rsidRDefault="003830B6" w:rsidP="009A5BA7">
      <w:pPr>
        <w:spacing w:line="260" w:lineRule="atLeast"/>
        <w:ind w:left="720"/>
        <w:jc w:val="both"/>
        <w:rPr>
          <w:rFonts w:ascii="Arial" w:hAnsi="Arial" w:cs="Arial"/>
          <w:sz w:val="20"/>
          <w:szCs w:val="20"/>
          <w:lang w:eastAsia="en-US"/>
        </w:rPr>
      </w:pPr>
    </w:p>
    <w:p w14:paraId="49FE354D" w14:textId="77777777" w:rsidR="002F0933" w:rsidRPr="0055434E" w:rsidRDefault="002F0933" w:rsidP="002F0933">
      <w:pPr>
        <w:pStyle w:val="Glava"/>
        <w:jc w:val="center"/>
        <w:rPr>
          <w:rFonts w:ascii="Arial" w:hAnsi="Arial" w:cs="Arial"/>
          <w:color w:val="808080" w:themeColor="background1" w:themeShade="80"/>
          <w:sz w:val="16"/>
          <w:szCs w:val="16"/>
        </w:rPr>
      </w:pPr>
      <w:r w:rsidRPr="000916BC">
        <w:rPr>
          <w:rFonts w:ascii="Arial" w:hAnsi="Arial" w:cs="Arial"/>
          <w:color w:val="808080" w:themeColor="background1" w:themeShade="80"/>
          <w:sz w:val="16"/>
          <w:szCs w:val="16"/>
        </w:rPr>
        <w:t>Za to publikacijo je odgovoren izključno avtor. Evropska unija ne odgovarja za kakršnokoli morebitno uporabo v njej navedenih informacij.</w:t>
      </w:r>
    </w:p>
    <w:p w14:paraId="6806FBBE" w14:textId="77777777" w:rsidR="00A30ED4" w:rsidRDefault="00A30ED4" w:rsidP="006A278A">
      <w:pPr>
        <w:tabs>
          <w:tab w:val="left" w:pos="8670"/>
        </w:tabs>
        <w:spacing w:line="260" w:lineRule="atLeast"/>
        <w:rPr>
          <w:rFonts w:ascii="Arial" w:hAnsi="Arial"/>
          <w:b/>
          <w:sz w:val="20"/>
          <w:lang w:eastAsia="en-US"/>
        </w:rPr>
      </w:pPr>
      <w:r>
        <w:rPr>
          <w:rFonts w:ascii="Arial" w:hAnsi="Arial"/>
          <w:b/>
          <w:sz w:val="20"/>
          <w:lang w:eastAsia="en-US"/>
        </w:rPr>
        <w:br w:type="page"/>
      </w:r>
    </w:p>
    <w:p w14:paraId="384F9A2C" w14:textId="1866EEC8" w:rsidR="0075039D" w:rsidRPr="006A278A" w:rsidRDefault="00A54C59" w:rsidP="006A278A">
      <w:pPr>
        <w:tabs>
          <w:tab w:val="left" w:pos="8670"/>
        </w:tabs>
        <w:spacing w:line="260" w:lineRule="atLeast"/>
        <w:rPr>
          <w:rFonts w:ascii="Arial" w:hAnsi="Arial"/>
          <w:b/>
          <w:sz w:val="20"/>
          <w:lang w:eastAsia="en-US"/>
        </w:rPr>
      </w:pPr>
      <w:r>
        <w:rPr>
          <w:rFonts w:ascii="Arial" w:hAnsi="Arial"/>
          <w:b/>
          <w:sz w:val="20"/>
          <w:lang w:eastAsia="en-US"/>
        </w:rPr>
        <w:lastRenderedPageBreak/>
        <w:t xml:space="preserve">POGLAVJE 1: </w:t>
      </w:r>
      <w:r w:rsidR="0075039D" w:rsidRPr="0070139D">
        <w:rPr>
          <w:rFonts w:ascii="Arial" w:hAnsi="Arial"/>
          <w:b/>
          <w:sz w:val="20"/>
          <w:lang w:eastAsia="en-US"/>
        </w:rPr>
        <w:t>POVABILO K ODDAJI PONUDBE</w:t>
      </w:r>
    </w:p>
    <w:p w14:paraId="60DA6399" w14:textId="77777777" w:rsidR="0075039D" w:rsidRPr="0070139D" w:rsidRDefault="0075039D" w:rsidP="00FB7DD3">
      <w:pPr>
        <w:spacing w:line="260" w:lineRule="atLeast"/>
        <w:rPr>
          <w:rFonts w:ascii="Arial" w:hAnsi="Arial" w:cs="Arial"/>
          <w:b/>
          <w:sz w:val="20"/>
          <w:szCs w:val="20"/>
          <w:lang w:eastAsia="en-US"/>
        </w:rPr>
      </w:pPr>
    </w:p>
    <w:p w14:paraId="352BC7B7" w14:textId="77777777" w:rsidR="0075039D" w:rsidRDefault="0075039D" w:rsidP="00496FF2">
      <w:pPr>
        <w:spacing w:line="260" w:lineRule="atLeast"/>
        <w:jc w:val="both"/>
        <w:rPr>
          <w:rFonts w:ascii="Arial" w:hAnsi="Arial" w:cs="Arial"/>
          <w:sz w:val="20"/>
          <w:szCs w:val="20"/>
          <w:lang w:eastAsia="en-US"/>
        </w:rPr>
      </w:pPr>
      <w:r w:rsidRPr="0070139D">
        <w:rPr>
          <w:rFonts w:ascii="Arial" w:hAnsi="Arial" w:cs="Arial"/>
          <w:b/>
          <w:sz w:val="20"/>
          <w:szCs w:val="20"/>
          <w:lang w:eastAsia="en-US"/>
        </w:rPr>
        <w:t>N</w:t>
      </w:r>
      <w:r w:rsidR="00FB7DD3">
        <w:rPr>
          <w:rFonts w:ascii="Arial" w:hAnsi="Arial" w:cs="Arial"/>
          <w:b/>
          <w:sz w:val="20"/>
          <w:szCs w:val="20"/>
          <w:lang w:eastAsia="en-US"/>
        </w:rPr>
        <w:t>aročnik</w:t>
      </w:r>
      <w:r w:rsidRPr="0070139D">
        <w:rPr>
          <w:rFonts w:ascii="Arial" w:hAnsi="Arial" w:cs="Arial"/>
          <w:b/>
          <w:sz w:val="20"/>
          <w:szCs w:val="20"/>
          <w:lang w:eastAsia="en-US"/>
        </w:rPr>
        <w:t xml:space="preserve">: </w:t>
      </w:r>
      <w:r w:rsidRPr="0070139D">
        <w:rPr>
          <w:rFonts w:ascii="Arial" w:hAnsi="Arial" w:cs="Arial"/>
          <w:sz w:val="20"/>
          <w:szCs w:val="20"/>
          <w:lang w:eastAsia="en-US"/>
        </w:rPr>
        <w:t xml:space="preserve">Ministrstvo za infrastrukturo, </w:t>
      </w:r>
      <w:r w:rsidR="00967E7E">
        <w:rPr>
          <w:rFonts w:ascii="Arial" w:hAnsi="Arial" w:cs="Arial"/>
          <w:sz w:val="20"/>
          <w:szCs w:val="20"/>
          <w:lang w:eastAsia="en-US"/>
        </w:rPr>
        <w:t>Tržaška cesta 19</w:t>
      </w:r>
      <w:r w:rsidRPr="0070139D">
        <w:rPr>
          <w:rFonts w:ascii="Arial" w:hAnsi="Arial" w:cs="Arial"/>
          <w:sz w:val="20"/>
          <w:szCs w:val="20"/>
          <w:lang w:eastAsia="en-US"/>
        </w:rPr>
        <w:t>, 1</w:t>
      </w:r>
      <w:r w:rsidR="00967E7E">
        <w:rPr>
          <w:rFonts w:ascii="Arial" w:hAnsi="Arial" w:cs="Arial"/>
          <w:sz w:val="20"/>
          <w:szCs w:val="20"/>
          <w:lang w:eastAsia="en-US"/>
        </w:rPr>
        <w:t>000</w:t>
      </w:r>
      <w:r w:rsidRPr="0070139D">
        <w:rPr>
          <w:rFonts w:ascii="Arial" w:hAnsi="Arial" w:cs="Arial"/>
          <w:sz w:val="20"/>
          <w:szCs w:val="20"/>
          <w:lang w:eastAsia="en-US"/>
        </w:rPr>
        <w:t xml:space="preserve"> Ljubljana</w:t>
      </w:r>
    </w:p>
    <w:p w14:paraId="6B9976DE" w14:textId="77777777" w:rsidR="00FB7DD3" w:rsidRPr="0070139D" w:rsidRDefault="00FB7DD3" w:rsidP="00496FF2">
      <w:pPr>
        <w:spacing w:line="260" w:lineRule="atLeast"/>
        <w:jc w:val="both"/>
        <w:rPr>
          <w:rFonts w:ascii="Arial" w:hAnsi="Arial" w:cs="Arial"/>
          <w:sz w:val="20"/>
          <w:szCs w:val="20"/>
          <w:lang w:eastAsia="en-US"/>
        </w:rPr>
      </w:pPr>
    </w:p>
    <w:p w14:paraId="7972161C" w14:textId="04AD8B6B" w:rsidR="00A279D9" w:rsidRPr="00A279D9" w:rsidRDefault="0075039D" w:rsidP="00247FEB">
      <w:pPr>
        <w:rPr>
          <w:rFonts w:ascii="Arial" w:hAnsi="Arial" w:cs="Arial"/>
          <w:sz w:val="20"/>
          <w:szCs w:val="20"/>
          <w:lang w:eastAsia="en-US"/>
        </w:rPr>
      </w:pPr>
      <w:r w:rsidRPr="0070139D">
        <w:rPr>
          <w:rFonts w:ascii="Arial" w:hAnsi="Arial" w:cs="Arial"/>
          <w:b/>
          <w:sz w:val="20"/>
          <w:szCs w:val="20"/>
          <w:lang w:eastAsia="en-US"/>
        </w:rPr>
        <w:t>Predmet javnega naročila</w:t>
      </w:r>
      <w:r w:rsidRPr="00BE03A6">
        <w:rPr>
          <w:rFonts w:ascii="Arial" w:hAnsi="Arial" w:cs="Arial"/>
          <w:sz w:val="20"/>
          <w:szCs w:val="20"/>
          <w:lang w:eastAsia="en-US"/>
        </w:rPr>
        <w:t>:</w:t>
      </w:r>
      <w:r w:rsidR="00BE03A6" w:rsidRPr="00BE03A6">
        <w:rPr>
          <w:rFonts w:ascii="Arial" w:hAnsi="Arial" w:cs="Arial"/>
          <w:sz w:val="20"/>
          <w:szCs w:val="20"/>
          <w:lang w:eastAsia="en-US"/>
        </w:rPr>
        <w:t xml:space="preserve"> </w:t>
      </w:r>
      <w:r w:rsidR="00247FEB" w:rsidRPr="00247FEB">
        <w:rPr>
          <w:rFonts w:ascii="Arial" w:hAnsi="Arial" w:cs="Arial"/>
          <w:sz w:val="20"/>
          <w:szCs w:val="20"/>
          <w:lang w:eastAsia="en-US"/>
        </w:rPr>
        <w:t>Izvedba analize stanja in projektne naloge ter inženirsko svetovanje pri izvajanju projekta</w:t>
      </w:r>
      <w:r w:rsidR="00247FEB">
        <w:rPr>
          <w:rFonts w:ascii="Arial" w:hAnsi="Arial" w:cs="Arial"/>
          <w:sz w:val="20"/>
          <w:szCs w:val="20"/>
          <w:lang w:eastAsia="en-US"/>
        </w:rPr>
        <w:t xml:space="preserve"> </w:t>
      </w:r>
      <w:r w:rsidR="00247FEB" w:rsidRPr="00247FEB">
        <w:rPr>
          <w:rFonts w:ascii="Arial" w:hAnsi="Arial" w:cs="Arial"/>
          <w:sz w:val="20"/>
          <w:szCs w:val="20"/>
          <w:lang w:eastAsia="en-US"/>
        </w:rPr>
        <w:t>eFTI4LIVE</w:t>
      </w:r>
    </w:p>
    <w:p w14:paraId="28C72CEE" w14:textId="77777777" w:rsidR="00BE03A6" w:rsidRPr="00161C6E" w:rsidRDefault="00BE03A6" w:rsidP="00BE03A6">
      <w:pPr>
        <w:spacing w:line="260" w:lineRule="atLeast"/>
        <w:jc w:val="both"/>
        <w:rPr>
          <w:rFonts w:ascii="Arial" w:hAnsi="Arial" w:cs="Arial"/>
        </w:rPr>
      </w:pPr>
    </w:p>
    <w:p w14:paraId="7C136A91" w14:textId="77777777" w:rsidR="00435EB8" w:rsidRPr="001875C4" w:rsidRDefault="0075039D" w:rsidP="001875C4">
      <w:pPr>
        <w:keepNext/>
        <w:widowControl w:val="0"/>
        <w:spacing w:line="260" w:lineRule="atLeast"/>
        <w:jc w:val="both"/>
        <w:outlineLvl w:val="2"/>
        <w:rPr>
          <w:rFonts w:ascii="Arial" w:hAnsi="Arial" w:cs="Arial"/>
          <w:bCs/>
          <w:sz w:val="20"/>
          <w:szCs w:val="20"/>
          <w:lang w:eastAsia="en-US"/>
        </w:rPr>
      </w:pPr>
      <w:r w:rsidRPr="00EE5205">
        <w:rPr>
          <w:rFonts w:ascii="Arial" w:hAnsi="Arial" w:cs="Arial"/>
          <w:b/>
          <w:sz w:val="20"/>
          <w:szCs w:val="20"/>
          <w:lang w:eastAsia="en-US"/>
        </w:rPr>
        <w:t>Krajši opis predmeta javnega naročila:</w:t>
      </w:r>
      <w:r w:rsidRPr="0070139D">
        <w:rPr>
          <w:rFonts w:ascii="Arial" w:hAnsi="Arial" w:cs="Arial"/>
          <w:b/>
          <w:sz w:val="20"/>
          <w:szCs w:val="20"/>
          <w:lang w:eastAsia="en-US"/>
        </w:rPr>
        <w:t xml:space="preserve"> </w:t>
      </w:r>
    </w:p>
    <w:p w14:paraId="347E738B" w14:textId="77777777" w:rsidR="00247FEB" w:rsidRPr="00247FEB" w:rsidRDefault="00247FEB" w:rsidP="00247FEB">
      <w:pPr>
        <w:spacing w:line="260" w:lineRule="atLeast"/>
        <w:jc w:val="both"/>
        <w:rPr>
          <w:rFonts w:ascii="Arial" w:hAnsi="Arial" w:cs="Arial"/>
          <w:sz w:val="20"/>
          <w:szCs w:val="20"/>
          <w:lang w:eastAsia="en-US"/>
        </w:rPr>
      </w:pPr>
      <w:bookmarkStart w:id="1" w:name="_Toc156997236"/>
      <w:bookmarkStart w:id="2" w:name="_Toc156998181"/>
      <w:r w:rsidRPr="00247FEB">
        <w:rPr>
          <w:rFonts w:ascii="Arial" w:hAnsi="Arial" w:cs="Arial"/>
          <w:sz w:val="20"/>
          <w:szCs w:val="20"/>
          <w:lang w:eastAsia="en-US"/>
        </w:rPr>
        <w:t xml:space="preserve">V okviru predmetnega javnega naročila bo izbran izvajalec, ki bo zagotavljal svetovalno-izvajalsko inženirsko podporo za dejavnosti projekta, kot so zapisane v nadaljevanju in v vnaprej določenem obsegu: </w:t>
      </w:r>
    </w:p>
    <w:p w14:paraId="722378DB" w14:textId="05BA7A88" w:rsidR="00247FEB" w:rsidRPr="00F0548F" w:rsidRDefault="00247FEB" w:rsidP="00F0548F">
      <w:pPr>
        <w:pStyle w:val="Odstavekseznama"/>
        <w:numPr>
          <w:ilvl w:val="0"/>
          <w:numId w:val="106"/>
        </w:numPr>
        <w:spacing w:line="260" w:lineRule="atLeast"/>
        <w:jc w:val="both"/>
        <w:rPr>
          <w:rFonts w:ascii="Arial" w:hAnsi="Arial" w:cs="Arial"/>
          <w:sz w:val="20"/>
          <w:szCs w:val="20"/>
          <w:lang w:eastAsia="en-US"/>
        </w:rPr>
      </w:pPr>
      <w:r w:rsidRPr="00F0548F">
        <w:rPr>
          <w:rFonts w:ascii="Arial" w:hAnsi="Arial" w:cs="Arial"/>
          <w:sz w:val="20"/>
          <w:szCs w:val="20"/>
          <w:lang w:eastAsia="en-US"/>
        </w:rPr>
        <w:t xml:space="preserve">Aktivno sodelovanje v delovnih skupinah in podskupinah projekta eFTI4LIVE celotno trajanje projekta </w:t>
      </w:r>
    </w:p>
    <w:p w14:paraId="55E04FD6" w14:textId="19E0B22D" w:rsidR="00247FEB" w:rsidRPr="00F0548F" w:rsidRDefault="00247FEB" w:rsidP="00F0548F">
      <w:pPr>
        <w:pStyle w:val="Odstavekseznama"/>
        <w:numPr>
          <w:ilvl w:val="0"/>
          <w:numId w:val="106"/>
        </w:numPr>
        <w:spacing w:line="260" w:lineRule="atLeast"/>
        <w:jc w:val="both"/>
        <w:rPr>
          <w:rFonts w:ascii="Arial" w:hAnsi="Arial" w:cs="Arial"/>
          <w:sz w:val="20"/>
          <w:szCs w:val="20"/>
          <w:lang w:eastAsia="en-US"/>
        </w:rPr>
      </w:pPr>
      <w:r w:rsidRPr="00F0548F">
        <w:rPr>
          <w:rFonts w:ascii="Arial" w:hAnsi="Arial" w:cs="Arial"/>
          <w:sz w:val="20"/>
          <w:szCs w:val="20"/>
          <w:lang w:eastAsia="en-US"/>
        </w:rPr>
        <w:t xml:space="preserve">Posvetovanje s potencialnimi deležniki </w:t>
      </w:r>
      <w:proofErr w:type="spellStart"/>
      <w:r w:rsidRPr="00F0548F">
        <w:rPr>
          <w:rFonts w:ascii="Arial" w:hAnsi="Arial" w:cs="Arial"/>
          <w:sz w:val="20"/>
          <w:szCs w:val="20"/>
          <w:lang w:eastAsia="en-US"/>
        </w:rPr>
        <w:t>eFTI</w:t>
      </w:r>
      <w:proofErr w:type="spellEnd"/>
      <w:r w:rsidRPr="00F0548F">
        <w:rPr>
          <w:rFonts w:ascii="Arial" w:hAnsi="Arial" w:cs="Arial"/>
          <w:sz w:val="20"/>
          <w:szCs w:val="20"/>
          <w:lang w:eastAsia="en-US"/>
        </w:rPr>
        <w:t xml:space="preserve">-sistema in izdelava podrobnega terminskega načrta izvedbe javnega naročila </w:t>
      </w:r>
    </w:p>
    <w:p w14:paraId="19639C56" w14:textId="318E528B" w:rsidR="00247FEB" w:rsidRPr="00F0548F" w:rsidRDefault="00247FEB" w:rsidP="00F0548F">
      <w:pPr>
        <w:pStyle w:val="Odstavekseznama"/>
        <w:numPr>
          <w:ilvl w:val="0"/>
          <w:numId w:val="106"/>
        </w:numPr>
        <w:spacing w:line="260" w:lineRule="atLeast"/>
        <w:jc w:val="both"/>
        <w:rPr>
          <w:rFonts w:ascii="Arial" w:hAnsi="Arial" w:cs="Arial"/>
          <w:sz w:val="20"/>
          <w:szCs w:val="20"/>
          <w:lang w:eastAsia="en-US"/>
        </w:rPr>
      </w:pPr>
      <w:r w:rsidRPr="00F0548F">
        <w:rPr>
          <w:rFonts w:ascii="Arial" w:hAnsi="Arial" w:cs="Arial"/>
          <w:sz w:val="20"/>
          <w:szCs w:val="20"/>
          <w:lang w:eastAsia="en-US"/>
        </w:rPr>
        <w:t xml:space="preserve">Izdelava analize stanja obstoječih sistemov v Sloveniji v povezavi z zahtevami uredbe </w:t>
      </w:r>
      <w:proofErr w:type="spellStart"/>
      <w:r w:rsidRPr="00F0548F">
        <w:rPr>
          <w:rFonts w:ascii="Arial" w:hAnsi="Arial" w:cs="Arial"/>
          <w:sz w:val="20"/>
          <w:szCs w:val="20"/>
          <w:lang w:eastAsia="en-US"/>
        </w:rPr>
        <w:t>eFTI</w:t>
      </w:r>
      <w:proofErr w:type="spellEnd"/>
      <w:r w:rsidRPr="00F0548F">
        <w:rPr>
          <w:rFonts w:ascii="Arial" w:hAnsi="Arial" w:cs="Arial"/>
          <w:sz w:val="20"/>
          <w:szCs w:val="20"/>
          <w:lang w:eastAsia="en-US"/>
        </w:rPr>
        <w:t xml:space="preserve"> ter priprava in predstavitev vseh variant in načinov implementacije uredbe </w:t>
      </w:r>
      <w:proofErr w:type="spellStart"/>
      <w:r w:rsidRPr="00F0548F">
        <w:rPr>
          <w:rFonts w:ascii="Arial" w:hAnsi="Arial" w:cs="Arial"/>
          <w:sz w:val="20"/>
          <w:szCs w:val="20"/>
          <w:lang w:eastAsia="en-US"/>
        </w:rPr>
        <w:t>eFTI</w:t>
      </w:r>
      <w:proofErr w:type="spellEnd"/>
      <w:r w:rsidRPr="00F0548F">
        <w:rPr>
          <w:rFonts w:ascii="Arial" w:hAnsi="Arial" w:cs="Arial"/>
          <w:sz w:val="20"/>
          <w:szCs w:val="20"/>
          <w:lang w:eastAsia="en-US"/>
        </w:rPr>
        <w:t xml:space="preserve"> v Sloveniji s predlogom optimalne rešitve za slovenski prostor </w:t>
      </w:r>
    </w:p>
    <w:p w14:paraId="1D714FAF" w14:textId="68034A1D" w:rsidR="00247FEB" w:rsidRPr="00F0548F" w:rsidRDefault="00247FEB" w:rsidP="00F0548F">
      <w:pPr>
        <w:pStyle w:val="Odstavekseznama"/>
        <w:numPr>
          <w:ilvl w:val="0"/>
          <w:numId w:val="106"/>
        </w:numPr>
        <w:spacing w:line="260" w:lineRule="atLeast"/>
        <w:jc w:val="both"/>
        <w:rPr>
          <w:rFonts w:ascii="Arial" w:hAnsi="Arial" w:cs="Arial"/>
          <w:sz w:val="20"/>
          <w:szCs w:val="20"/>
          <w:lang w:eastAsia="en-US"/>
        </w:rPr>
      </w:pPr>
      <w:r w:rsidRPr="00F0548F">
        <w:rPr>
          <w:rFonts w:ascii="Arial" w:hAnsi="Arial" w:cs="Arial"/>
          <w:sz w:val="20"/>
          <w:szCs w:val="20"/>
          <w:lang w:eastAsia="en-US"/>
        </w:rPr>
        <w:t xml:space="preserve">Priprava projektne naloge za implementacijo uredbe </w:t>
      </w:r>
      <w:proofErr w:type="spellStart"/>
      <w:r w:rsidRPr="00F0548F">
        <w:rPr>
          <w:rFonts w:ascii="Arial" w:hAnsi="Arial" w:cs="Arial"/>
          <w:sz w:val="20"/>
          <w:szCs w:val="20"/>
          <w:lang w:eastAsia="en-US"/>
        </w:rPr>
        <w:t>eFTI</w:t>
      </w:r>
      <w:proofErr w:type="spellEnd"/>
      <w:r w:rsidRPr="00F0548F">
        <w:rPr>
          <w:rFonts w:ascii="Arial" w:hAnsi="Arial" w:cs="Arial"/>
          <w:sz w:val="20"/>
          <w:szCs w:val="20"/>
          <w:lang w:eastAsia="en-US"/>
        </w:rPr>
        <w:t xml:space="preserve"> v Sloveniji za vzpostavitev </w:t>
      </w:r>
      <w:proofErr w:type="spellStart"/>
      <w:r w:rsidRPr="00F0548F">
        <w:rPr>
          <w:rFonts w:ascii="Arial" w:hAnsi="Arial" w:cs="Arial"/>
          <w:sz w:val="20"/>
          <w:szCs w:val="20"/>
          <w:lang w:eastAsia="en-US"/>
        </w:rPr>
        <w:t>eFTI</w:t>
      </w:r>
      <w:proofErr w:type="spellEnd"/>
      <w:r w:rsidRPr="00F0548F">
        <w:rPr>
          <w:rFonts w:ascii="Arial" w:hAnsi="Arial" w:cs="Arial"/>
          <w:sz w:val="20"/>
          <w:szCs w:val="20"/>
          <w:lang w:eastAsia="en-US"/>
        </w:rPr>
        <w:t xml:space="preserve">-vrat z možnostjo povezovanja v </w:t>
      </w:r>
      <w:proofErr w:type="spellStart"/>
      <w:r w:rsidRPr="00F0548F">
        <w:rPr>
          <w:rFonts w:ascii="Arial" w:hAnsi="Arial" w:cs="Arial"/>
          <w:sz w:val="20"/>
          <w:szCs w:val="20"/>
          <w:lang w:eastAsia="en-US"/>
        </w:rPr>
        <w:t>eFTI</w:t>
      </w:r>
      <w:proofErr w:type="spellEnd"/>
      <w:r w:rsidRPr="00F0548F">
        <w:rPr>
          <w:rFonts w:ascii="Arial" w:hAnsi="Arial" w:cs="Arial"/>
          <w:sz w:val="20"/>
          <w:szCs w:val="20"/>
          <w:lang w:eastAsia="en-US"/>
        </w:rPr>
        <w:t>-okolje</w:t>
      </w:r>
      <w:r w:rsidR="00B940BB">
        <w:rPr>
          <w:rFonts w:ascii="Arial" w:hAnsi="Arial" w:cs="Arial"/>
          <w:sz w:val="20"/>
          <w:szCs w:val="20"/>
          <w:lang w:eastAsia="en-US"/>
        </w:rPr>
        <w:t xml:space="preserve">, vključno z ureditvijo dostopa do </w:t>
      </w:r>
      <w:proofErr w:type="spellStart"/>
      <w:r w:rsidR="00B940BB">
        <w:rPr>
          <w:rFonts w:ascii="Arial" w:hAnsi="Arial" w:cs="Arial"/>
          <w:sz w:val="20"/>
          <w:szCs w:val="20"/>
          <w:lang w:eastAsia="en-US"/>
        </w:rPr>
        <w:t>eFTI</w:t>
      </w:r>
      <w:proofErr w:type="spellEnd"/>
      <w:r w:rsidR="00543329">
        <w:rPr>
          <w:rFonts w:ascii="Arial" w:hAnsi="Arial" w:cs="Arial"/>
          <w:sz w:val="20"/>
          <w:szCs w:val="20"/>
          <w:lang w:eastAsia="en-US"/>
        </w:rPr>
        <w:t>-</w:t>
      </w:r>
      <w:r w:rsidR="00B940BB">
        <w:rPr>
          <w:rFonts w:ascii="Arial" w:hAnsi="Arial" w:cs="Arial"/>
          <w:sz w:val="20"/>
          <w:szCs w:val="20"/>
          <w:lang w:eastAsia="en-US"/>
        </w:rPr>
        <w:t>vrat za pristojne organe</w:t>
      </w:r>
      <w:r w:rsidRPr="00F0548F">
        <w:rPr>
          <w:rFonts w:ascii="Arial" w:hAnsi="Arial" w:cs="Arial"/>
          <w:sz w:val="20"/>
          <w:szCs w:val="20"/>
          <w:lang w:eastAsia="en-US"/>
        </w:rPr>
        <w:t xml:space="preserve"> (v obliki tehničnih specifikacij za ločeno javno naročilo za izvedbo implementacije uredbe </w:t>
      </w:r>
      <w:proofErr w:type="spellStart"/>
      <w:r w:rsidRPr="00F0548F">
        <w:rPr>
          <w:rFonts w:ascii="Arial" w:hAnsi="Arial" w:cs="Arial"/>
          <w:sz w:val="20"/>
          <w:szCs w:val="20"/>
          <w:lang w:eastAsia="en-US"/>
        </w:rPr>
        <w:t>eFTI</w:t>
      </w:r>
      <w:proofErr w:type="spellEnd"/>
      <w:r w:rsidRPr="00F0548F">
        <w:rPr>
          <w:rFonts w:ascii="Arial" w:hAnsi="Arial" w:cs="Arial"/>
          <w:sz w:val="20"/>
          <w:szCs w:val="20"/>
          <w:lang w:eastAsia="en-US"/>
        </w:rPr>
        <w:t xml:space="preserve"> v Sloveniji) </w:t>
      </w:r>
    </w:p>
    <w:p w14:paraId="1F0AA825" w14:textId="785ED93C" w:rsidR="00247FEB" w:rsidRPr="00F0548F" w:rsidRDefault="00247FEB" w:rsidP="00F0548F">
      <w:pPr>
        <w:pStyle w:val="Odstavekseznama"/>
        <w:numPr>
          <w:ilvl w:val="0"/>
          <w:numId w:val="106"/>
        </w:numPr>
        <w:spacing w:line="260" w:lineRule="atLeast"/>
        <w:jc w:val="both"/>
        <w:rPr>
          <w:rFonts w:ascii="Arial" w:hAnsi="Arial" w:cs="Arial"/>
          <w:sz w:val="20"/>
          <w:szCs w:val="20"/>
          <w:lang w:eastAsia="en-US"/>
        </w:rPr>
      </w:pPr>
      <w:r w:rsidRPr="00F0548F">
        <w:rPr>
          <w:rFonts w:ascii="Arial" w:hAnsi="Arial" w:cs="Arial"/>
          <w:sz w:val="20"/>
          <w:szCs w:val="20"/>
          <w:lang w:eastAsia="en-US"/>
        </w:rPr>
        <w:t xml:space="preserve">Spremljanje izvajanja implementacije in obdobno testiranje izvedenih rešitev z izdelavo zaključnega poročila o izvedenem javnem naročilu </w:t>
      </w:r>
    </w:p>
    <w:p w14:paraId="76E1566D" w14:textId="55B7DBE4" w:rsidR="00247FEB" w:rsidRPr="00F0548F" w:rsidRDefault="00247FEB" w:rsidP="00F0548F">
      <w:pPr>
        <w:pStyle w:val="Odstavekseznama"/>
        <w:numPr>
          <w:ilvl w:val="0"/>
          <w:numId w:val="106"/>
        </w:numPr>
        <w:spacing w:line="260" w:lineRule="atLeast"/>
        <w:jc w:val="both"/>
        <w:rPr>
          <w:rFonts w:ascii="Arial" w:hAnsi="Arial" w:cs="Arial"/>
          <w:sz w:val="20"/>
          <w:szCs w:val="20"/>
          <w:lang w:eastAsia="en-US"/>
        </w:rPr>
      </w:pPr>
      <w:r w:rsidRPr="00F0548F">
        <w:rPr>
          <w:rFonts w:ascii="Arial" w:hAnsi="Arial" w:cs="Arial"/>
          <w:sz w:val="20"/>
          <w:szCs w:val="20"/>
          <w:lang w:eastAsia="en-US"/>
        </w:rPr>
        <w:t xml:space="preserve">V okviru predmetnega javnega naročila se v skladu s predhodnimi navodili naročnika izvedejo tudi vse ostale dodatne naloge pomembne in nujne za uspešno implementacijo uredbe </w:t>
      </w:r>
      <w:proofErr w:type="spellStart"/>
      <w:r w:rsidRPr="00F0548F">
        <w:rPr>
          <w:rFonts w:ascii="Arial" w:hAnsi="Arial" w:cs="Arial"/>
          <w:sz w:val="20"/>
          <w:szCs w:val="20"/>
          <w:lang w:eastAsia="en-US"/>
        </w:rPr>
        <w:t>eFTI</w:t>
      </w:r>
      <w:proofErr w:type="spellEnd"/>
      <w:r w:rsidRPr="00F0548F">
        <w:rPr>
          <w:rFonts w:ascii="Arial" w:hAnsi="Arial" w:cs="Arial"/>
          <w:sz w:val="20"/>
          <w:szCs w:val="20"/>
          <w:lang w:eastAsia="en-US"/>
        </w:rPr>
        <w:t>, v skladu z zahtevami Evropske komisije po pogodbi o sofinanciranju (GA).</w:t>
      </w:r>
    </w:p>
    <w:p w14:paraId="53AFCEEF" w14:textId="77777777" w:rsidR="002135E4" w:rsidRDefault="002135E4" w:rsidP="005337E5">
      <w:pPr>
        <w:spacing w:line="260" w:lineRule="atLeast"/>
        <w:jc w:val="both"/>
        <w:rPr>
          <w:rFonts w:ascii="Arial" w:hAnsi="Arial" w:cs="Arial"/>
          <w:sz w:val="20"/>
          <w:szCs w:val="20"/>
          <w:lang w:eastAsia="en-US"/>
        </w:rPr>
      </w:pPr>
    </w:p>
    <w:p w14:paraId="52546DA7" w14:textId="387B91DA" w:rsidR="005337E5" w:rsidRPr="0070139D" w:rsidRDefault="005337E5" w:rsidP="005337E5">
      <w:pPr>
        <w:spacing w:line="260" w:lineRule="atLeast"/>
        <w:jc w:val="both"/>
        <w:rPr>
          <w:rFonts w:ascii="Arial" w:hAnsi="Arial" w:cs="Arial"/>
          <w:sz w:val="20"/>
          <w:szCs w:val="20"/>
          <w:lang w:eastAsia="en-US"/>
        </w:rPr>
      </w:pPr>
      <w:r w:rsidRPr="0070139D">
        <w:rPr>
          <w:rFonts w:ascii="Arial" w:hAnsi="Arial" w:cs="Arial"/>
          <w:sz w:val="20"/>
          <w:szCs w:val="20"/>
          <w:lang w:eastAsia="en-US"/>
        </w:rPr>
        <w:t>Podrobnejši opis storitve in druge zahteve so razvidne iz</w:t>
      </w:r>
      <w:r>
        <w:rPr>
          <w:rFonts w:ascii="Arial" w:hAnsi="Arial" w:cs="Arial"/>
          <w:sz w:val="20"/>
          <w:szCs w:val="20"/>
          <w:lang w:eastAsia="en-US"/>
        </w:rPr>
        <w:t xml:space="preserve"> poglavja 5 – tehnične specifikacije.</w:t>
      </w:r>
    </w:p>
    <w:p w14:paraId="028F179A" w14:textId="77777777" w:rsidR="002135E4" w:rsidRDefault="002135E4" w:rsidP="00C86C41">
      <w:pPr>
        <w:widowControl w:val="0"/>
        <w:autoSpaceDE w:val="0"/>
        <w:autoSpaceDN w:val="0"/>
        <w:adjustRightInd w:val="0"/>
        <w:spacing w:line="260" w:lineRule="atLeast"/>
        <w:jc w:val="both"/>
        <w:rPr>
          <w:rFonts w:ascii="Arial" w:hAnsi="Arial" w:cs="Arial"/>
          <w:sz w:val="20"/>
          <w:szCs w:val="20"/>
        </w:rPr>
      </w:pPr>
    </w:p>
    <w:p w14:paraId="65B3E191" w14:textId="1E94FC33" w:rsidR="00C86C41" w:rsidRPr="00C86C41" w:rsidRDefault="00C86C41" w:rsidP="00C86C41">
      <w:pPr>
        <w:widowControl w:val="0"/>
        <w:autoSpaceDE w:val="0"/>
        <w:autoSpaceDN w:val="0"/>
        <w:adjustRightInd w:val="0"/>
        <w:spacing w:line="260" w:lineRule="atLeast"/>
        <w:jc w:val="both"/>
        <w:rPr>
          <w:rFonts w:ascii="Arial" w:hAnsi="Arial" w:cs="Arial"/>
          <w:sz w:val="20"/>
          <w:szCs w:val="20"/>
        </w:rPr>
      </w:pPr>
      <w:r w:rsidRPr="00C86C41">
        <w:rPr>
          <w:rFonts w:ascii="Arial" w:hAnsi="Arial" w:cs="Arial"/>
          <w:sz w:val="20"/>
          <w:szCs w:val="20"/>
        </w:rPr>
        <w:t xml:space="preserve">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 </w:t>
      </w:r>
    </w:p>
    <w:p w14:paraId="40E1569C" w14:textId="77777777" w:rsidR="00C86C41" w:rsidRPr="00C86C41" w:rsidRDefault="00C86C41" w:rsidP="00C86C41">
      <w:pPr>
        <w:widowControl w:val="0"/>
        <w:autoSpaceDE w:val="0"/>
        <w:autoSpaceDN w:val="0"/>
        <w:adjustRightInd w:val="0"/>
        <w:spacing w:line="260" w:lineRule="atLeast"/>
        <w:jc w:val="both"/>
        <w:rPr>
          <w:rFonts w:ascii="Arial" w:hAnsi="Arial" w:cs="Arial"/>
          <w:sz w:val="20"/>
          <w:szCs w:val="20"/>
        </w:rPr>
      </w:pPr>
    </w:p>
    <w:p w14:paraId="5F92007C" w14:textId="4D95AE09" w:rsidR="008749A1" w:rsidRPr="009E7D58" w:rsidRDefault="00CA4FC9" w:rsidP="009E7D58">
      <w:pPr>
        <w:widowControl w:val="0"/>
        <w:autoSpaceDE w:val="0"/>
        <w:autoSpaceDN w:val="0"/>
        <w:adjustRightInd w:val="0"/>
        <w:spacing w:line="260" w:lineRule="atLeast"/>
        <w:jc w:val="both"/>
        <w:rPr>
          <w:rFonts w:ascii="Arial" w:hAnsi="Arial" w:cs="Arial"/>
          <w:b/>
          <w:bCs/>
          <w:iCs/>
          <w:sz w:val="20"/>
          <w:szCs w:val="20"/>
        </w:rPr>
      </w:pPr>
      <w:r w:rsidRPr="00CA4FC9">
        <w:rPr>
          <w:rFonts w:ascii="Arial" w:hAnsi="Arial" w:cs="Arial"/>
          <w:b/>
          <w:bCs/>
          <w:iCs/>
          <w:sz w:val="20"/>
          <w:szCs w:val="20"/>
        </w:rPr>
        <w:t xml:space="preserve">Rok izvedbe pogodbe:  </w:t>
      </w:r>
      <w:r w:rsidR="00CA6183" w:rsidRPr="00CA6183">
        <w:rPr>
          <w:rFonts w:ascii="Arial" w:hAnsi="Arial" w:cs="Arial"/>
          <w:bCs/>
          <w:iCs/>
          <w:sz w:val="20"/>
          <w:szCs w:val="20"/>
        </w:rPr>
        <w:t>do 30. 6. 2029</w:t>
      </w:r>
    </w:p>
    <w:p w14:paraId="019632FC" w14:textId="77777777" w:rsidR="008749A1" w:rsidRDefault="008749A1" w:rsidP="00CA6183">
      <w:pPr>
        <w:widowControl w:val="0"/>
        <w:autoSpaceDE w:val="0"/>
        <w:autoSpaceDN w:val="0"/>
        <w:adjustRightInd w:val="0"/>
        <w:spacing w:line="260" w:lineRule="atLeast"/>
        <w:jc w:val="both"/>
        <w:rPr>
          <w:rFonts w:ascii="Arial" w:hAnsi="Arial" w:cs="Arial"/>
          <w:bCs/>
          <w:iCs/>
          <w:sz w:val="20"/>
          <w:szCs w:val="20"/>
        </w:rPr>
      </w:pPr>
    </w:p>
    <w:p w14:paraId="15F98CB5" w14:textId="77777777" w:rsidR="008649FB" w:rsidRPr="008649FB" w:rsidRDefault="008649FB" w:rsidP="008649FB">
      <w:pPr>
        <w:widowControl w:val="0"/>
        <w:autoSpaceDE w:val="0"/>
        <w:autoSpaceDN w:val="0"/>
        <w:adjustRightInd w:val="0"/>
        <w:spacing w:line="260" w:lineRule="atLeast"/>
        <w:jc w:val="both"/>
        <w:rPr>
          <w:rFonts w:ascii="Arial" w:hAnsi="Arial" w:cs="Arial"/>
          <w:bCs/>
          <w:iCs/>
          <w:sz w:val="20"/>
          <w:szCs w:val="20"/>
        </w:rPr>
      </w:pPr>
      <w:r w:rsidRPr="008649FB">
        <w:rPr>
          <w:rFonts w:ascii="Arial" w:hAnsi="Arial" w:cs="Arial"/>
          <w:bCs/>
          <w:iCs/>
          <w:sz w:val="20"/>
          <w:szCs w:val="20"/>
        </w:rPr>
        <w:t>V primeru podaljšanja projekta eFTI4LIVE s strani Evropske komisije (CINEA), se bo trajanje pogodbe za izvedbo storitev s sklenitvijo aneksa k pogodbi podaljšalo sorazmerno, do novega končnega datuma projekta.</w:t>
      </w:r>
    </w:p>
    <w:p w14:paraId="2197CB68" w14:textId="77777777" w:rsidR="008649FB" w:rsidRPr="008649FB" w:rsidRDefault="008649FB" w:rsidP="008649FB">
      <w:pPr>
        <w:widowControl w:val="0"/>
        <w:autoSpaceDE w:val="0"/>
        <w:autoSpaceDN w:val="0"/>
        <w:adjustRightInd w:val="0"/>
        <w:spacing w:line="260" w:lineRule="atLeast"/>
        <w:jc w:val="both"/>
        <w:rPr>
          <w:rFonts w:ascii="Arial" w:hAnsi="Arial" w:cs="Arial"/>
          <w:bCs/>
          <w:iCs/>
          <w:sz w:val="20"/>
          <w:szCs w:val="20"/>
        </w:rPr>
      </w:pPr>
    </w:p>
    <w:p w14:paraId="0B745091" w14:textId="57630B7A" w:rsidR="00CA6183" w:rsidRDefault="008649FB" w:rsidP="008649FB">
      <w:pPr>
        <w:widowControl w:val="0"/>
        <w:autoSpaceDE w:val="0"/>
        <w:autoSpaceDN w:val="0"/>
        <w:adjustRightInd w:val="0"/>
        <w:spacing w:line="260" w:lineRule="atLeast"/>
        <w:jc w:val="both"/>
        <w:rPr>
          <w:rFonts w:ascii="Arial" w:hAnsi="Arial" w:cs="Arial"/>
          <w:bCs/>
          <w:iCs/>
          <w:sz w:val="20"/>
          <w:szCs w:val="20"/>
        </w:rPr>
      </w:pPr>
      <w:r w:rsidRPr="008649FB">
        <w:rPr>
          <w:rFonts w:ascii="Arial" w:hAnsi="Arial" w:cs="Arial"/>
          <w:bCs/>
          <w:iCs/>
          <w:sz w:val="20"/>
          <w:szCs w:val="20"/>
        </w:rPr>
        <w:t>Vmesni roki za izvedbo posamezne aktivnosti so določeni v tehničnih specifikacijah javnega naročila.</w:t>
      </w:r>
    </w:p>
    <w:p w14:paraId="3B8BD838" w14:textId="77777777" w:rsidR="008649FB" w:rsidRPr="00CA4FC9" w:rsidRDefault="008649FB" w:rsidP="008649FB">
      <w:pPr>
        <w:widowControl w:val="0"/>
        <w:autoSpaceDE w:val="0"/>
        <w:autoSpaceDN w:val="0"/>
        <w:adjustRightInd w:val="0"/>
        <w:spacing w:line="260" w:lineRule="atLeast"/>
        <w:jc w:val="both"/>
        <w:rPr>
          <w:rFonts w:ascii="Arial" w:hAnsi="Arial" w:cs="Arial"/>
          <w:bCs/>
          <w:iCs/>
          <w:sz w:val="20"/>
          <w:szCs w:val="20"/>
        </w:rPr>
      </w:pPr>
    </w:p>
    <w:p w14:paraId="0CB321D9" w14:textId="77777777" w:rsidR="002D4739" w:rsidRDefault="00CA4FC9" w:rsidP="00CA4FC9">
      <w:pPr>
        <w:widowControl w:val="0"/>
        <w:autoSpaceDE w:val="0"/>
        <w:autoSpaceDN w:val="0"/>
        <w:adjustRightInd w:val="0"/>
        <w:spacing w:line="260" w:lineRule="atLeast"/>
        <w:jc w:val="both"/>
        <w:rPr>
          <w:rFonts w:ascii="Arial" w:hAnsi="Arial" w:cs="Arial"/>
          <w:bCs/>
          <w:iCs/>
          <w:sz w:val="20"/>
          <w:szCs w:val="20"/>
        </w:rPr>
      </w:pPr>
      <w:r w:rsidRPr="00CA4FC9">
        <w:rPr>
          <w:rFonts w:ascii="Arial" w:hAnsi="Arial" w:cs="Arial"/>
          <w:b/>
          <w:bCs/>
          <w:iCs/>
          <w:sz w:val="20"/>
          <w:szCs w:val="20"/>
        </w:rPr>
        <w:t>Veljavnost pogodbe:</w:t>
      </w:r>
      <w:r w:rsidRPr="00CA4FC9">
        <w:rPr>
          <w:rFonts w:ascii="Arial" w:hAnsi="Arial" w:cs="Arial"/>
          <w:bCs/>
          <w:iCs/>
          <w:sz w:val="20"/>
          <w:szCs w:val="20"/>
        </w:rPr>
        <w:t xml:space="preserve"> </w:t>
      </w:r>
      <w:r w:rsidR="00B45D7F">
        <w:rPr>
          <w:rFonts w:ascii="Arial" w:hAnsi="Arial" w:cs="Arial"/>
          <w:bCs/>
          <w:iCs/>
          <w:sz w:val="20"/>
          <w:szCs w:val="20"/>
        </w:rPr>
        <w:t>do izpolnitve vseh pogodbenih obveznosti.</w:t>
      </w:r>
    </w:p>
    <w:p w14:paraId="4F2648A3" w14:textId="77777777" w:rsidR="00CA4FC9" w:rsidRDefault="00CA4FC9" w:rsidP="00CA4FC9">
      <w:pPr>
        <w:widowControl w:val="0"/>
        <w:autoSpaceDE w:val="0"/>
        <w:autoSpaceDN w:val="0"/>
        <w:adjustRightInd w:val="0"/>
        <w:spacing w:line="260" w:lineRule="atLeast"/>
        <w:jc w:val="both"/>
        <w:rPr>
          <w:rFonts w:ascii="Arial" w:hAnsi="Arial" w:cs="Arial"/>
          <w:bCs/>
          <w:iCs/>
          <w:sz w:val="20"/>
          <w:szCs w:val="20"/>
        </w:rPr>
      </w:pPr>
    </w:p>
    <w:bookmarkEnd w:id="1"/>
    <w:bookmarkEnd w:id="2"/>
    <w:p w14:paraId="0ABD8802" w14:textId="77777777" w:rsidR="00874E15" w:rsidRPr="00916479" w:rsidRDefault="00874E15" w:rsidP="00FB7DD3">
      <w:pPr>
        <w:keepNext/>
        <w:spacing w:line="260" w:lineRule="atLeast"/>
        <w:jc w:val="both"/>
        <w:outlineLvl w:val="1"/>
        <w:rPr>
          <w:rFonts w:ascii="Arial" w:hAnsi="Arial" w:cs="Arial"/>
          <w:b/>
          <w:bCs/>
          <w:iCs/>
          <w:sz w:val="20"/>
          <w:szCs w:val="20"/>
        </w:rPr>
      </w:pPr>
      <w:r w:rsidRPr="00237744">
        <w:rPr>
          <w:rFonts w:ascii="Arial" w:hAnsi="Arial" w:cs="Arial"/>
          <w:b/>
          <w:bCs/>
          <w:iCs/>
          <w:sz w:val="20"/>
          <w:szCs w:val="20"/>
        </w:rPr>
        <w:t>Elektronska predložitev ponudb</w:t>
      </w:r>
    </w:p>
    <w:p w14:paraId="241772B2" w14:textId="2D16612E" w:rsidR="00237744"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Ponudniki morajo ponudbe predložiti v informacijski sistem e-JN na spletnem naslovu </w:t>
      </w:r>
      <w:hyperlink r:id="rId8"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xml:space="preserve">, v skladu s točko 3 dokumenta </w:t>
      </w:r>
      <w:r w:rsidR="00A94C9A">
        <w:rPr>
          <w:rFonts w:ascii="Arial" w:eastAsia="Calibri" w:hAnsi="Arial" w:cs="Arial"/>
          <w:sz w:val="20"/>
          <w:szCs w:val="20"/>
          <w:lang w:eastAsia="en-US"/>
        </w:rPr>
        <w:t>»</w:t>
      </w:r>
      <w:r w:rsidRPr="00161C6E">
        <w:rPr>
          <w:rFonts w:ascii="Arial" w:eastAsia="Calibri" w:hAnsi="Arial" w:cs="Arial"/>
          <w:sz w:val="20"/>
          <w:szCs w:val="20"/>
          <w:lang w:eastAsia="en-US"/>
        </w:rPr>
        <w:t>Navodila za uporabo informacijskega sistema za uporabo funkcionalnosti elektronske oddaje ponudb e-JN: PONUDNIKI</w:t>
      </w:r>
      <w:r w:rsidR="00A94C9A">
        <w:rPr>
          <w:rFonts w:ascii="Arial" w:eastAsia="Calibri" w:hAnsi="Arial" w:cs="Arial"/>
          <w:sz w:val="20"/>
          <w:szCs w:val="20"/>
          <w:lang w:eastAsia="en-US"/>
        </w:rPr>
        <w:t>«</w:t>
      </w:r>
      <w:r w:rsidRPr="00161C6E">
        <w:rPr>
          <w:rFonts w:ascii="Arial" w:eastAsia="Calibri" w:hAnsi="Arial" w:cs="Arial"/>
          <w:sz w:val="20"/>
          <w:szCs w:val="20"/>
          <w:lang w:eastAsia="en-US"/>
        </w:rPr>
        <w:t xml:space="preserve"> (v nadaljevanju: Navodila za uporabo e-JN), ki je objavljen na spletnem naslovu </w:t>
      </w:r>
      <w:hyperlink r:id="rId9" w:history="1">
        <w:r w:rsidR="00A32579" w:rsidRPr="00C21187">
          <w:rPr>
            <w:rStyle w:val="Hiperpovezava"/>
            <w:rFonts w:ascii="Arial" w:eastAsia="Calibri" w:hAnsi="Arial" w:cs="Arial"/>
            <w:sz w:val="20"/>
            <w:szCs w:val="20"/>
            <w:lang w:eastAsia="en-US"/>
          </w:rPr>
          <w:t>https://ejn.gov.si</w:t>
        </w:r>
      </w:hyperlink>
      <w:r w:rsidR="00A32579">
        <w:rPr>
          <w:rFonts w:ascii="Arial" w:eastAsia="Calibri" w:hAnsi="Arial" w:cs="Arial"/>
          <w:sz w:val="20"/>
          <w:szCs w:val="20"/>
          <w:u w:val="single"/>
          <w:lang w:eastAsia="en-US"/>
        </w:rPr>
        <w:t>.</w:t>
      </w:r>
    </w:p>
    <w:p w14:paraId="3297D275" w14:textId="77777777" w:rsidR="00237744" w:rsidRPr="00161C6E" w:rsidRDefault="00237744" w:rsidP="00FB7DD3">
      <w:pPr>
        <w:spacing w:line="260" w:lineRule="atLeast"/>
        <w:jc w:val="both"/>
        <w:rPr>
          <w:rFonts w:ascii="Arial" w:eastAsia="Calibri" w:hAnsi="Arial" w:cs="Arial"/>
          <w:sz w:val="20"/>
          <w:szCs w:val="20"/>
          <w:lang w:eastAsia="en-US"/>
        </w:rPr>
      </w:pPr>
    </w:p>
    <w:p w14:paraId="0571AA66" w14:textId="77777777" w:rsidR="00237744"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 se mora pred oddajo ponudbe registrirati na spletnem naslovu </w:t>
      </w:r>
      <w:hyperlink r:id="rId10"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v skladu z Navodili za uporabo e-JN. Če je ponudnik že registriran v informacijski sistem e-JN, se v aplikacijo prijavi na istem naslovu.</w:t>
      </w:r>
    </w:p>
    <w:p w14:paraId="74A2C100" w14:textId="77777777" w:rsidR="00237744" w:rsidRDefault="00237744" w:rsidP="00FB7DD3">
      <w:pPr>
        <w:spacing w:line="260" w:lineRule="atLeast"/>
        <w:jc w:val="both"/>
        <w:rPr>
          <w:rFonts w:ascii="Arial" w:eastAsia="Calibri" w:hAnsi="Arial" w:cs="Arial"/>
          <w:sz w:val="20"/>
          <w:szCs w:val="20"/>
          <w:lang w:eastAsia="en-US"/>
        </w:rPr>
      </w:pPr>
    </w:p>
    <w:p w14:paraId="22D314D0" w14:textId="77777777" w:rsidR="00237744" w:rsidRDefault="00237744" w:rsidP="00FB7DD3">
      <w:pPr>
        <w:spacing w:line="260" w:lineRule="atLeast"/>
        <w:jc w:val="both"/>
        <w:rPr>
          <w:rFonts w:ascii="Arial" w:eastAsia="Calibri" w:hAnsi="Arial" w:cs="Arial"/>
          <w:sz w:val="20"/>
          <w:szCs w:val="20"/>
          <w:lang w:eastAsia="en-US"/>
        </w:rPr>
      </w:pPr>
      <w:r w:rsidRPr="00A42A07">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6D23420" w14:textId="77777777" w:rsidR="00566251" w:rsidRPr="00A42A07" w:rsidRDefault="00566251" w:rsidP="00FB7DD3">
      <w:pPr>
        <w:spacing w:line="260" w:lineRule="atLeast"/>
        <w:jc w:val="both"/>
        <w:rPr>
          <w:rFonts w:ascii="Arial" w:eastAsia="Calibri" w:hAnsi="Arial" w:cs="Arial"/>
          <w:sz w:val="20"/>
          <w:szCs w:val="20"/>
          <w:lang w:eastAsia="en-US"/>
        </w:rPr>
      </w:pPr>
    </w:p>
    <w:p w14:paraId="19266AD2" w14:textId="40913CA2" w:rsidR="00237744" w:rsidRPr="00A20B60" w:rsidRDefault="00237744" w:rsidP="00FB7DD3">
      <w:pPr>
        <w:spacing w:line="260" w:lineRule="atLeast"/>
        <w:jc w:val="both"/>
        <w:rPr>
          <w:rFonts w:ascii="Arial" w:eastAsia="Calibri" w:hAnsi="Arial" w:cs="Arial"/>
          <w:sz w:val="20"/>
          <w:szCs w:val="20"/>
          <w:u w:val="single"/>
        </w:rPr>
      </w:pPr>
      <w:r w:rsidRPr="00263B56">
        <w:rPr>
          <w:rFonts w:ascii="Arial" w:eastAsia="Calibri" w:hAnsi="Arial" w:cs="Arial"/>
          <w:sz w:val="20"/>
          <w:szCs w:val="20"/>
        </w:rPr>
        <w:lastRenderedPageBreak/>
        <w:t xml:space="preserve">Ponudba se šteje za pravočasno oddano, če jo naročnik prejme preko sistema e-JN </w:t>
      </w:r>
      <w:hyperlink r:id="rId11" w:history="1">
        <w:r w:rsidR="00A20B60" w:rsidRPr="00C21187">
          <w:rPr>
            <w:rStyle w:val="Hiperpovezava"/>
            <w:rFonts w:ascii="Arial" w:eastAsia="Calibri" w:hAnsi="Arial" w:cs="Arial"/>
            <w:sz w:val="20"/>
            <w:szCs w:val="20"/>
          </w:rPr>
          <w:t>https://ejn.gov.si</w:t>
        </w:r>
      </w:hyperlink>
      <w:r w:rsidR="00A20B60" w:rsidRPr="00A20B60">
        <w:rPr>
          <w:rFonts w:ascii="Arial" w:eastAsia="Calibri" w:hAnsi="Arial" w:cs="Arial"/>
          <w:sz w:val="20"/>
          <w:szCs w:val="20"/>
        </w:rPr>
        <w:t xml:space="preserve"> </w:t>
      </w:r>
      <w:r w:rsidRPr="00263B56">
        <w:rPr>
          <w:rFonts w:ascii="Arial" w:eastAsia="Calibri" w:hAnsi="Arial" w:cs="Arial"/>
          <w:sz w:val="20"/>
          <w:szCs w:val="20"/>
        </w:rPr>
        <w:t>najkasneje</w:t>
      </w:r>
      <w:r w:rsidR="000F3D07">
        <w:rPr>
          <w:rFonts w:ascii="Arial" w:eastAsia="Calibri" w:hAnsi="Arial" w:cs="Arial"/>
          <w:sz w:val="20"/>
          <w:szCs w:val="20"/>
        </w:rPr>
        <w:t xml:space="preserve"> do dneva in ure, kot je to določeno v obvestilu o naročilu, objavljenem na portalu javnih naročil</w:t>
      </w:r>
      <w:r w:rsidRPr="00A750DA">
        <w:rPr>
          <w:rFonts w:ascii="Arial" w:eastAsia="Calibri" w:hAnsi="Arial" w:cs="Arial"/>
          <w:b/>
          <w:sz w:val="20"/>
          <w:szCs w:val="22"/>
          <w:lang w:eastAsia="en-US"/>
        </w:rPr>
        <w:t>.</w:t>
      </w:r>
      <w:r w:rsidRPr="00A750DA">
        <w:rPr>
          <w:rFonts w:ascii="Arial" w:eastAsia="Calibri" w:hAnsi="Arial" w:cs="Arial"/>
          <w:sz w:val="20"/>
          <w:szCs w:val="22"/>
          <w:lang w:eastAsia="en-US"/>
        </w:rPr>
        <w:t xml:space="preserve"> </w:t>
      </w:r>
      <w:r w:rsidRPr="00FA23D9">
        <w:rPr>
          <w:rFonts w:ascii="Arial" w:eastAsia="Calibri" w:hAnsi="Arial" w:cs="Arial"/>
          <w:sz w:val="20"/>
          <w:szCs w:val="22"/>
          <w:lang w:eastAsia="en-US"/>
        </w:rPr>
        <w:t>Za oddano ponudbo se šteje ponudba, ki je v informacijskem sistemu e-JN označena s statusom »ODDANO«.</w:t>
      </w:r>
    </w:p>
    <w:p w14:paraId="71DCC0CB" w14:textId="77777777" w:rsidR="00C514E5" w:rsidRDefault="00C514E5" w:rsidP="00FB7DD3">
      <w:pPr>
        <w:spacing w:line="260" w:lineRule="atLeast"/>
        <w:jc w:val="both"/>
        <w:rPr>
          <w:rFonts w:ascii="Arial" w:eastAsia="Calibri" w:hAnsi="Arial" w:cs="Arial"/>
          <w:sz w:val="20"/>
          <w:szCs w:val="22"/>
          <w:lang w:eastAsia="en-US"/>
        </w:rPr>
      </w:pPr>
    </w:p>
    <w:p w14:paraId="3CDD2907"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B7BBFFF" w14:textId="77777777" w:rsidR="00967E7E" w:rsidRDefault="00967E7E" w:rsidP="00FB7DD3">
      <w:pPr>
        <w:spacing w:line="260" w:lineRule="atLeast"/>
        <w:jc w:val="both"/>
        <w:rPr>
          <w:rFonts w:ascii="Arial" w:eastAsia="Calibri" w:hAnsi="Arial" w:cs="Arial"/>
          <w:sz w:val="20"/>
          <w:szCs w:val="22"/>
          <w:lang w:eastAsia="en-US"/>
        </w:rPr>
      </w:pPr>
    </w:p>
    <w:p w14:paraId="258153EF"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 preteku roka za predložitev ponudb ponudbe ne bo več mogoče oddati.</w:t>
      </w:r>
    </w:p>
    <w:p w14:paraId="6D7DB770" w14:textId="77777777" w:rsidR="00237744" w:rsidRPr="00161C6E" w:rsidRDefault="00237744" w:rsidP="00FB7DD3">
      <w:pPr>
        <w:spacing w:line="260" w:lineRule="atLeast"/>
        <w:jc w:val="both"/>
        <w:rPr>
          <w:rFonts w:ascii="Arial" w:eastAsia="Calibri" w:hAnsi="Arial" w:cs="Arial"/>
          <w:sz w:val="20"/>
          <w:szCs w:val="22"/>
          <w:lang w:eastAsia="en-US"/>
        </w:rPr>
      </w:pPr>
    </w:p>
    <w:p w14:paraId="0AF325B3" w14:textId="77777777" w:rsidR="00237744" w:rsidRPr="00161C6E" w:rsidRDefault="00237744" w:rsidP="00FB7DD3">
      <w:pPr>
        <w:spacing w:line="260" w:lineRule="atLeast"/>
        <w:jc w:val="both"/>
        <w:rPr>
          <w:rFonts w:ascii="Arial" w:eastAsia="Calibri" w:hAnsi="Arial" w:cs="Arial"/>
          <w:i/>
          <w:sz w:val="20"/>
          <w:szCs w:val="22"/>
          <w:lang w:eastAsia="en-US"/>
        </w:rPr>
      </w:pPr>
      <w:r w:rsidRPr="00445932">
        <w:rPr>
          <w:rFonts w:ascii="Arial" w:eastAsia="Calibri" w:hAnsi="Arial" w:cs="Arial"/>
          <w:sz w:val="20"/>
          <w:szCs w:val="22"/>
          <w:lang w:eastAsia="en-US"/>
        </w:rPr>
        <w:t>Dostop do povezave za oddajo elektronske ponudbe v tem postopku javnega naročila je na povezavi, ki je navedena v poglavju I.3 Sporočanje v okviru objave na portalu enarocanje.si.</w:t>
      </w:r>
    </w:p>
    <w:p w14:paraId="2CF9E79F" w14:textId="77777777" w:rsidR="00237744" w:rsidRPr="00161C6E" w:rsidRDefault="00237744" w:rsidP="00FB7DD3">
      <w:pPr>
        <w:spacing w:line="260" w:lineRule="atLeast"/>
        <w:rPr>
          <w:rFonts w:ascii="Arial" w:hAnsi="Arial" w:cs="Arial"/>
          <w:sz w:val="20"/>
        </w:rPr>
      </w:pPr>
    </w:p>
    <w:p w14:paraId="0A377CF5" w14:textId="77777777" w:rsidR="00874E15" w:rsidRPr="00AB19A8" w:rsidRDefault="00237744" w:rsidP="00AB19A8">
      <w:pPr>
        <w:spacing w:line="260" w:lineRule="atLeast"/>
        <w:jc w:val="both"/>
        <w:rPr>
          <w:rFonts w:ascii="Arial" w:eastAsia="Calibri" w:hAnsi="Arial" w:cs="Arial"/>
          <w:sz w:val="20"/>
          <w:szCs w:val="22"/>
          <w:lang w:eastAsia="en-US"/>
        </w:rPr>
      </w:pPr>
      <w:r w:rsidRPr="00161C6E">
        <w:rPr>
          <w:rFonts w:ascii="Arial" w:eastAsia="Calibri" w:hAnsi="Arial" w:cs="Arial"/>
          <w:sz w:val="20"/>
          <w:szCs w:val="20"/>
          <w:lang w:eastAsia="en-US"/>
        </w:rPr>
        <w:t>Naročnik bo obravnaval samo ponudbe, ki bodo oddane v sistemu e-JN.</w:t>
      </w:r>
    </w:p>
    <w:p w14:paraId="0DC16D57" w14:textId="77777777" w:rsidR="00FD63B3" w:rsidRDefault="00874E15" w:rsidP="00FB7DD3">
      <w:pPr>
        <w:keepNext/>
        <w:keepLines/>
        <w:numPr>
          <w:ilvl w:val="2"/>
          <w:numId w:val="0"/>
        </w:numPr>
        <w:spacing w:line="260" w:lineRule="atLeast"/>
        <w:ind w:hanging="357"/>
        <w:jc w:val="both"/>
        <w:outlineLvl w:val="2"/>
        <w:rPr>
          <w:rFonts w:ascii="Arial" w:hAnsi="Arial"/>
          <w:b/>
          <w:bCs/>
          <w:sz w:val="20"/>
          <w:szCs w:val="26"/>
          <w:lang w:eastAsia="en-US"/>
        </w:rPr>
      </w:pPr>
      <w:bookmarkStart w:id="3" w:name="_Toc509692032"/>
      <w:r w:rsidRPr="00916479">
        <w:rPr>
          <w:rFonts w:ascii="Arial" w:hAnsi="Arial"/>
          <w:b/>
          <w:bCs/>
          <w:sz w:val="20"/>
          <w:szCs w:val="26"/>
          <w:lang w:eastAsia="en-US"/>
        </w:rPr>
        <w:t xml:space="preserve">     </w:t>
      </w:r>
      <w:r w:rsidR="00AB19A8">
        <w:rPr>
          <w:rFonts w:ascii="Arial" w:hAnsi="Arial"/>
          <w:b/>
          <w:bCs/>
          <w:sz w:val="20"/>
          <w:szCs w:val="26"/>
          <w:lang w:eastAsia="en-US"/>
        </w:rPr>
        <w:t xml:space="preserve"> </w:t>
      </w:r>
    </w:p>
    <w:p w14:paraId="508C6E22" w14:textId="77777777" w:rsidR="00874E15" w:rsidRPr="00916479" w:rsidRDefault="00FD63B3" w:rsidP="00FB7DD3">
      <w:pPr>
        <w:keepNext/>
        <w:keepLines/>
        <w:numPr>
          <w:ilvl w:val="2"/>
          <w:numId w:val="0"/>
        </w:numPr>
        <w:spacing w:line="260" w:lineRule="atLeast"/>
        <w:ind w:hanging="357"/>
        <w:jc w:val="both"/>
        <w:outlineLvl w:val="2"/>
        <w:rPr>
          <w:rFonts w:ascii="Arial" w:hAnsi="Arial"/>
          <w:b/>
          <w:bCs/>
          <w:sz w:val="20"/>
          <w:szCs w:val="26"/>
          <w:lang w:eastAsia="en-US"/>
        </w:rPr>
      </w:pPr>
      <w:r>
        <w:rPr>
          <w:rFonts w:ascii="Arial" w:hAnsi="Arial"/>
          <w:b/>
          <w:bCs/>
          <w:sz w:val="20"/>
          <w:szCs w:val="26"/>
          <w:lang w:eastAsia="en-US"/>
        </w:rPr>
        <w:t xml:space="preserve">      </w:t>
      </w:r>
      <w:r w:rsidR="00874E15" w:rsidRPr="00916479">
        <w:rPr>
          <w:rFonts w:ascii="Arial" w:hAnsi="Arial"/>
          <w:b/>
          <w:bCs/>
          <w:sz w:val="20"/>
          <w:szCs w:val="26"/>
          <w:lang w:eastAsia="en-US"/>
        </w:rPr>
        <w:t>Priprava in oddaja ponudbe v sistemu e-JN</w:t>
      </w:r>
      <w:bookmarkEnd w:id="3"/>
    </w:p>
    <w:p w14:paraId="3669EBCA" w14:textId="77777777" w:rsidR="00874E15" w:rsidRDefault="00874E15" w:rsidP="00FB7DD3">
      <w:pPr>
        <w:spacing w:line="260" w:lineRule="atLeast"/>
        <w:jc w:val="both"/>
        <w:rPr>
          <w:rFonts w:ascii="Arial" w:eastAsia="Calibri" w:hAnsi="Arial" w:cs="Arial"/>
          <w:sz w:val="20"/>
          <w:szCs w:val="20"/>
        </w:rPr>
      </w:pPr>
      <w:r w:rsidRPr="00916479">
        <w:rPr>
          <w:rFonts w:ascii="Arial" w:eastAsia="Calibri" w:hAnsi="Arial"/>
          <w:sz w:val="20"/>
          <w:szCs w:val="22"/>
          <w:lang w:eastAsia="en-US"/>
        </w:rPr>
        <w:t xml:space="preserve">Ponudnik ponudbeno dokumentacijo odda na način, da po registraciji oziroma prijavi v sistem </w:t>
      </w:r>
      <w:proofErr w:type="spellStart"/>
      <w:r w:rsidRPr="00916479">
        <w:rPr>
          <w:rFonts w:ascii="Arial" w:eastAsia="Calibri" w:hAnsi="Arial"/>
          <w:sz w:val="20"/>
          <w:szCs w:val="22"/>
          <w:lang w:eastAsia="en-US"/>
        </w:rPr>
        <w:t>eJN</w:t>
      </w:r>
      <w:proofErr w:type="spellEnd"/>
      <w:r w:rsidRPr="00916479">
        <w:rPr>
          <w:rFonts w:ascii="Arial" w:eastAsia="Calibri" w:hAnsi="Arial"/>
          <w:sz w:val="20"/>
          <w:szCs w:val="22"/>
          <w:lang w:eastAsia="en-US"/>
        </w:rPr>
        <w:t xml:space="preserve"> na naslovu: </w:t>
      </w:r>
      <w:hyperlink r:id="rId12" w:history="1">
        <w:r w:rsidR="00D47816" w:rsidRPr="003F6C2A">
          <w:rPr>
            <w:rStyle w:val="Hiperpovezava"/>
            <w:rFonts w:ascii="Arial" w:eastAsia="Calibri" w:hAnsi="Arial" w:cs="Arial"/>
            <w:sz w:val="20"/>
            <w:szCs w:val="20"/>
          </w:rPr>
          <w:t>https://ejn.gov.si</w:t>
        </w:r>
      </w:hyperlink>
      <w:r w:rsidRPr="00916479">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18876B45" w14:textId="77777777" w:rsidR="00441E67" w:rsidRDefault="00441E67" w:rsidP="00FB7DD3">
      <w:pPr>
        <w:spacing w:line="260" w:lineRule="atLeast"/>
        <w:jc w:val="both"/>
        <w:rPr>
          <w:rFonts w:ascii="Arial" w:eastAsia="Calibri" w:hAnsi="Arial" w:cs="Arial"/>
          <w:sz w:val="20"/>
          <w:szCs w:val="20"/>
        </w:rPr>
      </w:pPr>
    </w:p>
    <w:p w14:paraId="1E2AE31A" w14:textId="77777777" w:rsidR="00464279" w:rsidRPr="005B3CA8" w:rsidRDefault="00464279" w:rsidP="00464279">
      <w:pPr>
        <w:spacing w:line="260" w:lineRule="atLeast"/>
        <w:jc w:val="both"/>
        <w:rPr>
          <w:rFonts w:ascii="Arial" w:eastAsia="Calibri" w:hAnsi="Arial" w:cs="Arial"/>
          <w:sz w:val="20"/>
          <w:szCs w:val="20"/>
        </w:rPr>
      </w:pPr>
      <w:r w:rsidRPr="005B3CA8">
        <w:rPr>
          <w:rFonts w:ascii="Arial" w:eastAsia="Calibri" w:hAnsi="Arial" w:cs="Arial"/>
          <w:sz w:val="20"/>
          <w:szCs w:val="20"/>
        </w:rPr>
        <w:t>V kolikor sistem v zadnjih 60 minutah pred iztekom roka za oddajo ponudb ne deluje na način, ki omogoča oddajo ponudb, morajo ponudniki ravnati v skladu z osmim odstavkom 88. člena ZJN-3.</w:t>
      </w:r>
    </w:p>
    <w:p w14:paraId="6E57164A" w14:textId="77777777" w:rsidR="00441E67" w:rsidRPr="00916479" w:rsidRDefault="00441E67" w:rsidP="00FB7DD3">
      <w:pPr>
        <w:spacing w:line="260" w:lineRule="atLeast"/>
        <w:jc w:val="both"/>
        <w:rPr>
          <w:rFonts w:ascii="Arial" w:eastAsia="Calibri" w:hAnsi="Arial"/>
          <w:sz w:val="20"/>
          <w:szCs w:val="22"/>
          <w:lang w:eastAsia="en-US"/>
        </w:rPr>
      </w:pPr>
    </w:p>
    <w:p w14:paraId="1DFEF76A" w14:textId="77777777" w:rsidR="00874E15" w:rsidRPr="00916479"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3" w:history="1">
        <w:r w:rsidR="00D47816" w:rsidRPr="003F6C2A">
          <w:rPr>
            <w:rStyle w:val="Hiperpovezava"/>
            <w:rFonts w:ascii="Arial" w:eastAsia="Calibri" w:hAnsi="Arial" w:cs="Arial"/>
            <w:sz w:val="20"/>
            <w:szCs w:val="20"/>
            <w:lang w:eastAsia="en-US"/>
          </w:rPr>
          <w:t>https://ejn.gov.si</w:t>
        </w:r>
      </w:hyperlink>
      <w:r w:rsidRPr="00916479">
        <w:rPr>
          <w:rFonts w:ascii="Arial" w:eastAsia="Calibri" w:hAnsi="Arial" w:cs="Arial"/>
          <w:sz w:val="20"/>
          <w:szCs w:val="20"/>
          <w:lang w:eastAsia="en-US"/>
        </w:rPr>
        <w:t>.</w:t>
      </w:r>
    </w:p>
    <w:p w14:paraId="596671F3" w14:textId="77777777" w:rsidR="00874E15" w:rsidRPr="00916479" w:rsidRDefault="00874E15" w:rsidP="00FB7DD3">
      <w:pPr>
        <w:spacing w:line="260" w:lineRule="atLeast"/>
        <w:jc w:val="both"/>
        <w:rPr>
          <w:rFonts w:ascii="Arial" w:eastAsia="Calibri" w:hAnsi="Arial" w:cs="Arial"/>
          <w:sz w:val="20"/>
          <w:szCs w:val="20"/>
          <w:lang w:eastAsia="en-US"/>
        </w:rPr>
      </w:pPr>
    </w:p>
    <w:p w14:paraId="4A2E6C51" w14:textId="77777777" w:rsidR="00874E15"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Naročnik bo obravnaval samo ponudbe, ki bodo oddane v sistemu e-JN. </w:t>
      </w:r>
    </w:p>
    <w:p w14:paraId="71FE2E9F" w14:textId="77777777" w:rsidR="00EC6004" w:rsidRDefault="00EC6004" w:rsidP="00FB7DD3">
      <w:pPr>
        <w:spacing w:line="260" w:lineRule="atLeast"/>
        <w:jc w:val="both"/>
        <w:rPr>
          <w:rFonts w:ascii="Arial" w:hAnsi="Arial" w:cs="Arial"/>
          <w:sz w:val="20"/>
          <w:szCs w:val="20"/>
          <w:lang w:eastAsia="en-US"/>
        </w:rPr>
      </w:pPr>
    </w:p>
    <w:p w14:paraId="3F4F89BD" w14:textId="77777777" w:rsidR="00874E15" w:rsidRPr="00714556" w:rsidRDefault="00874E15" w:rsidP="00FB7DD3">
      <w:pPr>
        <w:keepNext/>
        <w:spacing w:line="260" w:lineRule="atLeast"/>
        <w:jc w:val="both"/>
        <w:outlineLvl w:val="1"/>
        <w:rPr>
          <w:rFonts w:ascii="Arial" w:hAnsi="Arial" w:cs="Arial"/>
          <w:b/>
          <w:bCs/>
          <w:iCs/>
          <w:sz w:val="20"/>
          <w:szCs w:val="20"/>
        </w:rPr>
      </w:pPr>
      <w:r w:rsidRPr="00714556">
        <w:rPr>
          <w:rFonts w:ascii="Arial" w:hAnsi="Arial" w:cs="Arial"/>
          <w:b/>
          <w:bCs/>
          <w:iCs/>
          <w:sz w:val="20"/>
          <w:szCs w:val="20"/>
        </w:rPr>
        <w:t xml:space="preserve">Odpiranje ponudb </w:t>
      </w:r>
    </w:p>
    <w:p w14:paraId="6963FACA" w14:textId="77777777" w:rsidR="00874E15" w:rsidRPr="00916479" w:rsidRDefault="00874E15" w:rsidP="00FB7DD3">
      <w:pPr>
        <w:spacing w:line="260" w:lineRule="atLeast"/>
        <w:jc w:val="both"/>
        <w:rPr>
          <w:rFonts w:ascii="Arial" w:eastAsia="Calibri" w:hAnsi="Arial" w:cs="Arial"/>
          <w:sz w:val="20"/>
          <w:szCs w:val="20"/>
        </w:rPr>
      </w:pPr>
      <w:r w:rsidRPr="00714556">
        <w:rPr>
          <w:rFonts w:ascii="Arial" w:eastAsia="Calibri" w:hAnsi="Arial" w:cs="Arial"/>
          <w:sz w:val="20"/>
          <w:szCs w:val="20"/>
          <w:lang w:eastAsia="en-US"/>
        </w:rPr>
        <w:t xml:space="preserve">Odpiranje ponudb bo potekalo avtomatično v informacijskem sistemu e-JN </w:t>
      </w:r>
      <w:r w:rsidR="000F3D07" w:rsidRPr="000F3D07">
        <w:rPr>
          <w:rFonts w:ascii="Arial" w:eastAsia="Calibri" w:hAnsi="Arial" w:cs="Arial"/>
          <w:sz w:val="20"/>
          <w:szCs w:val="20"/>
          <w:lang w:eastAsia="en-US"/>
        </w:rPr>
        <w:t>na splet</w:t>
      </w:r>
      <w:r w:rsidR="000F3D07">
        <w:rPr>
          <w:rFonts w:ascii="Arial" w:eastAsia="Calibri" w:hAnsi="Arial" w:cs="Arial"/>
          <w:sz w:val="20"/>
          <w:szCs w:val="20"/>
          <w:lang w:eastAsia="en-US"/>
        </w:rPr>
        <w:t xml:space="preserve">nem naslovu </w:t>
      </w:r>
      <w:hyperlink r:id="rId14" w:history="1">
        <w:r w:rsidR="000F3D07" w:rsidRPr="005E0F9F">
          <w:rPr>
            <w:rStyle w:val="Hiperpovezava"/>
            <w:rFonts w:ascii="Arial" w:eastAsia="Calibri" w:hAnsi="Arial" w:cs="Arial"/>
            <w:sz w:val="20"/>
            <w:szCs w:val="20"/>
            <w:lang w:eastAsia="en-US"/>
          </w:rPr>
          <w:t>https://ejn.gov.si</w:t>
        </w:r>
      </w:hyperlink>
      <w:r w:rsidR="000F3D07">
        <w:rPr>
          <w:rFonts w:ascii="Arial" w:eastAsia="Calibri" w:hAnsi="Arial" w:cs="Arial"/>
          <w:sz w:val="20"/>
          <w:szCs w:val="20"/>
          <w:lang w:eastAsia="en-US"/>
        </w:rPr>
        <w:t xml:space="preserve">  na </w:t>
      </w:r>
      <w:r w:rsidR="000F3D07" w:rsidRPr="000F3D07">
        <w:rPr>
          <w:rFonts w:ascii="Arial" w:eastAsia="Calibri" w:hAnsi="Arial" w:cs="Arial"/>
          <w:sz w:val="20"/>
          <w:szCs w:val="20"/>
          <w:lang w:eastAsia="en-US"/>
        </w:rPr>
        <w:t>d</w:t>
      </w:r>
      <w:r w:rsidR="000F3D07">
        <w:rPr>
          <w:rFonts w:ascii="Arial" w:eastAsia="Calibri" w:hAnsi="Arial" w:cs="Arial"/>
          <w:sz w:val="20"/>
          <w:szCs w:val="20"/>
          <w:lang w:eastAsia="en-US"/>
        </w:rPr>
        <w:t>a</w:t>
      </w:r>
      <w:r w:rsidR="000F3D07" w:rsidRPr="000F3D07">
        <w:rPr>
          <w:rFonts w:ascii="Arial" w:eastAsia="Calibri" w:hAnsi="Arial" w:cs="Arial"/>
          <w:sz w:val="20"/>
          <w:szCs w:val="20"/>
          <w:lang w:eastAsia="en-US"/>
        </w:rPr>
        <w:t>n in ur</w:t>
      </w:r>
      <w:r w:rsidR="000F3D07">
        <w:rPr>
          <w:rFonts w:ascii="Arial" w:eastAsia="Calibri" w:hAnsi="Arial" w:cs="Arial"/>
          <w:sz w:val="20"/>
          <w:szCs w:val="20"/>
          <w:lang w:eastAsia="en-US"/>
        </w:rPr>
        <w:t>o</w:t>
      </w:r>
      <w:r w:rsidR="000F3D07" w:rsidRPr="000F3D07">
        <w:rPr>
          <w:rFonts w:ascii="Arial" w:eastAsia="Calibri" w:hAnsi="Arial" w:cs="Arial"/>
          <w:sz w:val="20"/>
          <w:szCs w:val="20"/>
          <w:lang w:eastAsia="en-US"/>
        </w:rPr>
        <w:t>, kot je to določeno v obvestilu o naročilu, objavljenem na portalu javnih naročil</w:t>
      </w:r>
      <w:r w:rsidR="000F3D07">
        <w:rPr>
          <w:rFonts w:ascii="Arial" w:eastAsia="Calibri" w:hAnsi="Arial" w:cs="Arial"/>
          <w:sz w:val="20"/>
          <w:szCs w:val="20"/>
          <w:lang w:eastAsia="en-US"/>
        </w:rPr>
        <w:t>.</w:t>
      </w:r>
      <w:r w:rsidR="000F3D07" w:rsidRPr="000F3D07">
        <w:rPr>
          <w:rFonts w:ascii="Arial" w:eastAsia="Calibri" w:hAnsi="Arial" w:cs="Arial"/>
          <w:sz w:val="20"/>
          <w:szCs w:val="20"/>
          <w:lang w:eastAsia="en-US"/>
        </w:rPr>
        <w:t xml:space="preserve"> </w:t>
      </w:r>
    </w:p>
    <w:p w14:paraId="3B98FD23" w14:textId="77777777" w:rsidR="00874E15" w:rsidRPr="00916479" w:rsidRDefault="00874E15" w:rsidP="00FB7DD3">
      <w:pPr>
        <w:spacing w:line="260" w:lineRule="atLeast"/>
        <w:jc w:val="both"/>
        <w:rPr>
          <w:rFonts w:ascii="Arial" w:eastAsia="Calibri" w:hAnsi="Arial" w:cs="Arial"/>
          <w:sz w:val="20"/>
          <w:szCs w:val="22"/>
          <w:lang w:eastAsia="en-US"/>
        </w:rPr>
      </w:pPr>
    </w:p>
    <w:p w14:paraId="7733F4D0" w14:textId="77777777" w:rsidR="00EF30CB" w:rsidRDefault="00874E15" w:rsidP="00FB7DD3">
      <w:pPr>
        <w:spacing w:line="260" w:lineRule="atLeast"/>
        <w:jc w:val="both"/>
        <w:rPr>
          <w:rFonts w:ascii="Arial" w:eastAsia="Calibri" w:hAnsi="Arial" w:cs="Arial"/>
          <w:sz w:val="20"/>
          <w:szCs w:val="22"/>
          <w:lang w:eastAsia="en-US"/>
        </w:rPr>
      </w:pPr>
      <w:r w:rsidRPr="00916479">
        <w:rPr>
          <w:rFonts w:ascii="Arial" w:eastAsia="Calibri" w:hAnsi="Arial" w:cs="Arial"/>
          <w:sz w:val="20"/>
          <w:szCs w:val="22"/>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916479">
        <w:rPr>
          <w:rFonts w:ascii="Arial" w:eastAsia="Calibri" w:hAnsi="Arial" w:cs="Arial"/>
          <w:sz w:val="20"/>
          <w:szCs w:val="22"/>
          <w:lang w:eastAsia="en-US"/>
        </w:rPr>
        <w:t>pdf</w:t>
      </w:r>
      <w:proofErr w:type="spellEnd"/>
      <w:r w:rsidRPr="00916479">
        <w:rPr>
          <w:rFonts w:ascii="Arial" w:eastAsia="Calibri" w:hAnsi="Arial" w:cs="Arial"/>
          <w:sz w:val="20"/>
          <w:szCs w:val="22"/>
          <w:lang w:eastAsia="en-US"/>
        </w:rPr>
        <w:t xml:space="preserve"> dokumenta, ki ga ponudnik naloži v sistem e-JN pod razdelek »Predračun«. </w:t>
      </w:r>
    </w:p>
    <w:p w14:paraId="1F43CC3F" w14:textId="77777777" w:rsidR="00463C3E" w:rsidRDefault="00463C3E" w:rsidP="00FB7DD3">
      <w:pPr>
        <w:spacing w:line="260" w:lineRule="atLeast"/>
        <w:jc w:val="both"/>
        <w:rPr>
          <w:rFonts w:ascii="Arial" w:hAnsi="Arial" w:cs="Arial"/>
          <w:sz w:val="20"/>
          <w:szCs w:val="20"/>
          <w:lang w:eastAsia="en-US"/>
        </w:rPr>
      </w:pPr>
    </w:p>
    <w:p w14:paraId="405AB0E6" w14:textId="77777777" w:rsidR="0075039D" w:rsidRPr="00AE25E5" w:rsidRDefault="00AE25E5" w:rsidP="00FB7DD3">
      <w:pPr>
        <w:spacing w:line="260" w:lineRule="atLeast"/>
        <w:jc w:val="both"/>
        <w:rPr>
          <w:rFonts w:ascii="Arial" w:hAnsi="Arial" w:cs="Arial"/>
          <w:b/>
          <w:sz w:val="20"/>
          <w:szCs w:val="20"/>
          <w:lang w:eastAsia="en-US"/>
        </w:rPr>
      </w:pPr>
      <w:r w:rsidRPr="00AE25E5">
        <w:rPr>
          <w:rFonts w:ascii="Arial" w:hAnsi="Arial" w:cs="Arial"/>
          <w:b/>
          <w:sz w:val="20"/>
          <w:szCs w:val="20"/>
          <w:lang w:eastAsia="en-US"/>
        </w:rPr>
        <w:t>Bojana Jazbec</w:t>
      </w:r>
    </w:p>
    <w:p w14:paraId="72413F5E" w14:textId="77777777" w:rsidR="0075039D" w:rsidRPr="00D92AE9" w:rsidRDefault="0075039D" w:rsidP="00FB7DD3">
      <w:pPr>
        <w:spacing w:line="260" w:lineRule="atLeast"/>
        <w:rPr>
          <w:rFonts w:ascii="Arial" w:hAnsi="Arial"/>
          <w:sz w:val="20"/>
          <w:lang w:eastAsia="en-US"/>
        </w:rPr>
      </w:pPr>
      <w:r w:rsidRPr="00E5438D">
        <w:rPr>
          <w:rFonts w:ascii="Arial" w:hAnsi="Arial"/>
          <w:sz w:val="20"/>
          <w:lang w:eastAsia="en-US"/>
        </w:rPr>
        <w:t>vodja Službe za javna naročila</w:t>
      </w:r>
      <w:r w:rsidR="00AE25E5" w:rsidRPr="00E5438D">
        <w:rPr>
          <w:rFonts w:ascii="Arial" w:hAnsi="Arial"/>
          <w:sz w:val="20"/>
          <w:lang w:eastAsia="en-US"/>
        </w:rPr>
        <w:t xml:space="preserve"> </w:t>
      </w:r>
      <w:proofErr w:type="spellStart"/>
      <w:r w:rsidR="00AE25E5" w:rsidRPr="00E5438D">
        <w:rPr>
          <w:rFonts w:ascii="Arial" w:hAnsi="Arial"/>
          <w:sz w:val="20"/>
          <w:lang w:eastAsia="en-US"/>
        </w:rPr>
        <w:t>p.p</w:t>
      </w:r>
      <w:proofErr w:type="spellEnd"/>
      <w:r w:rsidR="00AE25E5" w:rsidRPr="00E5438D">
        <w:rPr>
          <w:rFonts w:ascii="Arial" w:hAnsi="Arial"/>
          <w:sz w:val="20"/>
          <w:lang w:eastAsia="en-US"/>
        </w:rPr>
        <w:t>.</w:t>
      </w:r>
      <w:r w:rsidRPr="00D92AE9">
        <w:rPr>
          <w:rFonts w:ascii="Arial" w:hAnsi="Arial"/>
          <w:sz w:val="20"/>
          <w:lang w:eastAsia="en-US"/>
        </w:rPr>
        <w:tab/>
      </w:r>
      <w:r w:rsidRPr="00D92AE9">
        <w:rPr>
          <w:rFonts w:ascii="Arial" w:hAnsi="Arial"/>
          <w:sz w:val="20"/>
          <w:lang w:eastAsia="en-US"/>
        </w:rPr>
        <w:tab/>
      </w:r>
    </w:p>
    <w:p w14:paraId="4C28F4DB" w14:textId="4338D5D3" w:rsidR="0075039D" w:rsidRPr="00D92AE9" w:rsidRDefault="00E078A3" w:rsidP="00FB7DD3">
      <w:pPr>
        <w:spacing w:line="260" w:lineRule="atLeast"/>
        <w:rPr>
          <w:rFonts w:ascii="Arial" w:hAnsi="Arial"/>
          <w:b/>
          <w:bCs/>
          <w:sz w:val="20"/>
          <w:lang w:eastAsia="en-US"/>
        </w:rPr>
      </w:pPr>
      <w:r>
        <w:rPr>
          <w:rFonts w:ascii="Arial" w:hAnsi="Arial"/>
          <w:b/>
          <w:bCs/>
          <w:sz w:val="20"/>
          <w:lang w:eastAsia="en-US"/>
        </w:rPr>
        <w:t xml:space="preserve">potrjeno v </w:t>
      </w:r>
      <w:r w:rsidR="006A3236">
        <w:rPr>
          <w:rFonts w:ascii="Arial" w:hAnsi="Arial"/>
          <w:b/>
          <w:bCs/>
          <w:sz w:val="20"/>
          <w:lang w:eastAsia="en-US"/>
        </w:rPr>
        <w:t>IS KRPAN</w:t>
      </w:r>
    </w:p>
    <w:p w14:paraId="5A464B33" w14:textId="77777777" w:rsidR="00463C3E" w:rsidRPr="00D92AE9" w:rsidRDefault="00463C3E" w:rsidP="00FB7DD3">
      <w:pPr>
        <w:spacing w:line="260" w:lineRule="atLeast"/>
        <w:rPr>
          <w:rFonts w:ascii="Arial" w:hAnsi="Arial"/>
          <w:b/>
          <w:bCs/>
          <w:sz w:val="20"/>
          <w:lang w:eastAsia="en-US"/>
        </w:rPr>
      </w:pPr>
    </w:p>
    <w:p w14:paraId="55BFD4F8" w14:textId="77777777" w:rsidR="003B1710" w:rsidRPr="00227825" w:rsidRDefault="0075039D" w:rsidP="003B1710">
      <w:pPr>
        <w:spacing w:line="260" w:lineRule="atLeast"/>
        <w:rPr>
          <w:rFonts w:ascii="Arial" w:hAnsi="Arial"/>
          <w:b/>
          <w:sz w:val="20"/>
          <w:lang w:val="it-IT" w:eastAsia="en-US"/>
        </w:rPr>
      </w:pPr>
      <w:r w:rsidRPr="00D92AE9">
        <w:rPr>
          <w:rFonts w:ascii="Arial" w:hAnsi="Arial"/>
          <w:b/>
          <w:bCs/>
          <w:sz w:val="20"/>
          <w:lang w:eastAsia="en-US"/>
        </w:rPr>
        <w:t xml:space="preserve">                                     </w:t>
      </w:r>
      <w:r w:rsidR="003B1710" w:rsidRPr="00D92AE9">
        <w:rPr>
          <w:rFonts w:ascii="Arial" w:hAnsi="Arial"/>
          <w:b/>
          <w:bCs/>
          <w:sz w:val="20"/>
          <w:lang w:eastAsia="en-US"/>
        </w:rPr>
        <w:t xml:space="preserve">                                         </w:t>
      </w:r>
      <w:r w:rsidR="003835B1" w:rsidRPr="00D92AE9">
        <w:rPr>
          <w:rFonts w:ascii="Arial" w:hAnsi="Arial"/>
          <w:b/>
          <w:bCs/>
          <w:sz w:val="20"/>
          <w:lang w:eastAsia="en-US"/>
        </w:rPr>
        <w:t xml:space="preserve">                             </w:t>
      </w:r>
      <w:r w:rsidR="00B9288A">
        <w:rPr>
          <w:rFonts w:ascii="Arial" w:hAnsi="Arial"/>
          <w:b/>
          <w:bCs/>
          <w:sz w:val="20"/>
          <w:lang w:eastAsia="en-US"/>
        </w:rPr>
        <w:t xml:space="preserve">     </w:t>
      </w:r>
      <w:r w:rsidR="005337E5" w:rsidRPr="00227825">
        <w:rPr>
          <w:rFonts w:ascii="Arial" w:hAnsi="Arial"/>
          <w:b/>
          <w:bCs/>
          <w:sz w:val="20"/>
          <w:lang w:eastAsia="en-US"/>
        </w:rPr>
        <w:t xml:space="preserve">mag. </w:t>
      </w:r>
      <w:r w:rsidR="00227825">
        <w:rPr>
          <w:rFonts w:ascii="Arial" w:hAnsi="Arial"/>
          <w:b/>
          <w:bCs/>
          <w:sz w:val="20"/>
          <w:lang w:eastAsia="en-US"/>
        </w:rPr>
        <w:t>Alenka Bratušek</w:t>
      </w:r>
    </w:p>
    <w:p w14:paraId="3B5A0815" w14:textId="615F2210" w:rsidR="00FD0C9C" w:rsidRDefault="008A350C" w:rsidP="00FB7DD3">
      <w:pPr>
        <w:spacing w:line="260" w:lineRule="atLeast"/>
        <w:rPr>
          <w:rFonts w:ascii="Arial" w:hAnsi="Arial" w:cs="Arial"/>
          <w:sz w:val="20"/>
          <w:szCs w:val="20"/>
          <w:lang w:eastAsia="en-US"/>
        </w:rPr>
      </w:pPr>
      <w:bookmarkStart w:id="4" w:name="_Toc125192843"/>
      <w:bookmarkStart w:id="5" w:name="_Toc130197564"/>
      <w:bookmarkStart w:id="6" w:name="_Toc130198065"/>
      <w:bookmarkStart w:id="7" w:name="_Toc130198125"/>
      <w:bookmarkStart w:id="8" w:name="_Toc130799586"/>
      <w:bookmarkStart w:id="9" w:name="_Toc132106357"/>
      <w:bookmarkStart w:id="10" w:name="_Toc132424971"/>
      <w:bookmarkStart w:id="11" w:name="_Toc132432220"/>
      <w:r w:rsidRPr="00227825">
        <w:rPr>
          <w:rFonts w:ascii="Arial" w:hAnsi="Arial" w:cs="Arial"/>
          <w:sz w:val="20"/>
          <w:szCs w:val="20"/>
          <w:lang w:eastAsia="en-US"/>
        </w:rPr>
        <w:t xml:space="preserve">                                                                                                                      </w:t>
      </w:r>
      <w:r w:rsidR="005337E5" w:rsidRPr="00227825">
        <w:rPr>
          <w:rFonts w:ascii="Arial" w:hAnsi="Arial" w:cs="Arial"/>
          <w:sz w:val="20"/>
          <w:szCs w:val="20"/>
          <w:lang w:eastAsia="en-US"/>
        </w:rPr>
        <w:t xml:space="preserve">   </w:t>
      </w:r>
      <w:r w:rsidR="00F73AFC">
        <w:rPr>
          <w:rFonts w:ascii="Arial" w:hAnsi="Arial" w:cs="Arial"/>
          <w:sz w:val="20"/>
          <w:szCs w:val="20"/>
          <w:lang w:eastAsia="en-US"/>
        </w:rPr>
        <w:t xml:space="preserve">  </w:t>
      </w:r>
      <w:r w:rsidRPr="00227825">
        <w:rPr>
          <w:rFonts w:ascii="Arial" w:hAnsi="Arial" w:cs="Arial"/>
          <w:sz w:val="20"/>
          <w:szCs w:val="20"/>
          <w:lang w:eastAsia="en-US"/>
        </w:rPr>
        <w:t>minist</w:t>
      </w:r>
      <w:r w:rsidR="00227825">
        <w:rPr>
          <w:rFonts w:ascii="Arial" w:hAnsi="Arial" w:cs="Arial"/>
          <w:sz w:val="20"/>
          <w:szCs w:val="20"/>
          <w:lang w:eastAsia="en-US"/>
        </w:rPr>
        <w:t>rica</w:t>
      </w:r>
    </w:p>
    <w:p w14:paraId="7163783A" w14:textId="77777777" w:rsidR="00373261" w:rsidRDefault="00373261" w:rsidP="00FB7DD3">
      <w:pPr>
        <w:spacing w:line="260" w:lineRule="atLeast"/>
        <w:rPr>
          <w:rFonts w:ascii="Arial" w:hAnsi="Arial" w:cs="Arial"/>
          <w:b/>
          <w:sz w:val="20"/>
          <w:szCs w:val="20"/>
          <w:lang w:eastAsia="en-US"/>
        </w:rPr>
      </w:pPr>
      <w:r w:rsidRPr="00373261">
        <w:rPr>
          <w:rFonts w:ascii="Arial" w:hAnsi="Arial" w:cs="Arial"/>
          <w:b/>
          <w:sz w:val="20"/>
          <w:szCs w:val="20"/>
          <w:lang w:eastAsia="en-US"/>
        </w:rPr>
        <w:t xml:space="preserve">Andreja Knez  </w:t>
      </w:r>
    </w:p>
    <w:p w14:paraId="5A3E0E4E" w14:textId="52C8FC0A" w:rsidR="00A740FB" w:rsidRPr="008A350C" w:rsidRDefault="008A0916" w:rsidP="00FB7DD3">
      <w:pPr>
        <w:spacing w:line="260" w:lineRule="atLeast"/>
        <w:rPr>
          <w:rFonts w:ascii="Arial" w:hAnsi="Arial" w:cs="Arial"/>
          <w:sz w:val="20"/>
          <w:szCs w:val="20"/>
          <w:lang w:eastAsia="en-US"/>
        </w:rPr>
      </w:pPr>
      <w:r>
        <w:rPr>
          <w:rFonts w:ascii="Arial" w:hAnsi="Arial" w:cs="Arial"/>
          <w:sz w:val="20"/>
          <w:szCs w:val="20"/>
          <w:lang w:eastAsia="en-US"/>
        </w:rPr>
        <w:t>g</w:t>
      </w:r>
      <w:r w:rsidR="00B9288A">
        <w:rPr>
          <w:rFonts w:ascii="Arial" w:hAnsi="Arial" w:cs="Arial"/>
          <w:sz w:val="20"/>
          <w:szCs w:val="20"/>
          <w:lang w:eastAsia="en-US"/>
        </w:rPr>
        <w:t>eneraln</w:t>
      </w:r>
      <w:r w:rsidR="00C86C41">
        <w:rPr>
          <w:rFonts w:ascii="Arial" w:hAnsi="Arial" w:cs="Arial"/>
          <w:sz w:val="20"/>
          <w:szCs w:val="20"/>
          <w:lang w:eastAsia="en-US"/>
        </w:rPr>
        <w:t>a</w:t>
      </w:r>
      <w:r w:rsidR="00B9288A">
        <w:rPr>
          <w:rFonts w:ascii="Arial" w:hAnsi="Arial" w:cs="Arial"/>
          <w:sz w:val="20"/>
          <w:szCs w:val="20"/>
          <w:lang w:eastAsia="en-US"/>
        </w:rPr>
        <w:t xml:space="preserve"> </w:t>
      </w:r>
      <w:r w:rsidR="00A740FB">
        <w:rPr>
          <w:rFonts w:ascii="Arial" w:hAnsi="Arial" w:cs="Arial"/>
          <w:sz w:val="20"/>
          <w:szCs w:val="20"/>
          <w:lang w:eastAsia="en-US"/>
        </w:rPr>
        <w:t>direktor</w:t>
      </w:r>
      <w:r w:rsidR="00C86C41">
        <w:rPr>
          <w:rFonts w:ascii="Arial" w:hAnsi="Arial" w:cs="Arial"/>
          <w:sz w:val="20"/>
          <w:szCs w:val="20"/>
          <w:lang w:eastAsia="en-US"/>
        </w:rPr>
        <w:t>ica</w:t>
      </w:r>
      <w:r w:rsidR="00A740FB">
        <w:rPr>
          <w:rFonts w:ascii="Arial" w:hAnsi="Arial" w:cs="Arial"/>
          <w:sz w:val="20"/>
          <w:szCs w:val="20"/>
          <w:lang w:eastAsia="en-US"/>
        </w:rPr>
        <w:t xml:space="preserve"> </w:t>
      </w:r>
      <w:r w:rsidR="00D20796">
        <w:rPr>
          <w:rFonts w:ascii="Arial" w:hAnsi="Arial" w:cs="Arial"/>
          <w:sz w:val="20"/>
          <w:szCs w:val="20"/>
          <w:lang w:eastAsia="en-US"/>
        </w:rPr>
        <w:t>D</w:t>
      </w:r>
      <w:r w:rsidR="008749A1">
        <w:rPr>
          <w:rFonts w:ascii="Arial" w:hAnsi="Arial" w:cs="Arial"/>
          <w:sz w:val="20"/>
          <w:szCs w:val="20"/>
          <w:lang w:eastAsia="en-US"/>
        </w:rPr>
        <w:t>CC</w:t>
      </w:r>
      <w:r w:rsidR="00D20796">
        <w:rPr>
          <w:rFonts w:ascii="Arial" w:hAnsi="Arial" w:cs="Arial"/>
          <w:sz w:val="20"/>
          <w:szCs w:val="20"/>
          <w:lang w:eastAsia="en-US"/>
        </w:rPr>
        <w:t>P</w:t>
      </w:r>
    </w:p>
    <w:p w14:paraId="264EA1DE" w14:textId="77777777" w:rsidR="007E1679" w:rsidRDefault="003C0405" w:rsidP="007E1679">
      <w:pPr>
        <w:spacing w:line="260" w:lineRule="atLeast"/>
        <w:rPr>
          <w:rFonts w:ascii="Arial" w:hAnsi="Arial" w:cs="Arial"/>
          <w:b/>
          <w:sz w:val="20"/>
          <w:szCs w:val="20"/>
          <w:lang w:eastAsia="en-US"/>
        </w:rPr>
      </w:pPr>
      <w:r>
        <w:rPr>
          <w:rFonts w:ascii="Arial" w:hAnsi="Arial" w:cs="Arial"/>
          <w:b/>
          <w:sz w:val="20"/>
          <w:szCs w:val="20"/>
          <w:lang w:eastAsia="en-US"/>
        </w:rPr>
        <w:t>p</w:t>
      </w:r>
      <w:r w:rsidR="00E078A3" w:rsidRPr="003C0405">
        <w:rPr>
          <w:rFonts w:ascii="Arial" w:hAnsi="Arial" w:cs="Arial"/>
          <w:b/>
          <w:sz w:val="20"/>
          <w:szCs w:val="20"/>
          <w:lang w:eastAsia="en-US"/>
        </w:rPr>
        <w:t xml:space="preserve">otrjeno v </w:t>
      </w:r>
      <w:r w:rsidR="006A3236">
        <w:rPr>
          <w:rFonts w:ascii="Arial" w:hAnsi="Arial" w:cs="Arial"/>
          <w:b/>
          <w:sz w:val="20"/>
          <w:szCs w:val="20"/>
          <w:lang w:eastAsia="en-US"/>
        </w:rPr>
        <w:t>IS KRPAN</w:t>
      </w:r>
    </w:p>
    <w:p w14:paraId="6BA0BE31" w14:textId="77777777" w:rsidR="009E7D58" w:rsidRDefault="009E7D58" w:rsidP="007E1679">
      <w:pPr>
        <w:spacing w:line="260" w:lineRule="atLeast"/>
        <w:rPr>
          <w:rFonts w:ascii="Arial" w:hAnsi="Arial" w:cs="Arial"/>
          <w:b/>
          <w:sz w:val="20"/>
          <w:szCs w:val="20"/>
          <w:lang w:eastAsia="en-US"/>
        </w:rPr>
      </w:pPr>
    </w:p>
    <w:p w14:paraId="5BCD16FA" w14:textId="77777777" w:rsidR="009E7D58" w:rsidRDefault="009E7D58" w:rsidP="007E1679">
      <w:pPr>
        <w:spacing w:line="260" w:lineRule="atLeast"/>
        <w:rPr>
          <w:rFonts w:ascii="Arial" w:hAnsi="Arial" w:cs="Arial"/>
          <w:b/>
          <w:sz w:val="20"/>
          <w:szCs w:val="20"/>
          <w:lang w:eastAsia="en-US"/>
        </w:rPr>
      </w:pPr>
    </w:p>
    <w:p w14:paraId="50BEDC73" w14:textId="77777777" w:rsidR="009E7D58" w:rsidRDefault="009E7D58" w:rsidP="007E1679">
      <w:pPr>
        <w:spacing w:line="260" w:lineRule="atLeast"/>
        <w:rPr>
          <w:rFonts w:ascii="Arial" w:hAnsi="Arial" w:cs="Arial"/>
          <w:b/>
          <w:sz w:val="20"/>
          <w:szCs w:val="20"/>
          <w:lang w:eastAsia="en-US"/>
        </w:rPr>
      </w:pPr>
    </w:p>
    <w:p w14:paraId="270FEEE9" w14:textId="77777777" w:rsidR="009E7D58" w:rsidRDefault="009E7D58" w:rsidP="007E1679">
      <w:pPr>
        <w:spacing w:line="260" w:lineRule="atLeast"/>
        <w:rPr>
          <w:rFonts w:ascii="Arial" w:hAnsi="Arial" w:cs="Arial"/>
          <w:b/>
          <w:sz w:val="20"/>
          <w:szCs w:val="20"/>
          <w:lang w:eastAsia="en-US"/>
        </w:rPr>
      </w:pPr>
    </w:p>
    <w:p w14:paraId="118B5B1D" w14:textId="77777777" w:rsidR="009E7D58" w:rsidRDefault="009E7D58" w:rsidP="007E1679">
      <w:pPr>
        <w:spacing w:line="260" w:lineRule="atLeast"/>
        <w:rPr>
          <w:rFonts w:ascii="Arial" w:hAnsi="Arial" w:cs="Arial"/>
          <w:b/>
          <w:sz w:val="20"/>
          <w:szCs w:val="20"/>
          <w:lang w:eastAsia="en-US"/>
        </w:rPr>
      </w:pPr>
    </w:p>
    <w:p w14:paraId="2B1C741F" w14:textId="77777777" w:rsidR="009E7D58" w:rsidRDefault="009E7D58" w:rsidP="007E1679">
      <w:pPr>
        <w:spacing w:line="260" w:lineRule="atLeast"/>
        <w:rPr>
          <w:rFonts w:ascii="Arial" w:hAnsi="Arial" w:cs="Arial"/>
          <w:b/>
          <w:sz w:val="20"/>
          <w:szCs w:val="20"/>
          <w:lang w:eastAsia="en-US"/>
        </w:rPr>
      </w:pPr>
    </w:p>
    <w:p w14:paraId="57D5542E" w14:textId="77777777" w:rsidR="009E7D58" w:rsidRDefault="009E7D58" w:rsidP="007E1679">
      <w:pPr>
        <w:spacing w:line="260" w:lineRule="atLeast"/>
        <w:rPr>
          <w:rFonts w:ascii="Arial" w:hAnsi="Arial" w:cs="Arial"/>
          <w:b/>
          <w:sz w:val="20"/>
          <w:szCs w:val="20"/>
          <w:lang w:eastAsia="en-US"/>
        </w:rPr>
      </w:pPr>
    </w:p>
    <w:p w14:paraId="4399BFEB" w14:textId="77777777" w:rsidR="009E7D58" w:rsidRDefault="009E7D58" w:rsidP="007E1679">
      <w:pPr>
        <w:spacing w:line="260" w:lineRule="atLeast"/>
        <w:rPr>
          <w:rFonts w:ascii="Arial" w:hAnsi="Arial" w:cs="Arial"/>
          <w:b/>
          <w:sz w:val="20"/>
          <w:szCs w:val="20"/>
          <w:lang w:eastAsia="en-US"/>
        </w:rPr>
      </w:pPr>
    </w:p>
    <w:p w14:paraId="5564EEDB" w14:textId="2BD27330" w:rsidR="0075039D" w:rsidRPr="0070139D" w:rsidRDefault="00A54C59" w:rsidP="007E1679">
      <w:pPr>
        <w:spacing w:line="260" w:lineRule="atLeast"/>
        <w:rPr>
          <w:rFonts w:ascii="Arial" w:hAnsi="Arial" w:cs="Arial"/>
          <w:b/>
          <w:sz w:val="20"/>
          <w:szCs w:val="20"/>
          <w:lang w:eastAsia="en-US"/>
        </w:rPr>
      </w:pPr>
      <w:r>
        <w:rPr>
          <w:rFonts w:ascii="Arial" w:hAnsi="Arial" w:cs="Arial"/>
          <w:b/>
          <w:sz w:val="20"/>
          <w:szCs w:val="20"/>
          <w:lang w:eastAsia="en-US"/>
        </w:rPr>
        <w:lastRenderedPageBreak/>
        <w:t xml:space="preserve">POGLAVJE 2: </w:t>
      </w:r>
      <w:r w:rsidR="0075039D" w:rsidRPr="0070139D">
        <w:rPr>
          <w:rFonts w:ascii="Arial" w:hAnsi="Arial" w:cs="Arial"/>
          <w:b/>
          <w:sz w:val="20"/>
          <w:szCs w:val="20"/>
          <w:lang w:eastAsia="en-US"/>
        </w:rPr>
        <w:t xml:space="preserve">NAVODILO PONUDNIKOM ZA IZDELAVO PONUDBE TER DOLOČILA O IZVEDBI POSTOPKA </w:t>
      </w:r>
    </w:p>
    <w:p w14:paraId="1C2C3555" w14:textId="77777777" w:rsidR="0075039D" w:rsidRPr="0070139D" w:rsidRDefault="0075039D" w:rsidP="00FB7DD3">
      <w:pPr>
        <w:spacing w:line="260" w:lineRule="atLeast"/>
        <w:jc w:val="both"/>
        <w:rPr>
          <w:rFonts w:ascii="Arial" w:hAnsi="Arial" w:cs="Arial"/>
          <w:b/>
          <w:sz w:val="20"/>
          <w:szCs w:val="20"/>
          <w:lang w:eastAsia="en-US"/>
        </w:rPr>
      </w:pPr>
    </w:p>
    <w:p w14:paraId="6706B553" w14:textId="77777777" w:rsidR="0075039D" w:rsidRPr="001C2006" w:rsidRDefault="0075039D" w:rsidP="005263C6">
      <w:pPr>
        <w:numPr>
          <w:ilvl w:val="1"/>
          <w:numId w:val="7"/>
        </w:numPr>
        <w:spacing w:line="260" w:lineRule="atLeast"/>
        <w:jc w:val="both"/>
        <w:rPr>
          <w:rFonts w:ascii="Arial" w:hAnsi="Arial" w:cs="Arial"/>
          <w:b/>
          <w:sz w:val="20"/>
          <w:szCs w:val="20"/>
          <w:lang w:eastAsia="en-US"/>
        </w:rPr>
      </w:pPr>
      <w:bookmarkStart w:id="12" w:name="_Toc130197568"/>
      <w:bookmarkStart w:id="13" w:name="_Toc130198069"/>
      <w:bookmarkStart w:id="14" w:name="_Toc130198129"/>
      <w:bookmarkStart w:id="15" w:name="_Toc130799590"/>
      <w:bookmarkStart w:id="16" w:name="_Toc132106361"/>
      <w:bookmarkStart w:id="17" w:name="_Toc132424975"/>
      <w:bookmarkStart w:id="18" w:name="_Toc132432224"/>
      <w:bookmarkStart w:id="19" w:name="_Toc125192846"/>
      <w:bookmarkStart w:id="20" w:name="_Toc130197567"/>
      <w:bookmarkStart w:id="21" w:name="_Toc130198068"/>
      <w:bookmarkStart w:id="22" w:name="_Toc130198128"/>
      <w:bookmarkStart w:id="23" w:name="_Toc130799589"/>
      <w:bookmarkStart w:id="24" w:name="_Toc132106360"/>
      <w:bookmarkStart w:id="25" w:name="_Toc132424974"/>
      <w:bookmarkStart w:id="26" w:name="_Toc132432223"/>
      <w:r w:rsidRPr="001C2006">
        <w:rPr>
          <w:rFonts w:ascii="Arial" w:hAnsi="Arial" w:cs="Arial"/>
          <w:b/>
          <w:sz w:val="20"/>
          <w:szCs w:val="20"/>
          <w:lang w:eastAsia="en-US"/>
        </w:rPr>
        <w:t xml:space="preserve">Predpisi </w:t>
      </w:r>
    </w:p>
    <w:p w14:paraId="197EE888" w14:textId="77777777" w:rsidR="00FB7DD3" w:rsidRDefault="0075039D" w:rsidP="003D1EA6">
      <w:pPr>
        <w:spacing w:line="260" w:lineRule="atLeast"/>
        <w:jc w:val="both"/>
        <w:rPr>
          <w:rFonts w:ascii="Arial" w:hAnsi="Arial" w:cs="Arial"/>
          <w:sz w:val="20"/>
          <w:szCs w:val="20"/>
          <w:lang w:eastAsia="en-US"/>
        </w:rPr>
      </w:pPr>
      <w:r w:rsidRPr="00A02ED5">
        <w:rPr>
          <w:rFonts w:ascii="Arial" w:hAnsi="Arial" w:cs="Arial"/>
          <w:sz w:val="20"/>
          <w:szCs w:val="20"/>
          <w:lang w:eastAsia="en-US"/>
        </w:rPr>
        <w:t xml:space="preserve">Pri oddaji </w:t>
      </w:r>
      <w:r w:rsidR="00E078A3" w:rsidRPr="00A02ED5">
        <w:rPr>
          <w:rFonts w:ascii="Arial" w:hAnsi="Arial" w:cs="Arial"/>
          <w:sz w:val="20"/>
          <w:szCs w:val="20"/>
          <w:lang w:eastAsia="en-US"/>
        </w:rPr>
        <w:t xml:space="preserve">in izvedbi </w:t>
      </w:r>
      <w:r w:rsidRPr="00A02ED5">
        <w:rPr>
          <w:rFonts w:ascii="Arial" w:hAnsi="Arial" w:cs="Arial"/>
          <w:sz w:val="20"/>
          <w:szCs w:val="20"/>
          <w:lang w:eastAsia="en-US"/>
        </w:rPr>
        <w:t>javnega</w:t>
      </w:r>
      <w:r w:rsidRPr="0070139D">
        <w:rPr>
          <w:rFonts w:ascii="Arial" w:hAnsi="Arial" w:cs="Arial"/>
          <w:sz w:val="20"/>
          <w:szCs w:val="20"/>
          <w:lang w:eastAsia="en-US"/>
        </w:rPr>
        <w:t xml:space="preserve"> naročila se bodo uporabljala predvsem določila naslednjih predpisov:</w:t>
      </w:r>
    </w:p>
    <w:p w14:paraId="34AB6520" w14:textId="77777777" w:rsidR="0075039D" w:rsidRPr="005C425C" w:rsidRDefault="0075039D" w:rsidP="005263C6">
      <w:pPr>
        <w:pStyle w:val="Odstavekseznama"/>
        <w:numPr>
          <w:ilvl w:val="0"/>
          <w:numId w:val="25"/>
        </w:numPr>
        <w:spacing w:line="260" w:lineRule="atLeast"/>
        <w:jc w:val="both"/>
        <w:rPr>
          <w:rFonts w:ascii="Arial" w:hAnsi="Arial" w:cs="Arial"/>
          <w:sz w:val="20"/>
          <w:szCs w:val="20"/>
          <w:lang w:eastAsia="en-US"/>
        </w:rPr>
      </w:pPr>
      <w:r w:rsidRPr="005C425C">
        <w:rPr>
          <w:rFonts w:ascii="Arial" w:hAnsi="Arial" w:cs="Arial"/>
          <w:sz w:val="20"/>
          <w:szCs w:val="20"/>
          <w:lang w:eastAsia="en-US"/>
        </w:rPr>
        <w:t>Zakon</w:t>
      </w:r>
      <w:r w:rsidR="00CA7D97" w:rsidRPr="005C425C">
        <w:rPr>
          <w:rFonts w:ascii="Arial" w:hAnsi="Arial" w:cs="Arial"/>
          <w:sz w:val="20"/>
          <w:szCs w:val="20"/>
          <w:lang w:eastAsia="en-US"/>
        </w:rPr>
        <w:t>a</w:t>
      </w:r>
      <w:r w:rsidRPr="005C425C">
        <w:rPr>
          <w:rFonts w:ascii="Arial" w:hAnsi="Arial" w:cs="Arial"/>
          <w:sz w:val="20"/>
          <w:szCs w:val="20"/>
          <w:lang w:eastAsia="en-US"/>
        </w:rPr>
        <w:t xml:space="preserve"> o javnem naročanju (</w:t>
      </w:r>
      <w:r w:rsidR="00D20796" w:rsidRPr="005C425C">
        <w:rPr>
          <w:rFonts w:ascii="Arial" w:hAnsi="Arial" w:cs="Arial"/>
          <w:sz w:val="20"/>
          <w:szCs w:val="20"/>
          <w:lang w:eastAsia="en-US"/>
        </w:rPr>
        <w:t xml:space="preserve">Uradni list RS, št. 91/15, 14/18, 121/21, 10/22, 74/22 – </w:t>
      </w:r>
      <w:proofErr w:type="spellStart"/>
      <w:r w:rsidR="00D20796" w:rsidRPr="005C425C">
        <w:rPr>
          <w:rFonts w:ascii="Arial" w:hAnsi="Arial" w:cs="Arial"/>
          <w:sz w:val="20"/>
          <w:szCs w:val="20"/>
          <w:lang w:eastAsia="en-US"/>
        </w:rPr>
        <w:t>odl</w:t>
      </w:r>
      <w:proofErr w:type="spellEnd"/>
      <w:r w:rsidR="00D20796" w:rsidRPr="005C425C">
        <w:rPr>
          <w:rFonts w:ascii="Arial" w:hAnsi="Arial" w:cs="Arial"/>
          <w:sz w:val="20"/>
          <w:szCs w:val="20"/>
          <w:lang w:eastAsia="en-US"/>
        </w:rPr>
        <w:t>. US</w:t>
      </w:r>
      <w:r w:rsidR="002C4719" w:rsidRPr="005C425C">
        <w:rPr>
          <w:rFonts w:ascii="Arial" w:hAnsi="Arial" w:cs="Arial"/>
          <w:sz w:val="20"/>
          <w:szCs w:val="20"/>
          <w:lang w:eastAsia="en-US"/>
        </w:rPr>
        <w:t>,</w:t>
      </w:r>
      <w:r w:rsidR="00D20796" w:rsidRPr="005C425C">
        <w:rPr>
          <w:rFonts w:ascii="Arial" w:hAnsi="Arial" w:cs="Arial"/>
          <w:sz w:val="20"/>
          <w:szCs w:val="20"/>
          <w:lang w:eastAsia="en-US"/>
        </w:rPr>
        <w:t xml:space="preserve"> 100/22 – ZNUZSZS</w:t>
      </w:r>
      <w:r w:rsidR="005543BB" w:rsidRPr="005C425C">
        <w:rPr>
          <w:rFonts w:ascii="Arial" w:hAnsi="Arial" w:cs="Arial"/>
          <w:sz w:val="20"/>
          <w:szCs w:val="20"/>
          <w:lang w:eastAsia="en-US"/>
        </w:rPr>
        <w:t>,</w:t>
      </w:r>
      <w:r w:rsidR="002C4719" w:rsidRPr="005C425C">
        <w:rPr>
          <w:rFonts w:ascii="Arial" w:hAnsi="Arial" w:cs="Arial"/>
          <w:sz w:val="20"/>
          <w:szCs w:val="20"/>
          <w:lang w:eastAsia="en-US"/>
        </w:rPr>
        <w:t xml:space="preserve"> 28/23</w:t>
      </w:r>
      <w:r w:rsidR="005C425C" w:rsidRPr="005C425C">
        <w:rPr>
          <w:rFonts w:ascii="Arial" w:hAnsi="Arial" w:cs="Arial"/>
          <w:sz w:val="20"/>
          <w:szCs w:val="20"/>
          <w:lang w:eastAsia="en-US"/>
        </w:rPr>
        <w:t>,</w:t>
      </w:r>
      <w:r w:rsidR="005543BB" w:rsidRPr="005C425C">
        <w:rPr>
          <w:rFonts w:ascii="Arial" w:hAnsi="Arial" w:cs="Arial"/>
          <w:sz w:val="20"/>
          <w:szCs w:val="20"/>
          <w:lang w:eastAsia="en-US"/>
        </w:rPr>
        <w:t xml:space="preserve"> 88/23 – ZOPNN-F</w:t>
      </w:r>
      <w:r w:rsidR="005C425C" w:rsidRPr="005C425C">
        <w:rPr>
          <w:rFonts w:ascii="Arial" w:hAnsi="Arial" w:cs="Arial"/>
          <w:sz w:val="20"/>
          <w:szCs w:val="20"/>
          <w:lang w:eastAsia="en-US"/>
        </w:rPr>
        <w:t xml:space="preserve"> in 95/2023 - ZIUOPZP</w:t>
      </w:r>
      <w:r w:rsidRPr="005C425C">
        <w:rPr>
          <w:rFonts w:ascii="Arial" w:hAnsi="Arial" w:cs="Arial"/>
          <w:sz w:val="20"/>
          <w:szCs w:val="20"/>
          <w:lang w:eastAsia="en-US"/>
        </w:rPr>
        <w:t xml:space="preserve">), vključno z veljavnimi podzakonskimi akti </w:t>
      </w:r>
    </w:p>
    <w:p w14:paraId="2E534D8D" w14:textId="77777777" w:rsidR="00E30D29" w:rsidRPr="004B06EF" w:rsidRDefault="0075039D" w:rsidP="005263C6">
      <w:pPr>
        <w:pStyle w:val="Odstavekseznama"/>
        <w:numPr>
          <w:ilvl w:val="0"/>
          <w:numId w:val="25"/>
        </w:numPr>
        <w:spacing w:line="260" w:lineRule="atLeast"/>
        <w:jc w:val="both"/>
        <w:rPr>
          <w:rFonts w:ascii="Arial" w:hAnsi="Arial" w:cs="Arial"/>
          <w:sz w:val="20"/>
          <w:szCs w:val="20"/>
          <w:lang w:eastAsia="en-US"/>
        </w:rPr>
      </w:pPr>
      <w:r w:rsidRPr="005C425C">
        <w:rPr>
          <w:rFonts w:ascii="Arial" w:hAnsi="Arial" w:cs="Arial"/>
          <w:sz w:val="20"/>
          <w:szCs w:val="20"/>
          <w:lang w:eastAsia="en-US"/>
        </w:rPr>
        <w:t>Zakon</w:t>
      </w:r>
      <w:r w:rsidR="00CA7D97" w:rsidRPr="005C425C">
        <w:rPr>
          <w:rFonts w:ascii="Arial" w:hAnsi="Arial" w:cs="Arial"/>
          <w:sz w:val="20"/>
          <w:szCs w:val="20"/>
          <w:lang w:eastAsia="en-US"/>
        </w:rPr>
        <w:t>a</w:t>
      </w:r>
      <w:r w:rsidRPr="005C425C">
        <w:rPr>
          <w:rFonts w:ascii="Arial" w:hAnsi="Arial" w:cs="Arial"/>
          <w:sz w:val="20"/>
          <w:szCs w:val="20"/>
          <w:lang w:eastAsia="en-US"/>
        </w:rPr>
        <w:t xml:space="preserve"> o pravnem varstvu v postopkih javnega naročanja </w:t>
      </w:r>
      <w:r w:rsidR="00E30D29" w:rsidRPr="005C425C">
        <w:rPr>
          <w:rFonts w:ascii="Arial" w:hAnsi="Arial" w:cs="Arial"/>
          <w:sz w:val="20"/>
          <w:szCs w:val="20"/>
          <w:lang w:eastAsia="en-US"/>
        </w:rPr>
        <w:t>(Uradni list RS, št. 43/11,</w:t>
      </w:r>
      <w:r w:rsidR="00994C18" w:rsidRPr="005C425C">
        <w:rPr>
          <w:rFonts w:ascii="Arial" w:hAnsi="Arial" w:cs="Arial"/>
          <w:sz w:val="20"/>
          <w:szCs w:val="20"/>
          <w:lang w:eastAsia="en-US"/>
        </w:rPr>
        <w:t xml:space="preserve"> </w:t>
      </w:r>
      <w:r w:rsidR="00E30D29" w:rsidRPr="005C425C">
        <w:rPr>
          <w:rFonts w:ascii="Arial" w:hAnsi="Arial" w:cs="Arial"/>
          <w:sz w:val="20"/>
          <w:szCs w:val="20"/>
          <w:lang w:eastAsia="en-US"/>
        </w:rPr>
        <w:t>60/11 – ZTP-D, 63/13</w:t>
      </w:r>
      <w:r w:rsidR="00994C18" w:rsidRPr="005C425C">
        <w:rPr>
          <w:rFonts w:ascii="Arial" w:hAnsi="Arial" w:cs="Arial"/>
          <w:sz w:val="20"/>
          <w:szCs w:val="20"/>
          <w:lang w:eastAsia="en-US"/>
        </w:rPr>
        <w:t xml:space="preserve"> - ZPVPJN-A</w:t>
      </w:r>
      <w:r w:rsidR="00E30D29" w:rsidRPr="005C425C">
        <w:rPr>
          <w:rFonts w:ascii="Arial" w:hAnsi="Arial" w:cs="Arial"/>
          <w:sz w:val="20"/>
          <w:szCs w:val="20"/>
          <w:lang w:eastAsia="en-US"/>
        </w:rPr>
        <w:t>, 90/14 – ZDU-1, 60/17 - ZPVPJN-B</w:t>
      </w:r>
      <w:r w:rsidR="005C425C" w:rsidRPr="005C425C">
        <w:rPr>
          <w:rFonts w:ascii="Arial" w:hAnsi="Arial" w:cs="Arial"/>
          <w:sz w:val="20"/>
          <w:szCs w:val="20"/>
          <w:lang w:eastAsia="en-US"/>
        </w:rPr>
        <w:t>,</w:t>
      </w:r>
      <w:r w:rsidR="00EE75CA" w:rsidRPr="005C425C">
        <w:rPr>
          <w:rFonts w:ascii="Arial" w:hAnsi="Arial" w:cs="Arial"/>
          <w:sz w:val="20"/>
          <w:szCs w:val="20"/>
          <w:lang w:eastAsia="en-US"/>
        </w:rPr>
        <w:t>72/19 –</w:t>
      </w:r>
      <w:r w:rsidR="00EE75CA" w:rsidRPr="004B06EF">
        <w:rPr>
          <w:rFonts w:ascii="Arial" w:hAnsi="Arial" w:cs="Arial"/>
          <w:sz w:val="20"/>
          <w:szCs w:val="20"/>
          <w:lang w:eastAsia="en-US"/>
        </w:rPr>
        <w:t xml:space="preserve"> ZPVPJN-C</w:t>
      </w:r>
      <w:r w:rsidR="005C425C">
        <w:rPr>
          <w:rFonts w:ascii="Arial" w:hAnsi="Arial" w:cs="Arial"/>
          <w:sz w:val="20"/>
          <w:szCs w:val="20"/>
          <w:lang w:eastAsia="en-US"/>
        </w:rPr>
        <w:t xml:space="preserve"> in </w:t>
      </w:r>
      <w:r w:rsidR="005C425C" w:rsidRPr="005C425C">
        <w:rPr>
          <w:rFonts w:ascii="Arial" w:hAnsi="Arial" w:cs="Arial"/>
          <w:sz w:val="20"/>
          <w:szCs w:val="20"/>
          <w:lang w:eastAsia="en-US"/>
        </w:rPr>
        <w:t>95/2023 - ZIUOPZP</w:t>
      </w:r>
      <w:r w:rsidR="00E30D29" w:rsidRPr="004B06EF">
        <w:rPr>
          <w:rFonts w:ascii="Arial" w:hAnsi="Arial" w:cs="Arial"/>
          <w:sz w:val="20"/>
          <w:szCs w:val="20"/>
          <w:lang w:eastAsia="en-US"/>
        </w:rPr>
        <w:t>);</w:t>
      </w:r>
    </w:p>
    <w:p w14:paraId="4CD2D44B" w14:textId="77777777" w:rsidR="0075039D" w:rsidRPr="004B06EF" w:rsidRDefault="00CA7D97" w:rsidP="005263C6">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Obligacijskega</w:t>
      </w:r>
      <w:r w:rsidR="0075039D" w:rsidRPr="004B06EF">
        <w:rPr>
          <w:rFonts w:ascii="Arial" w:hAnsi="Arial" w:cs="Arial"/>
          <w:sz w:val="20"/>
          <w:szCs w:val="20"/>
          <w:lang w:eastAsia="en-US"/>
        </w:rPr>
        <w:t xml:space="preserve"> zakonik</w:t>
      </w:r>
      <w:r w:rsidRPr="004B06EF">
        <w:rPr>
          <w:rFonts w:ascii="Arial" w:hAnsi="Arial" w:cs="Arial"/>
          <w:sz w:val="20"/>
          <w:szCs w:val="20"/>
          <w:lang w:eastAsia="en-US"/>
        </w:rPr>
        <w:t>a</w:t>
      </w:r>
      <w:r w:rsidR="00874E15" w:rsidRPr="004B06EF">
        <w:rPr>
          <w:rFonts w:ascii="Arial" w:hAnsi="Arial" w:cs="Arial"/>
          <w:sz w:val="20"/>
          <w:szCs w:val="20"/>
          <w:lang w:eastAsia="en-US"/>
        </w:rPr>
        <w:t xml:space="preserve"> (Uradni list RS, št, 97/07 – UPB, 64/16 – </w:t>
      </w:r>
      <w:proofErr w:type="spellStart"/>
      <w:r w:rsidR="00874E15" w:rsidRPr="004B06EF">
        <w:rPr>
          <w:rFonts w:ascii="Arial" w:hAnsi="Arial" w:cs="Arial"/>
          <w:sz w:val="20"/>
          <w:szCs w:val="20"/>
          <w:lang w:eastAsia="en-US"/>
        </w:rPr>
        <w:t>odl</w:t>
      </w:r>
      <w:proofErr w:type="spellEnd"/>
      <w:r w:rsidR="00874E15" w:rsidRPr="004B06EF">
        <w:rPr>
          <w:rFonts w:ascii="Arial" w:hAnsi="Arial" w:cs="Arial"/>
          <w:sz w:val="20"/>
          <w:szCs w:val="20"/>
          <w:lang w:eastAsia="en-US"/>
        </w:rPr>
        <w:t>. US in 20/18 – OROZ631),</w:t>
      </w:r>
    </w:p>
    <w:p w14:paraId="4F271251" w14:textId="77777777" w:rsidR="001554ED" w:rsidRDefault="0075039D" w:rsidP="005263C6">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Zakon</w:t>
      </w:r>
      <w:r w:rsidR="00CA7D97" w:rsidRPr="004B06EF">
        <w:rPr>
          <w:rFonts w:ascii="Arial" w:hAnsi="Arial" w:cs="Arial"/>
          <w:sz w:val="20"/>
          <w:szCs w:val="20"/>
          <w:lang w:eastAsia="en-US"/>
        </w:rPr>
        <w:t>a</w:t>
      </w:r>
      <w:r w:rsidRPr="004B06EF">
        <w:rPr>
          <w:rFonts w:ascii="Arial" w:hAnsi="Arial" w:cs="Arial"/>
          <w:sz w:val="20"/>
          <w:szCs w:val="20"/>
          <w:lang w:eastAsia="en-US"/>
        </w:rPr>
        <w:t xml:space="preserve"> o integriteti in preprečevanju korupcije </w:t>
      </w:r>
      <w:r w:rsidR="00465677" w:rsidRPr="004B06EF">
        <w:rPr>
          <w:rFonts w:ascii="Arial" w:hAnsi="Arial" w:cs="Arial"/>
          <w:sz w:val="20"/>
          <w:szCs w:val="20"/>
          <w:lang w:eastAsia="en-US"/>
        </w:rPr>
        <w:t>(Uradni list RS, št. 69/1</w:t>
      </w:r>
      <w:r w:rsidR="00E078A3" w:rsidRPr="004B06EF">
        <w:rPr>
          <w:rFonts w:ascii="Arial" w:hAnsi="Arial" w:cs="Arial"/>
          <w:sz w:val="20"/>
          <w:szCs w:val="20"/>
          <w:lang w:eastAsia="en-US"/>
        </w:rPr>
        <w:t>1</w:t>
      </w:r>
      <w:r w:rsidR="00CE506E">
        <w:rPr>
          <w:rFonts w:ascii="Arial" w:hAnsi="Arial" w:cs="Arial"/>
          <w:sz w:val="20"/>
          <w:szCs w:val="20"/>
          <w:lang w:eastAsia="en-US"/>
        </w:rPr>
        <w:t xml:space="preserve"> -</w:t>
      </w:r>
      <w:r w:rsidR="00465677" w:rsidRPr="004B06EF">
        <w:rPr>
          <w:rFonts w:ascii="Arial" w:hAnsi="Arial" w:cs="Arial"/>
          <w:sz w:val="20"/>
          <w:szCs w:val="20"/>
          <w:lang w:eastAsia="en-US"/>
        </w:rPr>
        <w:t xml:space="preserve"> UPB</w:t>
      </w:r>
      <w:r w:rsidR="00B21535" w:rsidRPr="004B06EF">
        <w:rPr>
          <w:rFonts w:ascii="Arial" w:hAnsi="Arial" w:cs="Arial"/>
          <w:sz w:val="20"/>
          <w:szCs w:val="20"/>
          <w:lang w:eastAsia="en-US"/>
        </w:rPr>
        <w:t>,</w:t>
      </w:r>
      <w:r w:rsidR="00CE506E">
        <w:rPr>
          <w:rFonts w:ascii="Arial" w:hAnsi="Arial" w:cs="Arial"/>
          <w:sz w:val="20"/>
          <w:szCs w:val="20"/>
          <w:lang w:eastAsia="en-US"/>
        </w:rPr>
        <w:t xml:space="preserve"> </w:t>
      </w:r>
      <w:r w:rsidR="00E078A3" w:rsidRPr="004B06EF">
        <w:rPr>
          <w:rFonts w:ascii="Arial" w:hAnsi="Arial" w:cs="Arial"/>
          <w:sz w:val="20"/>
          <w:szCs w:val="20"/>
          <w:lang w:eastAsia="en-US"/>
        </w:rPr>
        <w:t>158/20</w:t>
      </w:r>
      <w:r w:rsidR="00B21535" w:rsidRPr="004B06EF">
        <w:rPr>
          <w:rFonts w:ascii="Arial" w:hAnsi="Arial" w:cs="Arial"/>
          <w:sz w:val="20"/>
          <w:szCs w:val="20"/>
          <w:lang w:eastAsia="en-US"/>
        </w:rPr>
        <w:t xml:space="preserve"> in 3/22 –</w:t>
      </w:r>
      <w:r w:rsidR="00CE506E">
        <w:rPr>
          <w:rFonts w:ascii="Arial" w:hAnsi="Arial" w:cs="Arial"/>
          <w:sz w:val="20"/>
          <w:szCs w:val="20"/>
          <w:lang w:eastAsia="en-US"/>
        </w:rPr>
        <w:t xml:space="preserve"> </w:t>
      </w:r>
      <w:proofErr w:type="spellStart"/>
      <w:r w:rsidR="00CE506E">
        <w:rPr>
          <w:rFonts w:ascii="Arial" w:hAnsi="Arial" w:cs="Arial"/>
          <w:sz w:val="20"/>
          <w:szCs w:val="20"/>
          <w:lang w:eastAsia="en-US"/>
        </w:rPr>
        <w:t>ZDeb</w:t>
      </w:r>
      <w:proofErr w:type="spellEnd"/>
      <w:r w:rsidR="00B21535" w:rsidRPr="004B06EF">
        <w:rPr>
          <w:rFonts w:ascii="Arial" w:hAnsi="Arial" w:cs="Arial"/>
          <w:sz w:val="20"/>
          <w:szCs w:val="20"/>
          <w:lang w:eastAsia="en-US"/>
        </w:rPr>
        <w:t xml:space="preserve"> </w:t>
      </w:r>
      <w:r w:rsidR="00CE506E" w:rsidRPr="00CE506E">
        <w:rPr>
          <w:rFonts w:ascii="Arial" w:hAnsi="Arial" w:cs="Arial"/>
          <w:sz w:val="20"/>
          <w:szCs w:val="20"/>
          <w:lang w:eastAsia="en-US"/>
        </w:rPr>
        <w:t xml:space="preserve">in 16/23 – </w:t>
      </w:r>
      <w:proofErr w:type="spellStart"/>
      <w:r w:rsidR="00CE506E" w:rsidRPr="00CE506E">
        <w:rPr>
          <w:rFonts w:ascii="Arial" w:hAnsi="Arial" w:cs="Arial"/>
          <w:sz w:val="20"/>
          <w:szCs w:val="20"/>
          <w:lang w:eastAsia="en-US"/>
        </w:rPr>
        <w:t>ZZPri</w:t>
      </w:r>
      <w:proofErr w:type="spellEnd"/>
      <w:r w:rsidR="00465677" w:rsidRPr="004B06EF">
        <w:rPr>
          <w:rFonts w:ascii="Arial" w:hAnsi="Arial" w:cs="Arial"/>
          <w:sz w:val="20"/>
          <w:szCs w:val="20"/>
          <w:lang w:eastAsia="en-US"/>
        </w:rPr>
        <w:t>)</w:t>
      </w:r>
      <w:r w:rsidR="001554ED" w:rsidRPr="004B06EF">
        <w:rPr>
          <w:rFonts w:ascii="Arial" w:hAnsi="Arial" w:cs="Arial"/>
          <w:sz w:val="20"/>
          <w:szCs w:val="20"/>
          <w:lang w:eastAsia="en-US"/>
        </w:rPr>
        <w:t>;</w:t>
      </w:r>
    </w:p>
    <w:p w14:paraId="77C28617" w14:textId="12A81EBA" w:rsidR="00CF3F79" w:rsidRDefault="00CF3F79" w:rsidP="005263C6">
      <w:pPr>
        <w:pStyle w:val="Odstavekseznama"/>
        <w:numPr>
          <w:ilvl w:val="0"/>
          <w:numId w:val="25"/>
        </w:numPr>
        <w:spacing w:line="260" w:lineRule="atLeast"/>
        <w:jc w:val="both"/>
        <w:rPr>
          <w:rFonts w:ascii="Arial" w:hAnsi="Arial" w:cs="Arial"/>
          <w:sz w:val="20"/>
          <w:szCs w:val="20"/>
          <w:lang w:eastAsia="en-US"/>
        </w:rPr>
      </w:pPr>
      <w:r w:rsidRPr="00CF3F79">
        <w:rPr>
          <w:rFonts w:ascii="Arial" w:hAnsi="Arial" w:cs="Arial"/>
          <w:sz w:val="20"/>
          <w:szCs w:val="20"/>
          <w:lang w:eastAsia="en-US"/>
        </w:rPr>
        <w:t>Zakon o prevozih v cestnem prometu (Uradni list RS, št. 6/16 – uradno prečiščeno besedilo, 67/19, 94/21, 54/22 – ZUJPP, 105/22 – ZZNŠPP, 18/23 – ZDU-1O, 23/24 in 21/25)</w:t>
      </w:r>
    </w:p>
    <w:p w14:paraId="767B197F" w14:textId="1E99B39F" w:rsidR="00CF3F79" w:rsidRDefault="00CF3F79" w:rsidP="005263C6">
      <w:pPr>
        <w:pStyle w:val="Odstavekseznama"/>
        <w:numPr>
          <w:ilvl w:val="0"/>
          <w:numId w:val="25"/>
        </w:numPr>
        <w:spacing w:line="260" w:lineRule="atLeast"/>
        <w:jc w:val="both"/>
        <w:rPr>
          <w:rFonts w:ascii="Arial" w:hAnsi="Arial" w:cs="Arial"/>
          <w:sz w:val="20"/>
          <w:szCs w:val="20"/>
          <w:lang w:eastAsia="en-US"/>
        </w:rPr>
      </w:pPr>
      <w:r w:rsidRPr="00CF3F79">
        <w:rPr>
          <w:rFonts w:ascii="Arial" w:hAnsi="Arial" w:cs="Arial"/>
          <w:sz w:val="20"/>
          <w:szCs w:val="20"/>
          <w:lang w:eastAsia="en-US"/>
        </w:rPr>
        <w:t>Zakon o železniškem prometu (Uradni list RS, št. 99/15 – uradno prečiščeno besedilo, 30/18, 82/21, 54/22 – ZUJPP, 18/23 – ZDU-1O in 16/26)</w:t>
      </w:r>
    </w:p>
    <w:p w14:paraId="00002B1D" w14:textId="4D37B203" w:rsidR="00CF3F79" w:rsidRDefault="00CF3F79" w:rsidP="005263C6">
      <w:pPr>
        <w:pStyle w:val="Odstavekseznama"/>
        <w:numPr>
          <w:ilvl w:val="0"/>
          <w:numId w:val="25"/>
        </w:numPr>
        <w:spacing w:line="260" w:lineRule="atLeast"/>
        <w:jc w:val="both"/>
        <w:rPr>
          <w:rFonts w:ascii="Arial" w:hAnsi="Arial" w:cs="Arial"/>
          <w:sz w:val="20"/>
          <w:szCs w:val="20"/>
          <w:lang w:eastAsia="en-US"/>
        </w:rPr>
      </w:pPr>
      <w:r w:rsidRPr="00CF3F79">
        <w:rPr>
          <w:rFonts w:ascii="Arial" w:hAnsi="Arial" w:cs="Arial"/>
          <w:sz w:val="20"/>
          <w:szCs w:val="20"/>
          <w:lang w:eastAsia="en-US"/>
        </w:rPr>
        <w:t>Zakon o letalstvu (Uradni list RS, št. 85/24)</w:t>
      </w:r>
    </w:p>
    <w:p w14:paraId="568D8B65" w14:textId="4A296AA8" w:rsidR="00211D52" w:rsidRPr="008649FB" w:rsidRDefault="00BE3EFC" w:rsidP="00211D52">
      <w:pPr>
        <w:pStyle w:val="Odstavekseznama"/>
        <w:numPr>
          <w:ilvl w:val="0"/>
          <w:numId w:val="25"/>
        </w:numPr>
        <w:spacing w:line="260" w:lineRule="atLeast"/>
        <w:jc w:val="both"/>
        <w:rPr>
          <w:rFonts w:ascii="Arial" w:hAnsi="Arial" w:cs="Arial"/>
          <w:sz w:val="20"/>
          <w:szCs w:val="20"/>
          <w:lang w:eastAsia="en-US"/>
        </w:rPr>
      </w:pPr>
      <w:r w:rsidRPr="004633F9">
        <w:rPr>
          <w:rFonts w:ascii="Arial" w:hAnsi="Arial" w:cs="Arial"/>
          <w:sz w:val="20"/>
          <w:szCs w:val="20"/>
          <w:lang w:eastAsia="en-US"/>
        </w:rPr>
        <w:t xml:space="preserve">Zakon o prevoznih pogodbah v cestnem prometu </w:t>
      </w:r>
      <w:r w:rsidR="004D7713">
        <w:rPr>
          <w:rFonts w:ascii="Arial" w:hAnsi="Arial" w:cs="Arial"/>
          <w:sz w:val="20"/>
          <w:szCs w:val="20"/>
          <w:lang w:eastAsia="en-US"/>
        </w:rPr>
        <w:t>(</w:t>
      </w:r>
      <w:r w:rsidR="004633F9" w:rsidRPr="004633F9">
        <w:rPr>
          <w:rFonts w:ascii="Arial" w:hAnsi="Arial" w:cs="Arial"/>
          <w:sz w:val="20"/>
          <w:szCs w:val="20"/>
          <w:lang w:eastAsia="en-US"/>
        </w:rPr>
        <w:t>Uradni list RS, št. </w:t>
      </w:r>
      <w:hyperlink r:id="rId15" w:tgtFrame="_blank" w:tooltip="Zakon o prevoznih pogodbah v cestnem prometu (ZPPCP-1)" w:history="1">
        <w:r w:rsidR="004633F9" w:rsidRPr="004633F9">
          <w:rPr>
            <w:rStyle w:val="Hiperpovezava"/>
            <w:rFonts w:ascii="Arial" w:hAnsi="Arial" w:cs="Arial"/>
            <w:sz w:val="20"/>
            <w:szCs w:val="20"/>
            <w:lang w:eastAsia="en-US"/>
          </w:rPr>
          <w:t>126/03</w:t>
        </w:r>
      </w:hyperlink>
      <w:r w:rsidR="004633F9" w:rsidRPr="004633F9">
        <w:rPr>
          <w:rFonts w:ascii="Arial" w:hAnsi="Arial" w:cs="Arial"/>
          <w:sz w:val="20"/>
          <w:szCs w:val="20"/>
          <w:lang w:eastAsia="en-US"/>
        </w:rPr>
        <w:t>, </w:t>
      </w:r>
      <w:hyperlink r:id="rId16" w:tgtFrame="_blank" w:tooltip="Zakon o spremembah in dopolnitvah Zakona o prevoznih pogodbah v cestnem prometu (ZPPCP-1A)" w:history="1">
        <w:r w:rsidR="004633F9" w:rsidRPr="004633F9">
          <w:rPr>
            <w:rStyle w:val="Hiperpovezava"/>
            <w:rFonts w:ascii="Arial" w:hAnsi="Arial" w:cs="Arial"/>
            <w:sz w:val="20"/>
            <w:szCs w:val="20"/>
            <w:lang w:eastAsia="en-US"/>
          </w:rPr>
          <w:t>102/07</w:t>
        </w:r>
      </w:hyperlink>
      <w:r w:rsidR="004633F9" w:rsidRPr="004633F9">
        <w:rPr>
          <w:rFonts w:ascii="Arial" w:hAnsi="Arial" w:cs="Arial"/>
          <w:sz w:val="20"/>
          <w:szCs w:val="20"/>
          <w:lang w:eastAsia="en-US"/>
        </w:rPr>
        <w:t>, </w:t>
      </w:r>
      <w:hyperlink r:id="rId17" w:tgtFrame="_blank" w:tooltip="Zakon o spremembah in dopolnitvah Zakona o prevozih v cestnem prometu (ZPCP-2C)" w:history="1">
        <w:r w:rsidR="004633F9" w:rsidRPr="004633F9">
          <w:rPr>
            <w:rStyle w:val="Hiperpovezava"/>
            <w:rFonts w:ascii="Arial" w:hAnsi="Arial" w:cs="Arial"/>
            <w:sz w:val="20"/>
            <w:szCs w:val="20"/>
            <w:lang w:eastAsia="en-US"/>
          </w:rPr>
          <w:t>49/11</w:t>
        </w:r>
      </w:hyperlink>
      <w:r w:rsidR="004633F9" w:rsidRPr="004633F9">
        <w:rPr>
          <w:rFonts w:ascii="Arial" w:hAnsi="Arial" w:cs="Arial"/>
          <w:sz w:val="20"/>
          <w:szCs w:val="20"/>
          <w:lang w:eastAsia="en-US"/>
        </w:rPr>
        <w:t> – ZPCP-2C in </w:t>
      </w:r>
      <w:hyperlink r:id="rId18" w:tgtFrame="_blank" w:tooltip="Zakon o spremembah in dopolnitvah Zakona o državni upravi (ZDU-1O)" w:history="1">
        <w:r w:rsidR="004633F9" w:rsidRPr="004633F9">
          <w:rPr>
            <w:rStyle w:val="Hiperpovezava"/>
            <w:rFonts w:ascii="Arial" w:hAnsi="Arial" w:cs="Arial"/>
            <w:sz w:val="20"/>
            <w:szCs w:val="20"/>
            <w:lang w:eastAsia="en-US"/>
          </w:rPr>
          <w:t>18/23</w:t>
        </w:r>
      </w:hyperlink>
      <w:r w:rsidR="004633F9" w:rsidRPr="004633F9">
        <w:rPr>
          <w:rFonts w:ascii="Arial" w:hAnsi="Arial" w:cs="Arial"/>
          <w:sz w:val="20"/>
          <w:szCs w:val="20"/>
          <w:lang w:eastAsia="en-US"/>
        </w:rPr>
        <w:t> – ZDU-1O</w:t>
      </w:r>
      <w:r w:rsidR="004D7713">
        <w:rPr>
          <w:rFonts w:ascii="Arial" w:hAnsi="Arial" w:cs="Arial"/>
          <w:sz w:val="20"/>
          <w:szCs w:val="20"/>
          <w:lang w:eastAsia="en-US"/>
        </w:rPr>
        <w:t>)</w:t>
      </w:r>
      <w:r w:rsidR="00211D52" w:rsidRPr="008649FB">
        <w:rPr>
          <w:rFonts w:ascii="Arial" w:hAnsi="Arial" w:cs="Arial"/>
          <w:sz w:val="20"/>
          <w:szCs w:val="20"/>
          <w:lang w:eastAsia="en-US"/>
        </w:rPr>
        <w:t>Uredba (EU) 2020/1056 Evropskega parlamenta in Sveta z dne 15. julija 2020 o elektronskih informacijah o tovornem prevozu</w:t>
      </w:r>
    </w:p>
    <w:p w14:paraId="0F298D84" w14:textId="77777777" w:rsidR="00211D52" w:rsidRPr="008649FB" w:rsidRDefault="00211D52" w:rsidP="00211D52">
      <w:pPr>
        <w:pStyle w:val="Odstavekseznama"/>
        <w:numPr>
          <w:ilvl w:val="0"/>
          <w:numId w:val="25"/>
        </w:numPr>
        <w:spacing w:line="260" w:lineRule="atLeast"/>
        <w:jc w:val="both"/>
        <w:rPr>
          <w:rFonts w:ascii="Arial" w:hAnsi="Arial" w:cs="Arial"/>
          <w:sz w:val="20"/>
          <w:szCs w:val="20"/>
          <w:lang w:eastAsia="en-US"/>
        </w:rPr>
      </w:pPr>
      <w:r w:rsidRPr="008649FB">
        <w:rPr>
          <w:rFonts w:ascii="Arial" w:hAnsi="Arial" w:cs="Arial"/>
          <w:sz w:val="20"/>
          <w:szCs w:val="20"/>
          <w:lang w:eastAsia="en-US"/>
        </w:rPr>
        <w:t xml:space="preserve">Izvedbena uredba Komisije (EU) 2024/1942 z dne 5. julija 2024 o določitvi skupnih postopkov in podrobnih pravil za dostop pristojnih organov do elektronskih informacij o prevozu blaga in njihovo obdelavo teh informacij </w:t>
      </w:r>
    </w:p>
    <w:p w14:paraId="4826C30A" w14:textId="77777777" w:rsidR="00211D52" w:rsidRPr="00843C97" w:rsidRDefault="00211D52" w:rsidP="00211D52">
      <w:pPr>
        <w:pStyle w:val="Odstavekseznama"/>
        <w:numPr>
          <w:ilvl w:val="0"/>
          <w:numId w:val="25"/>
        </w:numPr>
        <w:spacing w:line="260" w:lineRule="atLeast"/>
        <w:jc w:val="both"/>
        <w:rPr>
          <w:rFonts w:ascii="Arial" w:hAnsi="Arial" w:cs="Arial"/>
          <w:sz w:val="20"/>
          <w:szCs w:val="20"/>
          <w:lang w:eastAsia="en-US"/>
        </w:rPr>
      </w:pPr>
      <w:r w:rsidRPr="00843C97">
        <w:rPr>
          <w:rFonts w:ascii="Arial" w:hAnsi="Arial" w:cs="Arial"/>
          <w:sz w:val="20"/>
          <w:szCs w:val="20"/>
          <w:lang w:eastAsia="en-US"/>
        </w:rPr>
        <w:t>Delegirana uredba Komisije (EU) 2024/2025 z dne 15. julija 2024 o dopolnitvi Uredbe (EU) 2020/1056 s spremembo dela B Priloge I k Uredbi</w:t>
      </w:r>
    </w:p>
    <w:p w14:paraId="1215386B" w14:textId="77777777" w:rsidR="00211D52" w:rsidRPr="00843C97" w:rsidRDefault="00211D52" w:rsidP="00211D52">
      <w:pPr>
        <w:pStyle w:val="Odstavekseznama"/>
        <w:numPr>
          <w:ilvl w:val="0"/>
          <w:numId w:val="25"/>
        </w:numPr>
        <w:spacing w:line="260" w:lineRule="atLeast"/>
        <w:jc w:val="both"/>
        <w:rPr>
          <w:rFonts w:ascii="Arial" w:hAnsi="Arial" w:cs="Arial"/>
          <w:sz w:val="20"/>
          <w:szCs w:val="20"/>
          <w:lang w:eastAsia="en-US"/>
        </w:rPr>
      </w:pPr>
      <w:r w:rsidRPr="00843C97">
        <w:rPr>
          <w:rFonts w:ascii="Arial" w:hAnsi="Arial" w:cs="Arial"/>
          <w:sz w:val="20"/>
          <w:szCs w:val="20"/>
          <w:lang w:eastAsia="en-US"/>
        </w:rPr>
        <w:t xml:space="preserve">Delegirana uredba Komisije (EU) 2024/2024 z dne 26. julija 2024 o dopolnitvi Uredbe (EU) 2020/1056 z vzpostavitvijo skupnega sklopa podatkov </w:t>
      </w:r>
      <w:proofErr w:type="spellStart"/>
      <w:r w:rsidRPr="00843C97">
        <w:rPr>
          <w:rFonts w:ascii="Arial" w:hAnsi="Arial" w:cs="Arial"/>
          <w:sz w:val="20"/>
          <w:szCs w:val="20"/>
          <w:lang w:eastAsia="en-US"/>
        </w:rPr>
        <w:t>eFTI</w:t>
      </w:r>
      <w:proofErr w:type="spellEnd"/>
      <w:r w:rsidRPr="00843C97">
        <w:rPr>
          <w:rFonts w:ascii="Arial" w:hAnsi="Arial" w:cs="Arial"/>
          <w:sz w:val="20"/>
          <w:szCs w:val="20"/>
          <w:lang w:eastAsia="en-US"/>
        </w:rPr>
        <w:t xml:space="preserve"> in podsklopov podatkov </w:t>
      </w:r>
      <w:proofErr w:type="spellStart"/>
      <w:r w:rsidRPr="00843C97">
        <w:rPr>
          <w:rFonts w:ascii="Arial" w:hAnsi="Arial" w:cs="Arial"/>
          <w:sz w:val="20"/>
          <w:szCs w:val="20"/>
          <w:lang w:eastAsia="en-US"/>
        </w:rPr>
        <w:t>eFTI</w:t>
      </w:r>
      <w:proofErr w:type="spellEnd"/>
    </w:p>
    <w:p w14:paraId="532215EB" w14:textId="77777777" w:rsidR="00211D52" w:rsidRPr="00843C97" w:rsidRDefault="00211D52" w:rsidP="00211D52">
      <w:pPr>
        <w:pStyle w:val="Odstavekseznama"/>
        <w:numPr>
          <w:ilvl w:val="0"/>
          <w:numId w:val="25"/>
        </w:numPr>
        <w:spacing w:line="260" w:lineRule="atLeast"/>
        <w:jc w:val="both"/>
        <w:rPr>
          <w:rFonts w:ascii="Arial" w:hAnsi="Arial" w:cs="Arial"/>
          <w:sz w:val="20"/>
          <w:szCs w:val="20"/>
          <w:lang w:eastAsia="en-US"/>
        </w:rPr>
      </w:pPr>
      <w:r w:rsidRPr="00843C97">
        <w:rPr>
          <w:rFonts w:ascii="Arial" w:hAnsi="Arial" w:cs="Arial"/>
          <w:sz w:val="20"/>
          <w:szCs w:val="20"/>
          <w:lang w:eastAsia="en-US"/>
        </w:rPr>
        <w:t xml:space="preserve">Izvedbena uredba Komisije (EU) 2025/2243 z dne 6. novembra 2025 o določitvi podrobnih specifikacij glede funkcionalnih zahtev za platforme </w:t>
      </w:r>
      <w:proofErr w:type="spellStart"/>
      <w:r w:rsidRPr="00843C97">
        <w:rPr>
          <w:rFonts w:ascii="Arial" w:hAnsi="Arial" w:cs="Arial"/>
          <w:sz w:val="20"/>
          <w:szCs w:val="20"/>
          <w:lang w:eastAsia="en-US"/>
        </w:rPr>
        <w:t>eFTI</w:t>
      </w:r>
      <w:proofErr w:type="spellEnd"/>
      <w:r w:rsidRPr="00843C97">
        <w:rPr>
          <w:rFonts w:ascii="Arial" w:hAnsi="Arial" w:cs="Arial"/>
          <w:sz w:val="20"/>
          <w:szCs w:val="20"/>
          <w:lang w:eastAsia="en-US"/>
        </w:rPr>
        <w:t xml:space="preserve"> </w:t>
      </w:r>
    </w:p>
    <w:p w14:paraId="5DAFC949" w14:textId="77777777" w:rsidR="00211D52" w:rsidRPr="00843C97" w:rsidRDefault="00211D52" w:rsidP="00211D52">
      <w:pPr>
        <w:pStyle w:val="Odstavekseznama"/>
        <w:numPr>
          <w:ilvl w:val="0"/>
          <w:numId w:val="25"/>
        </w:numPr>
        <w:spacing w:line="260" w:lineRule="atLeast"/>
        <w:jc w:val="both"/>
        <w:rPr>
          <w:rFonts w:ascii="Arial" w:hAnsi="Arial" w:cs="Arial"/>
          <w:sz w:val="20"/>
          <w:szCs w:val="20"/>
          <w:lang w:eastAsia="en-US"/>
        </w:rPr>
      </w:pPr>
      <w:r w:rsidRPr="00843C97">
        <w:rPr>
          <w:rFonts w:ascii="Arial" w:hAnsi="Arial" w:cs="Arial"/>
          <w:sz w:val="20"/>
          <w:szCs w:val="20"/>
          <w:lang w:eastAsia="en-US"/>
        </w:rPr>
        <w:t xml:space="preserve">Izvedbena uredba Komisije (v sprejemanju) o določitvi podrobnih specifikacij glede funkcionalnih zahtev za ponudnike storitev </w:t>
      </w:r>
      <w:proofErr w:type="spellStart"/>
      <w:r w:rsidRPr="00843C97">
        <w:rPr>
          <w:rFonts w:ascii="Arial" w:hAnsi="Arial" w:cs="Arial"/>
          <w:sz w:val="20"/>
          <w:szCs w:val="20"/>
          <w:lang w:eastAsia="en-US"/>
        </w:rPr>
        <w:t>eFTI</w:t>
      </w:r>
      <w:proofErr w:type="spellEnd"/>
      <w:r w:rsidRPr="00843C97">
        <w:rPr>
          <w:rFonts w:ascii="Arial" w:hAnsi="Arial" w:cs="Arial"/>
          <w:sz w:val="20"/>
          <w:szCs w:val="20"/>
          <w:lang w:eastAsia="en-US"/>
        </w:rPr>
        <w:t xml:space="preserve"> </w:t>
      </w:r>
    </w:p>
    <w:p w14:paraId="3BC9EB75" w14:textId="77777777" w:rsidR="00211D52" w:rsidRPr="00843C97" w:rsidRDefault="00211D52" w:rsidP="00211D52">
      <w:pPr>
        <w:pStyle w:val="Odstavekseznama"/>
        <w:numPr>
          <w:ilvl w:val="0"/>
          <w:numId w:val="25"/>
        </w:numPr>
        <w:spacing w:line="260" w:lineRule="atLeast"/>
        <w:jc w:val="both"/>
        <w:rPr>
          <w:rFonts w:ascii="Arial" w:hAnsi="Arial" w:cs="Arial"/>
          <w:sz w:val="20"/>
          <w:szCs w:val="20"/>
          <w:lang w:eastAsia="en-US"/>
        </w:rPr>
      </w:pPr>
      <w:r w:rsidRPr="00843C97">
        <w:rPr>
          <w:rFonts w:ascii="Arial" w:hAnsi="Arial" w:cs="Arial"/>
          <w:sz w:val="20"/>
          <w:szCs w:val="20"/>
          <w:lang w:eastAsia="en-US"/>
        </w:rPr>
        <w:t xml:space="preserve">Delegirana uredba Komisije (v sprejemanju) o dopolnitvi Uredbe (EU) 2020/1056 s podrobnimi pravili za certificiranje platform </w:t>
      </w:r>
      <w:proofErr w:type="spellStart"/>
      <w:r w:rsidRPr="00843C97">
        <w:rPr>
          <w:rFonts w:ascii="Arial" w:hAnsi="Arial" w:cs="Arial"/>
          <w:sz w:val="20"/>
          <w:szCs w:val="20"/>
          <w:lang w:eastAsia="en-US"/>
        </w:rPr>
        <w:t>eFTI</w:t>
      </w:r>
      <w:proofErr w:type="spellEnd"/>
      <w:r w:rsidRPr="00843C97">
        <w:rPr>
          <w:rFonts w:ascii="Arial" w:hAnsi="Arial" w:cs="Arial"/>
          <w:sz w:val="20"/>
          <w:szCs w:val="20"/>
          <w:lang w:eastAsia="en-US"/>
        </w:rPr>
        <w:t xml:space="preserve"> in uporabo certifikacijskega znaka</w:t>
      </w:r>
    </w:p>
    <w:p w14:paraId="4A887DB6" w14:textId="77777777" w:rsidR="00BE3EFC" w:rsidRDefault="00211D52" w:rsidP="00BE3EFC">
      <w:pPr>
        <w:pStyle w:val="Odstavekseznama"/>
        <w:numPr>
          <w:ilvl w:val="0"/>
          <w:numId w:val="25"/>
        </w:numPr>
        <w:spacing w:line="260" w:lineRule="atLeast"/>
        <w:jc w:val="both"/>
        <w:rPr>
          <w:rFonts w:ascii="Arial" w:hAnsi="Arial" w:cs="Arial"/>
          <w:sz w:val="20"/>
          <w:szCs w:val="20"/>
          <w:lang w:eastAsia="en-US"/>
        </w:rPr>
      </w:pPr>
      <w:r w:rsidRPr="00843C97">
        <w:rPr>
          <w:rFonts w:ascii="Arial" w:hAnsi="Arial" w:cs="Arial"/>
          <w:sz w:val="20"/>
          <w:szCs w:val="20"/>
          <w:lang w:eastAsia="en-US"/>
        </w:rPr>
        <w:t xml:space="preserve">Delegirana uredba Komisije (v sprejemanju) o dopolnitvi Uredbe (EU) 2020/1056 s podrobnimi pravili za certificiranje ponudnikov storitev </w:t>
      </w:r>
      <w:proofErr w:type="spellStart"/>
      <w:r w:rsidRPr="00843C97">
        <w:rPr>
          <w:rFonts w:ascii="Arial" w:hAnsi="Arial" w:cs="Arial"/>
          <w:sz w:val="20"/>
          <w:szCs w:val="20"/>
          <w:lang w:eastAsia="en-US"/>
        </w:rPr>
        <w:t>eFTI</w:t>
      </w:r>
      <w:proofErr w:type="spellEnd"/>
      <w:r w:rsidRPr="00843C97">
        <w:rPr>
          <w:rFonts w:ascii="Arial" w:hAnsi="Arial" w:cs="Arial"/>
          <w:sz w:val="20"/>
          <w:szCs w:val="20"/>
          <w:lang w:eastAsia="en-US"/>
        </w:rPr>
        <w:t xml:space="preserve"> </w:t>
      </w:r>
      <w:r w:rsidR="00BE3EFC" w:rsidRPr="00BE3EFC">
        <w:rPr>
          <w:rFonts w:ascii="Arial" w:hAnsi="Arial" w:cs="Arial"/>
          <w:sz w:val="20"/>
          <w:szCs w:val="20"/>
          <w:lang w:eastAsia="en-US"/>
        </w:rPr>
        <w:t xml:space="preserve"> </w:t>
      </w:r>
    </w:p>
    <w:p w14:paraId="5C14E44A" w14:textId="77777777" w:rsidR="00814091" w:rsidRDefault="00814091" w:rsidP="00BE3EFC">
      <w:pPr>
        <w:pStyle w:val="Odstavekseznama"/>
        <w:numPr>
          <w:ilvl w:val="0"/>
          <w:numId w:val="25"/>
        </w:numPr>
        <w:spacing w:line="260" w:lineRule="atLeast"/>
        <w:jc w:val="both"/>
        <w:rPr>
          <w:rFonts w:ascii="Arial" w:hAnsi="Arial" w:cs="Arial"/>
          <w:sz w:val="20"/>
          <w:szCs w:val="20"/>
          <w:lang w:eastAsia="en-US"/>
        </w:rPr>
      </w:pPr>
      <w:r w:rsidRPr="00814091">
        <w:rPr>
          <w:rFonts w:ascii="Arial" w:hAnsi="Arial" w:cs="Arial"/>
          <w:sz w:val="20"/>
          <w:szCs w:val="20"/>
          <w:lang w:eastAsia="en-US"/>
        </w:rPr>
        <w:t>Direktiva Sveta 92/106/EGS z dne 7. decembra 1992 o določitvi skupnih pravil za nekatere vrste kombiniranega prevoza blaga med državami članicami</w:t>
      </w:r>
    </w:p>
    <w:p w14:paraId="01E79905" w14:textId="04CA0353" w:rsidR="00814091" w:rsidRDefault="00814091" w:rsidP="00BE3EFC">
      <w:pPr>
        <w:pStyle w:val="Odstavekseznama"/>
        <w:numPr>
          <w:ilvl w:val="0"/>
          <w:numId w:val="25"/>
        </w:numPr>
        <w:spacing w:line="260" w:lineRule="atLeast"/>
        <w:jc w:val="both"/>
        <w:rPr>
          <w:rFonts w:ascii="Arial" w:hAnsi="Arial" w:cs="Arial"/>
          <w:sz w:val="20"/>
          <w:szCs w:val="20"/>
          <w:lang w:eastAsia="en-US"/>
        </w:rPr>
      </w:pPr>
      <w:r w:rsidRPr="00814091">
        <w:rPr>
          <w:rFonts w:ascii="Arial" w:hAnsi="Arial" w:cs="Arial"/>
          <w:sz w:val="20"/>
          <w:szCs w:val="20"/>
          <w:lang w:eastAsia="en-US"/>
        </w:rPr>
        <w:t>Uredb</w:t>
      </w:r>
      <w:r w:rsidR="004633F9">
        <w:rPr>
          <w:rFonts w:ascii="Arial" w:hAnsi="Arial" w:cs="Arial"/>
          <w:sz w:val="20"/>
          <w:szCs w:val="20"/>
          <w:lang w:eastAsia="en-US"/>
        </w:rPr>
        <w:t>a</w:t>
      </w:r>
      <w:r w:rsidRPr="00814091">
        <w:rPr>
          <w:rFonts w:ascii="Arial" w:hAnsi="Arial" w:cs="Arial"/>
          <w:sz w:val="20"/>
          <w:szCs w:val="20"/>
          <w:lang w:eastAsia="en-US"/>
        </w:rPr>
        <w:t xml:space="preserve"> o kombiniranem prevozu</w:t>
      </w:r>
      <w:r>
        <w:rPr>
          <w:rFonts w:ascii="Arial" w:hAnsi="Arial" w:cs="Arial"/>
          <w:sz w:val="20"/>
          <w:szCs w:val="20"/>
          <w:lang w:eastAsia="en-US"/>
        </w:rPr>
        <w:t xml:space="preserve"> (</w:t>
      </w:r>
      <w:r w:rsidRPr="00814091">
        <w:rPr>
          <w:rFonts w:ascii="Arial" w:hAnsi="Arial" w:cs="Arial"/>
          <w:sz w:val="20"/>
          <w:szCs w:val="20"/>
          <w:lang w:eastAsia="en-US"/>
        </w:rPr>
        <w:t>Uradni list RS</w:t>
      </w:r>
      <w:r w:rsidR="004633F9">
        <w:rPr>
          <w:rFonts w:ascii="Arial" w:hAnsi="Arial" w:cs="Arial"/>
          <w:sz w:val="20"/>
          <w:szCs w:val="20"/>
          <w:lang w:eastAsia="en-US"/>
        </w:rPr>
        <w:t xml:space="preserve"> št. 4/01</w:t>
      </w:r>
      <w:r w:rsidR="002B6027">
        <w:rPr>
          <w:rFonts w:ascii="Arial" w:hAnsi="Arial" w:cs="Arial"/>
          <w:sz w:val="20"/>
          <w:szCs w:val="20"/>
          <w:lang w:eastAsia="en-US"/>
        </w:rPr>
        <w:t xml:space="preserve"> </w:t>
      </w:r>
      <w:r w:rsidR="004633F9">
        <w:rPr>
          <w:rFonts w:ascii="Arial" w:hAnsi="Arial" w:cs="Arial"/>
          <w:sz w:val="20"/>
          <w:szCs w:val="20"/>
          <w:lang w:eastAsia="en-US"/>
        </w:rPr>
        <w:t>in</w:t>
      </w:r>
      <w:r w:rsidRPr="00814091">
        <w:rPr>
          <w:rFonts w:ascii="Arial" w:hAnsi="Arial" w:cs="Arial"/>
          <w:sz w:val="20"/>
          <w:szCs w:val="20"/>
          <w:lang w:eastAsia="en-US"/>
        </w:rPr>
        <w:t> </w:t>
      </w:r>
      <w:hyperlink r:id="rId19" w:tgtFrame="_blank" w:tooltip="Uredba o spremembah Uredbe o kombiniranem prevozu" w:history="1">
        <w:r w:rsidRPr="00814091">
          <w:rPr>
            <w:rStyle w:val="Hiperpovezava"/>
            <w:rFonts w:ascii="Arial" w:hAnsi="Arial" w:cs="Arial"/>
            <w:sz w:val="20"/>
            <w:szCs w:val="20"/>
            <w:lang w:eastAsia="en-US"/>
          </w:rPr>
          <w:t>49/13</w:t>
        </w:r>
      </w:hyperlink>
      <w:r>
        <w:rPr>
          <w:rFonts w:ascii="Arial" w:hAnsi="Arial" w:cs="Arial"/>
          <w:sz w:val="20"/>
          <w:szCs w:val="20"/>
          <w:lang w:eastAsia="en-US"/>
        </w:rPr>
        <w:t>)</w:t>
      </w:r>
    </w:p>
    <w:p w14:paraId="4C5ABD99" w14:textId="567364D4" w:rsidR="00211D52" w:rsidRDefault="00BE3EFC" w:rsidP="00BE3EFC">
      <w:pPr>
        <w:pStyle w:val="Odstavekseznama"/>
        <w:numPr>
          <w:ilvl w:val="0"/>
          <w:numId w:val="25"/>
        </w:numPr>
        <w:spacing w:line="260" w:lineRule="atLeast"/>
        <w:jc w:val="both"/>
        <w:rPr>
          <w:rFonts w:ascii="Arial" w:hAnsi="Arial" w:cs="Arial"/>
          <w:sz w:val="20"/>
          <w:szCs w:val="20"/>
          <w:lang w:eastAsia="en-US"/>
        </w:rPr>
      </w:pPr>
      <w:r w:rsidRPr="00BE3EFC">
        <w:rPr>
          <w:rFonts w:ascii="Arial" w:hAnsi="Arial" w:cs="Arial"/>
          <w:sz w:val="20"/>
          <w:szCs w:val="20"/>
          <w:lang w:eastAsia="en-US"/>
        </w:rPr>
        <w:t>U</w:t>
      </w:r>
      <w:r>
        <w:rPr>
          <w:rFonts w:ascii="Arial" w:hAnsi="Arial" w:cs="Arial"/>
          <w:sz w:val="20"/>
          <w:szCs w:val="20"/>
          <w:lang w:eastAsia="en-US"/>
        </w:rPr>
        <w:t>redba</w:t>
      </w:r>
      <w:r w:rsidRPr="00BE3EFC">
        <w:rPr>
          <w:rFonts w:ascii="Arial" w:hAnsi="Arial" w:cs="Arial"/>
          <w:sz w:val="20"/>
          <w:szCs w:val="20"/>
          <w:lang w:eastAsia="en-US"/>
        </w:rPr>
        <w:t xml:space="preserve"> (EU) 2024/1157 </w:t>
      </w:r>
      <w:r>
        <w:rPr>
          <w:rFonts w:ascii="Arial" w:hAnsi="Arial" w:cs="Arial"/>
          <w:sz w:val="20"/>
          <w:szCs w:val="20"/>
          <w:lang w:eastAsia="en-US"/>
        </w:rPr>
        <w:t xml:space="preserve">Evropskega parlamenta in Sveta </w:t>
      </w:r>
      <w:r w:rsidRPr="00F0548F">
        <w:rPr>
          <w:rFonts w:ascii="Arial" w:hAnsi="Arial" w:cs="Arial"/>
          <w:sz w:val="20"/>
          <w:szCs w:val="20"/>
          <w:lang w:eastAsia="en-US"/>
        </w:rPr>
        <w:t>z dne 11. aprila 2024</w:t>
      </w:r>
      <w:r>
        <w:rPr>
          <w:rFonts w:ascii="Arial" w:hAnsi="Arial" w:cs="Arial"/>
          <w:sz w:val="20"/>
          <w:szCs w:val="20"/>
          <w:lang w:eastAsia="en-US"/>
        </w:rPr>
        <w:t xml:space="preserve"> </w:t>
      </w:r>
      <w:r w:rsidRPr="00F0548F">
        <w:rPr>
          <w:rFonts w:ascii="Arial" w:hAnsi="Arial" w:cs="Arial"/>
          <w:sz w:val="20"/>
          <w:szCs w:val="20"/>
          <w:lang w:eastAsia="en-US"/>
        </w:rPr>
        <w:t>o pošiljkah odpadkov, spremembi uredb (EU) št. 1257/2013 in (EU) 2020/1056 in razveljavitvi</w:t>
      </w:r>
      <w:r>
        <w:rPr>
          <w:rFonts w:ascii="Arial" w:hAnsi="Arial" w:cs="Arial"/>
          <w:sz w:val="20"/>
          <w:szCs w:val="20"/>
          <w:lang w:eastAsia="en-US"/>
        </w:rPr>
        <w:t xml:space="preserve"> </w:t>
      </w:r>
      <w:r w:rsidRPr="00F0548F">
        <w:rPr>
          <w:rFonts w:ascii="Arial" w:hAnsi="Arial" w:cs="Arial"/>
          <w:sz w:val="20"/>
          <w:szCs w:val="20"/>
          <w:lang w:eastAsia="en-US"/>
        </w:rPr>
        <w:t>Uredbe (ES) št. 1013/2006</w:t>
      </w:r>
    </w:p>
    <w:p w14:paraId="7CEA8740" w14:textId="64663A08" w:rsidR="00A26937" w:rsidRPr="00FE3ED6" w:rsidRDefault="00A26937" w:rsidP="00BE3EFC">
      <w:pPr>
        <w:pStyle w:val="Odstavekseznama"/>
        <w:numPr>
          <w:ilvl w:val="0"/>
          <w:numId w:val="25"/>
        </w:numPr>
        <w:spacing w:line="260" w:lineRule="atLeast"/>
        <w:jc w:val="both"/>
        <w:rPr>
          <w:rFonts w:ascii="Arial" w:hAnsi="Arial" w:cs="Arial"/>
          <w:sz w:val="20"/>
          <w:szCs w:val="20"/>
          <w:lang w:eastAsia="en-US"/>
        </w:rPr>
      </w:pPr>
      <w:r w:rsidRPr="00A26937">
        <w:rPr>
          <w:rFonts w:ascii="Arial" w:hAnsi="Arial" w:cs="Arial"/>
          <w:sz w:val="20"/>
          <w:szCs w:val="20"/>
          <w:lang w:eastAsia="en-US"/>
        </w:rPr>
        <w:t>Uredba o izvajanju Uredbe (ES) o pošiljkah odpadkov (UL RS št. 78/16 in 94/21): sklicevanje na člena 16</w:t>
      </w:r>
      <w:r w:rsidRPr="00FE3ED6">
        <w:rPr>
          <w:rFonts w:ascii="Arial" w:hAnsi="Arial" w:cs="Arial"/>
          <w:sz w:val="20"/>
          <w:szCs w:val="20"/>
          <w:lang w:eastAsia="en-US"/>
        </w:rPr>
        <w:t>(c) in 18(1) Uredbe (ES) št. 1013/2006</w:t>
      </w:r>
    </w:p>
    <w:p w14:paraId="71E6D8B6" w14:textId="4C92414C" w:rsidR="00A26937" w:rsidRPr="00FE3ED6" w:rsidRDefault="00A26937" w:rsidP="00BE3EFC">
      <w:pPr>
        <w:pStyle w:val="Odstavekseznama"/>
        <w:numPr>
          <w:ilvl w:val="0"/>
          <w:numId w:val="25"/>
        </w:numPr>
        <w:spacing w:line="260" w:lineRule="atLeast"/>
        <w:jc w:val="both"/>
        <w:rPr>
          <w:rFonts w:ascii="Arial" w:hAnsi="Arial" w:cs="Arial"/>
          <w:sz w:val="20"/>
          <w:szCs w:val="20"/>
          <w:lang w:eastAsia="en-US"/>
        </w:rPr>
      </w:pPr>
      <w:r w:rsidRPr="00FE3ED6">
        <w:rPr>
          <w:rFonts w:ascii="Arial" w:hAnsi="Arial" w:cs="Arial"/>
          <w:sz w:val="20"/>
          <w:szCs w:val="20"/>
          <w:lang w:eastAsia="en-US"/>
        </w:rPr>
        <w:t xml:space="preserve">Zakon o prevozu nevarnega blaga </w:t>
      </w:r>
      <w:r w:rsidR="00F85602" w:rsidRPr="00FE3ED6">
        <w:rPr>
          <w:rFonts w:ascii="Arial" w:hAnsi="Arial" w:cs="Arial"/>
          <w:sz w:val="20"/>
          <w:szCs w:val="20"/>
          <w:lang w:eastAsia="en-US"/>
        </w:rPr>
        <w:t>(</w:t>
      </w:r>
      <w:r w:rsidRPr="00FE3ED6">
        <w:rPr>
          <w:rFonts w:ascii="Arial" w:hAnsi="Arial" w:cs="Arial"/>
          <w:sz w:val="20"/>
          <w:szCs w:val="20"/>
          <w:lang w:eastAsia="en-US"/>
        </w:rPr>
        <w:t>Uradni list RS, št. </w:t>
      </w:r>
      <w:hyperlink r:id="rId20" w:tgtFrame="_blank" w:tooltip="Zakon o prevozu nevarnega blaga (uradno prečiščeno besedilo) (ZPNB-UPB1)" w:history="1">
        <w:r w:rsidRPr="00FE3ED6">
          <w:rPr>
            <w:rStyle w:val="Hiperpovezava"/>
            <w:rFonts w:ascii="Arial" w:hAnsi="Arial" w:cs="Arial"/>
            <w:sz w:val="20"/>
            <w:szCs w:val="20"/>
            <w:lang w:eastAsia="en-US"/>
          </w:rPr>
          <w:t>33/06</w:t>
        </w:r>
      </w:hyperlink>
      <w:r w:rsidRPr="00FE3ED6">
        <w:rPr>
          <w:rFonts w:ascii="Arial" w:hAnsi="Arial" w:cs="Arial"/>
          <w:sz w:val="20"/>
          <w:szCs w:val="20"/>
          <w:lang w:eastAsia="en-US"/>
        </w:rPr>
        <w:t> – uradno prečiščeno besedilo, </w:t>
      </w:r>
      <w:hyperlink r:id="rId21" w:tgtFrame="_blank" w:tooltip="Zakon o spremembah in dopolnitvah Zakona o prevozu nevarnega blaga (ZPNB-B)" w:history="1">
        <w:r w:rsidRPr="00FE3ED6">
          <w:rPr>
            <w:rStyle w:val="Hiperpovezava"/>
            <w:rFonts w:ascii="Arial" w:hAnsi="Arial" w:cs="Arial"/>
            <w:sz w:val="20"/>
            <w:szCs w:val="20"/>
            <w:lang w:eastAsia="en-US"/>
          </w:rPr>
          <w:t>41/09</w:t>
        </w:r>
      </w:hyperlink>
      <w:r w:rsidRPr="00FE3ED6">
        <w:rPr>
          <w:rFonts w:ascii="Arial" w:hAnsi="Arial" w:cs="Arial"/>
          <w:sz w:val="20"/>
          <w:szCs w:val="20"/>
          <w:lang w:eastAsia="en-US"/>
        </w:rPr>
        <w:t>, </w:t>
      </w:r>
      <w:hyperlink r:id="rId22" w:tgtFrame="_blank" w:tooltip="Zakon o spremembah in dopolnitvi Zakona o prevozu nevarnega blaga (ZPNB-C)" w:history="1">
        <w:r w:rsidRPr="00FE3ED6">
          <w:rPr>
            <w:rStyle w:val="Hiperpovezava"/>
            <w:rFonts w:ascii="Arial" w:hAnsi="Arial" w:cs="Arial"/>
            <w:sz w:val="20"/>
            <w:szCs w:val="20"/>
            <w:lang w:eastAsia="en-US"/>
          </w:rPr>
          <w:t>97/10</w:t>
        </w:r>
      </w:hyperlink>
      <w:r w:rsidRPr="00FE3ED6">
        <w:rPr>
          <w:rFonts w:ascii="Arial" w:hAnsi="Arial" w:cs="Arial"/>
          <w:sz w:val="20"/>
          <w:szCs w:val="20"/>
          <w:lang w:eastAsia="en-US"/>
        </w:rPr>
        <w:t> in </w:t>
      </w:r>
      <w:hyperlink r:id="rId23" w:tgtFrame="_blank" w:tooltip="Zakon o spremembah in dopolnitvah Zakona o prevozu nevarnega blaga (ZPNB-D)" w:history="1">
        <w:r w:rsidRPr="00FE3ED6">
          <w:rPr>
            <w:rStyle w:val="Hiperpovezava"/>
            <w:rFonts w:ascii="Arial" w:hAnsi="Arial" w:cs="Arial"/>
            <w:sz w:val="20"/>
            <w:szCs w:val="20"/>
            <w:lang w:eastAsia="en-US"/>
          </w:rPr>
          <w:t>56/15</w:t>
        </w:r>
      </w:hyperlink>
      <w:r w:rsidRPr="00FE3ED6">
        <w:rPr>
          <w:rFonts w:ascii="Arial" w:hAnsi="Arial" w:cs="Arial"/>
          <w:sz w:val="20"/>
          <w:szCs w:val="20"/>
          <w:lang w:eastAsia="en-US"/>
        </w:rPr>
        <w:t>), Člen 3 glede zahtev po informacijah v skladu s poglavjem 5.4 dela 5 Priloge A k Sporazumu o mednarodnem cestnem prevozu nevarnega blaga (ADR) in poglavjem 5.4 dela 5 Pravilnika o mednarodnem železniškem prevozu nevarnega blaga (RID), ki je naveden kot Dodatek C h COTIF</w:t>
      </w:r>
      <w:r w:rsidR="008B54B7" w:rsidRPr="00FE3ED6">
        <w:rPr>
          <w:rFonts w:ascii="Arial" w:hAnsi="Arial" w:cs="Arial"/>
          <w:sz w:val="20"/>
          <w:szCs w:val="20"/>
          <w:lang w:eastAsia="en-US"/>
        </w:rPr>
        <w:t>,</w:t>
      </w:r>
    </w:p>
    <w:p w14:paraId="02512F3D" w14:textId="15B679C7" w:rsidR="008B54B7" w:rsidRPr="00FE3ED6" w:rsidRDefault="008B54B7" w:rsidP="00BE3EFC">
      <w:pPr>
        <w:pStyle w:val="Odstavekseznama"/>
        <w:numPr>
          <w:ilvl w:val="0"/>
          <w:numId w:val="25"/>
        </w:numPr>
        <w:spacing w:line="260" w:lineRule="atLeast"/>
        <w:jc w:val="both"/>
        <w:rPr>
          <w:rFonts w:ascii="Arial" w:hAnsi="Arial" w:cs="Arial"/>
          <w:sz w:val="20"/>
          <w:szCs w:val="20"/>
          <w:lang w:eastAsia="en-US"/>
        </w:rPr>
      </w:pPr>
      <w:r w:rsidRPr="00FE3ED6">
        <w:rPr>
          <w:rFonts w:ascii="Arial" w:hAnsi="Arial" w:cs="Arial"/>
          <w:sz w:val="20"/>
          <w:szCs w:val="20"/>
          <w:lang w:eastAsia="en-US"/>
        </w:rPr>
        <w:t>Sporazum med Ministrstvom za promet Republike Slovenije in Zveznim ministrom za promet, inovacije in tehnologijo Republike Avstrije o prevozu nevarnega blaga po cesti skozi predor Karavank</w:t>
      </w:r>
      <w:r w:rsidR="00F85602" w:rsidRPr="00FE3ED6">
        <w:rPr>
          <w:rFonts w:ascii="Arial" w:hAnsi="Arial" w:cs="Arial"/>
          <w:sz w:val="20"/>
          <w:szCs w:val="20"/>
          <w:lang w:eastAsia="en-US"/>
        </w:rPr>
        <w:t>e</w:t>
      </w:r>
      <w:r w:rsidRPr="00FE3ED6">
        <w:rPr>
          <w:rFonts w:ascii="Arial" w:hAnsi="Arial" w:cs="Arial"/>
          <w:sz w:val="20"/>
          <w:szCs w:val="20"/>
          <w:lang w:eastAsia="en-US"/>
        </w:rPr>
        <w:t>: člen 3(4)</w:t>
      </w:r>
    </w:p>
    <w:p w14:paraId="49A8F331" w14:textId="6DAC0F7C" w:rsidR="004C28A8" w:rsidRPr="00FE3ED6" w:rsidRDefault="004C28A8" w:rsidP="00BE3EFC">
      <w:pPr>
        <w:pStyle w:val="Odstavekseznama"/>
        <w:numPr>
          <w:ilvl w:val="0"/>
          <w:numId w:val="25"/>
        </w:numPr>
        <w:spacing w:line="260" w:lineRule="atLeast"/>
        <w:jc w:val="both"/>
        <w:rPr>
          <w:rFonts w:ascii="Arial" w:hAnsi="Arial" w:cs="Arial"/>
          <w:sz w:val="20"/>
          <w:szCs w:val="20"/>
          <w:lang w:eastAsia="en-US"/>
        </w:rPr>
      </w:pPr>
      <w:r w:rsidRPr="00FE3ED6">
        <w:rPr>
          <w:rFonts w:ascii="Arial" w:hAnsi="Arial" w:cs="Arial"/>
          <w:sz w:val="20"/>
          <w:szCs w:val="20"/>
          <w:lang w:eastAsia="en-US"/>
        </w:rPr>
        <w:t>Uredba (ES) št. 300/2008 Evropskega parlamenta in Sveta z dne 11. marca 2008 o skupnih pravilih na področju varovanja civilnega letalstva in razveljavitvi Uredbe (ES) št. 2320/2002</w:t>
      </w:r>
    </w:p>
    <w:p w14:paraId="3D16952A" w14:textId="7D273A75" w:rsidR="004C28A8" w:rsidRPr="00FE3ED6" w:rsidRDefault="004C28A8" w:rsidP="00BE3EFC">
      <w:pPr>
        <w:pStyle w:val="Odstavekseznama"/>
        <w:numPr>
          <w:ilvl w:val="0"/>
          <w:numId w:val="25"/>
        </w:numPr>
        <w:spacing w:line="260" w:lineRule="atLeast"/>
        <w:jc w:val="both"/>
        <w:rPr>
          <w:rFonts w:ascii="Arial" w:hAnsi="Arial" w:cs="Arial"/>
          <w:sz w:val="20"/>
          <w:szCs w:val="20"/>
          <w:lang w:eastAsia="en-US"/>
        </w:rPr>
      </w:pPr>
      <w:r w:rsidRPr="00FE3ED6">
        <w:rPr>
          <w:rFonts w:ascii="Arial" w:hAnsi="Arial" w:cs="Arial"/>
          <w:sz w:val="20"/>
          <w:szCs w:val="20"/>
          <w:lang w:eastAsia="en-US"/>
        </w:rPr>
        <w:t>Uredba (ES) št. 1072/2009 Evropskega parlamenta in Sveta z dne 21. oktobra 2009 o skupnih pravilih za dostop do trga mednarodnega cestnega prevoza blaga </w:t>
      </w:r>
    </w:p>
    <w:p w14:paraId="14F4C0CF" w14:textId="76439CC7" w:rsidR="0075039D" w:rsidRPr="00FE3ED6" w:rsidRDefault="00CA7D97" w:rsidP="005263C6">
      <w:pPr>
        <w:pStyle w:val="Odstavekseznama"/>
        <w:numPr>
          <w:ilvl w:val="0"/>
          <w:numId w:val="25"/>
        </w:numPr>
        <w:spacing w:line="260" w:lineRule="atLeast"/>
        <w:jc w:val="both"/>
        <w:rPr>
          <w:rFonts w:ascii="Arial" w:hAnsi="Arial" w:cs="Arial"/>
          <w:sz w:val="20"/>
          <w:szCs w:val="20"/>
          <w:lang w:eastAsia="en-US"/>
        </w:rPr>
      </w:pPr>
      <w:r w:rsidRPr="00FE3ED6">
        <w:rPr>
          <w:rFonts w:ascii="Arial" w:hAnsi="Arial" w:cs="Arial"/>
          <w:sz w:val="20"/>
          <w:szCs w:val="20"/>
          <w:lang w:eastAsia="en-US"/>
        </w:rPr>
        <w:t>vseh</w:t>
      </w:r>
      <w:r w:rsidR="0075039D" w:rsidRPr="00FE3ED6">
        <w:rPr>
          <w:rFonts w:ascii="Arial" w:hAnsi="Arial" w:cs="Arial"/>
          <w:sz w:val="20"/>
          <w:szCs w:val="20"/>
          <w:lang w:eastAsia="en-US"/>
        </w:rPr>
        <w:t xml:space="preserve"> ostali</w:t>
      </w:r>
      <w:r w:rsidRPr="00FE3ED6">
        <w:rPr>
          <w:rFonts w:ascii="Arial" w:hAnsi="Arial" w:cs="Arial"/>
          <w:sz w:val="20"/>
          <w:szCs w:val="20"/>
          <w:lang w:eastAsia="en-US"/>
        </w:rPr>
        <w:t>h</w:t>
      </w:r>
      <w:r w:rsidR="0075039D" w:rsidRPr="00FE3ED6">
        <w:rPr>
          <w:rFonts w:ascii="Arial" w:hAnsi="Arial" w:cs="Arial"/>
          <w:sz w:val="20"/>
          <w:szCs w:val="20"/>
          <w:lang w:eastAsia="en-US"/>
        </w:rPr>
        <w:t xml:space="preserve"> predpis</w:t>
      </w:r>
      <w:r w:rsidRPr="00FE3ED6">
        <w:rPr>
          <w:rFonts w:ascii="Arial" w:hAnsi="Arial" w:cs="Arial"/>
          <w:sz w:val="20"/>
          <w:szCs w:val="20"/>
          <w:lang w:eastAsia="en-US"/>
        </w:rPr>
        <w:t>ov</w:t>
      </w:r>
      <w:r w:rsidR="0075039D" w:rsidRPr="00FE3ED6">
        <w:rPr>
          <w:rFonts w:ascii="Arial" w:hAnsi="Arial" w:cs="Arial"/>
          <w:sz w:val="20"/>
          <w:szCs w:val="20"/>
          <w:lang w:eastAsia="en-US"/>
        </w:rPr>
        <w:t xml:space="preserve"> </w:t>
      </w:r>
      <w:r w:rsidR="00300748" w:rsidRPr="00FE3ED6">
        <w:rPr>
          <w:rFonts w:ascii="Arial" w:hAnsi="Arial" w:cs="Arial"/>
          <w:sz w:val="20"/>
          <w:szCs w:val="20"/>
          <w:lang w:eastAsia="en-US"/>
        </w:rPr>
        <w:t>s</w:t>
      </w:r>
      <w:r w:rsidR="0075039D" w:rsidRPr="00FE3ED6">
        <w:rPr>
          <w:rFonts w:ascii="Arial" w:hAnsi="Arial" w:cs="Arial"/>
          <w:sz w:val="20"/>
          <w:szCs w:val="20"/>
          <w:lang w:eastAsia="en-US"/>
        </w:rPr>
        <w:t xml:space="preserve"> področja javnega naročila</w:t>
      </w:r>
      <w:r w:rsidR="001554ED" w:rsidRPr="00FE3ED6">
        <w:rPr>
          <w:rFonts w:ascii="Arial" w:hAnsi="Arial" w:cs="Arial"/>
          <w:sz w:val="20"/>
          <w:szCs w:val="20"/>
          <w:lang w:eastAsia="en-US"/>
        </w:rPr>
        <w:t>.</w:t>
      </w:r>
    </w:p>
    <w:p w14:paraId="0C957B00" w14:textId="77777777" w:rsidR="0075039D" w:rsidRPr="0070139D" w:rsidRDefault="0075039D" w:rsidP="00FB7DD3">
      <w:pPr>
        <w:spacing w:line="260" w:lineRule="atLeast"/>
        <w:jc w:val="both"/>
        <w:rPr>
          <w:rFonts w:ascii="Arial" w:hAnsi="Arial" w:cs="Arial"/>
          <w:sz w:val="20"/>
          <w:szCs w:val="20"/>
          <w:lang w:eastAsia="en-US"/>
        </w:rPr>
      </w:pPr>
    </w:p>
    <w:p w14:paraId="5D9C7282" w14:textId="77777777" w:rsidR="0075039D" w:rsidRDefault="0075039D" w:rsidP="005263C6">
      <w:pPr>
        <w:keepNext/>
        <w:numPr>
          <w:ilvl w:val="1"/>
          <w:numId w:val="7"/>
        </w:numPr>
        <w:spacing w:line="260" w:lineRule="atLeast"/>
        <w:jc w:val="both"/>
        <w:outlineLvl w:val="1"/>
        <w:rPr>
          <w:rFonts w:ascii="Arial" w:hAnsi="Arial" w:cs="Arial"/>
          <w:b/>
          <w:bCs/>
          <w:iCs/>
          <w:sz w:val="20"/>
          <w:szCs w:val="20"/>
        </w:rPr>
      </w:pPr>
      <w:bookmarkStart w:id="27" w:name="_Toc156997240"/>
      <w:bookmarkStart w:id="28" w:name="_Toc156998185"/>
      <w:r w:rsidRPr="0070139D">
        <w:rPr>
          <w:rFonts w:ascii="Arial" w:hAnsi="Arial" w:cs="Arial"/>
          <w:b/>
          <w:bCs/>
          <w:iCs/>
          <w:sz w:val="20"/>
          <w:szCs w:val="20"/>
        </w:rPr>
        <w:lastRenderedPageBreak/>
        <w:t>Razpisna dokumentacija</w:t>
      </w:r>
      <w:bookmarkEnd w:id="12"/>
      <w:bookmarkEnd w:id="13"/>
      <w:bookmarkEnd w:id="14"/>
      <w:bookmarkEnd w:id="15"/>
      <w:bookmarkEnd w:id="16"/>
      <w:bookmarkEnd w:id="17"/>
      <w:bookmarkEnd w:id="18"/>
      <w:bookmarkEnd w:id="27"/>
      <w:bookmarkEnd w:id="28"/>
    </w:p>
    <w:p w14:paraId="55E1D851" w14:textId="77777777" w:rsidR="00FB7DD3" w:rsidRPr="0070139D" w:rsidRDefault="00FB7DD3" w:rsidP="00FB7DD3">
      <w:pPr>
        <w:keepNext/>
        <w:spacing w:line="260" w:lineRule="atLeast"/>
        <w:ind w:left="720"/>
        <w:jc w:val="both"/>
        <w:outlineLvl w:val="1"/>
        <w:rPr>
          <w:rFonts w:ascii="Arial" w:hAnsi="Arial" w:cs="Arial"/>
          <w:b/>
          <w:bCs/>
          <w:iCs/>
          <w:sz w:val="20"/>
          <w:szCs w:val="20"/>
        </w:rPr>
      </w:pPr>
    </w:p>
    <w:p w14:paraId="54347544" w14:textId="77777777" w:rsidR="0075039D" w:rsidRPr="0070139D" w:rsidRDefault="00FB7DD3" w:rsidP="00FB7DD3">
      <w:pPr>
        <w:keepNext/>
        <w:spacing w:line="260" w:lineRule="atLeast"/>
        <w:jc w:val="both"/>
        <w:outlineLvl w:val="2"/>
        <w:rPr>
          <w:rFonts w:ascii="Arial" w:hAnsi="Arial" w:cs="Arial"/>
          <w:b/>
          <w:bCs/>
          <w:sz w:val="20"/>
          <w:szCs w:val="20"/>
          <w:lang w:eastAsia="en-US"/>
        </w:rPr>
      </w:pPr>
      <w:bookmarkStart w:id="29" w:name="_Toc130197569"/>
      <w:bookmarkStart w:id="30" w:name="_Toc130198070"/>
      <w:bookmarkStart w:id="31" w:name="_Toc130198130"/>
      <w:bookmarkStart w:id="32" w:name="_Toc130799591"/>
      <w:bookmarkStart w:id="33" w:name="_Toc132106362"/>
      <w:bookmarkStart w:id="34" w:name="_Toc132424976"/>
      <w:bookmarkStart w:id="35" w:name="_Toc132432225"/>
      <w:bookmarkStart w:id="36" w:name="_Toc156997241"/>
      <w:r>
        <w:rPr>
          <w:rFonts w:ascii="Arial" w:hAnsi="Arial" w:cs="Arial"/>
          <w:b/>
          <w:bCs/>
          <w:sz w:val="20"/>
          <w:szCs w:val="20"/>
          <w:lang w:eastAsia="en-US"/>
        </w:rPr>
        <w:t xml:space="preserve">2.2.1 </w:t>
      </w:r>
      <w:r w:rsidR="0075039D" w:rsidRPr="0070139D">
        <w:rPr>
          <w:rFonts w:ascii="Arial" w:hAnsi="Arial" w:cs="Arial"/>
          <w:b/>
          <w:bCs/>
          <w:sz w:val="20"/>
          <w:szCs w:val="20"/>
          <w:lang w:eastAsia="en-US"/>
        </w:rPr>
        <w:t>Vsebina razpisne dokumentacije</w:t>
      </w:r>
      <w:bookmarkEnd w:id="29"/>
      <w:bookmarkEnd w:id="30"/>
      <w:bookmarkEnd w:id="31"/>
      <w:bookmarkEnd w:id="32"/>
      <w:bookmarkEnd w:id="33"/>
      <w:bookmarkEnd w:id="34"/>
      <w:bookmarkEnd w:id="35"/>
      <w:bookmarkEnd w:id="36"/>
    </w:p>
    <w:p w14:paraId="7B83835F" w14:textId="77777777" w:rsidR="00920BAB"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Razpisna dokumentacija vsebuje naslednje dokumente:</w:t>
      </w:r>
    </w:p>
    <w:p w14:paraId="7F53D343" w14:textId="77777777" w:rsidR="00920BAB" w:rsidRPr="0070139D" w:rsidRDefault="0075039D" w:rsidP="005263C6">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1: Povabilo k oddaji ponudbe,</w:t>
      </w:r>
    </w:p>
    <w:p w14:paraId="4DDCA601" w14:textId="77777777" w:rsidR="00920BAB" w:rsidRPr="0070139D" w:rsidRDefault="0075039D" w:rsidP="005263C6">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2: Navodilo ponudnikom za izdelavo ponudbe ter določila o izvedbi postopka,</w:t>
      </w:r>
    </w:p>
    <w:p w14:paraId="24D94729" w14:textId="77777777" w:rsidR="00920BAB" w:rsidRPr="0070139D" w:rsidRDefault="0075039D" w:rsidP="005263C6">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3: Razlogi za izključitev in pogoji za sodelovanje,</w:t>
      </w:r>
    </w:p>
    <w:p w14:paraId="3E8BBEB8" w14:textId="77777777" w:rsidR="0024028B" w:rsidRPr="005337E5" w:rsidRDefault="0075039D" w:rsidP="005263C6">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4: Obrazci naročnika,</w:t>
      </w:r>
    </w:p>
    <w:p w14:paraId="122075FC" w14:textId="0F8760DD" w:rsidR="00D22557" w:rsidRDefault="00CC2DF6" w:rsidP="005263C6">
      <w:pPr>
        <w:numPr>
          <w:ilvl w:val="0"/>
          <w:numId w:val="6"/>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5</w:t>
      </w:r>
      <w:r w:rsidR="00D22557">
        <w:rPr>
          <w:rFonts w:ascii="Arial" w:hAnsi="Arial" w:cs="Arial"/>
          <w:sz w:val="20"/>
          <w:szCs w:val="20"/>
        </w:rPr>
        <w:t xml:space="preserve">: </w:t>
      </w:r>
      <w:r w:rsidR="00C86C41">
        <w:rPr>
          <w:rFonts w:ascii="Arial" w:hAnsi="Arial" w:cs="Arial"/>
          <w:sz w:val="20"/>
          <w:szCs w:val="20"/>
        </w:rPr>
        <w:t xml:space="preserve">Priloga </w:t>
      </w:r>
      <w:r w:rsidR="00AE0A62">
        <w:rPr>
          <w:rFonts w:ascii="Arial" w:hAnsi="Arial" w:cs="Arial"/>
          <w:sz w:val="20"/>
          <w:szCs w:val="20"/>
        </w:rPr>
        <w:t xml:space="preserve">- </w:t>
      </w:r>
      <w:r w:rsidR="00C86C41">
        <w:rPr>
          <w:rFonts w:ascii="Arial" w:hAnsi="Arial" w:cs="Arial"/>
          <w:sz w:val="20"/>
          <w:szCs w:val="20"/>
        </w:rPr>
        <w:t>Tehnične specifikacije</w:t>
      </w:r>
      <w:r w:rsidR="009805BF">
        <w:rPr>
          <w:rFonts w:ascii="Arial" w:hAnsi="Arial" w:cs="Arial"/>
          <w:sz w:val="20"/>
          <w:szCs w:val="20"/>
        </w:rPr>
        <w:t>,</w:t>
      </w:r>
    </w:p>
    <w:p w14:paraId="025AEF8F" w14:textId="77777777" w:rsidR="0075039D" w:rsidRDefault="00237744" w:rsidP="005263C6">
      <w:pPr>
        <w:numPr>
          <w:ilvl w:val="0"/>
          <w:numId w:val="6"/>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6</w:t>
      </w:r>
      <w:r w:rsidR="0075039D" w:rsidRPr="0070139D">
        <w:rPr>
          <w:rFonts w:ascii="Arial" w:hAnsi="Arial" w:cs="Arial"/>
          <w:sz w:val="20"/>
          <w:szCs w:val="20"/>
        </w:rPr>
        <w:t xml:space="preserve">: </w:t>
      </w:r>
      <w:r w:rsidR="00475F7F">
        <w:rPr>
          <w:rFonts w:ascii="Arial" w:hAnsi="Arial" w:cs="Arial"/>
          <w:sz w:val="20"/>
          <w:szCs w:val="20"/>
        </w:rPr>
        <w:t xml:space="preserve">Priloga - </w:t>
      </w:r>
      <w:r w:rsidR="0075039D" w:rsidRPr="0070139D">
        <w:rPr>
          <w:rFonts w:ascii="Arial" w:hAnsi="Arial" w:cs="Arial"/>
          <w:sz w:val="20"/>
          <w:szCs w:val="20"/>
        </w:rPr>
        <w:t>ESPD obrazec v .</w:t>
      </w:r>
      <w:proofErr w:type="spellStart"/>
      <w:r w:rsidR="0075039D" w:rsidRPr="0070139D">
        <w:rPr>
          <w:rFonts w:ascii="Arial" w:hAnsi="Arial" w:cs="Arial"/>
          <w:sz w:val="20"/>
          <w:szCs w:val="20"/>
        </w:rPr>
        <w:t>xml</w:t>
      </w:r>
      <w:proofErr w:type="spellEnd"/>
      <w:r w:rsidR="0075039D" w:rsidRPr="0070139D">
        <w:rPr>
          <w:rFonts w:ascii="Arial" w:hAnsi="Arial" w:cs="Arial"/>
          <w:sz w:val="20"/>
          <w:szCs w:val="20"/>
        </w:rPr>
        <w:t xml:space="preserve"> obliki datoteke</w:t>
      </w:r>
      <w:r w:rsidR="00E27652">
        <w:rPr>
          <w:rFonts w:ascii="Arial" w:hAnsi="Arial" w:cs="Arial"/>
          <w:sz w:val="20"/>
          <w:szCs w:val="20"/>
        </w:rPr>
        <w:t>,</w:t>
      </w:r>
    </w:p>
    <w:p w14:paraId="75A4FE76" w14:textId="77777777" w:rsidR="000538B3" w:rsidRDefault="00E27652" w:rsidP="005263C6">
      <w:pPr>
        <w:numPr>
          <w:ilvl w:val="0"/>
          <w:numId w:val="6"/>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7</w:t>
      </w:r>
      <w:r w:rsidR="00E30D29">
        <w:rPr>
          <w:rFonts w:ascii="Arial" w:hAnsi="Arial" w:cs="Arial"/>
          <w:sz w:val="20"/>
          <w:szCs w:val="20"/>
        </w:rPr>
        <w:t xml:space="preserve">: </w:t>
      </w:r>
      <w:r w:rsidR="00475F7F">
        <w:rPr>
          <w:rFonts w:ascii="Arial" w:hAnsi="Arial" w:cs="Arial"/>
          <w:sz w:val="20"/>
          <w:szCs w:val="20"/>
        </w:rPr>
        <w:t xml:space="preserve">Priloga - </w:t>
      </w:r>
      <w:r w:rsidR="00E30D29" w:rsidRPr="00916479">
        <w:rPr>
          <w:rFonts w:ascii="Arial" w:hAnsi="Arial" w:cs="Arial"/>
          <w:sz w:val="20"/>
          <w:szCs w:val="20"/>
        </w:rPr>
        <w:t>Obrazec »Ponudba s ponudbenim predračunom</w:t>
      </w:r>
      <w:r w:rsidR="003B56D6">
        <w:rPr>
          <w:rFonts w:ascii="Arial" w:hAnsi="Arial" w:cs="Arial"/>
          <w:sz w:val="20"/>
          <w:szCs w:val="20"/>
        </w:rPr>
        <w:t>«</w:t>
      </w:r>
      <w:r w:rsidR="00AB19A8">
        <w:rPr>
          <w:rFonts w:ascii="Arial" w:hAnsi="Arial" w:cs="Arial"/>
          <w:sz w:val="20"/>
          <w:szCs w:val="20"/>
          <w:lang w:eastAsia="en-US"/>
        </w:rPr>
        <w:t>.</w:t>
      </w:r>
    </w:p>
    <w:p w14:paraId="55C2F9F1" w14:textId="77777777" w:rsidR="00D22557" w:rsidRPr="00D22557" w:rsidRDefault="00D22557" w:rsidP="00D22557">
      <w:pPr>
        <w:spacing w:line="260" w:lineRule="atLeast"/>
        <w:ind w:left="780"/>
        <w:jc w:val="both"/>
        <w:rPr>
          <w:rFonts w:ascii="Arial" w:hAnsi="Arial" w:cs="Arial"/>
          <w:sz w:val="20"/>
          <w:szCs w:val="20"/>
          <w:lang w:eastAsia="en-US"/>
        </w:rPr>
      </w:pPr>
    </w:p>
    <w:p w14:paraId="33FB73E2" w14:textId="4C7F95AE" w:rsidR="0075039D" w:rsidRPr="0070139D" w:rsidRDefault="0075039D" w:rsidP="00FB7DD3">
      <w:pPr>
        <w:spacing w:line="260" w:lineRule="atLeast"/>
        <w:jc w:val="both"/>
        <w:rPr>
          <w:rFonts w:ascii="Arial" w:hAnsi="Arial" w:cs="Arial"/>
          <w:sz w:val="20"/>
          <w:szCs w:val="20"/>
        </w:rPr>
      </w:pPr>
      <w:r w:rsidRPr="0070139D">
        <w:rPr>
          <w:rFonts w:ascii="Arial" w:hAnsi="Arial" w:cs="Arial"/>
          <w:sz w:val="20"/>
          <w:szCs w:val="20"/>
        </w:rPr>
        <w:t xml:space="preserve">Sestavni del razpisne dokumentacije so tudi morebitni dodatki k razpisni dokumentaciji, izdani v skladu s točko 2.2.3 teh navodil in objavljeni na portalu </w:t>
      </w:r>
      <w:hyperlink r:id="rId24" w:history="1">
        <w:r w:rsidR="00D47816" w:rsidRPr="003F6C2A">
          <w:rPr>
            <w:rStyle w:val="Hiperpovezava"/>
            <w:rFonts w:ascii="Arial" w:hAnsi="Arial" w:cs="Arial"/>
            <w:sz w:val="20"/>
            <w:szCs w:val="20"/>
          </w:rPr>
          <w:t>www.enarocanje.si</w:t>
        </w:r>
      </w:hyperlink>
      <w:r w:rsidRPr="0070139D">
        <w:rPr>
          <w:rFonts w:ascii="Arial" w:hAnsi="Arial" w:cs="Arial"/>
          <w:sz w:val="20"/>
          <w:szCs w:val="20"/>
        </w:rPr>
        <w:t>.</w:t>
      </w:r>
    </w:p>
    <w:p w14:paraId="50997D11" w14:textId="77777777" w:rsidR="00F26542" w:rsidRPr="0070139D" w:rsidRDefault="00F26542" w:rsidP="00FB7DD3">
      <w:pPr>
        <w:spacing w:line="260" w:lineRule="atLeast"/>
        <w:jc w:val="both"/>
        <w:rPr>
          <w:rFonts w:ascii="Arial" w:hAnsi="Arial" w:cs="Arial"/>
          <w:sz w:val="20"/>
          <w:szCs w:val="20"/>
        </w:rPr>
      </w:pPr>
    </w:p>
    <w:p w14:paraId="2B5FD875" w14:textId="77777777" w:rsidR="0075039D" w:rsidRPr="0070139D" w:rsidRDefault="00F26542" w:rsidP="00FB7DD3">
      <w:pPr>
        <w:keepNext/>
        <w:numPr>
          <w:ilvl w:val="2"/>
          <w:numId w:val="0"/>
        </w:numPr>
        <w:tabs>
          <w:tab w:val="num" w:pos="720"/>
        </w:tabs>
        <w:spacing w:line="260" w:lineRule="atLeast"/>
        <w:ind w:hanging="540"/>
        <w:jc w:val="both"/>
        <w:outlineLvl w:val="2"/>
        <w:rPr>
          <w:rFonts w:ascii="Arial" w:hAnsi="Arial" w:cs="Arial"/>
          <w:b/>
          <w:bCs/>
          <w:sz w:val="20"/>
          <w:szCs w:val="20"/>
          <w:lang w:eastAsia="en-US"/>
        </w:rPr>
      </w:pPr>
      <w:bookmarkStart w:id="37" w:name="_Toc130197570"/>
      <w:bookmarkStart w:id="38" w:name="_Toc130198071"/>
      <w:bookmarkStart w:id="39" w:name="_Toc130198131"/>
      <w:bookmarkStart w:id="40" w:name="_Toc130799592"/>
      <w:bookmarkStart w:id="41" w:name="_Toc132106363"/>
      <w:bookmarkStart w:id="42" w:name="_Toc132424977"/>
      <w:bookmarkStart w:id="43" w:name="_Toc132432226"/>
      <w:bookmarkStart w:id="44" w:name="_Toc156997242"/>
      <w:bookmarkStart w:id="45" w:name="_Toc156997244"/>
      <w:bookmarkStart w:id="46" w:name="_Toc156998186"/>
      <w:bookmarkStart w:id="47" w:name="_Toc130197572"/>
      <w:bookmarkStart w:id="48" w:name="_Toc130198073"/>
      <w:bookmarkStart w:id="49" w:name="_Toc130198133"/>
      <w:bookmarkStart w:id="50" w:name="_Toc130799594"/>
      <w:bookmarkStart w:id="51" w:name="_Toc132106365"/>
      <w:bookmarkStart w:id="52" w:name="_Toc132424979"/>
      <w:bookmarkStart w:id="53" w:name="_Toc132432228"/>
      <w:bookmarkStart w:id="54" w:name="_Toc125192847"/>
      <w:bookmarkEnd w:id="19"/>
      <w:bookmarkEnd w:id="20"/>
      <w:bookmarkEnd w:id="21"/>
      <w:bookmarkEnd w:id="22"/>
      <w:bookmarkEnd w:id="23"/>
      <w:bookmarkEnd w:id="24"/>
      <w:bookmarkEnd w:id="25"/>
      <w:bookmarkEnd w:id="26"/>
      <w:r w:rsidRPr="0070139D">
        <w:rPr>
          <w:rFonts w:ascii="Arial" w:hAnsi="Arial" w:cs="Arial"/>
          <w:b/>
          <w:bCs/>
          <w:sz w:val="20"/>
          <w:szCs w:val="20"/>
          <w:lang w:eastAsia="en-US"/>
        </w:rPr>
        <w:t xml:space="preserve">         </w:t>
      </w:r>
      <w:r w:rsidR="0075039D" w:rsidRPr="0070139D">
        <w:rPr>
          <w:rFonts w:ascii="Arial" w:hAnsi="Arial" w:cs="Arial"/>
          <w:b/>
          <w:bCs/>
          <w:sz w:val="20"/>
          <w:szCs w:val="20"/>
          <w:lang w:eastAsia="en-US"/>
        </w:rPr>
        <w:t>2.2.2 Pridobivanje dodatnih informacij</w:t>
      </w:r>
      <w:bookmarkEnd w:id="37"/>
      <w:bookmarkEnd w:id="38"/>
      <w:bookmarkEnd w:id="39"/>
      <w:bookmarkEnd w:id="40"/>
      <w:bookmarkEnd w:id="41"/>
      <w:bookmarkEnd w:id="42"/>
      <w:bookmarkEnd w:id="43"/>
      <w:bookmarkEnd w:id="44"/>
    </w:p>
    <w:p w14:paraId="16FFCDD5"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Vse zahteve za dodatne informacije v zvezi s postopkom se posredujejo na portal </w:t>
      </w:r>
      <w:hyperlink r:id="rId25" w:history="1">
        <w:r w:rsidRPr="0070139D">
          <w:rPr>
            <w:rFonts w:ascii="Arial" w:hAnsi="Arial" w:cs="Arial"/>
            <w:color w:val="0000FF"/>
            <w:sz w:val="20"/>
            <w:szCs w:val="20"/>
            <w:u w:val="single"/>
            <w:lang w:eastAsia="en-US"/>
          </w:rPr>
          <w:t>www.enarocanje.si</w:t>
        </w:r>
      </w:hyperlink>
      <w:r w:rsidR="00762FA3">
        <w:rPr>
          <w:rFonts w:ascii="Arial" w:hAnsi="Arial" w:cs="Arial"/>
          <w:sz w:val="20"/>
          <w:szCs w:val="20"/>
          <w:lang w:eastAsia="en-US"/>
        </w:rPr>
        <w:t xml:space="preserve"> do</w:t>
      </w:r>
      <w:r w:rsidR="00762FA3" w:rsidRPr="00762FA3">
        <w:rPr>
          <w:rFonts w:ascii="Arial" w:hAnsi="Arial" w:cs="Arial"/>
          <w:sz w:val="20"/>
          <w:szCs w:val="20"/>
          <w:lang w:eastAsia="en-US"/>
        </w:rPr>
        <w:t xml:space="preserve"> dn</w:t>
      </w:r>
      <w:r w:rsidR="00762FA3">
        <w:rPr>
          <w:rFonts w:ascii="Arial" w:hAnsi="Arial" w:cs="Arial"/>
          <w:sz w:val="20"/>
          <w:szCs w:val="20"/>
          <w:lang w:eastAsia="en-US"/>
        </w:rPr>
        <w:t>eva</w:t>
      </w:r>
      <w:r w:rsidR="00762FA3" w:rsidRPr="00762FA3">
        <w:rPr>
          <w:rFonts w:ascii="Arial" w:hAnsi="Arial" w:cs="Arial"/>
          <w:sz w:val="20"/>
          <w:szCs w:val="20"/>
          <w:lang w:eastAsia="en-US"/>
        </w:rPr>
        <w:t xml:space="preserve"> in ur</w:t>
      </w:r>
      <w:r w:rsidR="00762FA3">
        <w:rPr>
          <w:rFonts w:ascii="Arial" w:hAnsi="Arial" w:cs="Arial"/>
          <w:sz w:val="20"/>
          <w:szCs w:val="20"/>
          <w:lang w:eastAsia="en-US"/>
        </w:rPr>
        <w:t>e</w:t>
      </w:r>
      <w:r w:rsidR="00762FA3" w:rsidRPr="00762FA3">
        <w:rPr>
          <w:rFonts w:ascii="Arial" w:hAnsi="Arial" w:cs="Arial"/>
          <w:sz w:val="20"/>
          <w:szCs w:val="20"/>
          <w:lang w:eastAsia="en-US"/>
        </w:rPr>
        <w:t xml:space="preserve">, kot je to določeno v </w:t>
      </w:r>
      <w:r w:rsidR="003D07B7">
        <w:rPr>
          <w:rFonts w:ascii="Arial" w:hAnsi="Arial" w:cs="Arial"/>
          <w:sz w:val="20"/>
          <w:szCs w:val="20"/>
          <w:lang w:eastAsia="en-US"/>
        </w:rPr>
        <w:t>obvestilu o naročilu,</w:t>
      </w:r>
      <w:r w:rsidR="003D07B7" w:rsidRPr="003D07B7">
        <w:t xml:space="preserve"> </w:t>
      </w:r>
      <w:r w:rsidR="003D07B7" w:rsidRPr="003D07B7">
        <w:rPr>
          <w:rFonts w:ascii="Arial" w:hAnsi="Arial" w:cs="Arial"/>
          <w:sz w:val="20"/>
          <w:szCs w:val="20"/>
          <w:lang w:eastAsia="en-US"/>
        </w:rPr>
        <w:t>objavljenem na portalu javnih naročil</w:t>
      </w:r>
      <w:r w:rsidR="00762FA3">
        <w:rPr>
          <w:rFonts w:ascii="Arial" w:hAnsi="Arial" w:cs="Arial"/>
          <w:sz w:val="20"/>
          <w:szCs w:val="20"/>
          <w:lang w:eastAsia="en-US"/>
        </w:rPr>
        <w:t>.</w:t>
      </w:r>
      <w:r w:rsidR="00DF37A9" w:rsidRPr="00FA23D9">
        <w:rPr>
          <w:rFonts w:ascii="Arial" w:hAnsi="Arial" w:cs="Arial"/>
          <w:sz w:val="20"/>
          <w:szCs w:val="20"/>
          <w:lang w:eastAsia="en-US"/>
        </w:rPr>
        <w:t xml:space="preserve"> </w:t>
      </w:r>
      <w:r w:rsidR="00762FA3">
        <w:rPr>
          <w:rFonts w:ascii="Arial" w:hAnsi="Arial" w:cs="Arial"/>
          <w:sz w:val="20"/>
          <w:szCs w:val="20"/>
          <w:lang w:eastAsia="en-US"/>
        </w:rPr>
        <w:t>N</w:t>
      </w:r>
      <w:r w:rsidRPr="00FA23D9">
        <w:rPr>
          <w:rFonts w:ascii="Arial" w:hAnsi="Arial" w:cs="Arial"/>
          <w:sz w:val="20"/>
          <w:szCs w:val="20"/>
          <w:lang w:eastAsia="en-US"/>
        </w:rPr>
        <w:t xml:space="preserve">aročnik </w:t>
      </w:r>
      <w:r w:rsidR="00762FA3">
        <w:rPr>
          <w:rFonts w:ascii="Arial" w:hAnsi="Arial" w:cs="Arial"/>
          <w:sz w:val="20"/>
          <w:szCs w:val="20"/>
          <w:lang w:eastAsia="en-US"/>
        </w:rPr>
        <w:t xml:space="preserve">bo </w:t>
      </w:r>
      <w:r w:rsidRPr="00FA23D9">
        <w:rPr>
          <w:rFonts w:ascii="Arial" w:hAnsi="Arial" w:cs="Arial"/>
          <w:sz w:val="20"/>
          <w:szCs w:val="20"/>
          <w:lang w:eastAsia="en-US"/>
        </w:rPr>
        <w:t xml:space="preserve">pripravil in objavil odgovor najkasneje </w:t>
      </w:r>
      <w:r w:rsidR="00762FA3">
        <w:rPr>
          <w:rFonts w:ascii="Arial" w:hAnsi="Arial" w:cs="Arial"/>
          <w:sz w:val="20"/>
          <w:szCs w:val="20"/>
          <w:lang w:eastAsia="en-US"/>
        </w:rPr>
        <w:t>šest dni pred datumom, ki je določen za oddajo ponudb</w:t>
      </w:r>
      <w:r w:rsidR="00DF37A9" w:rsidRPr="009F7EC1">
        <w:rPr>
          <w:rFonts w:ascii="Arial" w:hAnsi="Arial" w:cs="Arial"/>
          <w:sz w:val="20"/>
          <w:szCs w:val="20"/>
          <w:lang w:eastAsia="en-US"/>
        </w:rPr>
        <w:t>.</w:t>
      </w:r>
      <w:r w:rsidRPr="00A750DA">
        <w:rPr>
          <w:rFonts w:ascii="Arial" w:hAnsi="Arial" w:cs="Arial"/>
          <w:sz w:val="20"/>
          <w:szCs w:val="20"/>
          <w:lang w:eastAsia="en-US"/>
        </w:rPr>
        <w:t xml:space="preserve"> </w:t>
      </w:r>
      <w:r w:rsidRPr="00FA23D9">
        <w:rPr>
          <w:rFonts w:ascii="Arial" w:hAnsi="Arial" w:cs="Arial"/>
          <w:sz w:val="20"/>
          <w:szCs w:val="20"/>
          <w:lang w:eastAsia="en-US"/>
        </w:rPr>
        <w:t>Vse dodatne informacije so objavljene izključno na omenjenem portalu in jih naročnik ne bo posebej posredoval.</w:t>
      </w:r>
    </w:p>
    <w:p w14:paraId="6E88293C" w14:textId="77777777" w:rsidR="00F26542" w:rsidRPr="0070139D" w:rsidRDefault="00F26542" w:rsidP="00FB7DD3">
      <w:pPr>
        <w:spacing w:line="260" w:lineRule="atLeast"/>
        <w:jc w:val="both"/>
        <w:rPr>
          <w:rFonts w:ascii="Arial" w:hAnsi="Arial" w:cs="Arial"/>
          <w:sz w:val="20"/>
          <w:szCs w:val="20"/>
          <w:lang w:eastAsia="en-US"/>
        </w:rPr>
      </w:pPr>
    </w:p>
    <w:p w14:paraId="78A2E039"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55" w:name="_Toc130197571"/>
      <w:bookmarkStart w:id="56" w:name="_Toc130198072"/>
      <w:bookmarkStart w:id="57" w:name="_Toc130198132"/>
      <w:bookmarkStart w:id="58" w:name="_Toc130799593"/>
      <w:bookmarkStart w:id="59" w:name="_Toc132106364"/>
      <w:bookmarkStart w:id="60" w:name="_Toc132424978"/>
      <w:bookmarkStart w:id="61" w:name="_Toc132432227"/>
      <w:bookmarkStart w:id="62" w:name="_Toc156997243"/>
      <w:r w:rsidRPr="0070139D">
        <w:rPr>
          <w:rFonts w:ascii="Arial" w:hAnsi="Arial" w:cs="Arial"/>
          <w:b/>
          <w:bCs/>
          <w:sz w:val="20"/>
          <w:szCs w:val="20"/>
          <w:lang w:eastAsia="en-US"/>
        </w:rPr>
        <w:t>2.2.3 Spremembe in dopolnitve razpisne dokumentacije</w:t>
      </w:r>
      <w:bookmarkEnd w:id="55"/>
      <w:bookmarkEnd w:id="56"/>
      <w:bookmarkEnd w:id="57"/>
      <w:bookmarkEnd w:id="58"/>
      <w:bookmarkEnd w:id="59"/>
      <w:bookmarkEnd w:id="60"/>
      <w:bookmarkEnd w:id="61"/>
      <w:bookmarkEnd w:id="62"/>
    </w:p>
    <w:p w14:paraId="3C2839BC" w14:textId="591518CE" w:rsidR="00A75643"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sme v skladu s 67. členom ZJN-3 spremeniti ali dopolniti razpisno dokumentacijo. Tovrstne spremembe in dopolnitve bo naročnik izdal v obliki dodatkov k razpisni dokumentaciji</w:t>
      </w:r>
      <w:r w:rsidR="008D5319">
        <w:rPr>
          <w:rFonts w:ascii="Arial" w:hAnsi="Arial" w:cs="Arial"/>
          <w:sz w:val="20"/>
          <w:szCs w:val="20"/>
          <w:lang w:eastAsia="en-US"/>
        </w:rPr>
        <w:t>.</w:t>
      </w:r>
      <w:r w:rsidRPr="0070139D">
        <w:rPr>
          <w:rFonts w:ascii="Arial" w:hAnsi="Arial" w:cs="Arial"/>
          <w:sz w:val="20"/>
          <w:szCs w:val="20"/>
          <w:lang w:eastAsia="en-US"/>
        </w:rPr>
        <w:t xml:space="preserve"> Vsak dodatek k razpisni dokumentaciji postane sestavni del razpisne dokumentacije. Kot del dokumentacije o javnem naročilu štejejo tudi vprašanja in odgovori, objavljeni na portalu e-naročanje.  </w:t>
      </w:r>
    </w:p>
    <w:p w14:paraId="65B900D2" w14:textId="77777777" w:rsidR="00F73AFC" w:rsidRPr="0070139D" w:rsidRDefault="00F73AFC" w:rsidP="00FB7DD3">
      <w:pPr>
        <w:spacing w:line="260" w:lineRule="atLeast"/>
        <w:jc w:val="both"/>
        <w:rPr>
          <w:rFonts w:ascii="Arial" w:hAnsi="Arial" w:cs="Arial"/>
          <w:sz w:val="20"/>
          <w:szCs w:val="20"/>
          <w:lang w:eastAsia="en-US"/>
        </w:rPr>
      </w:pPr>
    </w:p>
    <w:p w14:paraId="6E3BC6BF" w14:textId="77777777" w:rsidR="0075039D" w:rsidRDefault="0075039D" w:rsidP="005263C6">
      <w:pPr>
        <w:keepNext/>
        <w:numPr>
          <w:ilvl w:val="1"/>
          <w:numId w:val="7"/>
        </w:numPr>
        <w:spacing w:line="260" w:lineRule="atLeast"/>
        <w:jc w:val="both"/>
        <w:outlineLvl w:val="1"/>
        <w:rPr>
          <w:rFonts w:ascii="Arial" w:hAnsi="Arial" w:cs="Arial"/>
          <w:b/>
          <w:bCs/>
          <w:iCs/>
          <w:sz w:val="20"/>
          <w:szCs w:val="20"/>
        </w:rPr>
      </w:pPr>
      <w:r w:rsidRPr="0070139D">
        <w:rPr>
          <w:rFonts w:ascii="Arial" w:hAnsi="Arial" w:cs="Arial"/>
          <w:b/>
          <w:bCs/>
          <w:iCs/>
          <w:sz w:val="20"/>
          <w:szCs w:val="20"/>
        </w:rPr>
        <w:t>Priprava ponudbe</w:t>
      </w:r>
      <w:bookmarkEnd w:id="45"/>
      <w:bookmarkEnd w:id="46"/>
    </w:p>
    <w:p w14:paraId="06448B58" w14:textId="77777777" w:rsidR="00E74A6D" w:rsidRPr="0070139D" w:rsidRDefault="00E74A6D" w:rsidP="00E74A6D">
      <w:pPr>
        <w:keepNext/>
        <w:spacing w:line="260" w:lineRule="atLeast"/>
        <w:ind w:left="360"/>
        <w:jc w:val="both"/>
        <w:outlineLvl w:val="1"/>
        <w:rPr>
          <w:rFonts w:ascii="Arial" w:hAnsi="Arial" w:cs="Arial"/>
          <w:b/>
          <w:bCs/>
          <w:iCs/>
          <w:sz w:val="20"/>
          <w:szCs w:val="20"/>
        </w:rPr>
      </w:pPr>
    </w:p>
    <w:p w14:paraId="0EA26F7C"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63" w:name="_Toc130197577"/>
      <w:bookmarkStart w:id="64" w:name="_Toc130198078"/>
      <w:bookmarkStart w:id="65" w:name="_Toc130198138"/>
      <w:bookmarkStart w:id="66" w:name="_Toc130799599"/>
      <w:bookmarkStart w:id="67" w:name="_Toc132106370"/>
      <w:bookmarkStart w:id="68" w:name="_Toc132424984"/>
      <w:bookmarkStart w:id="69" w:name="_Toc132432233"/>
      <w:bookmarkStart w:id="70" w:name="_Toc156997245"/>
      <w:r w:rsidRPr="0070139D">
        <w:rPr>
          <w:rFonts w:ascii="Arial" w:hAnsi="Arial" w:cs="Arial"/>
          <w:b/>
          <w:bCs/>
          <w:sz w:val="20"/>
          <w:szCs w:val="20"/>
          <w:lang w:eastAsia="en-US"/>
        </w:rPr>
        <w:t xml:space="preserve">2.3.1 </w:t>
      </w:r>
      <w:r w:rsidRPr="00181639">
        <w:rPr>
          <w:rFonts w:ascii="Arial" w:hAnsi="Arial" w:cs="Arial"/>
          <w:b/>
          <w:bCs/>
          <w:sz w:val="20"/>
          <w:szCs w:val="20"/>
          <w:lang w:eastAsia="en-US"/>
        </w:rPr>
        <w:t>Jezik ponudbe</w:t>
      </w:r>
      <w:bookmarkEnd w:id="63"/>
      <w:bookmarkEnd w:id="64"/>
      <w:bookmarkEnd w:id="65"/>
      <w:bookmarkEnd w:id="66"/>
      <w:bookmarkEnd w:id="67"/>
      <w:bookmarkEnd w:id="68"/>
      <w:bookmarkEnd w:id="69"/>
      <w:bookmarkEnd w:id="70"/>
    </w:p>
    <w:p w14:paraId="089BAA96" w14:textId="77777777" w:rsidR="00181639" w:rsidRPr="00181639" w:rsidRDefault="00181639" w:rsidP="00181639">
      <w:pPr>
        <w:spacing w:line="260" w:lineRule="atLeast"/>
        <w:jc w:val="both"/>
        <w:rPr>
          <w:rFonts w:ascii="Arial" w:hAnsi="Arial" w:cs="Arial"/>
          <w:sz w:val="20"/>
          <w:szCs w:val="20"/>
          <w:lang w:eastAsia="en-US"/>
        </w:rPr>
      </w:pPr>
      <w:bookmarkStart w:id="71" w:name="_Toc125192849"/>
      <w:bookmarkStart w:id="72" w:name="_Toc130197578"/>
      <w:bookmarkStart w:id="73" w:name="_Toc130198079"/>
      <w:bookmarkStart w:id="74" w:name="_Toc130198139"/>
      <w:bookmarkStart w:id="75" w:name="_Toc130799600"/>
      <w:bookmarkStart w:id="76" w:name="_Toc132106371"/>
      <w:bookmarkStart w:id="77" w:name="_Toc132424985"/>
      <w:bookmarkStart w:id="78" w:name="_Toc132432234"/>
      <w:bookmarkStart w:id="79" w:name="_Toc156997246"/>
      <w:r w:rsidRPr="00181639">
        <w:rPr>
          <w:rFonts w:ascii="Arial" w:hAnsi="Arial" w:cs="Arial"/>
          <w:sz w:val="20"/>
          <w:szCs w:val="20"/>
          <w:lang w:eastAsia="en-US"/>
        </w:rPr>
        <w:t>Postopek javnega naročanja poteka v slovenskem jeziku. Vsi dokumenti v zvezi s ponudbo morajo biti v slovenskem jeziku. V kolikor je dokument predložen v tujem jeziku, mu mora biti priložen uraden prevod v slovenski jezik (prevod sodno zapriseženega prevajalca).</w:t>
      </w:r>
    </w:p>
    <w:p w14:paraId="56EBFB5B" w14:textId="77777777" w:rsidR="00181639" w:rsidRPr="00181639" w:rsidRDefault="00181639" w:rsidP="00181639">
      <w:pPr>
        <w:spacing w:line="260" w:lineRule="atLeast"/>
        <w:jc w:val="both"/>
        <w:rPr>
          <w:rFonts w:ascii="Arial" w:hAnsi="Arial" w:cs="Arial"/>
          <w:sz w:val="20"/>
          <w:szCs w:val="20"/>
          <w:lang w:eastAsia="en-US"/>
        </w:rPr>
      </w:pPr>
    </w:p>
    <w:p w14:paraId="3616BB1C" w14:textId="77777777" w:rsidR="00181639" w:rsidRPr="00181639" w:rsidRDefault="00181639" w:rsidP="00181639">
      <w:pPr>
        <w:spacing w:line="260" w:lineRule="atLeast"/>
        <w:jc w:val="both"/>
        <w:rPr>
          <w:rFonts w:ascii="Arial" w:hAnsi="Arial" w:cs="Arial"/>
          <w:sz w:val="20"/>
          <w:szCs w:val="20"/>
          <w:lang w:eastAsia="en-US"/>
        </w:rPr>
      </w:pPr>
      <w:r w:rsidRPr="00181639">
        <w:rPr>
          <w:rFonts w:ascii="Arial" w:hAnsi="Arial" w:cs="Arial"/>
          <w:sz w:val="20"/>
          <w:szCs w:val="20"/>
          <w:lang w:eastAsia="en-US"/>
        </w:rPr>
        <w:t xml:space="preserve">V tujem jeziku (in sicer v angleškem ali nemškem jeziku) je lahko le </w:t>
      </w:r>
      <w:proofErr w:type="spellStart"/>
      <w:r w:rsidRPr="00181639">
        <w:rPr>
          <w:rFonts w:ascii="Arial" w:hAnsi="Arial" w:cs="Arial"/>
          <w:sz w:val="20"/>
          <w:szCs w:val="20"/>
          <w:lang w:eastAsia="en-US"/>
        </w:rPr>
        <w:t>prospektni</w:t>
      </w:r>
      <w:proofErr w:type="spellEnd"/>
      <w:r w:rsidRPr="00181639">
        <w:rPr>
          <w:rFonts w:ascii="Arial" w:hAnsi="Arial" w:cs="Arial"/>
          <w:sz w:val="20"/>
          <w:szCs w:val="20"/>
          <w:lang w:eastAsia="en-US"/>
        </w:rPr>
        <w:t xml:space="preserve">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2114EDFA" w14:textId="77777777" w:rsidR="00E74A6D" w:rsidRPr="0070139D" w:rsidRDefault="00E74A6D" w:rsidP="00FB7DD3">
      <w:pPr>
        <w:spacing w:line="260" w:lineRule="atLeast"/>
        <w:jc w:val="both"/>
        <w:rPr>
          <w:rFonts w:ascii="Arial" w:hAnsi="Arial" w:cs="Arial"/>
          <w:sz w:val="20"/>
          <w:szCs w:val="20"/>
          <w:lang w:eastAsia="en-US"/>
        </w:rPr>
      </w:pPr>
    </w:p>
    <w:p w14:paraId="3AFA4A44"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80" w:name="_Toc130197579"/>
      <w:bookmarkStart w:id="81" w:name="_Toc130198080"/>
      <w:bookmarkStart w:id="82" w:name="_Toc130198140"/>
      <w:bookmarkStart w:id="83" w:name="_Toc130799601"/>
      <w:bookmarkStart w:id="84" w:name="_Toc132106372"/>
      <w:bookmarkStart w:id="85" w:name="_Toc132424986"/>
      <w:bookmarkStart w:id="86" w:name="_Toc132432235"/>
      <w:bookmarkStart w:id="87" w:name="_Toc156997247"/>
      <w:bookmarkEnd w:id="71"/>
      <w:bookmarkEnd w:id="72"/>
      <w:bookmarkEnd w:id="73"/>
      <w:bookmarkEnd w:id="74"/>
      <w:bookmarkEnd w:id="75"/>
      <w:bookmarkEnd w:id="76"/>
      <w:bookmarkEnd w:id="77"/>
      <w:bookmarkEnd w:id="78"/>
      <w:bookmarkEnd w:id="79"/>
      <w:r w:rsidRPr="0070139D">
        <w:rPr>
          <w:rFonts w:ascii="Arial" w:hAnsi="Arial" w:cs="Arial"/>
          <w:b/>
          <w:bCs/>
          <w:sz w:val="20"/>
          <w:szCs w:val="20"/>
          <w:lang w:eastAsia="en-US"/>
        </w:rPr>
        <w:t>2.3.2 Oblika ponudbe</w:t>
      </w:r>
      <w:bookmarkEnd w:id="80"/>
      <w:bookmarkEnd w:id="81"/>
      <w:bookmarkEnd w:id="82"/>
      <w:bookmarkEnd w:id="83"/>
      <w:bookmarkEnd w:id="84"/>
      <w:bookmarkEnd w:id="85"/>
      <w:bookmarkEnd w:id="86"/>
      <w:bookmarkEnd w:id="87"/>
    </w:p>
    <w:p w14:paraId="2EFFE041"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294AF761" w14:textId="77777777" w:rsidR="00E30D29" w:rsidRPr="00916479" w:rsidRDefault="00E30D29" w:rsidP="00FB7DD3">
      <w:pPr>
        <w:spacing w:line="260" w:lineRule="atLeast"/>
        <w:jc w:val="both"/>
        <w:rPr>
          <w:rFonts w:ascii="Arial" w:hAnsi="Arial" w:cs="Arial"/>
          <w:sz w:val="20"/>
          <w:szCs w:val="20"/>
          <w:lang w:eastAsia="en-US"/>
        </w:rPr>
      </w:pPr>
    </w:p>
    <w:p w14:paraId="3C010EF1"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FA71111" w14:textId="77777777" w:rsidR="0099475D" w:rsidRPr="00916479" w:rsidRDefault="0099475D" w:rsidP="00FB7DD3">
      <w:pPr>
        <w:spacing w:line="260" w:lineRule="atLeast"/>
        <w:jc w:val="both"/>
        <w:rPr>
          <w:rFonts w:ascii="Arial" w:hAnsi="Arial" w:cs="Arial"/>
          <w:sz w:val="20"/>
          <w:szCs w:val="20"/>
          <w:lang w:eastAsia="en-US"/>
        </w:rPr>
      </w:pPr>
    </w:p>
    <w:p w14:paraId="174660AA"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Dokumenti, ki se predložijo kot sestavni del ponudbe in ki izvirajo od ponudnika, morajo biti opremljeni </w:t>
      </w:r>
      <w:r w:rsidR="002761F7">
        <w:rPr>
          <w:rFonts w:ascii="Arial" w:hAnsi="Arial" w:cs="Arial"/>
          <w:sz w:val="20"/>
          <w:szCs w:val="20"/>
          <w:lang w:eastAsia="en-US"/>
        </w:rPr>
        <w:t>s</w:t>
      </w:r>
      <w:r w:rsidRPr="00916479">
        <w:rPr>
          <w:rFonts w:ascii="Arial" w:hAnsi="Arial" w:cs="Arial"/>
          <w:sz w:val="20"/>
          <w:szCs w:val="20"/>
          <w:lang w:eastAsia="en-US"/>
        </w:rPr>
        <w:t xml:space="preserve"> podpisom osebe, ki ima polno pooblastilo za zastopanje ponudnika. </w:t>
      </w:r>
    </w:p>
    <w:p w14:paraId="01F72909" w14:textId="77777777" w:rsidR="00AC1E8E" w:rsidRPr="00916479" w:rsidRDefault="00AC1E8E" w:rsidP="00FB7DD3">
      <w:pPr>
        <w:spacing w:line="260" w:lineRule="atLeast"/>
        <w:jc w:val="both"/>
        <w:rPr>
          <w:rFonts w:ascii="Arial" w:hAnsi="Arial" w:cs="Arial"/>
          <w:sz w:val="20"/>
          <w:szCs w:val="20"/>
          <w:lang w:eastAsia="en-US"/>
        </w:rPr>
      </w:pPr>
    </w:p>
    <w:p w14:paraId="01EDF87E"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Naročnik si pridržuje pravico, da kadarkoli v postopku preverjanja ponudbe zahteva predložitev originalnih izvodov ali overjenih kopij. </w:t>
      </w:r>
    </w:p>
    <w:p w14:paraId="6263AFFF" w14:textId="77777777" w:rsidR="0075039D"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lastRenderedPageBreak/>
        <w:t>Ponudnik prevzema vse stroške, vezane na pripravo, izdelavo in predložitev ponudbe</w:t>
      </w:r>
      <w:r>
        <w:rPr>
          <w:rFonts w:ascii="Arial" w:hAnsi="Arial" w:cs="Arial"/>
          <w:sz w:val="20"/>
          <w:szCs w:val="20"/>
          <w:lang w:eastAsia="en-US"/>
        </w:rPr>
        <w:t>.</w:t>
      </w:r>
    </w:p>
    <w:p w14:paraId="2563A8DF" w14:textId="77777777" w:rsidR="00E30D29" w:rsidRDefault="00E30D29" w:rsidP="00FB7DD3">
      <w:pPr>
        <w:spacing w:line="260" w:lineRule="atLeast"/>
        <w:jc w:val="both"/>
        <w:rPr>
          <w:rFonts w:ascii="Arial" w:hAnsi="Arial" w:cs="Arial"/>
          <w:sz w:val="20"/>
          <w:szCs w:val="20"/>
          <w:lang w:eastAsia="en-US"/>
        </w:rPr>
      </w:pPr>
    </w:p>
    <w:p w14:paraId="7B5247AD" w14:textId="77777777" w:rsidR="00E30D29" w:rsidRPr="00E30D29" w:rsidRDefault="00E30D29" w:rsidP="00FB7DD3">
      <w:pPr>
        <w:keepNext/>
        <w:numPr>
          <w:ilvl w:val="2"/>
          <w:numId w:val="0"/>
        </w:numPr>
        <w:tabs>
          <w:tab w:val="num" w:pos="720"/>
        </w:tabs>
        <w:spacing w:line="260" w:lineRule="atLeast"/>
        <w:jc w:val="both"/>
        <w:outlineLvl w:val="2"/>
        <w:rPr>
          <w:rFonts w:ascii="Arial" w:hAnsi="Arial" w:cs="Arial"/>
          <w:b/>
          <w:bCs/>
          <w:sz w:val="20"/>
          <w:szCs w:val="20"/>
          <w:highlight w:val="yellow"/>
          <w:lang w:eastAsia="en-US"/>
        </w:rPr>
      </w:pPr>
      <w:bookmarkStart w:id="88" w:name="_Toc336851749"/>
      <w:bookmarkStart w:id="89" w:name="_Toc336851797"/>
      <w:bookmarkStart w:id="90" w:name="_Toc509692018"/>
      <w:r w:rsidRPr="0055598E">
        <w:rPr>
          <w:rFonts w:ascii="Arial" w:hAnsi="Arial" w:cs="Arial"/>
          <w:b/>
          <w:bCs/>
          <w:sz w:val="20"/>
          <w:szCs w:val="20"/>
          <w:lang w:eastAsia="en-US"/>
        </w:rPr>
        <w:t>2.3.3 Obrazec »ESPD« za vse gospodarske subjekte</w:t>
      </w:r>
    </w:p>
    <w:bookmarkEnd w:id="88"/>
    <w:bookmarkEnd w:id="89"/>
    <w:bookmarkEnd w:id="90"/>
    <w:p w14:paraId="1E94C1CB"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BDB4BA8" w14:textId="77777777" w:rsidR="0055598E" w:rsidRPr="00161C6E" w:rsidRDefault="0055598E" w:rsidP="00FB7DD3">
      <w:pPr>
        <w:spacing w:line="260" w:lineRule="atLeast"/>
        <w:jc w:val="both"/>
        <w:rPr>
          <w:rFonts w:ascii="Arial" w:eastAsia="Calibri" w:hAnsi="Arial" w:cs="Arial"/>
          <w:sz w:val="20"/>
          <w:szCs w:val="22"/>
          <w:lang w:eastAsia="en-US"/>
        </w:rPr>
      </w:pPr>
    </w:p>
    <w:p w14:paraId="36F24DBD" w14:textId="77777777" w:rsidR="0055598E" w:rsidRPr="00161C6E" w:rsidRDefault="0055598E" w:rsidP="00FB7DD3">
      <w:pPr>
        <w:spacing w:line="260" w:lineRule="atLeast"/>
        <w:jc w:val="both"/>
        <w:rPr>
          <w:rFonts w:ascii="Arial" w:eastAsia="Calibri" w:hAnsi="Arial" w:cs="Arial"/>
          <w:sz w:val="20"/>
          <w:szCs w:val="20"/>
        </w:rPr>
      </w:pPr>
      <w:r w:rsidRPr="00161C6E">
        <w:rPr>
          <w:rFonts w:ascii="Arial" w:eastAsia="Calibri" w:hAnsi="Arial" w:cs="Arial"/>
          <w:sz w:val="20"/>
          <w:szCs w:val="20"/>
        </w:rPr>
        <w:t>Navedbe v ESPD in/ali dokazila, ki ji predloži gospodarski subjekt, morajo biti veljavni.</w:t>
      </w:r>
    </w:p>
    <w:p w14:paraId="089D201C" w14:textId="77777777" w:rsidR="0055598E" w:rsidRPr="00161C6E" w:rsidRDefault="0055598E" w:rsidP="00FB7DD3">
      <w:pPr>
        <w:spacing w:line="260" w:lineRule="atLeast"/>
        <w:jc w:val="both"/>
        <w:rPr>
          <w:rFonts w:ascii="Arial" w:eastAsia="Calibri" w:hAnsi="Arial" w:cs="Arial"/>
          <w:sz w:val="20"/>
          <w:szCs w:val="20"/>
        </w:rPr>
      </w:pPr>
    </w:p>
    <w:p w14:paraId="0EE57A7D"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Gospodarski subjekt naročnikov obrazec ESPD (datoteka XML) uvozi na spletni </w:t>
      </w:r>
      <w:r w:rsidR="00AE25E5">
        <w:rPr>
          <w:rFonts w:ascii="Arial" w:eastAsia="Calibri" w:hAnsi="Arial" w:cs="Arial"/>
          <w:sz w:val="20"/>
          <w:szCs w:val="22"/>
          <w:lang w:eastAsia="en-US"/>
        </w:rPr>
        <w:t>povezavi</w:t>
      </w:r>
      <w:r w:rsidRPr="00161C6E">
        <w:rPr>
          <w:rFonts w:ascii="Arial" w:eastAsia="Calibri" w:hAnsi="Arial" w:cs="Arial"/>
          <w:sz w:val="20"/>
          <w:szCs w:val="22"/>
          <w:lang w:eastAsia="en-US"/>
        </w:rPr>
        <w:t xml:space="preserve">: </w:t>
      </w:r>
      <w:hyperlink r:id="rId26" w:history="1">
        <w:r w:rsidR="00AE25E5" w:rsidRPr="00FF3E2E">
          <w:rPr>
            <w:rStyle w:val="Hiperpovezava"/>
            <w:rFonts w:ascii="Arial" w:eastAsia="Calibri" w:hAnsi="Arial" w:cs="Arial"/>
            <w:sz w:val="20"/>
            <w:szCs w:val="22"/>
            <w:lang w:eastAsia="en-US"/>
          </w:rPr>
          <w:t>https://ejn.gov.si/espd</w:t>
        </w:r>
      </w:hyperlink>
      <w:r w:rsidRPr="00161C6E">
        <w:rPr>
          <w:rFonts w:ascii="Arial" w:eastAsia="Calibri" w:hAnsi="Arial" w:cs="Arial"/>
          <w:sz w:val="20"/>
          <w:szCs w:val="22"/>
          <w:lang w:eastAsia="en-US"/>
        </w:rPr>
        <w:t xml:space="preserve"> in v njega neposredno vnese zahtevane podatke.</w:t>
      </w:r>
    </w:p>
    <w:p w14:paraId="1498B640" w14:textId="77777777" w:rsidR="0055598E" w:rsidRPr="00161C6E" w:rsidRDefault="0055598E" w:rsidP="00FB7DD3">
      <w:pPr>
        <w:spacing w:line="260" w:lineRule="atLeast"/>
        <w:jc w:val="both"/>
        <w:rPr>
          <w:rFonts w:ascii="Arial" w:eastAsia="Calibri" w:hAnsi="Arial" w:cs="Arial"/>
          <w:sz w:val="20"/>
          <w:szCs w:val="22"/>
          <w:lang w:eastAsia="en-US"/>
        </w:rPr>
      </w:pPr>
    </w:p>
    <w:p w14:paraId="41946880" w14:textId="77777777" w:rsidR="0055598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7579D9A1" w14:textId="77777777" w:rsidR="0055598E" w:rsidRDefault="0055598E" w:rsidP="00FB7DD3">
      <w:pPr>
        <w:spacing w:line="260" w:lineRule="atLeast"/>
        <w:jc w:val="both"/>
        <w:rPr>
          <w:rFonts w:ascii="Arial" w:eastAsia="Calibri" w:hAnsi="Arial" w:cs="Arial"/>
          <w:sz w:val="20"/>
          <w:szCs w:val="22"/>
          <w:lang w:eastAsia="en-US"/>
        </w:rPr>
      </w:pPr>
    </w:p>
    <w:p w14:paraId="5E9EDB3D" w14:textId="77777777" w:rsidR="0055598E" w:rsidRPr="00A42A07" w:rsidRDefault="0055598E" w:rsidP="00FB7DD3">
      <w:pPr>
        <w:spacing w:line="260" w:lineRule="atLeast"/>
        <w:jc w:val="both"/>
        <w:rPr>
          <w:rFonts w:ascii="Arial" w:eastAsia="Calibri" w:hAnsi="Arial" w:cs="Arial"/>
          <w:sz w:val="20"/>
          <w:szCs w:val="22"/>
          <w:lang w:eastAsia="en-US"/>
        </w:rPr>
      </w:pPr>
      <w:bookmarkStart w:id="91" w:name="_Hlk511905322"/>
      <w:r w:rsidRPr="00A42A07">
        <w:rPr>
          <w:rFonts w:ascii="Arial" w:eastAsia="Calibri" w:hAnsi="Arial" w:cs="Arial"/>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42A07">
        <w:rPr>
          <w:rFonts w:ascii="Arial" w:eastAsia="Calibri" w:hAnsi="Arial" w:cs="Arial"/>
          <w:sz w:val="20"/>
          <w:szCs w:val="22"/>
          <w:lang w:eastAsia="en-US"/>
        </w:rPr>
        <w:t>xml</w:t>
      </w:r>
      <w:proofErr w:type="spellEnd"/>
      <w:r w:rsidRPr="00A42A07">
        <w:rPr>
          <w:rFonts w:ascii="Arial" w:eastAsia="Calibri" w:hAnsi="Arial" w:cs="Arial"/>
          <w:sz w:val="20"/>
          <w:szCs w:val="22"/>
          <w:lang w:eastAsia="en-US"/>
        </w:rPr>
        <w:t xml:space="preserve">. obliki ali nepodpisan ESPD v </w:t>
      </w:r>
      <w:proofErr w:type="spellStart"/>
      <w:r w:rsidRPr="00A42A07">
        <w:rPr>
          <w:rFonts w:ascii="Arial" w:eastAsia="Calibri" w:hAnsi="Arial" w:cs="Arial"/>
          <w:sz w:val="20"/>
          <w:szCs w:val="22"/>
          <w:lang w:eastAsia="en-US"/>
        </w:rPr>
        <w:t>xml</w:t>
      </w:r>
      <w:proofErr w:type="spellEnd"/>
      <w:r w:rsidRPr="00A42A07">
        <w:rPr>
          <w:rFonts w:ascii="Arial" w:eastAsia="Calibri" w:hAnsi="Arial" w:cs="Arial"/>
          <w:sz w:val="20"/>
          <w:szCs w:val="22"/>
          <w:lang w:eastAsia="en-US"/>
        </w:rPr>
        <w:t xml:space="preserve">. obliki, </w:t>
      </w:r>
      <w:bookmarkStart w:id="92" w:name="_Hlk531606225"/>
      <w:r w:rsidRPr="00A42A07">
        <w:rPr>
          <w:rFonts w:ascii="Arial" w:eastAsia="Calibri" w:hAnsi="Arial" w:cs="Arial"/>
          <w:sz w:val="20"/>
          <w:szCs w:val="22"/>
          <w:lang w:eastAsia="en-US"/>
        </w:rPr>
        <w:t>pri čemer se v slednjem primeru v skladu Splošnimi pogoji uporabe informacijskega sistema e-JN šteje, da je oddan pravno zavezujoč dokument, ki ima enako veljavnost kot podpisan</w:t>
      </w:r>
      <w:bookmarkEnd w:id="92"/>
      <w:r w:rsidRPr="00A42A07">
        <w:rPr>
          <w:rFonts w:ascii="Arial" w:eastAsia="Calibri" w:hAnsi="Arial" w:cs="Arial"/>
          <w:sz w:val="20"/>
          <w:szCs w:val="22"/>
          <w:lang w:eastAsia="en-US"/>
        </w:rPr>
        <w:t xml:space="preserve">. </w:t>
      </w:r>
    </w:p>
    <w:bookmarkEnd w:id="91"/>
    <w:p w14:paraId="0F4DA6C7" w14:textId="77777777" w:rsidR="0055598E" w:rsidRPr="00161C6E" w:rsidRDefault="0055598E" w:rsidP="00FB7DD3">
      <w:pPr>
        <w:spacing w:line="260" w:lineRule="atLeast"/>
        <w:jc w:val="both"/>
        <w:rPr>
          <w:rFonts w:ascii="Arial" w:eastAsia="Calibri" w:hAnsi="Arial" w:cs="Arial"/>
          <w:sz w:val="20"/>
          <w:szCs w:val="22"/>
          <w:lang w:eastAsia="en-US"/>
        </w:rPr>
      </w:pPr>
    </w:p>
    <w:p w14:paraId="3103DE2F"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Za ostale sodelujoče ponudnik v razdelek »ESPD – ostali sodelujoči« priloži podpisane ESPD v </w:t>
      </w:r>
      <w:proofErr w:type="spellStart"/>
      <w:r w:rsidRPr="00161C6E">
        <w:rPr>
          <w:rFonts w:ascii="Arial" w:eastAsia="Calibri" w:hAnsi="Arial" w:cs="Arial"/>
          <w:sz w:val="20"/>
          <w:szCs w:val="22"/>
          <w:lang w:eastAsia="en-US"/>
        </w:rPr>
        <w:t>pdf</w:t>
      </w:r>
      <w:proofErr w:type="spellEnd"/>
      <w:r w:rsidRPr="00161C6E">
        <w:rPr>
          <w:rFonts w:ascii="Arial" w:eastAsia="Calibri" w:hAnsi="Arial" w:cs="Arial"/>
          <w:sz w:val="20"/>
          <w:szCs w:val="22"/>
          <w:lang w:eastAsia="en-US"/>
        </w:rPr>
        <w:t xml:space="preserve">. obliki, ali v elektronski obliki podpisan </w:t>
      </w:r>
      <w:proofErr w:type="spellStart"/>
      <w:r w:rsidRPr="00161C6E">
        <w:rPr>
          <w:rFonts w:ascii="Arial" w:eastAsia="Calibri" w:hAnsi="Arial" w:cs="Arial"/>
          <w:sz w:val="20"/>
          <w:szCs w:val="22"/>
          <w:lang w:eastAsia="en-US"/>
        </w:rPr>
        <w:t>xml</w:t>
      </w:r>
      <w:proofErr w:type="spellEnd"/>
      <w:r w:rsidRPr="00161C6E">
        <w:rPr>
          <w:rFonts w:ascii="Arial" w:eastAsia="Calibri" w:hAnsi="Arial" w:cs="Arial"/>
          <w:sz w:val="20"/>
          <w:szCs w:val="22"/>
          <w:lang w:eastAsia="en-US"/>
        </w:rPr>
        <w:t>.</w:t>
      </w:r>
    </w:p>
    <w:p w14:paraId="7C6F8C42" w14:textId="77777777" w:rsidR="00E30D29" w:rsidRPr="00916479" w:rsidRDefault="00E30D29" w:rsidP="00FB7DD3">
      <w:pPr>
        <w:spacing w:line="260" w:lineRule="atLeast"/>
        <w:jc w:val="both"/>
        <w:rPr>
          <w:rFonts w:ascii="Arial" w:eastAsia="Calibri" w:hAnsi="Arial"/>
          <w:sz w:val="20"/>
          <w:szCs w:val="22"/>
          <w:lang w:eastAsia="en-US"/>
        </w:rPr>
      </w:pPr>
    </w:p>
    <w:p w14:paraId="5E64C25A" w14:textId="77777777" w:rsidR="00E30D29" w:rsidRPr="00916479"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3" w:name="_Toc509692019"/>
      <w:r w:rsidRPr="00916479">
        <w:rPr>
          <w:rFonts w:ascii="Arial" w:hAnsi="Arial" w:cs="Arial"/>
          <w:b/>
          <w:bCs/>
          <w:sz w:val="20"/>
          <w:szCs w:val="20"/>
          <w:lang w:eastAsia="en-US"/>
        </w:rPr>
        <w:t xml:space="preserve">2.3.4 Obrazec »Ponudba s ponudbenim predračunom« </w:t>
      </w:r>
    </w:p>
    <w:bookmarkEnd w:id="93"/>
    <w:p w14:paraId="5A80D2A2"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mora v ponudbenem predračunu ponujati vse pozicije, ob upoštevanju specifikacij, ki so del razpisne dokumentacije.</w:t>
      </w:r>
    </w:p>
    <w:p w14:paraId="1B1D65D3" w14:textId="77777777" w:rsidR="00E30D29" w:rsidRPr="00916479" w:rsidRDefault="00E30D29" w:rsidP="00FB7DD3">
      <w:pPr>
        <w:spacing w:line="260" w:lineRule="atLeast"/>
        <w:jc w:val="both"/>
        <w:rPr>
          <w:rFonts w:ascii="Arial" w:eastAsia="Calibri" w:hAnsi="Arial"/>
          <w:sz w:val="20"/>
          <w:szCs w:val="22"/>
          <w:lang w:eastAsia="en-US"/>
        </w:rPr>
      </w:pPr>
    </w:p>
    <w:p w14:paraId="51D80261" w14:textId="77777777" w:rsidR="00E30D29" w:rsidRPr="00916479" w:rsidRDefault="00E30D29" w:rsidP="00FB7DD3">
      <w:pPr>
        <w:spacing w:line="260" w:lineRule="atLeast"/>
        <w:jc w:val="both"/>
        <w:rPr>
          <w:rFonts w:ascii="Arial" w:eastAsia="Calibri" w:hAnsi="Arial"/>
          <w:sz w:val="20"/>
          <w:szCs w:val="20"/>
          <w:lang w:eastAsia="en-US"/>
        </w:rPr>
      </w:pPr>
      <w:r w:rsidRPr="00916479">
        <w:rPr>
          <w:rFonts w:ascii="Arial" w:eastAsia="Calibri" w:hAnsi="Arial"/>
          <w:sz w:val="20"/>
          <w:szCs w:val="22"/>
          <w:lang w:eastAsia="en-US"/>
        </w:rPr>
        <w:t xml:space="preserve">Ponudnik izpolni vse postavke v ponudbenem predračunu, in </w:t>
      </w:r>
      <w:r w:rsidRPr="00916479">
        <w:rPr>
          <w:rFonts w:ascii="Arial" w:eastAsia="Calibri" w:hAnsi="Arial"/>
          <w:sz w:val="20"/>
          <w:szCs w:val="20"/>
          <w:lang w:eastAsia="en-US"/>
        </w:rPr>
        <w:t xml:space="preserve">sicer </w:t>
      </w:r>
      <w:r w:rsidRPr="00916479">
        <w:rPr>
          <w:rFonts w:ascii="Arial" w:eastAsia="Calibri" w:hAnsi="Arial"/>
          <w:b/>
          <w:sz w:val="20"/>
          <w:szCs w:val="20"/>
          <w:lang w:eastAsia="en-US"/>
        </w:rPr>
        <w:t>na dve decimalni mesti</w:t>
      </w:r>
      <w:r w:rsidR="009805BF">
        <w:rPr>
          <w:rFonts w:ascii="Arial" w:eastAsia="Calibri" w:hAnsi="Arial"/>
          <w:b/>
          <w:sz w:val="20"/>
          <w:szCs w:val="20"/>
          <w:lang w:eastAsia="en-US"/>
        </w:rPr>
        <w:t xml:space="preserve"> natančno</w:t>
      </w:r>
      <w:r w:rsidRPr="00916479">
        <w:rPr>
          <w:rFonts w:ascii="Arial" w:eastAsia="Calibri" w:hAnsi="Arial"/>
          <w:sz w:val="20"/>
          <w:szCs w:val="20"/>
          <w:lang w:eastAsia="en-US"/>
        </w:rPr>
        <w:t xml:space="preserve">. </w:t>
      </w:r>
    </w:p>
    <w:p w14:paraId="66E01BF4" w14:textId="77777777" w:rsidR="00BC4C61" w:rsidRDefault="00BC4C61" w:rsidP="00FB7DD3">
      <w:pPr>
        <w:spacing w:line="260" w:lineRule="atLeast"/>
        <w:jc w:val="both"/>
        <w:rPr>
          <w:rFonts w:ascii="Arial" w:eastAsia="Calibri" w:hAnsi="Arial"/>
          <w:sz w:val="20"/>
          <w:szCs w:val="22"/>
          <w:lang w:eastAsia="en-US"/>
        </w:rPr>
      </w:pPr>
    </w:p>
    <w:p w14:paraId="3E9D3BE1"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ne sme spreminjati vsebine ponudbenega predračuna.</w:t>
      </w:r>
    </w:p>
    <w:p w14:paraId="310EF138" w14:textId="77777777" w:rsidR="00E30D29" w:rsidRPr="00916479" w:rsidRDefault="00E30D29" w:rsidP="00FB7DD3">
      <w:pPr>
        <w:spacing w:line="260" w:lineRule="atLeast"/>
        <w:jc w:val="both"/>
        <w:rPr>
          <w:rFonts w:ascii="Arial" w:eastAsia="Calibri" w:hAnsi="Arial"/>
          <w:sz w:val="20"/>
          <w:szCs w:val="22"/>
          <w:lang w:eastAsia="en-US"/>
        </w:rPr>
      </w:pPr>
    </w:p>
    <w:p w14:paraId="2548B9F4" w14:textId="77777777" w:rsidR="00E30D2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V primeru, da bo naročnik pri pregledu in ocenjevanju ponudb odkril očitne računske napake, bo ravnal v skladu s sedmim odstavkom 89. člena ZJN-3.</w:t>
      </w:r>
    </w:p>
    <w:p w14:paraId="7212797D" w14:textId="77777777" w:rsidR="005337E5" w:rsidRPr="00916479" w:rsidRDefault="005337E5" w:rsidP="00FB7DD3">
      <w:pPr>
        <w:spacing w:line="260" w:lineRule="atLeast"/>
        <w:jc w:val="both"/>
        <w:rPr>
          <w:rFonts w:ascii="Arial" w:eastAsia="Calibri" w:hAnsi="Arial"/>
          <w:sz w:val="20"/>
          <w:szCs w:val="22"/>
          <w:lang w:eastAsia="en-US"/>
        </w:rPr>
      </w:pPr>
    </w:p>
    <w:p w14:paraId="49CBA4EC" w14:textId="77777777" w:rsidR="00E30D29" w:rsidRDefault="00E30D29" w:rsidP="00FB7DD3">
      <w:pPr>
        <w:spacing w:line="260" w:lineRule="atLeast"/>
        <w:jc w:val="both"/>
        <w:rPr>
          <w:rFonts w:ascii="Arial" w:eastAsia="Calibri" w:hAnsi="Arial"/>
          <w:b/>
          <w:sz w:val="20"/>
          <w:szCs w:val="22"/>
          <w:lang w:eastAsia="en-US"/>
        </w:rPr>
      </w:pPr>
      <w:r w:rsidRPr="00916479">
        <w:rPr>
          <w:rFonts w:ascii="Arial" w:eastAsia="Calibri" w:hAnsi="Arial"/>
          <w:b/>
          <w:sz w:val="20"/>
          <w:szCs w:val="22"/>
          <w:lang w:eastAsia="en-US"/>
        </w:rPr>
        <w:t>Ponudnik v informacijskem sistemu e-JN v razdelek »Predračun« naloži izpolnjen obrazec »Ponudba s ponudbenim predračunom« v .</w:t>
      </w:r>
      <w:proofErr w:type="spellStart"/>
      <w:r w:rsidRPr="00916479">
        <w:rPr>
          <w:rFonts w:ascii="Arial" w:eastAsia="Calibri" w:hAnsi="Arial"/>
          <w:b/>
          <w:sz w:val="20"/>
          <w:szCs w:val="22"/>
          <w:lang w:eastAsia="en-US"/>
        </w:rPr>
        <w:t>pdf</w:t>
      </w:r>
      <w:proofErr w:type="spellEnd"/>
      <w:r w:rsidRPr="00916479">
        <w:rPr>
          <w:rFonts w:ascii="Arial" w:eastAsia="Calibri" w:hAnsi="Arial"/>
          <w:b/>
          <w:sz w:val="20"/>
          <w:szCs w:val="22"/>
          <w:lang w:eastAsia="en-US"/>
        </w:rPr>
        <w:t xml:space="preserve"> datoteki, ki bo dostopen na javnem odpiranju ponudb.</w:t>
      </w:r>
    </w:p>
    <w:p w14:paraId="2482DCF5" w14:textId="77777777" w:rsidR="00F80ED5" w:rsidRDefault="00F80ED5"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4" w:name="_Toc130197580"/>
      <w:bookmarkStart w:id="95" w:name="_Toc130198081"/>
      <w:bookmarkStart w:id="96" w:name="_Toc130198141"/>
      <w:bookmarkStart w:id="97" w:name="_Toc130799602"/>
      <w:bookmarkStart w:id="98" w:name="_Toc132106373"/>
      <w:bookmarkStart w:id="99" w:name="_Toc132424987"/>
      <w:bookmarkStart w:id="100" w:name="_Toc132432236"/>
      <w:bookmarkStart w:id="101" w:name="_Toc156997248"/>
    </w:p>
    <w:p w14:paraId="4B637A12"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2.3.</w:t>
      </w:r>
      <w:r w:rsidR="00E30D29">
        <w:rPr>
          <w:rFonts w:ascii="Arial" w:hAnsi="Arial" w:cs="Arial"/>
          <w:b/>
          <w:bCs/>
          <w:sz w:val="20"/>
          <w:szCs w:val="20"/>
          <w:lang w:eastAsia="en-US"/>
        </w:rPr>
        <w:t>5</w:t>
      </w:r>
      <w:r w:rsidRPr="0070139D">
        <w:rPr>
          <w:rFonts w:ascii="Arial" w:hAnsi="Arial" w:cs="Arial"/>
          <w:b/>
          <w:bCs/>
          <w:sz w:val="20"/>
          <w:szCs w:val="20"/>
          <w:lang w:eastAsia="en-US"/>
        </w:rPr>
        <w:t xml:space="preserve"> Ponudbena cena</w:t>
      </w:r>
      <w:bookmarkEnd w:id="94"/>
      <w:bookmarkEnd w:id="95"/>
      <w:bookmarkEnd w:id="96"/>
      <w:bookmarkEnd w:id="97"/>
      <w:bookmarkEnd w:id="98"/>
      <w:bookmarkEnd w:id="99"/>
      <w:bookmarkEnd w:id="100"/>
      <w:bookmarkEnd w:id="101"/>
    </w:p>
    <w:p w14:paraId="424EE0ED" w14:textId="1141D983"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Cene v ponudbi morajo biti izražene v EUR brez DDV in morajo vključevati vse stroške izvajalca, ki so potrebni za izvedbo naročila</w:t>
      </w:r>
      <w:r w:rsidR="00992564">
        <w:rPr>
          <w:rFonts w:ascii="Arial" w:hAnsi="Arial" w:cs="Arial"/>
          <w:sz w:val="20"/>
          <w:szCs w:val="20"/>
          <w:lang w:eastAsia="en-US"/>
        </w:rPr>
        <w:t>.</w:t>
      </w:r>
      <w:r w:rsidRPr="00CB589D">
        <w:rPr>
          <w:rFonts w:ascii="Arial" w:hAnsi="Arial" w:cs="Arial"/>
          <w:sz w:val="20"/>
          <w:szCs w:val="20"/>
          <w:lang w:eastAsia="en-US"/>
        </w:rPr>
        <w:t xml:space="preserve"> Naročnik naknadno ne bo priznaval nobenih stroškov, ki niso zajeti v ponudbeno ceno.</w:t>
      </w:r>
    </w:p>
    <w:p w14:paraId="6717BC83" w14:textId="77777777" w:rsidR="00CB589D" w:rsidRPr="00CB589D" w:rsidRDefault="00CB589D" w:rsidP="00CB589D">
      <w:pPr>
        <w:spacing w:line="260" w:lineRule="atLeast"/>
        <w:jc w:val="both"/>
        <w:rPr>
          <w:rFonts w:ascii="Arial" w:hAnsi="Arial" w:cs="Arial"/>
          <w:sz w:val="20"/>
          <w:szCs w:val="20"/>
          <w:lang w:eastAsia="en-US"/>
        </w:rPr>
      </w:pPr>
    </w:p>
    <w:p w14:paraId="14A7D452" w14:textId="77777777" w:rsidR="00CB589D" w:rsidRPr="009168C8"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Ponudnik mora izpolniti vse postavke v predračunu. V kolikor ponudnik cene v posamezno postavko ne vpiše, se </w:t>
      </w:r>
      <w:r w:rsidRPr="009168C8">
        <w:rPr>
          <w:rFonts w:ascii="Arial" w:hAnsi="Arial" w:cs="Arial"/>
          <w:sz w:val="20"/>
          <w:szCs w:val="20"/>
          <w:lang w:eastAsia="en-US"/>
        </w:rPr>
        <w:t>šteje, da predmetne postavke ne ponuja in tako ne izpolnjuje vseh zahtev naročnika iz predmetne razpisne dokumentacije.</w:t>
      </w:r>
    </w:p>
    <w:p w14:paraId="05890265" w14:textId="77777777" w:rsidR="00CB589D" w:rsidRPr="009168C8" w:rsidRDefault="00CB589D" w:rsidP="00CB589D">
      <w:pPr>
        <w:spacing w:line="260" w:lineRule="atLeast"/>
        <w:jc w:val="both"/>
        <w:rPr>
          <w:rFonts w:ascii="Arial" w:hAnsi="Arial" w:cs="Arial"/>
          <w:sz w:val="20"/>
          <w:szCs w:val="20"/>
          <w:lang w:eastAsia="en-US"/>
        </w:rPr>
      </w:pPr>
    </w:p>
    <w:p w14:paraId="742D7D6F" w14:textId="77777777" w:rsidR="00CB589D" w:rsidRPr="00CB589D" w:rsidRDefault="00CB589D" w:rsidP="00CB589D">
      <w:pPr>
        <w:spacing w:line="260" w:lineRule="atLeast"/>
        <w:jc w:val="both"/>
        <w:rPr>
          <w:rFonts w:ascii="Arial" w:hAnsi="Arial" w:cs="Arial"/>
          <w:sz w:val="20"/>
          <w:szCs w:val="20"/>
          <w:lang w:eastAsia="en-US"/>
        </w:rPr>
      </w:pPr>
      <w:r w:rsidRPr="009168C8">
        <w:rPr>
          <w:rFonts w:ascii="Arial" w:hAnsi="Arial" w:cs="Arial"/>
          <w:sz w:val="20"/>
          <w:szCs w:val="20"/>
          <w:lang w:eastAsia="en-US"/>
        </w:rPr>
        <w:t>Če ponudnik katero izmed pozicij v ponudbenem predračunu ponuja zastonj, vpiše ceno »0,00 EUR«.</w:t>
      </w:r>
      <w:r w:rsidRPr="00CB589D">
        <w:rPr>
          <w:rFonts w:ascii="Arial" w:hAnsi="Arial" w:cs="Arial"/>
          <w:sz w:val="20"/>
          <w:szCs w:val="20"/>
          <w:lang w:eastAsia="en-US"/>
        </w:rPr>
        <w:t xml:space="preserve"> </w:t>
      </w:r>
    </w:p>
    <w:p w14:paraId="1031F3A1" w14:textId="77777777" w:rsidR="00CB589D" w:rsidRPr="00CB589D" w:rsidRDefault="00CB589D" w:rsidP="00CB589D">
      <w:pPr>
        <w:spacing w:line="260" w:lineRule="atLeast"/>
        <w:jc w:val="both"/>
        <w:rPr>
          <w:rFonts w:ascii="Arial" w:hAnsi="Arial" w:cs="Arial"/>
          <w:sz w:val="20"/>
          <w:szCs w:val="20"/>
          <w:lang w:eastAsia="en-US"/>
        </w:rPr>
      </w:pPr>
    </w:p>
    <w:p w14:paraId="675C14F8"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Cene iz ponudbenega predračuna so fiksne do zaključka izvedbe predmeta naročila, če v pogodbi ni določeno drugače. </w:t>
      </w:r>
    </w:p>
    <w:p w14:paraId="529D51BF" w14:textId="77777777" w:rsidR="00CB589D" w:rsidRPr="00CB589D" w:rsidRDefault="00CB589D" w:rsidP="00CB589D">
      <w:pPr>
        <w:spacing w:line="260" w:lineRule="atLeast"/>
        <w:jc w:val="both"/>
        <w:rPr>
          <w:rFonts w:ascii="Arial" w:hAnsi="Arial" w:cs="Arial"/>
          <w:sz w:val="20"/>
          <w:szCs w:val="20"/>
          <w:lang w:eastAsia="en-US"/>
        </w:rPr>
      </w:pPr>
    </w:p>
    <w:p w14:paraId="7855FC8D"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Davek na dodano vrednost mora biti prikazan posebej, v skladu z obrazcem ponudbenega predračuna in nato zajet v končni ponudbeni vrednosti v obrazcu ponudbe oziroma ponudbenega predračuna. </w:t>
      </w:r>
    </w:p>
    <w:p w14:paraId="15C6AA35" w14:textId="77777777" w:rsidR="00C86C41" w:rsidRPr="0070139D" w:rsidRDefault="00C86C41" w:rsidP="00C86C41">
      <w:pPr>
        <w:spacing w:line="260" w:lineRule="atLeast"/>
        <w:jc w:val="both"/>
        <w:rPr>
          <w:rFonts w:ascii="Arial" w:hAnsi="Arial" w:cs="Arial"/>
          <w:sz w:val="20"/>
          <w:szCs w:val="20"/>
          <w:lang w:eastAsia="en-US"/>
        </w:rPr>
      </w:pPr>
    </w:p>
    <w:p w14:paraId="017C65D6" w14:textId="77777777" w:rsidR="0075039D" w:rsidRPr="0070139D"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2" w:name="_Toc156997250"/>
      <w:bookmarkStart w:id="103" w:name="_Toc130197582"/>
      <w:bookmarkStart w:id="104" w:name="_Toc130198083"/>
      <w:bookmarkStart w:id="105" w:name="_Toc130198143"/>
      <w:bookmarkStart w:id="106" w:name="_Toc130799604"/>
      <w:bookmarkStart w:id="107" w:name="_Toc132106375"/>
      <w:bookmarkStart w:id="108" w:name="_Toc132424989"/>
      <w:bookmarkStart w:id="109" w:name="_Toc132432238"/>
      <w:r>
        <w:rPr>
          <w:rFonts w:ascii="Arial" w:hAnsi="Arial" w:cs="Arial"/>
          <w:b/>
          <w:bCs/>
          <w:sz w:val="20"/>
          <w:szCs w:val="20"/>
          <w:lang w:eastAsia="en-US"/>
        </w:rPr>
        <w:lastRenderedPageBreak/>
        <w:t>2.3.6</w:t>
      </w:r>
      <w:r w:rsidR="0075039D" w:rsidRPr="0070139D">
        <w:rPr>
          <w:rFonts w:ascii="Arial" w:hAnsi="Arial" w:cs="Arial"/>
          <w:b/>
          <w:bCs/>
          <w:sz w:val="20"/>
          <w:szCs w:val="20"/>
          <w:lang w:eastAsia="en-US"/>
        </w:rPr>
        <w:t xml:space="preserve"> Označitev podatkov, ki pomenijo poslovno skrivnost</w:t>
      </w:r>
      <w:bookmarkEnd w:id="102"/>
    </w:p>
    <w:p w14:paraId="1C5B6729"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ponudba vsebuje podatke, ki predstavljajo poslovno skrivnost skladno z 2. členom Zakona o poslovni skrivnosti (Uradni list RS, št. 22/19 - </w:t>
      </w:r>
      <w:proofErr w:type="spellStart"/>
      <w:r w:rsidRPr="003835B1">
        <w:rPr>
          <w:rFonts w:ascii="Arial" w:hAnsi="Arial" w:cs="Arial"/>
          <w:sz w:val="20"/>
          <w:szCs w:val="20"/>
          <w:lang w:eastAsia="en-US"/>
        </w:rPr>
        <w:t>ZPosS</w:t>
      </w:r>
      <w:proofErr w:type="spellEnd"/>
      <w:r w:rsidRPr="003835B1">
        <w:rPr>
          <w:rFonts w:ascii="Arial" w:hAnsi="Arial" w:cs="Arial"/>
          <w:sz w:val="20"/>
          <w:szCs w:val="20"/>
          <w:lang w:eastAsia="en-US"/>
        </w:rPr>
        <w:t xml:space="preserve">), mora ponudnik v ponudbi </w:t>
      </w:r>
      <w:r w:rsidRPr="003835B1">
        <w:rPr>
          <w:rFonts w:ascii="Arial" w:hAnsi="Arial" w:cs="Arial"/>
          <w:b/>
          <w:bCs/>
          <w:sz w:val="20"/>
          <w:szCs w:val="20"/>
          <w:lang w:eastAsia="en-US"/>
        </w:rPr>
        <w:t xml:space="preserve">priložiti ustrezen sklep o določitvi podatkov, ki pomenijo poslovno skrivnost oziroma drug dokument v pisni obliki, </w:t>
      </w:r>
      <w:r w:rsidRPr="003835B1">
        <w:rPr>
          <w:rFonts w:ascii="Arial" w:hAnsi="Arial" w:cs="Arial"/>
          <w:sz w:val="20"/>
          <w:szCs w:val="20"/>
          <w:lang w:eastAsia="en-US"/>
        </w:rPr>
        <w:t xml:space="preserve">kot to določa 2. odstavek 2. člena </w:t>
      </w:r>
      <w:proofErr w:type="spellStart"/>
      <w:r w:rsidRPr="003835B1">
        <w:rPr>
          <w:rFonts w:ascii="Arial" w:hAnsi="Arial" w:cs="Arial"/>
          <w:sz w:val="20"/>
          <w:szCs w:val="20"/>
          <w:lang w:eastAsia="en-US"/>
        </w:rPr>
        <w:t>ZPosS</w:t>
      </w:r>
      <w:proofErr w:type="spellEnd"/>
      <w:r w:rsidRPr="003835B1">
        <w:rPr>
          <w:rFonts w:ascii="Arial" w:hAnsi="Arial" w:cs="Arial"/>
          <w:sz w:val="20"/>
          <w:szCs w:val="20"/>
          <w:lang w:eastAsia="en-US"/>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79914E02" w14:textId="77777777" w:rsidR="003835B1" w:rsidRPr="003835B1" w:rsidRDefault="003835B1" w:rsidP="003835B1">
      <w:pPr>
        <w:spacing w:line="260" w:lineRule="atLeast"/>
        <w:jc w:val="both"/>
        <w:rPr>
          <w:rFonts w:ascii="Arial" w:hAnsi="Arial" w:cs="Arial"/>
          <w:sz w:val="20"/>
          <w:szCs w:val="20"/>
          <w:lang w:eastAsia="en-US"/>
        </w:rPr>
      </w:pPr>
    </w:p>
    <w:p w14:paraId="566A9E52"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ponudbo odda skupina ponudnikov, velja zahteva po predložitvi sklepa oziroma dokumenta iz prejšnjega odstavka za vsakega posameznega </w:t>
      </w:r>
      <w:proofErr w:type="spellStart"/>
      <w:r w:rsidRPr="003835B1">
        <w:rPr>
          <w:rFonts w:ascii="Arial" w:hAnsi="Arial" w:cs="Arial"/>
          <w:sz w:val="20"/>
          <w:szCs w:val="20"/>
          <w:lang w:eastAsia="en-US"/>
        </w:rPr>
        <w:t>soponudnika</w:t>
      </w:r>
      <w:proofErr w:type="spellEnd"/>
      <w:r w:rsidRPr="003835B1">
        <w:rPr>
          <w:rFonts w:ascii="Arial" w:hAnsi="Arial" w:cs="Arial"/>
          <w:sz w:val="20"/>
          <w:szCs w:val="20"/>
          <w:lang w:eastAsia="en-US"/>
        </w:rPr>
        <w:t xml:space="preserve">, v kolikor poslovno skrivnost predstavljajo podatki v ponudbi, ki se nanašajo na </w:t>
      </w:r>
      <w:proofErr w:type="spellStart"/>
      <w:r w:rsidRPr="003835B1">
        <w:rPr>
          <w:rFonts w:ascii="Arial" w:hAnsi="Arial" w:cs="Arial"/>
          <w:sz w:val="20"/>
          <w:szCs w:val="20"/>
          <w:lang w:eastAsia="en-US"/>
        </w:rPr>
        <w:t>soponudnika</w:t>
      </w:r>
      <w:proofErr w:type="spellEnd"/>
      <w:r w:rsidRPr="003835B1">
        <w:rPr>
          <w:rFonts w:ascii="Arial" w:hAnsi="Arial" w:cs="Arial"/>
          <w:sz w:val="20"/>
          <w:szCs w:val="20"/>
          <w:lang w:eastAsia="en-US"/>
        </w:rPr>
        <w:t xml:space="preserve">. </w:t>
      </w:r>
    </w:p>
    <w:p w14:paraId="53488E1F" w14:textId="77777777" w:rsidR="003835B1" w:rsidRPr="003835B1" w:rsidRDefault="003835B1" w:rsidP="003835B1">
      <w:pPr>
        <w:spacing w:line="260" w:lineRule="atLeast"/>
        <w:jc w:val="both"/>
        <w:rPr>
          <w:rFonts w:ascii="Arial" w:hAnsi="Arial" w:cs="Arial"/>
          <w:sz w:val="20"/>
          <w:szCs w:val="20"/>
          <w:lang w:eastAsia="en-US"/>
        </w:rPr>
      </w:pPr>
    </w:p>
    <w:p w14:paraId="21812F67"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na posamezni strani pomeni poslovno skrivnost le določen podatek, mora biti to eksplicitno označeno. </w:t>
      </w:r>
    </w:p>
    <w:p w14:paraId="74044AB9" w14:textId="77777777" w:rsidR="003835B1" w:rsidRPr="003835B1" w:rsidRDefault="003835B1" w:rsidP="003835B1">
      <w:pPr>
        <w:spacing w:line="260" w:lineRule="atLeast"/>
        <w:jc w:val="both"/>
        <w:rPr>
          <w:rFonts w:ascii="Arial" w:hAnsi="Arial" w:cs="Arial"/>
          <w:sz w:val="20"/>
          <w:szCs w:val="20"/>
          <w:lang w:eastAsia="en-US"/>
        </w:rPr>
      </w:pPr>
    </w:p>
    <w:p w14:paraId="63B37FE9" w14:textId="09E27766"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Za osebni podatek, tajni podatek ali poslovno skrivnost se ne morejo določiti </w:t>
      </w:r>
      <w:r w:rsidR="00D00B70">
        <w:rPr>
          <w:rFonts w:ascii="Arial" w:hAnsi="Arial" w:cs="Arial"/>
          <w:sz w:val="20"/>
          <w:szCs w:val="20"/>
          <w:lang w:eastAsia="en-US"/>
        </w:rPr>
        <w:t>»</w:t>
      </w:r>
      <w:r w:rsidRPr="003835B1">
        <w:rPr>
          <w:rFonts w:ascii="Arial" w:hAnsi="Arial" w:cs="Arial"/>
          <w:sz w:val="20"/>
          <w:szCs w:val="20"/>
          <w:lang w:eastAsia="en-US"/>
        </w:rPr>
        <w:t>specifikacije ponujenega blaga, storitve ali gradnje, količina iz te specifikacije, cena na enoto, vrednost posamezne postavke in skupna vrednost iz ponudbe ter vsi tisti podatki, ki so vplivali na razvrstitev ponudbe v okviru drugih meril</w:t>
      </w:r>
      <w:r w:rsidR="00D00B70">
        <w:rPr>
          <w:rFonts w:ascii="Arial" w:hAnsi="Arial" w:cs="Arial"/>
          <w:sz w:val="20"/>
          <w:szCs w:val="20"/>
          <w:lang w:eastAsia="en-US"/>
        </w:rPr>
        <w:t>«</w:t>
      </w:r>
      <w:r w:rsidRPr="003835B1">
        <w:rPr>
          <w:rFonts w:ascii="Arial" w:hAnsi="Arial" w:cs="Arial"/>
          <w:sz w:val="20"/>
          <w:szCs w:val="20"/>
          <w:lang w:eastAsia="en-US"/>
        </w:rPr>
        <w:t xml:space="preserve"> (2. odstavek 35. člena ZJN-3). Kot poslovna skrivnost pa tudi ne morejo biti označeni podatki, ki so javno dostopni oziroma so javni že v skladu z zakonom (kot so npr. podatki o pogodbah, sklenjenih z javnim sektorjem RS). </w:t>
      </w:r>
    </w:p>
    <w:p w14:paraId="783EEC47" w14:textId="77777777" w:rsidR="00632527" w:rsidRPr="0070139D" w:rsidRDefault="00632527" w:rsidP="003835B1">
      <w:pPr>
        <w:spacing w:line="260" w:lineRule="atLeast"/>
        <w:jc w:val="both"/>
        <w:rPr>
          <w:rFonts w:ascii="Arial" w:hAnsi="Arial" w:cs="Arial"/>
          <w:sz w:val="20"/>
          <w:szCs w:val="20"/>
          <w:lang w:eastAsia="en-US"/>
        </w:rPr>
      </w:pPr>
    </w:p>
    <w:p w14:paraId="20FB4972" w14:textId="77777777" w:rsidR="0075039D" w:rsidRPr="0070139D" w:rsidRDefault="0075039D" w:rsidP="003835B1">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0" w:name="_Toc156997251"/>
      <w:r w:rsidRPr="0070139D">
        <w:rPr>
          <w:rFonts w:ascii="Arial" w:hAnsi="Arial" w:cs="Arial"/>
          <w:b/>
          <w:bCs/>
          <w:sz w:val="20"/>
          <w:szCs w:val="20"/>
          <w:lang w:eastAsia="en-US"/>
        </w:rPr>
        <w:t>2.3.</w:t>
      </w:r>
      <w:r w:rsidR="00E30D29">
        <w:rPr>
          <w:rFonts w:ascii="Arial" w:hAnsi="Arial" w:cs="Arial"/>
          <w:b/>
          <w:bCs/>
          <w:sz w:val="20"/>
          <w:szCs w:val="20"/>
          <w:lang w:eastAsia="en-US"/>
        </w:rPr>
        <w:t>7</w:t>
      </w:r>
      <w:r w:rsidRPr="0070139D">
        <w:rPr>
          <w:rFonts w:ascii="Arial" w:hAnsi="Arial" w:cs="Arial"/>
          <w:b/>
          <w:bCs/>
          <w:sz w:val="20"/>
          <w:szCs w:val="20"/>
          <w:lang w:eastAsia="en-US"/>
        </w:rPr>
        <w:t xml:space="preserve"> Veljavnost ponudbe</w:t>
      </w:r>
      <w:bookmarkEnd w:id="103"/>
      <w:bookmarkEnd w:id="104"/>
      <w:bookmarkEnd w:id="105"/>
      <w:bookmarkEnd w:id="106"/>
      <w:bookmarkEnd w:id="107"/>
      <w:bookmarkEnd w:id="108"/>
      <w:bookmarkEnd w:id="109"/>
      <w:bookmarkEnd w:id="110"/>
    </w:p>
    <w:p w14:paraId="633D5262" w14:textId="77777777" w:rsidR="009943A6" w:rsidRDefault="0075039D" w:rsidP="00DE6F9E">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Ponudbe brez kakršnih koli popravkov in dopolnitev, razen v primerih iz petega odstavka 89. člena ZJN-3, morajo ostati v veljavi </w:t>
      </w:r>
      <w:r w:rsidR="00701196" w:rsidRPr="0070139D">
        <w:rPr>
          <w:rFonts w:ascii="Arial" w:hAnsi="Arial" w:cs="Arial"/>
          <w:sz w:val="20"/>
          <w:szCs w:val="20"/>
          <w:lang w:eastAsia="en-US"/>
        </w:rPr>
        <w:t xml:space="preserve">najmanj </w:t>
      </w:r>
      <w:r w:rsidR="00CB589D">
        <w:rPr>
          <w:rFonts w:ascii="Arial" w:hAnsi="Arial" w:cs="Arial"/>
          <w:sz w:val="20"/>
          <w:szCs w:val="20"/>
          <w:lang w:eastAsia="en-US"/>
        </w:rPr>
        <w:t>4 mesece</w:t>
      </w:r>
      <w:r w:rsidRPr="0070139D">
        <w:rPr>
          <w:rFonts w:ascii="Arial" w:hAnsi="Arial" w:cs="Arial"/>
          <w:sz w:val="20"/>
          <w:szCs w:val="20"/>
          <w:lang w:eastAsia="en-US"/>
        </w:rPr>
        <w:t xml:space="preserve"> po izteku roka za predložitev ponudb.</w:t>
      </w:r>
    </w:p>
    <w:p w14:paraId="284D73B6" w14:textId="77777777" w:rsidR="00C75708" w:rsidRDefault="00C75708" w:rsidP="00DE6F9E">
      <w:pPr>
        <w:spacing w:line="260" w:lineRule="atLeast"/>
        <w:jc w:val="both"/>
        <w:rPr>
          <w:rFonts w:ascii="Arial" w:hAnsi="Arial" w:cs="Arial"/>
          <w:sz w:val="20"/>
          <w:szCs w:val="20"/>
          <w:lang w:eastAsia="en-US"/>
        </w:rPr>
      </w:pPr>
    </w:p>
    <w:p w14:paraId="6BEA1BFA" w14:textId="77777777" w:rsidR="00DE6F9E" w:rsidRPr="009943A6" w:rsidRDefault="00DE6F9E" w:rsidP="00DE6F9E">
      <w:pPr>
        <w:spacing w:line="260" w:lineRule="atLeast"/>
        <w:jc w:val="both"/>
        <w:rPr>
          <w:rFonts w:ascii="Arial" w:hAnsi="Arial" w:cs="Arial"/>
          <w:b/>
          <w:sz w:val="20"/>
          <w:szCs w:val="20"/>
        </w:rPr>
      </w:pPr>
      <w:r w:rsidRPr="009943A6">
        <w:rPr>
          <w:rFonts w:ascii="Arial" w:hAnsi="Arial" w:cs="Arial"/>
          <w:b/>
          <w:sz w:val="20"/>
          <w:szCs w:val="20"/>
        </w:rPr>
        <w:t>2.3.8 Zahtevano zavarovanje za resnost ponudbe</w:t>
      </w:r>
    </w:p>
    <w:p w14:paraId="2963D209" w14:textId="048B251B" w:rsidR="0007090E" w:rsidRPr="000E4713" w:rsidRDefault="00DE6F9E" w:rsidP="000E4713">
      <w:pPr>
        <w:spacing w:line="260" w:lineRule="atLeast"/>
        <w:jc w:val="both"/>
        <w:rPr>
          <w:rFonts w:ascii="Arial" w:hAnsi="Arial" w:cs="Arial"/>
          <w:sz w:val="20"/>
          <w:szCs w:val="20"/>
        </w:rPr>
      </w:pPr>
      <w:r>
        <w:rPr>
          <w:rFonts w:ascii="Arial" w:hAnsi="Arial" w:cs="Arial"/>
          <w:sz w:val="20"/>
          <w:szCs w:val="20"/>
        </w:rPr>
        <w:t xml:space="preserve">Ponudnik kot zavarovanje za resnost ponudbe v predmetnem javnem naročilu kot del ponudbene dokumentacije predloži bančno garancijo ali kavcijsko zavarovanje. Vrednost zavarovanja za resnost ponudbe za predmetno </w:t>
      </w:r>
      <w:r w:rsidRPr="00730942">
        <w:rPr>
          <w:rFonts w:ascii="Arial" w:hAnsi="Arial" w:cs="Arial"/>
          <w:sz w:val="20"/>
          <w:szCs w:val="20"/>
        </w:rPr>
        <w:t>javno naročilo znaša</w:t>
      </w:r>
      <w:bookmarkStart w:id="111" w:name="_Hlk204330314"/>
      <w:r w:rsidR="0007090E" w:rsidRPr="000E4713">
        <w:rPr>
          <w:rFonts w:ascii="Arial" w:hAnsi="Arial" w:cs="Arial"/>
          <w:sz w:val="20"/>
          <w:szCs w:val="20"/>
          <w:lang w:eastAsia="en-US"/>
        </w:rPr>
        <w:t xml:space="preserve"> </w:t>
      </w:r>
      <w:r w:rsidR="0026365A" w:rsidRPr="000E4713">
        <w:rPr>
          <w:rFonts w:ascii="Arial" w:hAnsi="Arial" w:cs="Arial"/>
          <w:sz w:val="20"/>
          <w:szCs w:val="20"/>
          <w:lang w:eastAsia="en-US"/>
        </w:rPr>
        <w:t>11</w:t>
      </w:r>
      <w:r w:rsidR="0007090E" w:rsidRPr="000E4713">
        <w:rPr>
          <w:rFonts w:ascii="Arial" w:hAnsi="Arial" w:cs="Arial"/>
          <w:sz w:val="20"/>
          <w:szCs w:val="20"/>
          <w:lang w:eastAsia="en-US"/>
        </w:rPr>
        <w:t>.000,00 EUR.</w:t>
      </w:r>
    </w:p>
    <w:bookmarkEnd w:id="111"/>
    <w:p w14:paraId="323A2B5B" w14:textId="77777777" w:rsidR="002C7D13" w:rsidRDefault="002C7D13" w:rsidP="00DE6F9E">
      <w:pPr>
        <w:spacing w:line="260" w:lineRule="atLeast"/>
        <w:jc w:val="both"/>
        <w:rPr>
          <w:rFonts w:ascii="Arial" w:hAnsi="Arial" w:cs="Arial"/>
          <w:sz w:val="20"/>
          <w:szCs w:val="20"/>
        </w:rPr>
      </w:pPr>
    </w:p>
    <w:p w14:paraId="76B3343C" w14:textId="22A51598" w:rsidR="00DE6F9E" w:rsidRDefault="00DE6F9E" w:rsidP="00DE6F9E">
      <w:pPr>
        <w:spacing w:line="260" w:lineRule="atLeast"/>
        <w:jc w:val="both"/>
        <w:rPr>
          <w:rFonts w:ascii="Arial" w:hAnsi="Arial" w:cs="Arial"/>
          <w:sz w:val="20"/>
          <w:szCs w:val="20"/>
        </w:rPr>
      </w:pPr>
      <w:r>
        <w:rPr>
          <w:rFonts w:ascii="Arial" w:hAnsi="Arial" w:cs="Arial"/>
          <w:sz w:val="20"/>
          <w:szCs w:val="20"/>
        </w:rPr>
        <w:t>Zavarovanje za resnost ponudbe mora biti predloženo kot del ponudbe v .</w:t>
      </w:r>
      <w:proofErr w:type="spellStart"/>
      <w:r>
        <w:rPr>
          <w:rFonts w:ascii="Arial" w:hAnsi="Arial" w:cs="Arial"/>
          <w:sz w:val="20"/>
          <w:szCs w:val="20"/>
        </w:rPr>
        <w:t>pdf</w:t>
      </w:r>
      <w:proofErr w:type="spellEnd"/>
      <w:r>
        <w:rPr>
          <w:rFonts w:ascii="Arial" w:hAnsi="Arial" w:cs="Arial"/>
          <w:sz w:val="20"/>
          <w:szCs w:val="20"/>
        </w:rPr>
        <w:t xml:space="preserve"> datoteki</w:t>
      </w:r>
      <w:r w:rsidR="00532F16">
        <w:rPr>
          <w:rFonts w:ascii="Arial" w:hAnsi="Arial" w:cs="Arial"/>
          <w:sz w:val="20"/>
          <w:szCs w:val="20"/>
        </w:rPr>
        <w:t xml:space="preserve"> z rokom veljavnosti, kot je določen v obvestilu o naročilu, objavljenem na portalu javnih naročil.</w:t>
      </w:r>
    </w:p>
    <w:p w14:paraId="53E7D077" w14:textId="77777777" w:rsidR="00532F16" w:rsidRDefault="00532F16" w:rsidP="00DE6F9E">
      <w:pPr>
        <w:spacing w:line="260" w:lineRule="atLeast"/>
        <w:jc w:val="both"/>
        <w:rPr>
          <w:rFonts w:ascii="Arial" w:hAnsi="Arial" w:cs="Arial"/>
          <w:i/>
          <w:sz w:val="20"/>
          <w:szCs w:val="20"/>
        </w:rPr>
      </w:pPr>
    </w:p>
    <w:p w14:paraId="7F354A01"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Vsebina zavarovanja mora biti skladna z vzorcem garancije iz te razpisne dokumentacije.</w:t>
      </w:r>
    </w:p>
    <w:p w14:paraId="3A651454" w14:textId="77777777" w:rsidR="00252349" w:rsidRDefault="00252349" w:rsidP="00DE6F9E">
      <w:pPr>
        <w:spacing w:line="260" w:lineRule="atLeast"/>
        <w:jc w:val="both"/>
        <w:rPr>
          <w:rFonts w:ascii="Arial" w:hAnsi="Arial" w:cs="Arial"/>
          <w:sz w:val="20"/>
          <w:szCs w:val="20"/>
        </w:rPr>
      </w:pPr>
    </w:p>
    <w:p w14:paraId="52C9C00B"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 xml:space="preserve">Vsako ponudbo, ki ne vsebuje zahtevanega zavarovanja za resnost ponudbe ali po vsebini, </w:t>
      </w:r>
      <w:r w:rsidRPr="008657D3">
        <w:rPr>
          <w:rFonts w:ascii="Arial" w:hAnsi="Arial" w:cs="Arial"/>
          <w:sz w:val="20"/>
          <w:szCs w:val="20"/>
        </w:rPr>
        <w:t>veljavnosti</w:t>
      </w:r>
      <w:r w:rsidR="00B32F8A" w:rsidRPr="008657D3">
        <w:rPr>
          <w:rFonts w:ascii="Arial" w:hAnsi="Arial" w:cs="Arial"/>
          <w:sz w:val="20"/>
          <w:szCs w:val="20"/>
        </w:rPr>
        <w:t xml:space="preserve"> (če je zavarovanje po veljavnosti krajše od zahtevanega)</w:t>
      </w:r>
      <w:r>
        <w:rPr>
          <w:rFonts w:ascii="Arial" w:hAnsi="Arial" w:cs="Arial"/>
          <w:sz w:val="20"/>
          <w:szCs w:val="20"/>
        </w:rPr>
        <w:t xml:space="preserve"> ter po višini zahtevanega zneska (če je </w:t>
      </w:r>
      <w:r w:rsidR="00B72566">
        <w:rPr>
          <w:rFonts w:ascii="Arial" w:hAnsi="Arial" w:cs="Arial"/>
          <w:sz w:val="20"/>
          <w:szCs w:val="20"/>
        </w:rPr>
        <w:t>zavarovanje</w:t>
      </w:r>
      <w:r>
        <w:rPr>
          <w:rFonts w:ascii="Arial" w:hAnsi="Arial" w:cs="Arial"/>
          <w:sz w:val="20"/>
          <w:szCs w:val="20"/>
        </w:rPr>
        <w:t xml:space="preserve"> po vrednosti nižj</w:t>
      </w:r>
      <w:r w:rsidR="00B72566">
        <w:rPr>
          <w:rFonts w:ascii="Arial" w:hAnsi="Arial" w:cs="Arial"/>
          <w:sz w:val="20"/>
          <w:szCs w:val="20"/>
        </w:rPr>
        <w:t>e</w:t>
      </w:r>
      <w:r>
        <w:rPr>
          <w:rFonts w:ascii="Arial" w:hAnsi="Arial" w:cs="Arial"/>
          <w:sz w:val="20"/>
          <w:szCs w:val="20"/>
        </w:rPr>
        <w:t xml:space="preserve"> od zahtevanega zneska) sprejemljive</w:t>
      </w:r>
      <w:r w:rsidR="00B72566">
        <w:rPr>
          <w:rFonts w:ascii="Arial" w:hAnsi="Arial" w:cs="Arial"/>
          <w:sz w:val="20"/>
          <w:szCs w:val="20"/>
        </w:rPr>
        <w:t>ga zavarovanja</w:t>
      </w:r>
      <w:r>
        <w:rPr>
          <w:rFonts w:ascii="Arial" w:hAnsi="Arial" w:cs="Arial"/>
          <w:sz w:val="20"/>
          <w:szCs w:val="20"/>
        </w:rPr>
        <w:t xml:space="preserve"> za resnost ponudbe, bo naročnik zavrnil kot nedopustno.</w:t>
      </w:r>
    </w:p>
    <w:p w14:paraId="20D9448F" w14:textId="77777777" w:rsidR="00DE6F9E" w:rsidRDefault="00DE6F9E" w:rsidP="00DE6F9E">
      <w:pPr>
        <w:spacing w:line="260" w:lineRule="atLeast"/>
        <w:jc w:val="both"/>
        <w:rPr>
          <w:rFonts w:ascii="Arial" w:hAnsi="Arial" w:cs="Arial"/>
          <w:sz w:val="20"/>
          <w:szCs w:val="20"/>
        </w:rPr>
      </w:pPr>
    </w:p>
    <w:p w14:paraId="4A27DE44"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Naročnik bo unovčil zavarovanje za resnost ponudbe:</w:t>
      </w:r>
    </w:p>
    <w:p w14:paraId="7686B902" w14:textId="77777777" w:rsidR="00DE6F9E" w:rsidRDefault="00DE6F9E" w:rsidP="005263C6">
      <w:pPr>
        <w:numPr>
          <w:ilvl w:val="0"/>
          <w:numId w:val="20"/>
        </w:numPr>
        <w:suppressAutoHyphens/>
        <w:spacing w:line="260" w:lineRule="atLeast"/>
        <w:jc w:val="both"/>
        <w:rPr>
          <w:rFonts w:ascii="Arial" w:hAnsi="Arial" w:cs="Arial"/>
          <w:sz w:val="20"/>
          <w:szCs w:val="20"/>
        </w:rPr>
      </w:pPr>
      <w:r>
        <w:rPr>
          <w:rFonts w:ascii="Arial" w:hAnsi="Arial" w:cs="Arial"/>
          <w:sz w:val="20"/>
          <w:szCs w:val="20"/>
        </w:rPr>
        <w:t>če ponudnik po roku za oddajo ponudb umakne ali spremeni ponudbo v času njene veljavnosti, navedene v ponudbi ali</w:t>
      </w:r>
    </w:p>
    <w:p w14:paraId="2974678E" w14:textId="77777777" w:rsidR="00DE6F9E" w:rsidRDefault="00DE6F9E" w:rsidP="005263C6">
      <w:pPr>
        <w:numPr>
          <w:ilvl w:val="0"/>
          <w:numId w:val="20"/>
        </w:numPr>
        <w:suppressAutoHyphens/>
        <w:spacing w:line="260" w:lineRule="atLeast"/>
        <w:jc w:val="both"/>
        <w:rPr>
          <w:rFonts w:ascii="Arial" w:hAnsi="Arial" w:cs="Arial"/>
          <w:sz w:val="20"/>
          <w:szCs w:val="20"/>
        </w:rPr>
      </w:pPr>
      <w:r>
        <w:rPr>
          <w:rFonts w:ascii="Arial" w:hAnsi="Arial" w:cs="Arial"/>
          <w:sz w:val="20"/>
          <w:szCs w:val="20"/>
        </w:rPr>
        <w:t>če ponudnik na poziv naročnika ni pravočasno</w:t>
      </w:r>
      <w:r w:rsidR="00B32F8A">
        <w:rPr>
          <w:rFonts w:ascii="Arial" w:hAnsi="Arial" w:cs="Arial"/>
          <w:sz w:val="20"/>
          <w:szCs w:val="20"/>
        </w:rPr>
        <w:t>,</w:t>
      </w:r>
      <w:r>
        <w:rPr>
          <w:rFonts w:ascii="Arial" w:hAnsi="Arial" w:cs="Arial"/>
          <w:sz w:val="20"/>
          <w:szCs w:val="20"/>
        </w:rPr>
        <w:t xml:space="preserve"> torej v roku, ki ga je določil naročnik</w:t>
      </w:r>
      <w:r w:rsidR="00B32F8A">
        <w:rPr>
          <w:rFonts w:ascii="Arial" w:hAnsi="Arial" w:cs="Arial"/>
          <w:sz w:val="20"/>
          <w:szCs w:val="20"/>
        </w:rPr>
        <w:t>,</w:t>
      </w:r>
      <w:r>
        <w:rPr>
          <w:rFonts w:ascii="Arial" w:hAnsi="Arial" w:cs="Arial"/>
          <w:sz w:val="20"/>
          <w:szCs w:val="20"/>
        </w:rPr>
        <w:t xml:space="preserve"> dostavil zahtevanega podaljšanja zavarovanja za resnost ponudbe ali</w:t>
      </w:r>
    </w:p>
    <w:p w14:paraId="71B586BA" w14:textId="3CA21576" w:rsidR="00DE6F9E" w:rsidRDefault="00DE6F9E" w:rsidP="005263C6">
      <w:pPr>
        <w:numPr>
          <w:ilvl w:val="0"/>
          <w:numId w:val="20"/>
        </w:numPr>
        <w:suppressAutoHyphens/>
        <w:spacing w:line="260" w:lineRule="atLeast"/>
        <w:jc w:val="both"/>
        <w:rPr>
          <w:rFonts w:ascii="Arial" w:hAnsi="Arial" w:cs="Arial"/>
          <w:sz w:val="20"/>
          <w:szCs w:val="20"/>
        </w:rPr>
      </w:pPr>
      <w:r>
        <w:rPr>
          <w:rFonts w:ascii="Arial" w:hAnsi="Arial" w:cs="Arial"/>
          <w:sz w:val="20"/>
          <w:szCs w:val="20"/>
        </w:rPr>
        <w:t xml:space="preserve">če ponudnik, ki ga je naročnik v času veljavnosti ponudbe obvestil o sprejetju njegove ponudbe, </w:t>
      </w:r>
      <w:r w:rsidR="00E167FD">
        <w:rPr>
          <w:rFonts w:ascii="Arial" w:hAnsi="Arial" w:cs="Arial"/>
          <w:sz w:val="20"/>
          <w:szCs w:val="20"/>
        </w:rPr>
        <w:t>ne</w:t>
      </w:r>
      <w:r>
        <w:rPr>
          <w:rFonts w:ascii="Arial" w:hAnsi="Arial" w:cs="Arial"/>
          <w:sz w:val="20"/>
          <w:szCs w:val="20"/>
        </w:rPr>
        <w:t xml:space="preserve"> sklen</w:t>
      </w:r>
      <w:r w:rsidR="00E167FD">
        <w:rPr>
          <w:rFonts w:ascii="Arial" w:hAnsi="Arial" w:cs="Arial"/>
          <w:sz w:val="20"/>
          <w:szCs w:val="20"/>
        </w:rPr>
        <w:t>e</w:t>
      </w:r>
      <w:r>
        <w:rPr>
          <w:rFonts w:ascii="Arial" w:hAnsi="Arial" w:cs="Arial"/>
          <w:sz w:val="20"/>
          <w:szCs w:val="20"/>
        </w:rPr>
        <w:t xml:space="preserve"> pogodbe v skladu z določbami teh navodil ponudnikom ali</w:t>
      </w:r>
    </w:p>
    <w:p w14:paraId="5BFE8D19" w14:textId="77777777" w:rsidR="00DE6F9E" w:rsidRDefault="00DE6F9E" w:rsidP="005263C6">
      <w:pPr>
        <w:numPr>
          <w:ilvl w:val="0"/>
          <w:numId w:val="20"/>
        </w:numPr>
        <w:suppressAutoHyphens/>
        <w:spacing w:line="260" w:lineRule="atLeast"/>
        <w:jc w:val="both"/>
        <w:rPr>
          <w:rFonts w:ascii="Arial" w:hAnsi="Arial" w:cs="Arial"/>
          <w:sz w:val="20"/>
          <w:szCs w:val="20"/>
        </w:rPr>
      </w:pPr>
      <w:r>
        <w:rPr>
          <w:rFonts w:ascii="Arial" w:hAnsi="Arial" w:cs="Arial"/>
          <w:sz w:val="20"/>
          <w:szCs w:val="20"/>
        </w:rPr>
        <w:t>če ponudnik ne predloži ali zavrne predložitev finančnega zavarovanja za dobro izvedbo pogodbenih obveznosti v skladu z določbami teh navodil in pogodbe.</w:t>
      </w:r>
    </w:p>
    <w:p w14:paraId="4F77D7EA" w14:textId="77777777" w:rsidR="00DE6F9E" w:rsidRDefault="00DE6F9E" w:rsidP="00DE6F9E">
      <w:pPr>
        <w:spacing w:after="60"/>
        <w:ind w:left="540"/>
        <w:jc w:val="both"/>
        <w:rPr>
          <w:rFonts w:ascii="Arial" w:hAnsi="Arial" w:cs="Arial"/>
          <w:sz w:val="20"/>
          <w:szCs w:val="20"/>
        </w:rPr>
      </w:pPr>
    </w:p>
    <w:p w14:paraId="43A3120F"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Zavarovanje za resnost ponudbe mora biti izdano s strani:</w:t>
      </w:r>
    </w:p>
    <w:p w14:paraId="61F8B26C" w14:textId="77777777" w:rsidR="00DE6F9E" w:rsidRDefault="00DE6F9E" w:rsidP="005263C6">
      <w:pPr>
        <w:pStyle w:val="Odstavekseznama1"/>
        <w:numPr>
          <w:ilvl w:val="0"/>
          <w:numId w:val="6"/>
        </w:numPr>
        <w:spacing w:line="260" w:lineRule="atLeast"/>
        <w:jc w:val="both"/>
        <w:rPr>
          <w:rFonts w:ascii="Arial" w:hAnsi="Arial" w:cs="Arial"/>
          <w:sz w:val="20"/>
          <w:szCs w:val="20"/>
        </w:rPr>
      </w:pPr>
      <w:r>
        <w:rPr>
          <w:rFonts w:ascii="Arial" w:hAnsi="Arial" w:cs="Arial"/>
          <w:sz w:val="20"/>
          <w:szCs w:val="20"/>
        </w:rPr>
        <w:t>banke oziroma zavarovalnice v državi naročnika ali</w:t>
      </w:r>
    </w:p>
    <w:p w14:paraId="1CE1C56F" w14:textId="77777777" w:rsidR="00DE6F9E" w:rsidRDefault="00DE6F9E" w:rsidP="005263C6">
      <w:pPr>
        <w:pStyle w:val="Odstavekseznama1"/>
        <w:numPr>
          <w:ilvl w:val="0"/>
          <w:numId w:val="6"/>
        </w:numPr>
        <w:spacing w:line="260" w:lineRule="atLeast"/>
        <w:jc w:val="both"/>
        <w:rPr>
          <w:rFonts w:ascii="Arial" w:hAnsi="Arial" w:cs="Arial"/>
          <w:sz w:val="20"/>
          <w:szCs w:val="20"/>
        </w:rPr>
      </w:pPr>
      <w:r>
        <w:rPr>
          <w:rFonts w:ascii="Arial" w:hAnsi="Arial" w:cs="Arial"/>
          <w:sz w:val="20"/>
          <w:szCs w:val="20"/>
        </w:rPr>
        <w:t>tuje banke oziroma zavarovalnice preko korespondenčne banke oziroma zavarovalnice v državi naročnika.</w:t>
      </w:r>
    </w:p>
    <w:p w14:paraId="1C5FF1E4" w14:textId="77777777" w:rsidR="00DE6F9E" w:rsidRDefault="00DE6F9E" w:rsidP="00DE6F9E">
      <w:pPr>
        <w:pStyle w:val="Odstavekseznama1"/>
        <w:spacing w:line="260" w:lineRule="atLeast"/>
        <w:ind w:left="1534"/>
        <w:jc w:val="both"/>
        <w:rPr>
          <w:rFonts w:ascii="Arial" w:hAnsi="Arial" w:cs="Arial"/>
          <w:sz w:val="20"/>
          <w:szCs w:val="20"/>
        </w:rPr>
      </w:pPr>
    </w:p>
    <w:p w14:paraId="27CF8502" w14:textId="77777777" w:rsidR="00DE6F9E" w:rsidRDefault="00DE6F9E" w:rsidP="00252349">
      <w:pPr>
        <w:spacing w:line="260" w:lineRule="atLeast"/>
        <w:jc w:val="both"/>
        <w:rPr>
          <w:rFonts w:ascii="Arial" w:hAnsi="Arial" w:cs="Arial"/>
          <w:sz w:val="20"/>
          <w:szCs w:val="20"/>
        </w:rPr>
      </w:pPr>
      <w:r>
        <w:rPr>
          <w:rFonts w:ascii="Arial" w:hAnsi="Arial" w:cs="Arial"/>
          <w:sz w:val="20"/>
          <w:szCs w:val="20"/>
        </w:rPr>
        <w:t xml:space="preserve">V kolikor zaradi objektivnih okoliščin v roku veljavnosti zavarovanja za resnost ponudbe ne pride do podpisa pogodbe po pravnomočnosti odločitve o oddaji javnega naročila, lahko naročnik zahteva od izbranega ponudnika </w:t>
      </w:r>
      <w:r>
        <w:rPr>
          <w:rFonts w:ascii="Arial" w:hAnsi="Arial" w:cs="Arial"/>
          <w:sz w:val="20"/>
          <w:szCs w:val="20"/>
        </w:rPr>
        <w:lastRenderedPageBreak/>
        <w:t>podaljšanje veljavnosti zavarovanja. V kolikor v tem primeru zavarovanje ne bo podaljšano, je to razlog za unovčenje še veljavnega zavarovanja.</w:t>
      </w:r>
    </w:p>
    <w:p w14:paraId="5F2E54A6" w14:textId="77777777" w:rsidR="00DE6F9E" w:rsidRDefault="00DE6F9E" w:rsidP="00252349">
      <w:pPr>
        <w:spacing w:line="260" w:lineRule="atLeast"/>
        <w:jc w:val="both"/>
        <w:rPr>
          <w:rFonts w:ascii="Arial" w:hAnsi="Arial" w:cs="Arial"/>
          <w:sz w:val="20"/>
          <w:szCs w:val="20"/>
        </w:rPr>
      </w:pPr>
    </w:p>
    <w:p w14:paraId="0F72439E" w14:textId="77777777" w:rsidR="00DE6F9E" w:rsidRDefault="00DE6F9E" w:rsidP="00252349">
      <w:pPr>
        <w:spacing w:line="260" w:lineRule="atLeast"/>
        <w:jc w:val="both"/>
        <w:rPr>
          <w:rFonts w:ascii="Arial" w:hAnsi="Arial" w:cs="Arial"/>
          <w:sz w:val="20"/>
          <w:szCs w:val="20"/>
        </w:rPr>
      </w:pPr>
      <w:r>
        <w:rPr>
          <w:rFonts w:ascii="Arial" w:hAnsi="Arial" w:cs="Arial"/>
          <w:sz w:val="20"/>
          <w:szCs w:val="20"/>
        </w:rPr>
        <w:t>V primeru skupne ponudbe lahko zavarovanje za resnost ponudbe predloži eden izmed partnerjev.</w:t>
      </w:r>
    </w:p>
    <w:p w14:paraId="2D98B9AD" w14:textId="77777777" w:rsidR="00252349" w:rsidRDefault="00252349" w:rsidP="00252349">
      <w:pPr>
        <w:spacing w:line="260" w:lineRule="atLeast"/>
        <w:jc w:val="both"/>
        <w:rPr>
          <w:rFonts w:ascii="Arial" w:hAnsi="Arial" w:cs="Arial"/>
          <w:sz w:val="20"/>
          <w:szCs w:val="20"/>
        </w:rPr>
      </w:pPr>
    </w:p>
    <w:p w14:paraId="5717DAF1" w14:textId="77777777" w:rsidR="00252349" w:rsidRDefault="00252349" w:rsidP="00252349">
      <w:pPr>
        <w:spacing w:line="260" w:lineRule="atLeast"/>
        <w:jc w:val="both"/>
        <w:rPr>
          <w:rFonts w:ascii="Arial" w:hAnsi="Arial" w:cs="Arial"/>
          <w:b/>
          <w:kern w:val="2"/>
          <w:sz w:val="20"/>
          <w:szCs w:val="20"/>
        </w:rPr>
      </w:pPr>
      <w:r>
        <w:rPr>
          <w:rFonts w:ascii="Arial" w:hAnsi="Arial" w:cs="Arial"/>
          <w:color w:val="000000"/>
          <w:sz w:val="20"/>
          <w:szCs w:val="20"/>
        </w:rPr>
        <w:t>V primeru, da je zavarovanje podpisano digitalno, mora biti digitalen podpis varen elektronski podpis, overjen s kvalificiranim potrdilom.</w:t>
      </w:r>
    </w:p>
    <w:p w14:paraId="49373920" w14:textId="77777777" w:rsidR="00FA5478" w:rsidRDefault="00FA5478"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2" w:name="_Toc130197584"/>
      <w:bookmarkStart w:id="113" w:name="_Toc130198085"/>
      <w:bookmarkStart w:id="114" w:name="_Toc130198145"/>
      <w:bookmarkStart w:id="115" w:name="_Toc130799606"/>
      <w:bookmarkStart w:id="116" w:name="_Toc132106377"/>
      <w:bookmarkStart w:id="117" w:name="_Toc132424991"/>
      <w:bookmarkStart w:id="118" w:name="_Toc132432240"/>
      <w:bookmarkStart w:id="119" w:name="_Toc156997253"/>
    </w:p>
    <w:p w14:paraId="669757D7"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2.3.</w:t>
      </w:r>
      <w:r w:rsidR="00DE6F9E">
        <w:rPr>
          <w:rFonts w:ascii="Arial" w:hAnsi="Arial" w:cs="Arial"/>
          <w:b/>
          <w:bCs/>
          <w:sz w:val="20"/>
          <w:szCs w:val="20"/>
          <w:lang w:eastAsia="en-US"/>
        </w:rPr>
        <w:t>9</w:t>
      </w:r>
      <w:r w:rsidR="00DE6F9E" w:rsidRPr="0070139D">
        <w:rPr>
          <w:rFonts w:ascii="Arial" w:hAnsi="Arial" w:cs="Arial"/>
          <w:b/>
          <w:bCs/>
          <w:sz w:val="20"/>
          <w:szCs w:val="20"/>
          <w:lang w:eastAsia="en-US"/>
        </w:rPr>
        <w:t xml:space="preserve"> </w:t>
      </w:r>
      <w:r w:rsidRPr="0070139D">
        <w:rPr>
          <w:rFonts w:ascii="Arial" w:hAnsi="Arial" w:cs="Arial"/>
          <w:b/>
          <w:bCs/>
          <w:sz w:val="20"/>
          <w:szCs w:val="20"/>
          <w:lang w:eastAsia="en-US"/>
        </w:rPr>
        <w:t>Variantna ponudba</w:t>
      </w:r>
      <w:bookmarkEnd w:id="112"/>
      <w:bookmarkEnd w:id="113"/>
      <w:bookmarkEnd w:id="114"/>
      <w:bookmarkEnd w:id="115"/>
      <w:bookmarkEnd w:id="116"/>
      <w:bookmarkEnd w:id="117"/>
      <w:bookmarkEnd w:id="118"/>
      <w:bookmarkEnd w:id="119"/>
    </w:p>
    <w:p w14:paraId="5711BD6D"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Variantne ponudbe niso dovoljene. </w:t>
      </w:r>
    </w:p>
    <w:p w14:paraId="5E9CF522" w14:textId="77777777" w:rsidR="0075039D" w:rsidRPr="0070139D" w:rsidRDefault="0075039D" w:rsidP="00FB7DD3">
      <w:pPr>
        <w:spacing w:line="260" w:lineRule="atLeast"/>
        <w:jc w:val="both"/>
        <w:rPr>
          <w:rFonts w:ascii="Arial" w:hAnsi="Arial" w:cs="Arial"/>
          <w:sz w:val="20"/>
          <w:szCs w:val="20"/>
          <w:lang w:eastAsia="en-US"/>
        </w:rPr>
      </w:pPr>
    </w:p>
    <w:p w14:paraId="467500D4" w14:textId="77777777" w:rsidR="0075039D" w:rsidRPr="00545A56" w:rsidRDefault="0075039D" w:rsidP="00981AA3">
      <w:pPr>
        <w:tabs>
          <w:tab w:val="num" w:pos="540"/>
        </w:tabs>
        <w:spacing w:line="260" w:lineRule="atLeast"/>
        <w:jc w:val="both"/>
        <w:rPr>
          <w:rFonts w:ascii="Arial" w:hAnsi="Arial" w:cs="Arial"/>
          <w:b/>
          <w:sz w:val="20"/>
          <w:szCs w:val="20"/>
          <w:lang w:eastAsia="en-US"/>
        </w:rPr>
      </w:pPr>
      <w:r w:rsidRPr="00545A56">
        <w:rPr>
          <w:rFonts w:ascii="Arial" w:hAnsi="Arial" w:cs="Arial"/>
          <w:b/>
          <w:sz w:val="20"/>
          <w:szCs w:val="20"/>
          <w:lang w:eastAsia="en-US"/>
        </w:rPr>
        <w:t>2.3.</w:t>
      </w:r>
      <w:r w:rsidR="00DE6F9E" w:rsidRPr="00545A56">
        <w:rPr>
          <w:rFonts w:ascii="Arial" w:hAnsi="Arial" w:cs="Arial"/>
          <w:b/>
          <w:sz w:val="20"/>
          <w:szCs w:val="20"/>
          <w:lang w:eastAsia="en-US"/>
        </w:rPr>
        <w:t>10</w:t>
      </w:r>
      <w:r w:rsidRPr="00545A56">
        <w:rPr>
          <w:rFonts w:ascii="Arial" w:hAnsi="Arial" w:cs="Arial"/>
          <w:b/>
          <w:sz w:val="20"/>
          <w:szCs w:val="20"/>
          <w:lang w:eastAsia="en-US"/>
        </w:rPr>
        <w:t xml:space="preserve"> Merila za izbiro ponudbe pri oddaji javnega naročila</w:t>
      </w:r>
    </w:p>
    <w:p w14:paraId="4826877B" w14:textId="77777777" w:rsidR="00545A56" w:rsidRDefault="00545A56" w:rsidP="00843C97">
      <w:pPr>
        <w:spacing w:line="260" w:lineRule="atLeast"/>
        <w:jc w:val="both"/>
        <w:rPr>
          <w:rFonts w:ascii="Arial" w:hAnsi="Arial" w:cs="Arial"/>
          <w:sz w:val="20"/>
          <w:szCs w:val="20"/>
          <w:lang w:val="sk-SK" w:eastAsia="en-US"/>
        </w:rPr>
      </w:pPr>
      <w:r w:rsidRPr="00545A56">
        <w:rPr>
          <w:rFonts w:ascii="Arial" w:hAnsi="Arial" w:cs="Arial"/>
          <w:sz w:val="20"/>
          <w:szCs w:val="20"/>
          <w:lang w:val="sk-SK" w:eastAsia="en-US"/>
        </w:rPr>
        <w:t xml:space="preserve">Naročnik bo izbral ekonomsko najugodnejšo ponudbo (prvi odstavek 84. člena ZJN-3). </w:t>
      </w:r>
    </w:p>
    <w:p w14:paraId="0DA24583" w14:textId="77777777" w:rsidR="00843C97" w:rsidRPr="00545A56" w:rsidRDefault="00843C97" w:rsidP="00843C97">
      <w:pPr>
        <w:spacing w:line="260" w:lineRule="atLeast"/>
        <w:jc w:val="both"/>
        <w:rPr>
          <w:rFonts w:ascii="Arial" w:hAnsi="Arial" w:cs="Arial"/>
          <w:sz w:val="20"/>
          <w:szCs w:val="20"/>
          <w:lang w:val="sk-SK" w:eastAsia="en-US"/>
        </w:rPr>
      </w:pPr>
    </w:p>
    <w:p w14:paraId="6A52B646" w14:textId="77777777" w:rsidR="00545A56" w:rsidRPr="00545A56" w:rsidRDefault="00545A56" w:rsidP="00843C97">
      <w:pPr>
        <w:spacing w:line="260" w:lineRule="atLeast"/>
        <w:jc w:val="both"/>
        <w:rPr>
          <w:rFonts w:ascii="Arial" w:hAnsi="Arial" w:cs="Arial"/>
          <w:sz w:val="20"/>
          <w:szCs w:val="20"/>
          <w:lang w:val="sk-SK" w:eastAsia="en-US"/>
        </w:rPr>
      </w:pPr>
      <w:r w:rsidRPr="00545A56">
        <w:rPr>
          <w:rFonts w:ascii="Arial" w:hAnsi="Arial" w:cs="Arial"/>
          <w:sz w:val="20"/>
          <w:szCs w:val="20"/>
          <w:lang w:val="sk-SK" w:eastAsia="en-US"/>
        </w:rPr>
        <w:t>Ekonomsko najugodnejša ponudba bo izbrana na podlagi točkovanja po merilih, kot sledi:</w:t>
      </w:r>
    </w:p>
    <w:p w14:paraId="022784A2" w14:textId="77777777" w:rsidR="00545A56" w:rsidRPr="00545A56" w:rsidRDefault="00545A56" w:rsidP="00843C97">
      <w:pPr>
        <w:spacing w:line="260" w:lineRule="atLeast"/>
        <w:jc w:val="both"/>
        <w:rPr>
          <w:rFonts w:ascii="Arial" w:hAnsi="Arial" w:cs="Arial"/>
          <w:b/>
          <w:sz w:val="20"/>
          <w:szCs w:val="20"/>
          <w:lang w:val="sk-SK"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58"/>
        <w:gridCol w:w="3255"/>
      </w:tblGrid>
      <w:tr w:rsidR="00545A56" w:rsidRPr="00545A56" w14:paraId="3C8BBE85" w14:textId="77777777" w:rsidTr="00F0548F">
        <w:trPr>
          <w:trHeight w:val="20"/>
        </w:trPr>
        <w:tc>
          <w:tcPr>
            <w:tcW w:w="3358" w:type="pct"/>
            <w:tcBorders>
              <w:top w:val="single" w:sz="4" w:space="0" w:color="auto"/>
              <w:left w:val="single" w:sz="4" w:space="0" w:color="auto"/>
              <w:bottom w:val="single" w:sz="4" w:space="0" w:color="auto"/>
              <w:right w:val="single" w:sz="4" w:space="0" w:color="auto"/>
            </w:tcBorders>
            <w:vAlign w:val="center"/>
            <w:hideMark/>
          </w:tcPr>
          <w:p w14:paraId="4117EF3A" w14:textId="77777777" w:rsidR="00545A56" w:rsidRPr="00545A56" w:rsidRDefault="00545A56" w:rsidP="00545A56">
            <w:pPr>
              <w:spacing w:before="60" w:after="60" w:line="260" w:lineRule="atLeast"/>
              <w:jc w:val="both"/>
              <w:rPr>
                <w:rFonts w:ascii="Arial" w:hAnsi="Arial" w:cs="Arial"/>
                <w:b/>
                <w:sz w:val="20"/>
                <w:szCs w:val="20"/>
                <w:lang w:val="sk-SK" w:eastAsia="en-US"/>
              </w:rPr>
            </w:pPr>
            <w:r w:rsidRPr="00545A56">
              <w:rPr>
                <w:rFonts w:ascii="Arial" w:hAnsi="Arial" w:cs="Arial"/>
                <w:b/>
                <w:sz w:val="20"/>
                <w:szCs w:val="20"/>
                <w:lang w:val="sk-SK" w:eastAsia="en-US"/>
              </w:rPr>
              <w:t>Uporabljena merila</w:t>
            </w:r>
          </w:p>
        </w:tc>
        <w:tc>
          <w:tcPr>
            <w:tcW w:w="1642" w:type="pct"/>
            <w:tcBorders>
              <w:top w:val="single" w:sz="4" w:space="0" w:color="auto"/>
              <w:left w:val="single" w:sz="4" w:space="0" w:color="auto"/>
              <w:bottom w:val="single" w:sz="4" w:space="0" w:color="auto"/>
              <w:right w:val="single" w:sz="4" w:space="0" w:color="auto"/>
            </w:tcBorders>
            <w:vAlign w:val="center"/>
            <w:hideMark/>
          </w:tcPr>
          <w:p w14:paraId="4E415CA3" w14:textId="77777777" w:rsidR="00545A56" w:rsidRPr="00545A56" w:rsidRDefault="00545A56" w:rsidP="00F0548F">
            <w:pPr>
              <w:spacing w:before="60" w:after="60" w:line="260" w:lineRule="atLeast"/>
              <w:jc w:val="center"/>
              <w:rPr>
                <w:rFonts w:ascii="Arial" w:hAnsi="Arial" w:cs="Arial"/>
                <w:b/>
                <w:sz w:val="20"/>
                <w:szCs w:val="20"/>
                <w:lang w:val="sk-SK" w:eastAsia="en-US"/>
              </w:rPr>
            </w:pPr>
            <w:r w:rsidRPr="00545A56">
              <w:rPr>
                <w:rFonts w:ascii="Arial" w:hAnsi="Arial" w:cs="Arial"/>
                <w:b/>
                <w:sz w:val="20"/>
                <w:szCs w:val="20"/>
                <w:lang w:val="sk-SK" w:eastAsia="en-US"/>
              </w:rPr>
              <w:t>Največje možno število točk</w:t>
            </w:r>
          </w:p>
        </w:tc>
      </w:tr>
      <w:tr w:rsidR="00545A56" w:rsidRPr="00545A56" w14:paraId="5DF099E5" w14:textId="77777777" w:rsidTr="00F0548F">
        <w:trPr>
          <w:trHeight w:val="20"/>
        </w:trPr>
        <w:tc>
          <w:tcPr>
            <w:tcW w:w="3358" w:type="pct"/>
            <w:tcBorders>
              <w:top w:val="single" w:sz="4" w:space="0" w:color="auto"/>
              <w:left w:val="single" w:sz="4" w:space="0" w:color="auto"/>
              <w:bottom w:val="single" w:sz="4" w:space="0" w:color="auto"/>
              <w:right w:val="single" w:sz="4" w:space="0" w:color="auto"/>
            </w:tcBorders>
            <w:vAlign w:val="center"/>
            <w:hideMark/>
          </w:tcPr>
          <w:p w14:paraId="5818BDF8" w14:textId="77777777" w:rsidR="00545A56" w:rsidRPr="00545A56" w:rsidRDefault="00545A56" w:rsidP="00545A56">
            <w:pPr>
              <w:spacing w:before="60" w:after="60" w:line="260" w:lineRule="atLeast"/>
              <w:jc w:val="both"/>
              <w:rPr>
                <w:rFonts w:ascii="Arial" w:hAnsi="Arial" w:cs="Arial"/>
                <w:sz w:val="20"/>
                <w:szCs w:val="20"/>
                <w:lang w:val="sk-SK" w:eastAsia="en-US"/>
              </w:rPr>
            </w:pPr>
            <w:r w:rsidRPr="00545A56">
              <w:rPr>
                <w:rFonts w:ascii="Arial" w:hAnsi="Arial" w:cs="Arial"/>
                <w:sz w:val="20"/>
                <w:szCs w:val="20"/>
                <w:lang w:val="sk-SK" w:eastAsia="en-US"/>
              </w:rPr>
              <w:t>Tc – končna ponudbena vrednost (brez DDV)</w:t>
            </w:r>
          </w:p>
        </w:tc>
        <w:tc>
          <w:tcPr>
            <w:tcW w:w="1642" w:type="pct"/>
            <w:tcBorders>
              <w:top w:val="single" w:sz="4" w:space="0" w:color="auto"/>
              <w:left w:val="single" w:sz="4" w:space="0" w:color="auto"/>
              <w:bottom w:val="single" w:sz="4" w:space="0" w:color="auto"/>
              <w:right w:val="single" w:sz="4" w:space="0" w:color="auto"/>
            </w:tcBorders>
            <w:vAlign w:val="center"/>
            <w:hideMark/>
          </w:tcPr>
          <w:p w14:paraId="483CC223" w14:textId="77777777" w:rsidR="00545A56" w:rsidRPr="00545A56" w:rsidRDefault="00545A56" w:rsidP="00545A56">
            <w:pPr>
              <w:spacing w:before="60" w:after="60" w:line="260" w:lineRule="atLeast"/>
              <w:jc w:val="center"/>
              <w:rPr>
                <w:rFonts w:ascii="Arial" w:hAnsi="Arial" w:cs="Arial"/>
                <w:sz w:val="20"/>
                <w:szCs w:val="20"/>
                <w:lang w:val="sk-SK" w:eastAsia="en-US"/>
              </w:rPr>
            </w:pPr>
            <w:r w:rsidRPr="00545A56">
              <w:rPr>
                <w:rFonts w:ascii="Arial" w:hAnsi="Arial" w:cs="Arial"/>
                <w:sz w:val="20"/>
                <w:szCs w:val="20"/>
                <w:lang w:val="sk-SK" w:eastAsia="en-US"/>
              </w:rPr>
              <w:t>70</w:t>
            </w:r>
          </w:p>
        </w:tc>
      </w:tr>
      <w:tr w:rsidR="00545A56" w:rsidRPr="00545A56" w14:paraId="549FBC52" w14:textId="77777777" w:rsidTr="00F0548F">
        <w:trPr>
          <w:trHeight w:val="20"/>
        </w:trPr>
        <w:tc>
          <w:tcPr>
            <w:tcW w:w="3358" w:type="pct"/>
            <w:tcBorders>
              <w:top w:val="single" w:sz="4" w:space="0" w:color="auto"/>
              <w:left w:val="single" w:sz="4" w:space="0" w:color="auto"/>
              <w:bottom w:val="single" w:sz="4" w:space="0" w:color="auto"/>
              <w:right w:val="single" w:sz="4" w:space="0" w:color="auto"/>
            </w:tcBorders>
            <w:vAlign w:val="center"/>
            <w:hideMark/>
          </w:tcPr>
          <w:p w14:paraId="724CD695" w14:textId="77777777" w:rsidR="00545A56" w:rsidRPr="00545A56" w:rsidRDefault="00545A56" w:rsidP="00545A56">
            <w:pPr>
              <w:spacing w:before="60" w:after="60" w:line="260" w:lineRule="atLeast"/>
              <w:jc w:val="both"/>
              <w:rPr>
                <w:rFonts w:ascii="Arial" w:hAnsi="Arial" w:cs="Arial"/>
                <w:sz w:val="20"/>
                <w:szCs w:val="20"/>
                <w:lang w:val="sk-SK" w:eastAsia="en-US"/>
              </w:rPr>
            </w:pPr>
            <w:r w:rsidRPr="00545A56">
              <w:rPr>
                <w:rFonts w:ascii="Arial" w:hAnsi="Arial" w:cs="Arial"/>
                <w:sz w:val="20"/>
                <w:szCs w:val="20"/>
                <w:lang w:val="sk-SK" w:eastAsia="en-US"/>
              </w:rPr>
              <w:t>T</w:t>
            </w:r>
            <w:r w:rsidRPr="00545A56">
              <w:rPr>
                <w:rFonts w:ascii="Arial" w:hAnsi="Arial" w:cs="Arial"/>
                <w:sz w:val="20"/>
                <w:szCs w:val="20"/>
                <w:vertAlign w:val="subscript"/>
                <w:lang w:val="sk-SK" w:eastAsia="en-US"/>
              </w:rPr>
              <w:t>REF</w:t>
            </w:r>
            <w:r w:rsidRPr="00545A56">
              <w:rPr>
                <w:rFonts w:ascii="Arial" w:hAnsi="Arial" w:cs="Arial"/>
                <w:sz w:val="20"/>
                <w:szCs w:val="20"/>
                <w:lang w:val="sk-SK" w:eastAsia="en-US"/>
              </w:rPr>
              <w:t xml:space="preserve"> – reference ključnega kadra</w:t>
            </w:r>
          </w:p>
        </w:tc>
        <w:tc>
          <w:tcPr>
            <w:tcW w:w="1642" w:type="pct"/>
            <w:tcBorders>
              <w:top w:val="single" w:sz="4" w:space="0" w:color="auto"/>
              <w:left w:val="single" w:sz="4" w:space="0" w:color="auto"/>
              <w:bottom w:val="single" w:sz="4" w:space="0" w:color="auto"/>
              <w:right w:val="single" w:sz="4" w:space="0" w:color="auto"/>
            </w:tcBorders>
            <w:vAlign w:val="center"/>
            <w:hideMark/>
          </w:tcPr>
          <w:p w14:paraId="08D0FDA8" w14:textId="77777777" w:rsidR="00545A56" w:rsidRPr="00545A56" w:rsidRDefault="00545A56" w:rsidP="00545A56">
            <w:pPr>
              <w:spacing w:before="60" w:after="60" w:line="260" w:lineRule="atLeast"/>
              <w:jc w:val="center"/>
              <w:rPr>
                <w:rFonts w:ascii="Arial" w:hAnsi="Arial" w:cs="Arial"/>
                <w:sz w:val="20"/>
                <w:szCs w:val="20"/>
                <w:lang w:val="sk-SK" w:eastAsia="en-US"/>
              </w:rPr>
            </w:pPr>
            <w:r w:rsidRPr="00545A56">
              <w:rPr>
                <w:rFonts w:ascii="Arial" w:hAnsi="Arial" w:cs="Arial"/>
                <w:sz w:val="20"/>
                <w:szCs w:val="20"/>
                <w:lang w:val="sk-SK" w:eastAsia="en-US"/>
              </w:rPr>
              <w:t>20</w:t>
            </w:r>
          </w:p>
        </w:tc>
      </w:tr>
      <w:tr w:rsidR="00545A56" w:rsidRPr="00545A56" w14:paraId="3C689774" w14:textId="77777777" w:rsidTr="00F0548F">
        <w:trPr>
          <w:trHeight w:val="20"/>
        </w:trPr>
        <w:tc>
          <w:tcPr>
            <w:tcW w:w="3358" w:type="pct"/>
            <w:tcBorders>
              <w:top w:val="single" w:sz="4" w:space="0" w:color="auto"/>
              <w:left w:val="single" w:sz="4" w:space="0" w:color="auto"/>
              <w:bottom w:val="single" w:sz="4" w:space="0" w:color="auto"/>
              <w:right w:val="single" w:sz="4" w:space="0" w:color="auto"/>
            </w:tcBorders>
            <w:vAlign w:val="center"/>
          </w:tcPr>
          <w:p w14:paraId="0F0868AA" w14:textId="77777777" w:rsidR="00545A56" w:rsidRPr="00545A56" w:rsidRDefault="00545A56" w:rsidP="00545A56">
            <w:pPr>
              <w:spacing w:before="60" w:after="60" w:line="260" w:lineRule="atLeast"/>
              <w:jc w:val="both"/>
              <w:rPr>
                <w:rFonts w:ascii="Arial" w:hAnsi="Arial" w:cs="Arial"/>
                <w:sz w:val="20"/>
                <w:szCs w:val="20"/>
                <w:lang w:val="sk-SK" w:eastAsia="en-US"/>
              </w:rPr>
            </w:pPr>
            <w:r w:rsidRPr="00545A56">
              <w:rPr>
                <w:rFonts w:ascii="Arial" w:hAnsi="Arial" w:cs="Arial"/>
                <w:sz w:val="20"/>
                <w:szCs w:val="20"/>
                <w:lang w:val="sk-SK" w:eastAsia="en-US"/>
              </w:rPr>
              <w:t>T</w:t>
            </w:r>
            <w:r w:rsidRPr="00545A56">
              <w:rPr>
                <w:rFonts w:ascii="Arial" w:hAnsi="Arial" w:cs="Arial"/>
                <w:sz w:val="20"/>
                <w:szCs w:val="20"/>
                <w:vertAlign w:val="subscript"/>
                <w:lang w:val="sk-SK" w:eastAsia="en-US"/>
              </w:rPr>
              <w:t>REF+</w:t>
            </w:r>
            <w:r w:rsidRPr="00545A56">
              <w:rPr>
                <w:rFonts w:ascii="Arial" w:hAnsi="Arial" w:cs="Arial"/>
                <w:sz w:val="20"/>
                <w:szCs w:val="20"/>
                <w:lang w:val="sk-SK" w:eastAsia="en-US"/>
              </w:rPr>
              <w:t xml:space="preserve"> – dodatne reference</w:t>
            </w:r>
          </w:p>
        </w:tc>
        <w:tc>
          <w:tcPr>
            <w:tcW w:w="1642" w:type="pct"/>
            <w:tcBorders>
              <w:top w:val="single" w:sz="4" w:space="0" w:color="auto"/>
              <w:left w:val="single" w:sz="4" w:space="0" w:color="auto"/>
              <w:bottom w:val="single" w:sz="4" w:space="0" w:color="auto"/>
              <w:right w:val="single" w:sz="4" w:space="0" w:color="auto"/>
            </w:tcBorders>
            <w:vAlign w:val="center"/>
          </w:tcPr>
          <w:p w14:paraId="50A3F130" w14:textId="77777777" w:rsidR="00545A56" w:rsidRPr="00545A56" w:rsidRDefault="00545A56" w:rsidP="00545A56">
            <w:pPr>
              <w:spacing w:before="60" w:after="60" w:line="260" w:lineRule="atLeast"/>
              <w:jc w:val="center"/>
              <w:rPr>
                <w:rFonts w:ascii="Arial" w:hAnsi="Arial" w:cs="Arial"/>
                <w:sz w:val="20"/>
                <w:szCs w:val="20"/>
                <w:lang w:val="sk-SK" w:eastAsia="en-US"/>
              </w:rPr>
            </w:pPr>
            <w:r w:rsidRPr="00545A56">
              <w:rPr>
                <w:rFonts w:ascii="Arial" w:hAnsi="Arial" w:cs="Arial"/>
                <w:sz w:val="20"/>
                <w:szCs w:val="20"/>
                <w:lang w:val="sk-SK" w:eastAsia="en-US"/>
              </w:rPr>
              <w:t>10</w:t>
            </w:r>
          </w:p>
        </w:tc>
      </w:tr>
    </w:tbl>
    <w:p w14:paraId="13870EE4" w14:textId="77777777" w:rsidR="00545A56" w:rsidRPr="00545A56" w:rsidRDefault="00545A56" w:rsidP="00843C97">
      <w:pPr>
        <w:spacing w:line="260" w:lineRule="atLeast"/>
        <w:jc w:val="both"/>
        <w:rPr>
          <w:rFonts w:ascii="Arial" w:hAnsi="Arial" w:cs="Arial"/>
          <w:sz w:val="20"/>
          <w:szCs w:val="20"/>
          <w:lang w:val="sk-SK" w:eastAsia="en-US"/>
        </w:rPr>
      </w:pPr>
    </w:p>
    <w:p w14:paraId="3F52FAD3" w14:textId="77777777" w:rsidR="00545A56" w:rsidRPr="00545A56" w:rsidRDefault="00545A56" w:rsidP="00843C97">
      <w:pPr>
        <w:spacing w:line="260" w:lineRule="atLeast"/>
        <w:jc w:val="both"/>
        <w:rPr>
          <w:rFonts w:ascii="Arial" w:hAnsi="Arial" w:cs="Arial"/>
          <w:sz w:val="20"/>
          <w:szCs w:val="20"/>
          <w:lang w:val="sk-SK" w:eastAsia="en-US"/>
        </w:rPr>
      </w:pPr>
      <w:r w:rsidRPr="00545A56">
        <w:rPr>
          <w:rFonts w:ascii="Arial" w:hAnsi="Arial" w:cs="Arial"/>
          <w:sz w:val="20"/>
          <w:szCs w:val="20"/>
          <w:lang w:val="sk-SK" w:eastAsia="en-US"/>
        </w:rPr>
        <w:t>Skupno število točk dobimo s seštevkom maksimalnega števila točk posameznega merila. Najvišje skupno število točk je 100. Najugodnejša ponudba je ponudba z najvišjim skupnim številom točk. V primeru enakega števila točk se izbere ponudba z nižjo ponudbeno ceno. V primeru enakih cen bo naročnik izbral ponudbo, ki je bila oddana prej. Če so ponudbe oddane istočasno, pa bo naročnik izvedel javni žreb.</w:t>
      </w:r>
    </w:p>
    <w:p w14:paraId="1273F09B" w14:textId="77777777" w:rsidR="00545A56" w:rsidRPr="00545A56" w:rsidRDefault="00545A56" w:rsidP="00843C97">
      <w:pPr>
        <w:spacing w:line="260" w:lineRule="atLeast"/>
        <w:jc w:val="both"/>
        <w:rPr>
          <w:rFonts w:ascii="Arial" w:hAnsi="Arial" w:cs="Arial"/>
          <w:sz w:val="20"/>
          <w:szCs w:val="20"/>
          <w:lang w:val="sk-SK" w:eastAsia="en-US"/>
        </w:rPr>
      </w:pPr>
    </w:p>
    <w:p w14:paraId="04E232C5" w14:textId="77777777" w:rsidR="00545A56" w:rsidRPr="00545A56" w:rsidRDefault="00545A56" w:rsidP="00843C97">
      <w:pPr>
        <w:spacing w:line="260" w:lineRule="atLeast"/>
        <w:jc w:val="both"/>
        <w:rPr>
          <w:rFonts w:ascii="Arial" w:hAnsi="Arial" w:cs="Arial"/>
          <w:sz w:val="20"/>
          <w:szCs w:val="20"/>
          <w:lang w:val="sk-SK" w:eastAsia="en-US"/>
        </w:rPr>
      </w:pPr>
      <w:r w:rsidRPr="00545A56">
        <w:rPr>
          <w:rFonts w:ascii="Arial" w:hAnsi="Arial" w:cs="Arial"/>
          <w:sz w:val="20"/>
          <w:szCs w:val="20"/>
          <w:lang w:val="sk-SK" w:eastAsia="en-US"/>
        </w:rPr>
        <w:t xml:space="preserve">Skupno število točk se izračuna po formuli: </w:t>
      </w:r>
      <w:r w:rsidRPr="00545A56">
        <w:rPr>
          <w:rFonts w:ascii="Arial" w:hAnsi="Arial" w:cs="Arial"/>
          <w:b/>
          <w:sz w:val="20"/>
          <w:szCs w:val="20"/>
          <w:lang w:val="sk-SK" w:eastAsia="en-US"/>
        </w:rPr>
        <w:t>T</w:t>
      </w:r>
      <w:r w:rsidRPr="00545A56">
        <w:rPr>
          <w:rFonts w:ascii="Arial" w:hAnsi="Arial" w:cs="Arial"/>
          <w:b/>
          <w:sz w:val="20"/>
          <w:szCs w:val="20"/>
          <w:vertAlign w:val="subscript"/>
          <w:lang w:val="sk-SK" w:eastAsia="en-US"/>
        </w:rPr>
        <w:t xml:space="preserve">SKUP = </w:t>
      </w:r>
      <w:r w:rsidRPr="00545A56">
        <w:rPr>
          <w:rFonts w:ascii="Arial" w:hAnsi="Arial" w:cs="Arial"/>
          <w:b/>
          <w:sz w:val="20"/>
          <w:szCs w:val="20"/>
          <w:lang w:val="sk-SK" w:eastAsia="en-US"/>
        </w:rPr>
        <w:t>T</w:t>
      </w:r>
      <w:r w:rsidRPr="00545A56">
        <w:rPr>
          <w:rFonts w:ascii="Arial" w:hAnsi="Arial" w:cs="Arial"/>
          <w:b/>
          <w:sz w:val="20"/>
          <w:szCs w:val="20"/>
          <w:vertAlign w:val="subscript"/>
          <w:lang w:val="sk-SK" w:eastAsia="en-US"/>
        </w:rPr>
        <w:t xml:space="preserve">C + </w:t>
      </w:r>
      <w:r w:rsidRPr="00545A56">
        <w:rPr>
          <w:rFonts w:ascii="Arial" w:hAnsi="Arial" w:cs="Arial"/>
          <w:b/>
          <w:sz w:val="20"/>
          <w:szCs w:val="20"/>
          <w:lang w:val="sk-SK" w:eastAsia="en-US"/>
        </w:rPr>
        <w:t>T</w:t>
      </w:r>
      <w:r w:rsidRPr="00545A56">
        <w:rPr>
          <w:rFonts w:ascii="Arial" w:hAnsi="Arial" w:cs="Arial"/>
          <w:b/>
          <w:sz w:val="20"/>
          <w:szCs w:val="20"/>
          <w:vertAlign w:val="subscript"/>
          <w:lang w:val="sk-SK" w:eastAsia="en-US"/>
        </w:rPr>
        <w:t xml:space="preserve">REF </w:t>
      </w:r>
      <w:r w:rsidRPr="00545A56">
        <w:rPr>
          <w:rFonts w:ascii="Arial" w:hAnsi="Arial" w:cs="Arial"/>
          <w:b/>
          <w:sz w:val="20"/>
          <w:szCs w:val="20"/>
          <w:lang w:val="sk-SK" w:eastAsia="en-US"/>
        </w:rPr>
        <w:t>+</w:t>
      </w:r>
      <w:r w:rsidRPr="00545A56">
        <w:rPr>
          <w:rFonts w:ascii="Arial" w:hAnsi="Arial" w:cs="Arial"/>
          <w:b/>
          <w:sz w:val="20"/>
          <w:szCs w:val="20"/>
          <w:vertAlign w:val="subscript"/>
          <w:lang w:val="sk-SK" w:eastAsia="en-US"/>
        </w:rPr>
        <w:t xml:space="preserve"> </w:t>
      </w:r>
      <w:r w:rsidRPr="00545A56">
        <w:rPr>
          <w:rFonts w:ascii="Arial" w:hAnsi="Arial" w:cs="Arial"/>
          <w:b/>
          <w:sz w:val="20"/>
          <w:szCs w:val="20"/>
          <w:lang w:val="sk-SK" w:eastAsia="en-US"/>
        </w:rPr>
        <w:t>T</w:t>
      </w:r>
      <w:r w:rsidRPr="00545A56">
        <w:rPr>
          <w:rFonts w:ascii="Arial" w:hAnsi="Arial" w:cs="Arial"/>
          <w:b/>
          <w:sz w:val="20"/>
          <w:szCs w:val="20"/>
          <w:vertAlign w:val="subscript"/>
          <w:lang w:val="sk-SK" w:eastAsia="en-US"/>
        </w:rPr>
        <w:t>REF+</w:t>
      </w:r>
      <w:r w:rsidRPr="00545A56" w:rsidDel="002F1CB9">
        <w:rPr>
          <w:rFonts w:ascii="Arial" w:hAnsi="Arial" w:cs="Arial"/>
          <w:b/>
          <w:sz w:val="20"/>
          <w:szCs w:val="20"/>
          <w:lang w:val="sk-SK" w:eastAsia="en-US"/>
        </w:rPr>
        <w:t xml:space="preserve"> </w:t>
      </w:r>
    </w:p>
    <w:p w14:paraId="74C2557A" w14:textId="77777777" w:rsidR="00545A56" w:rsidRPr="00545A56" w:rsidRDefault="00545A56" w:rsidP="00843C97">
      <w:pPr>
        <w:spacing w:line="260" w:lineRule="atLeast"/>
        <w:jc w:val="both"/>
        <w:rPr>
          <w:rFonts w:ascii="Arial" w:hAnsi="Arial" w:cs="Arial"/>
          <w:sz w:val="20"/>
          <w:szCs w:val="20"/>
          <w:lang w:val="sk-SK" w:eastAsia="en-US"/>
        </w:rPr>
      </w:pPr>
    </w:p>
    <w:p w14:paraId="5E562613" w14:textId="77777777" w:rsidR="00545A56" w:rsidRPr="00545A56" w:rsidRDefault="00545A56" w:rsidP="00843C97">
      <w:pPr>
        <w:spacing w:line="260" w:lineRule="atLeast"/>
        <w:jc w:val="both"/>
        <w:rPr>
          <w:rFonts w:ascii="Arial" w:hAnsi="Arial" w:cs="Arial"/>
          <w:b/>
          <w:sz w:val="20"/>
          <w:szCs w:val="20"/>
          <w:lang w:val="sk-SK" w:eastAsia="en-US"/>
        </w:rPr>
      </w:pPr>
      <w:r w:rsidRPr="00545A56">
        <w:rPr>
          <w:rFonts w:ascii="Arial" w:hAnsi="Arial" w:cs="Arial"/>
          <w:b/>
          <w:sz w:val="20"/>
          <w:szCs w:val="20"/>
          <w:lang w:val="sk-SK" w:eastAsia="en-US"/>
        </w:rPr>
        <w:t>Vrednotenje posameznega merila za izbor:</w:t>
      </w:r>
    </w:p>
    <w:p w14:paraId="29FF9161" w14:textId="77777777" w:rsidR="00545A56" w:rsidRPr="00545A56" w:rsidRDefault="00545A56" w:rsidP="00843C97">
      <w:pPr>
        <w:spacing w:line="260" w:lineRule="atLeast"/>
        <w:jc w:val="both"/>
        <w:rPr>
          <w:rFonts w:ascii="Arial" w:hAnsi="Arial" w:cs="Arial"/>
          <w:b/>
          <w:sz w:val="20"/>
          <w:szCs w:val="20"/>
          <w:lang w:val="sk-SK" w:eastAsia="en-US"/>
        </w:rPr>
      </w:pPr>
    </w:p>
    <w:p w14:paraId="4C78EDFC" w14:textId="77777777" w:rsidR="00545A56" w:rsidRPr="00545A56" w:rsidRDefault="00545A56" w:rsidP="00843C97">
      <w:pPr>
        <w:spacing w:line="260" w:lineRule="atLeast"/>
        <w:jc w:val="both"/>
        <w:rPr>
          <w:rFonts w:ascii="Arial" w:hAnsi="Arial" w:cs="Arial"/>
          <w:b/>
          <w:sz w:val="20"/>
          <w:szCs w:val="20"/>
          <w:lang w:val="sk-SK" w:eastAsia="en-US"/>
        </w:rPr>
      </w:pPr>
      <w:r w:rsidRPr="00545A56">
        <w:rPr>
          <w:rFonts w:ascii="Arial" w:hAnsi="Arial" w:cs="Arial"/>
          <w:b/>
          <w:sz w:val="20"/>
          <w:szCs w:val="20"/>
          <w:lang w:val="sk-SK" w:eastAsia="en-US"/>
        </w:rPr>
        <w:t>1. Ponudbena vrednost (T</w:t>
      </w:r>
      <w:r w:rsidRPr="00545A56">
        <w:rPr>
          <w:rFonts w:ascii="Arial" w:hAnsi="Arial" w:cs="Arial"/>
          <w:b/>
          <w:sz w:val="20"/>
          <w:szCs w:val="20"/>
          <w:vertAlign w:val="subscript"/>
          <w:lang w:val="sk-SK" w:eastAsia="en-US"/>
        </w:rPr>
        <w:t>C</w:t>
      </w:r>
      <w:r w:rsidRPr="00545A56">
        <w:rPr>
          <w:rFonts w:ascii="Arial" w:hAnsi="Arial" w:cs="Arial"/>
          <w:b/>
          <w:sz w:val="20"/>
          <w:szCs w:val="20"/>
          <w:lang w:val="sk-SK" w:eastAsia="en-US"/>
        </w:rPr>
        <w:t>) se pri ocenjevanju točkuje, kot sledi:</w:t>
      </w:r>
    </w:p>
    <w:p w14:paraId="564EBBC8" w14:textId="77777777" w:rsidR="00545A56" w:rsidRPr="00545A56" w:rsidRDefault="00545A56" w:rsidP="00843C97">
      <w:pPr>
        <w:spacing w:line="260" w:lineRule="atLeast"/>
        <w:jc w:val="both"/>
        <w:rPr>
          <w:rFonts w:ascii="Arial" w:hAnsi="Arial" w:cs="Arial"/>
          <w:sz w:val="20"/>
          <w:szCs w:val="20"/>
          <w:lang w:val="sk-SK" w:eastAsia="en-US"/>
        </w:rPr>
      </w:pPr>
    </w:p>
    <w:p w14:paraId="2586BC54" w14:textId="77777777" w:rsidR="00545A56" w:rsidRPr="00545A56" w:rsidRDefault="00545A56" w:rsidP="00843C97">
      <w:pPr>
        <w:spacing w:line="260" w:lineRule="atLeast"/>
        <w:jc w:val="both"/>
        <w:rPr>
          <w:rFonts w:ascii="Arial" w:hAnsi="Arial" w:cs="Arial"/>
          <w:i/>
          <w:sz w:val="20"/>
          <w:szCs w:val="20"/>
          <w:lang w:val="sk-SK" w:eastAsia="en-US"/>
        </w:rPr>
      </w:pPr>
      <w:r w:rsidRPr="00545A56">
        <w:rPr>
          <w:rFonts w:ascii="Arial" w:hAnsi="Arial" w:cs="Arial"/>
          <w:i/>
          <w:sz w:val="20"/>
          <w:szCs w:val="20"/>
          <w:lang w:val="sk-SK" w:eastAsia="en-US"/>
        </w:rPr>
        <w:t>Izračun:</w:t>
      </w:r>
    </w:p>
    <w:p w14:paraId="3CF39FBC" w14:textId="77777777" w:rsidR="00545A56" w:rsidRPr="00545A56" w:rsidRDefault="00545A56" w:rsidP="00843C97">
      <w:pPr>
        <w:spacing w:line="260" w:lineRule="atLeast"/>
        <w:jc w:val="both"/>
        <w:rPr>
          <w:rFonts w:ascii="Arial" w:hAnsi="Arial" w:cs="Arial"/>
          <w:sz w:val="20"/>
          <w:szCs w:val="20"/>
          <w:lang w:val="sk-SK" w:eastAsia="en-US"/>
        </w:rPr>
      </w:pPr>
      <w:r w:rsidRPr="00545A56">
        <w:rPr>
          <w:rFonts w:ascii="Arial" w:hAnsi="Arial" w:cs="Arial"/>
          <w:sz w:val="20"/>
          <w:szCs w:val="20"/>
          <w:lang w:val="sk-SK" w:eastAsia="en-US"/>
        </w:rPr>
        <w:t>Cena za uporabo v formuli se izračuna tako, da je cena skupne ponudbe po predračunu brez DDV.</w:t>
      </w:r>
    </w:p>
    <w:p w14:paraId="6943B221" w14:textId="77777777" w:rsidR="00545A56" w:rsidRPr="00545A56" w:rsidRDefault="00545A56" w:rsidP="00843C97">
      <w:pPr>
        <w:spacing w:line="260" w:lineRule="atLeast"/>
        <w:jc w:val="both"/>
        <w:rPr>
          <w:rFonts w:ascii="Arial" w:hAnsi="Arial" w:cs="Arial"/>
          <w:b/>
          <w:sz w:val="20"/>
          <w:szCs w:val="20"/>
          <w:lang w:val="sk-SK" w:eastAsia="en-US"/>
        </w:rPr>
      </w:pPr>
      <w:r w:rsidRPr="00545A56">
        <w:rPr>
          <w:rFonts w:ascii="Arial" w:hAnsi="Arial" w:cs="Arial"/>
          <w:b/>
          <w:sz w:val="20"/>
          <w:szCs w:val="20"/>
          <w:lang w:val="sk-SK" w:eastAsia="en-US"/>
        </w:rPr>
        <w:t xml:space="preserve"> </w:t>
      </w:r>
    </w:p>
    <w:p w14:paraId="65159D16" w14:textId="77777777" w:rsidR="00545A56" w:rsidRPr="00545A56" w:rsidRDefault="00545A56" w:rsidP="00843C97">
      <w:pPr>
        <w:spacing w:line="260" w:lineRule="atLeast"/>
        <w:jc w:val="both"/>
        <w:rPr>
          <w:rFonts w:ascii="Arial" w:hAnsi="Arial" w:cs="Arial"/>
          <w:sz w:val="20"/>
          <w:szCs w:val="20"/>
          <w:lang w:val="sk-SK" w:eastAsia="en-US"/>
        </w:rPr>
      </w:pPr>
      <w:r w:rsidRPr="00545A56">
        <w:rPr>
          <w:rFonts w:ascii="Arial" w:hAnsi="Arial" w:cs="Arial"/>
          <w:b/>
          <w:sz w:val="20"/>
          <w:szCs w:val="20"/>
          <w:lang w:val="sk-SK" w:eastAsia="en-US"/>
        </w:rPr>
        <w:t>T</w:t>
      </w:r>
      <w:r w:rsidRPr="00545A56">
        <w:rPr>
          <w:rFonts w:ascii="Arial" w:hAnsi="Arial" w:cs="Arial"/>
          <w:b/>
          <w:sz w:val="20"/>
          <w:szCs w:val="20"/>
          <w:vertAlign w:val="subscript"/>
          <w:lang w:val="sk-SK" w:eastAsia="en-US"/>
        </w:rPr>
        <w:t>C</w:t>
      </w:r>
      <w:r w:rsidRPr="00545A56">
        <w:rPr>
          <w:rFonts w:ascii="Arial" w:hAnsi="Arial" w:cs="Arial"/>
          <w:b/>
          <w:sz w:val="20"/>
          <w:szCs w:val="20"/>
          <w:lang w:val="sk-SK" w:eastAsia="en-US"/>
        </w:rPr>
        <w:t xml:space="preserve"> = (C</w:t>
      </w:r>
      <w:r w:rsidRPr="00545A56">
        <w:rPr>
          <w:rFonts w:ascii="Arial" w:hAnsi="Arial" w:cs="Arial"/>
          <w:b/>
          <w:sz w:val="20"/>
          <w:szCs w:val="20"/>
          <w:vertAlign w:val="subscript"/>
          <w:lang w:val="sk-SK" w:eastAsia="en-US"/>
        </w:rPr>
        <w:t>min</w:t>
      </w:r>
      <w:r w:rsidRPr="00545A56">
        <w:rPr>
          <w:rFonts w:ascii="Arial" w:hAnsi="Arial" w:cs="Arial"/>
          <w:b/>
          <w:sz w:val="20"/>
          <w:szCs w:val="20"/>
          <w:lang w:val="sk-SK" w:eastAsia="en-US"/>
        </w:rPr>
        <w:t xml:space="preserve"> / C</w:t>
      </w:r>
      <w:r w:rsidRPr="00545A56">
        <w:rPr>
          <w:rFonts w:ascii="Arial" w:hAnsi="Arial" w:cs="Arial"/>
          <w:b/>
          <w:sz w:val="20"/>
          <w:szCs w:val="20"/>
          <w:vertAlign w:val="subscript"/>
          <w:lang w:val="sk-SK" w:eastAsia="en-US"/>
        </w:rPr>
        <w:t>O</w:t>
      </w:r>
      <w:r w:rsidRPr="00545A56">
        <w:rPr>
          <w:rFonts w:ascii="Arial" w:hAnsi="Arial" w:cs="Arial"/>
          <w:b/>
          <w:sz w:val="20"/>
          <w:szCs w:val="20"/>
          <w:lang w:val="sk-SK" w:eastAsia="en-US"/>
        </w:rPr>
        <w:t>) * 70</w:t>
      </w:r>
    </w:p>
    <w:p w14:paraId="093853ED" w14:textId="77777777" w:rsidR="00545A56" w:rsidRPr="00545A56" w:rsidRDefault="00545A56" w:rsidP="00F0548F">
      <w:pPr>
        <w:tabs>
          <w:tab w:val="left" w:pos="284"/>
        </w:tabs>
        <w:spacing w:line="260" w:lineRule="atLeast"/>
        <w:jc w:val="both"/>
        <w:rPr>
          <w:rFonts w:ascii="Arial" w:hAnsi="Arial" w:cs="Arial"/>
          <w:sz w:val="20"/>
          <w:szCs w:val="20"/>
          <w:lang w:val="sk-SK" w:eastAsia="en-US"/>
        </w:rPr>
      </w:pPr>
      <w:r w:rsidRPr="00545A56">
        <w:rPr>
          <w:rFonts w:ascii="Arial" w:hAnsi="Arial" w:cs="Arial"/>
          <w:sz w:val="20"/>
          <w:szCs w:val="20"/>
          <w:lang w:val="sk-SK" w:eastAsia="en-US"/>
        </w:rPr>
        <w:t>C</w:t>
      </w:r>
      <w:r w:rsidRPr="00545A56">
        <w:rPr>
          <w:rFonts w:ascii="Arial" w:hAnsi="Arial" w:cs="Arial"/>
          <w:sz w:val="20"/>
          <w:szCs w:val="20"/>
          <w:vertAlign w:val="subscript"/>
          <w:lang w:val="sk-SK" w:eastAsia="en-US"/>
        </w:rPr>
        <w:t>min</w:t>
      </w:r>
      <w:r w:rsidRPr="00545A56">
        <w:rPr>
          <w:rFonts w:ascii="Arial" w:hAnsi="Arial" w:cs="Arial"/>
          <w:sz w:val="20"/>
          <w:szCs w:val="20"/>
          <w:lang w:val="sk-SK" w:eastAsia="en-US"/>
        </w:rPr>
        <w:t xml:space="preserve"> – najnižja končna ponudbena vrednost (brez DDV) izmed vseh vrednotenih ponudb</w:t>
      </w:r>
    </w:p>
    <w:p w14:paraId="50F85309" w14:textId="77777777" w:rsidR="00545A56" w:rsidRPr="00545A56" w:rsidRDefault="00545A56" w:rsidP="00F0548F">
      <w:pPr>
        <w:tabs>
          <w:tab w:val="left" w:pos="284"/>
        </w:tabs>
        <w:spacing w:line="260" w:lineRule="atLeast"/>
        <w:jc w:val="both"/>
        <w:rPr>
          <w:rFonts w:ascii="Arial" w:hAnsi="Arial" w:cs="Arial"/>
          <w:sz w:val="20"/>
          <w:szCs w:val="20"/>
          <w:lang w:val="sk-SK" w:eastAsia="en-US"/>
        </w:rPr>
      </w:pPr>
      <w:r w:rsidRPr="00545A56">
        <w:rPr>
          <w:rFonts w:ascii="Arial" w:hAnsi="Arial" w:cs="Arial"/>
          <w:sz w:val="20"/>
          <w:szCs w:val="20"/>
          <w:lang w:val="sk-SK" w:eastAsia="en-US"/>
        </w:rPr>
        <w:t>C</w:t>
      </w:r>
      <w:r w:rsidRPr="00545A56">
        <w:rPr>
          <w:rFonts w:ascii="Arial" w:hAnsi="Arial" w:cs="Arial"/>
          <w:sz w:val="20"/>
          <w:szCs w:val="20"/>
          <w:vertAlign w:val="subscript"/>
          <w:lang w:val="sk-SK" w:eastAsia="en-US"/>
        </w:rPr>
        <w:t>O</w:t>
      </w:r>
      <w:r w:rsidRPr="00545A56">
        <w:rPr>
          <w:rFonts w:ascii="Arial" w:hAnsi="Arial" w:cs="Arial"/>
          <w:sz w:val="20"/>
          <w:szCs w:val="20"/>
          <w:lang w:val="sk-SK" w:eastAsia="en-US"/>
        </w:rPr>
        <w:t xml:space="preserve"> – končna ponudbena vrednost posamezne ocenjevane ponudbe (brez DDV)</w:t>
      </w:r>
    </w:p>
    <w:p w14:paraId="619652FD" w14:textId="77777777" w:rsidR="00545A56" w:rsidRPr="00545A56" w:rsidRDefault="00545A56" w:rsidP="00F0548F">
      <w:pPr>
        <w:tabs>
          <w:tab w:val="left" w:pos="284"/>
        </w:tabs>
        <w:spacing w:line="260" w:lineRule="atLeast"/>
        <w:ind w:left="284" w:hanging="284"/>
        <w:jc w:val="both"/>
        <w:rPr>
          <w:rFonts w:ascii="Arial" w:hAnsi="Arial" w:cs="Arial"/>
          <w:sz w:val="20"/>
          <w:szCs w:val="20"/>
          <w:lang w:val="sk-SK" w:eastAsia="en-US"/>
        </w:rPr>
      </w:pPr>
      <w:r w:rsidRPr="00545A56">
        <w:rPr>
          <w:rFonts w:ascii="Arial" w:hAnsi="Arial" w:cs="Arial"/>
          <w:sz w:val="20"/>
          <w:szCs w:val="20"/>
          <w:lang w:val="sk-SK" w:eastAsia="en-US"/>
        </w:rPr>
        <w:t>T</w:t>
      </w:r>
      <w:r w:rsidRPr="00545A56">
        <w:rPr>
          <w:rFonts w:ascii="Arial" w:hAnsi="Arial" w:cs="Arial"/>
          <w:sz w:val="20"/>
          <w:szCs w:val="20"/>
          <w:vertAlign w:val="subscript"/>
          <w:lang w:val="sk-SK" w:eastAsia="en-US"/>
        </w:rPr>
        <w:t>C</w:t>
      </w:r>
      <w:r w:rsidRPr="00545A56">
        <w:rPr>
          <w:rFonts w:ascii="Arial" w:hAnsi="Arial" w:cs="Arial"/>
          <w:sz w:val="20"/>
          <w:szCs w:val="20"/>
          <w:lang w:val="sk-SK" w:eastAsia="en-US"/>
        </w:rPr>
        <w:t xml:space="preserve"> – točke ocenjevanja posameznega ponudnika (točke se zaokrožijo na dve decimalki natančno, v skladu s pravili matematičnega zaokroževanja).</w:t>
      </w:r>
    </w:p>
    <w:p w14:paraId="5EFAA221" w14:textId="77777777" w:rsidR="00545A56" w:rsidRPr="00545A56" w:rsidRDefault="00545A56" w:rsidP="00F0548F">
      <w:pPr>
        <w:tabs>
          <w:tab w:val="left" w:pos="284"/>
        </w:tabs>
        <w:spacing w:line="260" w:lineRule="atLeast"/>
        <w:jc w:val="both"/>
        <w:rPr>
          <w:rFonts w:ascii="Arial" w:hAnsi="Arial" w:cs="Arial"/>
          <w:sz w:val="20"/>
          <w:szCs w:val="20"/>
          <w:lang w:val="sk-SK" w:eastAsia="en-US"/>
        </w:rPr>
      </w:pPr>
    </w:p>
    <w:p w14:paraId="502AAD3F" w14:textId="77777777" w:rsidR="00545A56" w:rsidRPr="00545A56" w:rsidRDefault="00545A56" w:rsidP="00843C97">
      <w:pPr>
        <w:spacing w:line="260" w:lineRule="atLeast"/>
        <w:jc w:val="both"/>
        <w:rPr>
          <w:rFonts w:ascii="Arial" w:hAnsi="Arial" w:cs="Arial"/>
          <w:sz w:val="20"/>
          <w:szCs w:val="20"/>
          <w:lang w:val="sk-SK" w:eastAsia="en-US"/>
        </w:rPr>
      </w:pPr>
      <w:r w:rsidRPr="00545A56">
        <w:rPr>
          <w:rFonts w:ascii="Arial" w:hAnsi="Arial" w:cs="Arial"/>
          <w:sz w:val="20"/>
          <w:szCs w:val="20"/>
          <w:lang w:val="sk-SK" w:eastAsia="en-US"/>
        </w:rPr>
        <w:t>Ponudniku lahko v sklopu ocene ponudbene vrednosti dodelimo največ 70 točk.</w:t>
      </w:r>
    </w:p>
    <w:p w14:paraId="10451AE3" w14:textId="77777777" w:rsidR="00545A56" w:rsidRPr="00545A56" w:rsidRDefault="00545A56" w:rsidP="00843C97">
      <w:pPr>
        <w:spacing w:line="260" w:lineRule="atLeast"/>
        <w:jc w:val="both"/>
        <w:rPr>
          <w:rFonts w:ascii="Arial" w:hAnsi="Arial" w:cs="Arial"/>
          <w:sz w:val="20"/>
          <w:szCs w:val="20"/>
          <w:lang w:val="sk-SK" w:eastAsia="en-US"/>
        </w:rPr>
      </w:pPr>
    </w:p>
    <w:p w14:paraId="46253781" w14:textId="77777777" w:rsidR="00545A56" w:rsidRPr="00545A56" w:rsidRDefault="00545A56" w:rsidP="00843C97">
      <w:pPr>
        <w:spacing w:line="260" w:lineRule="atLeast"/>
        <w:jc w:val="both"/>
        <w:rPr>
          <w:rFonts w:ascii="Arial" w:hAnsi="Arial" w:cs="Arial"/>
          <w:b/>
          <w:sz w:val="20"/>
          <w:szCs w:val="20"/>
          <w:lang w:val="sk-SK" w:eastAsia="en-US"/>
        </w:rPr>
      </w:pPr>
      <w:r w:rsidRPr="00545A56">
        <w:rPr>
          <w:rFonts w:ascii="Arial" w:hAnsi="Arial" w:cs="Arial"/>
          <w:b/>
          <w:sz w:val="20"/>
          <w:szCs w:val="20"/>
          <w:lang w:val="sk-SK" w:eastAsia="en-US"/>
        </w:rPr>
        <w:t>2. Merila za reference ključnega kadra T</w:t>
      </w:r>
      <w:r w:rsidRPr="00545A56">
        <w:rPr>
          <w:rFonts w:ascii="Arial" w:hAnsi="Arial" w:cs="Arial"/>
          <w:b/>
          <w:sz w:val="20"/>
          <w:szCs w:val="20"/>
          <w:vertAlign w:val="subscript"/>
          <w:lang w:val="sk-SK" w:eastAsia="en-US"/>
        </w:rPr>
        <w:t xml:space="preserve">REF </w:t>
      </w:r>
      <w:r w:rsidRPr="00545A56">
        <w:rPr>
          <w:rFonts w:ascii="Arial" w:hAnsi="Arial" w:cs="Arial"/>
          <w:b/>
          <w:sz w:val="20"/>
          <w:szCs w:val="20"/>
          <w:lang w:val="sk-SK" w:eastAsia="en-US"/>
        </w:rPr>
        <w:t>se pri ocenjevanju točkujejo, kot sledi:</w:t>
      </w:r>
    </w:p>
    <w:p w14:paraId="5091464E" w14:textId="77777777" w:rsidR="00545A56" w:rsidRDefault="00545A56" w:rsidP="00843C97">
      <w:pPr>
        <w:spacing w:line="260" w:lineRule="atLeast"/>
        <w:jc w:val="both"/>
        <w:rPr>
          <w:rFonts w:ascii="Arial" w:hAnsi="Arial" w:cs="Arial"/>
          <w:sz w:val="20"/>
          <w:szCs w:val="20"/>
          <w:lang w:val="sk-SK" w:eastAsia="en-US"/>
        </w:rPr>
      </w:pPr>
      <w:r w:rsidRPr="00545A56">
        <w:rPr>
          <w:rFonts w:ascii="Arial" w:hAnsi="Arial" w:cs="Arial"/>
          <w:sz w:val="20"/>
          <w:szCs w:val="20"/>
          <w:lang w:val="sk-SK" w:eastAsia="en-US"/>
        </w:rPr>
        <w:t>Za merilo</w:t>
      </w:r>
      <w:r w:rsidRPr="00545A56">
        <w:rPr>
          <w:rFonts w:ascii="Arial" w:hAnsi="Arial" w:cs="Arial"/>
          <w:b/>
          <w:sz w:val="20"/>
          <w:szCs w:val="20"/>
          <w:lang w:val="sk-SK" w:eastAsia="en-US"/>
        </w:rPr>
        <w:t xml:space="preserve"> T</w:t>
      </w:r>
      <w:r w:rsidRPr="00545A56">
        <w:rPr>
          <w:rFonts w:ascii="Arial" w:hAnsi="Arial" w:cs="Arial"/>
          <w:b/>
          <w:sz w:val="20"/>
          <w:szCs w:val="20"/>
          <w:vertAlign w:val="subscript"/>
          <w:lang w:val="sk-SK" w:eastAsia="en-US"/>
        </w:rPr>
        <w:t>REF</w:t>
      </w:r>
      <w:r w:rsidRPr="00545A56">
        <w:rPr>
          <w:rFonts w:ascii="Arial" w:hAnsi="Arial" w:cs="Arial"/>
          <w:sz w:val="20"/>
          <w:szCs w:val="20"/>
          <w:lang w:val="sk-SK" w:eastAsia="en-US"/>
        </w:rPr>
        <w:t xml:space="preserve"> – Točke za reference ključnega kadra (nič točk in do največ skupno 20 točk) lahko ponudnik doseže na osnovi točkovanja nominiranega vodje projekta (naveden v poglavju Kadrovska sposobnost). Točke se dodelijo na podlagi izkazane izobrazbe in na podlagi izkazanega sodelovanja v strokovnih ali delovnih skupinah ali pri vodenju skupin, kot je opredeljeno v tabeli (Tabela doseženih točk za posamezno dodatno referenco).</w:t>
      </w:r>
    </w:p>
    <w:p w14:paraId="6C205DF9" w14:textId="77777777" w:rsidR="00B54D9F" w:rsidRPr="00545A56" w:rsidRDefault="00B54D9F" w:rsidP="00843C97">
      <w:pPr>
        <w:spacing w:line="260" w:lineRule="atLeast"/>
        <w:jc w:val="both"/>
        <w:rPr>
          <w:rFonts w:ascii="Arial" w:hAnsi="Arial" w:cs="Arial"/>
          <w:sz w:val="20"/>
          <w:szCs w:val="20"/>
          <w:lang w:val="sk-SK" w:eastAsia="en-US"/>
        </w:rPr>
      </w:pPr>
    </w:p>
    <w:p w14:paraId="56E3C93D" w14:textId="77777777" w:rsidR="00545A56" w:rsidRPr="00545A56" w:rsidRDefault="00545A56" w:rsidP="00545A56">
      <w:pPr>
        <w:spacing w:before="60" w:after="60" w:line="260" w:lineRule="atLeast"/>
        <w:jc w:val="both"/>
        <w:rPr>
          <w:rFonts w:ascii="Arial" w:hAnsi="Arial" w:cs="Arial"/>
          <w:i/>
          <w:sz w:val="20"/>
          <w:szCs w:val="20"/>
          <w:lang w:val="sk-SK" w:eastAsia="en-US"/>
        </w:rPr>
      </w:pPr>
      <w:r w:rsidRPr="00545A56">
        <w:rPr>
          <w:rFonts w:ascii="Arial" w:hAnsi="Arial" w:cs="Arial"/>
          <w:i/>
          <w:sz w:val="20"/>
          <w:szCs w:val="20"/>
          <w:lang w:val="sk-SK" w:eastAsia="en-US"/>
        </w:rPr>
        <w:t>Tabela doseženih točk za posamezno dodatno referenco:</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02"/>
        <w:gridCol w:w="2211"/>
      </w:tblGrid>
      <w:tr w:rsidR="00545A56" w:rsidRPr="00545A56" w14:paraId="36834068" w14:textId="77777777" w:rsidTr="00F0548F">
        <w:tc>
          <w:tcPr>
            <w:tcW w:w="3885" w:type="pct"/>
          </w:tcPr>
          <w:p w14:paraId="7BAC132E" w14:textId="77777777" w:rsidR="00545A56" w:rsidRPr="00545A56" w:rsidRDefault="00545A56" w:rsidP="00545A56">
            <w:pPr>
              <w:spacing w:before="60" w:after="60" w:line="260" w:lineRule="atLeast"/>
              <w:jc w:val="both"/>
              <w:rPr>
                <w:rFonts w:ascii="Arial" w:hAnsi="Arial" w:cs="Arial"/>
                <w:b/>
                <w:sz w:val="20"/>
                <w:szCs w:val="20"/>
                <w:lang w:val="sk-SK" w:eastAsia="en-US"/>
              </w:rPr>
            </w:pPr>
            <w:r w:rsidRPr="00545A56">
              <w:rPr>
                <w:rFonts w:ascii="Arial" w:hAnsi="Arial" w:cs="Arial"/>
                <w:b/>
                <w:sz w:val="20"/>
                <w:szCs w:val="20"/>
                <w:lang w:val="sk-SK" w:eastAsia="en-US"/>
              </w:rPr>
              <w:t>Reference ključnega kadra</w:t>
            </w:r>
          </w:p>
        </w:tc>
        <w:tc>
          <w:tcPr>
            <w:tcW w:w="1115" w:type="pct"/>
          </w:tcPr>
          <w:p w14:paraId="1368CCBE" w14:textId="77777777" w:rsidR="00545A56" w:rsidRPr="00545A56" w:rsidRDefault="00545A56" w:rsidP="00545A56">
            <w:pPr>
              <w:spacing w:before="60" w:after="60" w:line="260" w:lineRule="atLeast"/>
              <w:jc w:val="center"/>
              <w:rPr>
                <w:rFonts w:ascii="Arial" w:hAnsi="Arial" w:cs="Arial"/>
                <w:b/>
                <w:sz w:val="20"/>
                <w:szCs w:val="20"/>
                <w:lang w:val="sk-SK" w:eastAsia="en-US"/>
              </w:rPr>
            </w:pPr>
            <w:r w:rsidRPr="00545A56">
              <w:rPr>
                <w:rFonts w:ascii="Arial" w:hAnsi="Arial" w:cs="Arial"/>
                <w:b/>
                <w:sz w:val="20"/>
                <w:szCs w:val="20"/>
                <w:lang w:val="sk-SK" w:eastAsia="en-US"/>
              </w:rPr>
              <w:t>Točke</w:t>
            </w:r>
          </w:p>
        </w:tc>
      </w:tr>
      <w:tr w:rsidR="00545A56" w:rsidRPr="00545A56" w14:paraId="54AFD033" w14:textId="77777777" w:rsidTr="00F0548F">
        <w:tc>
          <w:tcPr>
            <w:tcW w:w="3885" w:type="pct"/>
          </w:tcPr>
          <w:p w14:paraId="644AB623" w14:textId="77777777" w:rsidR="00545A56" w:rsidRPr="00545A56" w:rsidRDefault="00545A56" w:rsidP="0075412A">
            <w:pPr>
              <w:numPr>
                <w:ilvl w:val="0"/>
                <w:numId w:val="83"/>
              </w:numPr>
              <w:spacing w:before="60" w:after="60" w:line="260" w:lineRule="atLeast"/>
              <w:contextualSpacing/>
              <w:jc w:val="both"/>
              <w:rPr>
                <w:rFonts w:ascii="Arial" w:hAnsi="Arial" w:cs="Arial"/>
                <w:sz w:val="20"/>
                <w:szCs w:val="20"/>
                <w:lang w:val="sk-SK" w:eastAsia="en-US"/>
              </w:rPr>
            </w:pPr>
            <w:r w:rsidRPr="00545A56">
              <w:rPr>
                <w:rFonts w:ascii="Arial" w:hAnsi="Arial" w:cs="Arial"/>
                <w:sz w:val="20"/>
                <w:szCs w:val="20"/>
                <w:lang w:val="sk-SK" w:eastAsia="en-US"/>
              </w:rPr>
              <w:t>dosežena izobrazba je višja od 8. stopnje po SOK</w:t>
            </w:r>
          </w:p>
        </w:tc>
        <w:tc>
          <w:tcPr>
            <w:tcW w:w="1115" w:type="pct"/>
            <w:vAlign w:val="center"/>
          </w:tcPr>
          <w:p w14:paraId="213A4D2F" w14:textId="77777777" w:rsidR="00545A56" w:rsidRPr="00545A56" w:rsidRDefault="00545A56" w:rsidP="00545A56">
            <w:pPr>
              <w:spacing w:before="60" w:after="60" w:line="260" w:lineRule="atLeast"/>
              <w:jc w:val="center"/>
              <w:rPr>
                <w:rFonts w:ascii="Arial" w:hAnsi="Arial" w:cs="Arial"/>
                <w:sz w:val="20"/>
                <w:szCs w:val="20"/>
                <w:lang w:val="sk-SK" w:eastAsia="en-US"/>
              </w:rPr>
            </w:pPr>
            <w:r w:rsidRPr="00545A56">
              <w:rPr>
                <w:rFonts w:ascii="Arial" w:hAnsi="Arial" w:cs="Arial"/>
                <w:sz w:val="20"/>
                <w:lang w:val="sk-SK" w:eastAsia="en-US"/>
              </w:rPr>
              <w:t>10</w:t>
            </w:r>
          </w:p>
        </w:tc>
      </w:tr>
      <w:tr w:rsidR="00545A56" w:rsidRPr="00545A56" w14:paraId="674C0C36" w14:textId="77777777" w:rsidTr="00F0548F">
        <w:tc>
          <w:tcPr>
            <w:tcW w:w="3885" w:type="pct"/>
          </w:tcPr>
          <w:p w14:paraId="77D32358" w14:textId="77777777" w:rsidR="00545A56" w:rsidRPr="00545A56" w:rsidRDefault="00545A56" w:rsidP="0075412A">
            <w:pPr>
              <w:numPr>
                <w:ilvl w:val="0"/>
                <w:numId w:val="83"/>
              </w:numPr>
              <w:spacing w:before="60" w:after="60" w:line="260" w:lineRule="atLeast"/>
              <w:contextualSpacing/>
              <w:jc w:val="both"/>
              <w:rPr>
                <w:rFonts w:ascii="Arial" w:hAnsi="Arial" w:cs="Arial"/>
                <w:sz w:val="20"/>
                <w:szCs w:val="20"/>
                <w:lang w:val="sk-SK" w:eastAsia="en-US"/>
              </w:rPr>
            </w:pPr>
            <w:r w:rsidRPr="00545A56">
              <w:rPr>
                <w:rFonts w:ascii="Arial" w:hAnsi="Arial" w:cs="Arial"/>
                <w:sz w:val="20"/>
                <w:szCs w:val="20"/>
                <w:lang w:val="sk-SK" w:eastAsia="en-US"/>
              </w:rPr>
              <w:lastRenderedPageBreak/>
              <w:t>izkazano sodelovanje v nacionalnih ali mednarodnih strokovnih ali delovnih skupinah s področja informacijskih tehnologij na področju prometa</w:t>
            </w:r>
          </w:p>
        </w:tc>
        <w:tc>
          <w:tcPr>
            <w:tcW w:w="1115" w:type="pct"/>
            <w:vAlign w:val="center"/>
          </w:tcPr>
          <w:p w14:paraId="79FFD99B" w14:textId="77777777" w:rsidR="00545A56" w:rsidRPr="00545A56" w:rsidRDefault="00545A56" w:rsidP="00545A56">
            <w:pPr>
              <w:spacing w:before="60" w:after="60" w:line="260" w:lineRule="atLeast"/>
              <w:jc w:val="center"/>
              <w:rPr>
                <w:rFonts w:ascii="Arial" w:hAnsi="Arial" w:cs="Arial"/>
                <w:sz w:val="20"/>
                <w:szCs w:val="20"/>
                <w:lang w:val="sk-SK" w:eastAsia="en-US"/>
              </w:rPr>
            </w:pPr>
            <w:r w:rsidRPr="00545A56">
              <w:rPr>
                <w:rFonts w:ascii="Arial" w:hAnsi="Arial" w:cs="Arial"/>
                <w:sz w:val="20"/>
                <w:szCs w:val="20"/>
                <w:lang w:val="sk-SK" w:eastAsia="en-US"/>
              </w:rPr>
              <w:t>5</w:t>
            </w:r>
          </w:p>
        </w:tc>
      </w:tr>
      <w:tr w:rsidR="00545A56" w:rsidRPr="00545A56" w14:paraId="10E98248" w14:textId="77777777" w:rsidTr="00F0548F">
        <w:tc>
          <w:tcPr>
            <w:tcW w:w="3885" w:type="pct"/>
          </w:tcPr>
          <w:p w14:paraId="6B7D6C06" w14:textId="77777777" w:rsidR="00545A56" w:rsidRPr="00545A56" w:rsidRDefault="00545A56" w:rsidP="0075412A">
            <w:pPr>
              <w:numPr>
                <w:ilvl w:val="0"/>
                <w:numId w:val="83"/>
              </w:numPr>
              <w:spacing w:before="60" w:after="60" w:line="260" w:lineRule="atLeast"/>
              <w:contextualSpacing/>
              <w:jc w:val="both"/>
              <w:rPr>
                <w:rFonts w:ascii="Arial" w:hAnsi="Arial" w:cs="Arial"/>
                <w:sz w:val="20"/>
                <w:szCs w:val="20"/>
                <w:lang w:val="sk-SK" w:eastAsia="en-US"/>
              </w:rPr>
            </w:pPr>
            <w:r w:rsidRPr="00545A56">
              <w:rPr>
                <w:rFonts w:ascii="Arial" w:hAnsi="Arial" w:cs="Arial"/>
                <w:sz w:val="20"/>
                <w:szCs w:val="20"/>
                <w:lang w:val="sk-SK" w:eastAsia="en-US"/>
              </w:rPr>
              <w:t>vodenje skupin znotraj mednarodnega projekta</w:t>
            </w:r>
          </w:p>
        </w:tc>
        <w:tc>
          <w:tcPr>
            <w:tcW w:w="1115" w:type="pct"/>
            <w:vAlign w:val="center"/>
          </w:tcPr>
          <w:p w14:paraId="45A61E69" w14:textId="77777777" w:rsidR="00545A56" w:rsidRPr="00545A56" w:rsidRDefault="00545A56" w:rsidP="00545A56">
            <w:pPr>
              <w:spacing w:before="60" w:after="60" w:line="260" w:lineRule="atLeast"/>
              <w:jc w:val="center"/>
              <w:rPr>
                <w:rFonts w:ascii="Arial" w:hAnsi="Arial" w:cs="Arial"/>
                <w:sz w:val="20"/>
                <w:szCs w:val="20"/>
                <w:lang w:val="sk-SK" w:eastAsia="en-US"/>
              </w:rPr>
            </w:pPr>
            <w:r w:rsidRPr="00545A56">
              <w:rPr>
                <w:rFonts w:ascii="Arial" w:hAnsi="Arial" w:cs="Arial"/>
                <w:sz w:val="20"/>
                <w:szCs w:val="20"/>
                <w:lang w:val="sk-SK" w:eastAsia="en-US"/>
              </w:rPr>
              <w:t>5</w:t>
            </w:r>
          </w:p>
        </w:tc>
      </w:tr>
    </w:tbl>
    <w:p w14:paraId="03250440" w14:textId="77777777" w:rsidR="00843C97" w:rsidRDefault="00843C97" w:rsidP="00843C97">
      <w:pPr>
        <w:spacing w:line="260" w:lineRule="atLeast"/>
        <w:jc w:val="both"/>
        <w:rPr>
          <w:rFonts w:ascii="Arial" w:hAnsi="Arial" w:cs="Arial"/>
          <w:sz w:val="20"/>
          <w:szCs w:val="20"/>
          <w:lang w:val="sk-SK" w:eastAsia="en-US"/>
        </w:rPr>
      </w:pPr>
    </w:p>
    <w:p w14:paraId="6937B95A" w14:textId="4EA74C40" w:rsidR="00545A56" w:rsidRPr="00545A56" w:rsidRDefault="00545A56" w:rsidP="00843C97">
      <w:pPr>
        <w:spacing w:line="260" w:lineRule="atLeast"/>
        <w:jc w:val="both"/>
        <w:rPr>
          <w:rFonts w:ascii="Arial" w:hAnsi="Arial" w:cs="Arial"/>
          <w:sz w:val="20"/>
          <w:szCs w:val="20"/>
          <w:lang w:val="sk-SK" w:eastAsia="en-US"/>
        </w:rPr>
      </w:pPr>
      <w:r w:rsidRPr="00545A56">
        <w:rPr>
          <w:rFonts w:ascii="Arial" w:hAnsi="Arial" w:cs="Arial"/>
          <w:sz w:val="20"/>
          <w:szCs w:val="20"/>
          <w:lang w:val="sk-SK" w:eastAsia="en-US"/>
        </w:rPr>
        <w:t>Dodatni pogoji:</w:t>
      </w:r>
    </w:p>
    <w:p w14:paraId="19CEB08D" w14:textId="2642208D" w:rsidR="00545A56" w:rsidRPr="00F0548F" w:rsidRDefault="00843C97" w:rsidP="00F0548F">
      <w:pPr>
        <w:pStyle w:val="Odstavekseznama"/>
        <w:numPr>
          <w:ilvl w:val="0"/>
          <w:numId w:val="83"/>
        </w:numPr>
        <w:spacing w:line="260" w:lineRule="atLeast"/>
        <w:jc w:val="both"/>
        <w:rPr>
          <w:rFonts w:ascii="Arial" w:hAnsi="Arial" w:cs="Arial"/>
          <w:sz w:val="20"/>
          <w:szCs w:val="20"/>
          <w:lang w:val="sk-SK" w:eastAsia="en-US"/>
        </w:rPr>
      </w:pPr>
      <w:r w:rsidRPr="00F0548F">
        <w:rPr>
          <w:rFonts w:ascii="Arial" w:hAnsi="Arial" w:cs="Arial"/>
          <w:sz w:val="20"/>
          <w:szCs w:val="20"/>
          <w:lang w:val="sk-SK" w:eastAsia="en-US"/>
        </w:rPr>
        <w:t>č</w:t>
      </w:r>
      <w:r w:rsidR="00545A56" w:rsidRPr="00F0548F">
        <w:rPr>
          <w:rFonts w:ascii="Arial" w:hAnsi="Arial" w:cs="Arial"/>
          <w:sz w:val="20"/>
          <w:szCs w:val="20"/>
          <w:lang w:val="sk-SK" w:eastAsia="en-US"/>
        </w:rPr>
        <w:t>e gre za potrjevanje sodelovanja v nacionalnih ali mednarodnih strokovnih ali delovnih skupinah, mora biti ta izkazana s pogodbo ali s sklepom o imenovanju v delovno skupino ali z izjavo koordinatorja/partnerja projekta o članstvu tega kadra v skupini ali na projektu.</w:t>
      </w:r>
    </w:p>
    <w:p w14:paraId="78FEAE79" w14:textId="51E79045" w:rsidR="00545A56" w:rsidRPr="00F0548F" w:rsidRDefault="00843C97" w:rsidP="00F0548F">
      <w:pPr>
        <w:pStyle w:val="Odstavekseznama"/>
        <w:numPr>
          <w:ilvl w:val="0"/>
          <w:numId w:val="83"/>
        </w:numPr>
        <w:spacing w:line="260" w:lineRule="atLeast"/>
        <w:jc w:val="both"/>
        <w:rPr>
          <w:rFonts w:ascii="Arial" w:hAnsi="Arial" w:cs="Arial"/>
          <w:sz w:val="20"/>
          <w:szCs w:val="20"/>
          <w:lang w:val="sk-SK" w:eastAsia="en-US"/>
        </w:rPr>
      </w:pPr>
      <w:r w:rsidRPr="00F0548F">
        <w:rPr>
          <w:rFonts w:ascii="Arial" w:hAnsi="Arial" w:cs="Arial"/>
          <w:sz w:val="20"/>
          <w:szCs w:val="20"/>
          <w:lang w:val="sk-SK" w:eastAsia="en-US"/>
        </w:rPr>
        <w:t>č</w:t>
      </w:r>
      <w:r w:rsidR="00545A56" w:rsidRPr="00F0548F">
        <w:rPr>
          <w:rFonts w:ascii="Arial" w:hAnsi="Arial" w:cs="Arial"/>
          <w:sz w:val="20"/>
          <w:szCs w:val="20"/>
          <w:lang w:val="sk-SK" w:eastAsia="en-US"/>
        </w:rPr>
        <w:t>e gre za potrjevanje reference</w:t>
      </w:r>
      <w:r w:rsidR="00545A56" w:rsidRPr="00F0548F">
        <w:rPr>
          <w:rFonts w:ascii="Arial" w:hAnsi="Arial"/>
          <w:sz w:val="20"/>
          <w:lang w:val="sk-SK" w:eastAsia="en-US"/>
        </w:rPr>
        <w:t xml:space="preserve"> </w:t>
      </w:r>
      <w:r w:rsidR="00545A56" w:rsidRPr="00F0548F">
        <w:rPr>
          <w:rFonts w:ascii="Arial" w:hAnsi="Arial" w:cs="Arial"/>
          <w:sz w:val="20"/>
          <w:szCs w:val="20"/>
          <w:lang w:val="sk-SK" w:eastAsia="en-US"/>
        </w:rPr>
        <w:t>vodenja skupin znotraj mednarodnega projekta, mora biti ta izkazana z izjavo koordinatorja/partnerja mednarodnega projekta o vodenju skupine.</w:t>
      </w:r>
    </w:p>
    <w:p w14:paraId="6587723B" w14:textId="77777777" w:rsidR="00843C97" w:rsidRDefault="00843C97" w:rsidP="00843C97">
      <w:pPr>
        <w:spacing w:line="260" w:lineRule="atLeast"/>
        <w:jc w:val="both"/>
        <w:rPr>
          <w:rFonts w:ascii="Arial" w:hAnsi="Arial" w:cs="Arial"/>
          <w:b/>
          <w:sz w:val="20"/>
          <w:szCs w:val="20"/>
          <w:lang w:val="sk-SK" w:eastAsia="en-US"/>
        </w:rPr>
      </w:pPr>
    </w:p>
    <w:p w14:paraId="7F66C170" w14:textId="30E89421" w:rsidR="00545A56" w:rsidRPr="00545A56" w:rsidRDefault="00545A56" w:rsidP="00843C97">
      <w:pPr>
        <w:spacing w:line="260" w:lineRule="atLeast"/>
        <w:jc w:val="both"/>
        <w:rPr>
          <w:rFonts w:ascii="Arial" w:hAnsi="Arial" w:cs="Arial"/>
          <w:b/>
          <w:sz w:val="20"/>
          <w:szCs w:val="20"/>
          <w:lang w:val="sk-SK" w:eastAsia="en-US"/>
        </w:rPr>
      </w:pPr>
      <w:r w:rsidRPr="00545A56">
        <w:rPr>
          <w:rFonts w:ascii="Arial" w:hAnsi="Arial" w:cs="Arial"/>
          <w:b/>
          <w:sz w:val="20"/>
          <w:szCs w:val="20"/>
          <w:lang w:val="sk-SK" w:eastAsia="en-US"/>
        </w:rPr>
        <w:t>3. Dodatne reference nominiranih kadrov T</w:t>
      </w:r>
      <w:r w:rsidRPr="00545A56">
        <w:rPr>
          <w:rFonts w:ascii="Arial" w:hAnsi="Arial" w:cs="Arial"/>
          <w:b/>
          <w:sz w:val="20"/>
          <w:szCs w:val="20"/>
          <w:vertAlign w:val="subscript"/>
          <w:lang w:val="sk-SK" w:eastAsia="en-US"/>
        </w:rPr>
        <w:t xml:space="preserve">REF+ </w:t>
      </w:r>
      <w:r w:rsidRPr="00545A56">
        <w:rPr>
          <w:rFonts w:ascii="Arial" w:hAnsi="Arial" w:cs="Arial"/>
          <w:b/>
          <w:sz w:val="20"/>
          <w:szCs w:val="20"/>
          <w:lang w:val="sk-SK" w:eastAsia="en-US"/>
        </w:rPr>
        <w:t>se pri ocenjevanju točkujejo, kot sledi:</w:t>
      </w:r>
    </w:p>
    <w:p w14:paraId="2417F0D5" w14:textId="77777777" w:rsidR="00545A56" w:rsidRPr="00545A56" w:rsidRDefault="00545A56" w:rsidP="00843C97">
      <w:pPr>
        <w:spacing w:line="260" w:lineRule="atLeast"/>
        <w:jc w:val="both"/>
        <w:rPr>
          <w:rFonts w:ascii="Arial" w:hAnsi="Arial" w:cs="Arial"/>
          <w:sz w:val="20"/>
          <w:szCs w:val="20"/>
          <w:lang w:val="sk-SK" w:eastAsia="en-US"/>
        </w:rPr>
      </w:pPr>
      <w:r w:rsidRPr="00545A56">
        <w:rPr>
          <w:rFonts w:ascii="Arial" w:hAnsi="Arial" w:cs="Arial"/>
          <w:sz w:val="20"/>
          <w:szCs w:val="20"/>
          <w:lang w:val="sk-SK" w:eastAsia="en-US"/>
        </w:rPr>
        <w:t>Za merilo</w:t>
      </w:r>
      <w:r w:rsidRPr="00545A56">
        <w:rPr>
          <w:rFonts w:ascii="Arial" w:hAnsi="Arial" w:cs="Arial"/>
          <w:b/>
          <w:sz w:val="20"/>
          <w:szCs w:val="20"/>
          <w:lang w:val="sk-SK" w:eastAsia="en-US"/>
        </w:rPr>
        <w:t xml:space="preserve"> T</w:t>
      </w:r>
      <w:r w:rsidRPr="00545A56">
        <w:rPr>
          <w:rFonts w:ascii="Arial" w:hAnsi="Arial" w:cs="Arial"/>
          <w:b/>
          <w:sz w:val="20"/>
          <w:szCs w:val="20"/>
          <w:vertAlign w:val="subscript"/>
          <w:lang w:val="sk-SK" w:eastAsia="en-US"/>
        </w:rPr>
        <w:t>REF+</w:t>
      </w:r>
      <w:r w:rsidRPr="00545A56">
        <w:rPr>
          <w:rFonts w:ascii="Arial" w:hAnsi="Arial" w:cs="Arial"/>
          <w:sz w:val="20"/>
          <w:szCs w:val="20"/>
          <w:lang w:val="sk-SK" w:eastAsia="en-US"/>
        </w:rPr>
        <w:t xml:space="preserve"> – Točke za reference nominiranih kadrov (nič točk in do največ skupno 10 točk) lahko ponudnik doseže na osnovi točkovanja vrednosti uspešno zaključenega projekta (potrjenega s strani naročnika referenčnega projekta) za nominirana vodjo projekta in/ali sovodjo projekta (navedeni v poglavju Kadrovska sposobnost). Referenčni projekt se točkuje, kot je razvidno v tabeli:</w:t>
      </w:r>
    </w:p>
    <w:p w14:paraId="457EDAB1" w14:textId="77777777" w:rsidR="00545A56" w:rsidRPr="00545A56" w:rsidRDefault="00545A56" w:rsidP="00843C97">
      <w:pPr>
        <w:spacing w:line="260" w:lineRule="atLeast"/>
        <w:jc w:val="both"/>
        <w:rPr>
          <w:rFonts w:ascii="Arial" w:hAnsi="Arial" w:cs="Arial"/>
          <w:sz w:val="20"/>
          <w:szCs w:val="20"/>
          <w:lang w:val="sk-SK" w:eastAsia="en-US"/>
        </w:rPr>
      </w:pPr>
    </w:p>
    <w:p w14:paraId="2E98A4CC" w14:textId="77777777" w:rsidR="00545A56" w:rsidRPr="00545A56" w:rsidRDefault="00545A56" w:rsidP="00545A56">
      <w:pPr>
        <w:spacing w:before="60" w:after="60" w:line="260" w:lineRule="atLeast"/>
        <w:jc w:val="both"/>
        <w:rPr>
          <w:rFonts w:ascii="Arial" w:hAnsi="Arial" w:cs="Arial"/>
          <w:i/>
          <w:sz w:val="20"/>
          <w:szCs w:val="20"/>
          <w:lang w:val="sk-SK" w:eastAsia="en-US"/>
        </w:rPr>
      </w:pPr>
      <w:r w:rsidRPr="00545A56">
        <w:rPr>
          <w:rFonts w:ascii="Arial" w:hAnsi="Arial" w:cs="Arial"/>
          <w:i/>
          <w:sz w:val="20"/>
          <w:szCs w:val="20"/>
          <w:lang w:val="sk-SK" w:eastAsia="en-US"/>
        </w:rPr>
        <w:t>Tabela doseženih točk za posamezno dodatno referenco:</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69"/>
        <w:gridCol w:w="1544"/>
      </w:tblGrid>
      <w:tr w:rsidR="00545A56" w:rsidRPr="00545A56" w14:paraId="4A3A38CB" w14:textId="77777777" w:rsidTr="00F0548F">
        <w:tc>
          <w:tcPr>
            <w:tcW w:w="4221" w:type="pct"/>
          </w:tcPr>
          <w:p w14:paraId="30F7008D" w14:textId="77777777" w:rsidR="00545A56" w:rsidRPr="00545A56" w:rsidRDefault="00545A56" w:rsidP="00545A56">
            <w:pPr>
              <w:spacing w:before="60" w:after="60" w:line="260" w:lineRule="atLeast"/>
              <w:jc w:val="both"/>
              <w:rPr>
                <w:rFonts w:ascii="Arial" w:hAnsi="Arial" w:cs="Arial"/>
                <w:b/>
                <w:sz w:val="20"/>
                <w:szCs w:val="20"/>
                <w:lang w:val="sk-SK" w:eastAsia="en-US"/>
              </w:rPr>
            </w:pPr>
            <w:r w:rsidRPr="00545A56">
              <w:rPr>
                <w:rFonts w:ascii="Arial" w:hAnsi="Arial" w:cs="Arial"/>
                <w:b/>
                <w:sz w:val="20"/>
                <w:szCs w:val="20"/>
                <w:lang w:val="sk-SK" w:eastAsia="en-US"/>
              </w:rPr>
              <w:t>Dodatne reference</w:t>
            </w:r>
          </w:p>
        </w:tc>
        <w:tc>
          <w:tcPr>
            <w:tcW w:w="779" w:type="pct"/>
          </w:tcPr>
          <w:p w14:paraId="0EDCDDEB" w14:textId="77777777" w:rsidR="00545A56" w:rsidRPr="00545A56" w:rsidRDefault="00545A56" w:rsidP="00545A56">
            <w:pPr>
              <w:spacing w:before="60" w:after="60" w:line="260" w:lineRule="atLeast"/>
              <w:jc w:val="center"/>
              <w:rPr>
                <w:rFonts w:ascii="Arial" w:hAnsi="Arial" w:cs="Arial"/>
                <w:b/>
                <w:sz w:val="20"/>
                <w:szCs w:val="20"/>
                <w:lang w:val="sk-SK" w:eastAsia="en-US"/>
              </w:rPr>
            </w:pPr>
            <w:r w:rsidRPr="00545A56">
              <w:rPr>
                <w:rFonts w:ascii="Arial" w:hAnsi="Arial" w:cs="Arial"/>
                <w:b/>
                <w:sz w:val="20"/>
                <w:szCs w:val="20"/>
                <w:lang w:val="sk-SK" w:eastAsia="en-US"/>
              </w:rPr>
              <w:t>Točke</w:t>
            </w:r>
          </w:p>
        </w:tc>
      </w:tr>
      <w:tr w:rsidR="00545A56" w:rsidRPr="00545A56" w14:paraId="0359743A" w14:textId="77777777" w:rsidTr="00F0548F">
        <w:tc>
          <w:tcPr>
            <w:tcW w:w="4221" w:type="pct"/>
          </w:tcPr>
          <w:p w14:paraId="36A194F8" w14:textId="141AA5B8" w:rsidR="00545A56" w:rsidRPr="00545A56" w:rsidRDefault="00545A56" w:rsidP="0075412A">
            <w:pPr>
              <w:numPr>
                <w:ilvl w:val="0"/>
                <w:numId w:val="83"/>
              </w:numPr>
              <w:spacing w:before="60" w:after="60" w:line="260" w:lineRule="atLeast"/>
              <w:contextualSpacing/>
              <w:jc w:val="both"/>
              <w:rPr>
                <w:rFonts w:ascii="Arial" w:hAnsi="Arial" w:cs="Arial"/>
                <w:sz w:val="20"/>
                <w:szCs w:val="20"/>
                <w:lang w:val="sk-SK" w:eastAsia="en-US"/>
              </w:rPr>
            </w:pPr>
            <w:r w:rsidRPr="00545A56">
              <w:rPr>
                <w:rFonts w:ascii="Arial" w:hAnsi="Arial" w:cs="Arial"/>
                <w:sz w:val="20"/>
                <w:szCs w:val="20"/>
                <w:lang w:val="sk-SK" w:eastAsia="en-US"/>
              </w:rPr>
              <w:t xml:space="preserve">Dodatni zaključen projekt s področja prometa in logistike ter implementaciji zakonodaje področja, </w:t>
            </w:r>
            <w:r w:rsidR="005D75BE">
              <w:rPr>
                <w:rFonts w:ascii="Arial" w:hAnsi="Arial" w:cs="Arial"/>
                <w:sz w:val="20"/>
                <w:szCs w:val="20"/>
                <w:lang w:val="sk-SK" w:eastAsia="en-US"/>
              </w:rPr>
              <w:t>ki izpolnjuje zahteve iz</w:t>
            </w:r>
            <w:r w:rsidRPr="00545A56">
              <w:rPr>
                <w:rFonts w:ascii="Arial" w:hAnsi="Arial" w:cs="Arial"/>
                <w:sz w:val="20"/>
                <w:szCs w:val="20"/>
                <w:lang w:val="sk-SK" w:eastAsia="en-US"/>
              </w:rPr>
              <w:t xml:space="preserve"> alinej</w:t>
            </w:r>
            <w:r w:rsidR="005D75BE">
              <w:rPr>
                <w:rFonts w:ascii="Arial" w:hAnsi="Arial" w:cs="Arial"/>
                <w:sz w:val="20"/>
                <w:szCs w:val="20"/>
                <w:lang w:val="sk-SK" w:eastAsia="en-US"/>
              </w:rPr>
              <w:t>e</w:t>
            </w:r>
            <w:r w:rsidRPr="00545A56">
              <w:rPr>
                <w:rFonts w:ascii="Arial" w:hAnsi="Arial" w:cs="Arial"/>
                <w:sz w:val="20"/>
                <w:szCs w:val="20"/>
                <w:lang w:val="sk-SK" w:eastAsia="en-US"/>
              </w:rPr>
              <w:t xml:space="preserve"> 5 točke II kadrovske sposobnosti (sovodja)   </w:t>
            </w:r>
          </w:p>
        </w:tc>
        <w:tc>
          <w:tcPr>
            <w:tcW w:w="779" w:type="pct"/>
            <w:vAlign w:val="center"/>
          </w:tcPr>
          <w:p w14:paraId="6FDCC409" w14:textId="77777777" w:rsidR="00545A56" w:rsidRPr="00545A56" w:rsidRDefault="00545A56" w:rsidP="00545A56">
            <w:pPr>
              <w:spacing w:before="60" w:after="60" w:line="260" w:lineRule="atLeast"/>
              <w:jc w:val="center"/>
              <w:rPr>
                <w:rFonts w:ascii="Arial" w:hAnsi="Arial" w:cs="Arial"/>
                <w:sz w:val="20"/>
                <w:szCs w:val="20"/>
                <w:lang w:val="sk-SK" w:eastAsia="en-US"/>
              </w:rPr>
            </w:pPr>
            <w:r w:rsidRPr="00545A56">
              <w:rPr>
                <w:rFonts w:ascii="Arial" w:hAnsi="Arial" w:cs="Arial"/>
                <w:sz w:val="20"/>
                <w:lang w:val="sk-SK" w:eastAsia="en-US"/>
              </w:rPr>
              <w:t>5</w:t>
            </w:r>
          </w:p>
        </w:tc>
      </w:tr>
      <w:tr w:rsidR="00545A56" w:rsidRPr="00545A56" w14:paraId="2945C66A" w14:textId="77777777" w:rsidTr="00F0548F">
        <w:tc>
          <w:tcPr>
            <w:tcW w:w="4221" w:type="pct"/>
          </w:tcPr>
          <w:p w14:paraId="19CC785D" w14:textId="0200A04B" w:rsidR="00545A56" w:rsidRPr="00545A56" w:rsidRDefault="00545A56" w:rsidP="0075412A">
            <w:pPr>
              <w:numPr>
                <w:ilvl w:val="0"/>
                <w:numId w:val="83"/>
              </w:numPr>
              <w:spacing w:before="60" w:after="60" w:line="260" w:lineRule="atLeast"/>
              <w:contextualSpacing/>
              <w:jc w:val="both"/>
              <w:rPr>
                <w:rFonts w:ascii="Arial" w:hAnsi="Arial" w:cs="Arial"/>
                <w:sz w:val="20"/>
                <w:szCs w:val="20"/>
                <w:lang w:val="sk-SK" w:eastAsia="en-US"/>
              </w:rPr>
            </w:pPr>
            <w:r w:rsidRPr="00545A56">
              <w:rPr>
                <w:rFonts w:ascii="Arial" w:hAnsi="Arial" w:cs="Arial"/>
                <w:sz w:val="20"/>
                <w:szCs w:val="20"/>
                <w:lang w:val="sk-SK" w:eastAsia="en-US"/>
              </w:rPr>
              <w:t xml:space="preserve">Dodatni zaključen projekt s področja informacijske tehnologije, s poudarkom na prometu, </w:t>
            </w:r>
            <w:r w:rsidR="005D75BE">
              <w:rPr>
                <w:rFonts w:ascii="Arial" w:hAnsi="Arial" w:cs="Arial"/>
                <w:sz w:val="20"/>
                <w:szCs w:val="20"/>
                <w:lang w:val="sk-SK" w:eastAsia="en-US"/>
              </w:rPr>
              <w:t xml:space="preserve">ki izpolnjuje zahteve </w:t>
            </w:r>
            <w:r w:rsidR="008E6310">
              <w:rPr>
                <w:rFonts w:ascii="Arial" w:hAnsi="Arial" w:cs="Arial"/>
                <w:sz w:val="20"/>
                <w:szCs w:val="20"/>
                <w:lang w:val="sk-SK" w:eastAsia="en-US"/>
              </w:rPr>
              <w:t>iz</w:t>
            </w:r>
            <w:r w:rsidRPr="00545A56">
              <w:rPr>
                <w:rFonts w:ascii="Arial" w:hAnsi="Arial" w:cs="Arial"/>
                <w:sz w:val="20"/>
                <w:szCs w:val="20"/>
                <w:lang w:val="sk-SK" w:eastAsia="en-US"/>
              </w:rPr>
              <w:t xml:space="preserve"> alinej</w:t>
            </w:r>
            <w:r w:rsidR="005D75BE">
              <w:rPr>
                <w:rFonts w:ascii="Arial" w:hAnsi="Arial" w:cs="Arial"/>
                <w:sz w:val="20"/>
                <w:szCs w:val="20"/>
                <w:lang w:val="sk-SK" w:eastAsia="en-US"/>
              </w:rPr>
              <w:t>e</w:t>
            </w:r>
            <w:r w:rsidRPr="00545A56">
              <w:rPr>
                <w:rFonts w:ascii="Arial" w:hAnsi="Arial" w:cs="Arial"/>
                <w:sz w:val="20"/>
                <w:szCs w:val="20"/>
                <w:lang w:val="sk-SK" w:eastAsia="en-US"/>
              </w:rPr>
              <w:t xml:space="preserve"> 5 točke I kadrovske sposobnosti (vodja)</w:t>
            </w:r>
          </w:p>
        </w:tc>
        <w:tc>
          <w:tcPr>
            <w:tcW w:w="779" w:type="pct"/>
            <w:vAlign w:val="center"/>
          </w:tcPr>
          <w:p w14:paraId="54325077" w14:textId="77777777" w:rsidR="00545A56" w:rsidRPr="00545A56" w:rsidRDefault="00545A56" w:rsidP="00545A56">
            <w:pPr>
              <w:spacing w:before="60" w:after="60" w:line="260" w:lineRule="atLeast"/>
              <w:jc w:val="center"/>
              <w:rPr>
                <w:rFonts w:ascii="Arial" w:hAnsi="Arial" w:cs="Arial"/>
                <w:sz w:val="20"/>
                <w:szCs w:val="20"/>
                <w:lang w:val="sk-SK" w:eastAsia="en-US"/>
              </w:rPr>
            </w:pPr>
            <w:r w:rsidRPr="00545A56">
              <w:rPr>
                <w:rFonts w:ascii="Arial" w:hAnsi="Arial" w:cs="Arial"/>
                <w:sz w:val="20"/>
                <w:lang w:val="sk-SK" w:eastAsia="en-US"/>
              </w:rPr>
              <w:t>5</w:t>
            </w:r>
          </w:p>
        </w:tc>
      </w:tr>
    </w:tbl>
    <w:p w14:paraId="2E6F6770" w14:textId="77777777" w:rsidR="00843C97" w:rsidRDefault="00843C97" w:rsidP="00843C97">
      <w:pPr>
        <w:spacing w:line="260" w:lineRule="atLeast"/>
        <w:jc w:val="both"/>
        <w:rPr>
          <w:rFonts w:ascii="Arial" w:hAnsi="Arial" w:cs="Arial"/>
          <w:sz w:val="20"/>
          <w:szCs w:val="20"/>
          <w:lang w:val="sk-SK" w:eastAsia="en-US"/>
        </w:rPr>
      </w:pPr>
    </w:p>
    <w:p w14:paraId="74D99A89" w14:textId="2A9B99FE" w:rsidR="00545A56" w:rsidRPr="00545A56" w:rsidRDefault="00545A56" w:rsidP="00843C97">
      <w:pPr>
        <w:spacing w:line="260" w:lineRule="atLeast"/>
        <w:jc w:val="both"/>
        <w:rPr>
          <w:rFonts w:ascii="Arial" w:hAnsi="Arial" w:cs="Arial"/>
          <w:sz w:val="20"/>
          <w:szCs w:val="20"/>
          <w:lang w:val="sk-SK" w:eastAsia="en-US"/>
        </w:rPr>
      </w:pPr>
      <w:r w:rsidRPr="00545A56">
        <w:rPr>
          <w:rFonts w:ascii="Arial" w:hAnsi="Arial" w:cs="Arial"/>
          <w:sz w:val="20"/>
          <w:szCs w:val="20"/>
          <w:lang w:val="sk-SK" w:eastAsia="en-US"/>
        </w:rPr>
        <w:t>Dodatna referenca mora zadostiti pogojem:</w:t>
      </w:r>
    </w:p>
    <w:p w14:paraId="38DCBAE6" w14:textId="3A3B3B14" w:rsidR="00545A56" w:rsidRPr="00FE3ED6" w:rsidRDefault="00545A56" w:rsidP="00FE3ED6">
      <w:pPr>
        <w:pStyle w:val="Odstavekseznama"/>
        <w:numPr>
          <w:ilvl w:val="0"/>
          <w:numId w:val="83"/>
        </w:numPr>
        <w:spacing w:line="260" w:lineRule="atLeast"/>
        <w:jc w:val="both"/>
        <w:rPr>
          <w:rFonts w:ascii="Arial" w:hAnsi="Arial" w:cs="Arial"/>
          <w:sz w:val="20"/>
          <w:szCs w:val="20"/>
          <w:lang w:val="sk-SK" w:eastAsia="en-US"/>
        </w:rPr>
      </w:pPr>
      <w:r w:rsidRPr="00843C97">
        <w:rPr>
          <w:rFonts w:ascii="Arial" w:hAnsi="Arial" w:cs="Arial"/>
          <w:sz w:val="20"/>
          <w:szCs w:val="20"/>
          <w:lang w:val="sk-SK" w:eastAsia="en-US"/>
        </w:rPr>
        <w:t>ne sme biti ista kot referenca za kadrovsko sposobnost, ki jo je ponudnik navedel kot dokazilo o izpolnjevanju pogojev</w:t>
      </w:r>
      <w:r w:rsidR="005D75BE">
        <w:rPr>
          <w:rFonts w:ascii="Arial" w:hAnsi="Arial" w:cs="Arial"/>
          <w:sz w:val="20"/>
          <w:szCs w:val="20"/>
          <w:lang w:val="sk-SK" w:eastAsia="en-US"/>
        </w:rPr>
        <w:t xml:space="preserve"> (na obrazcu 3)</w:t>
      </w:r>
      <w:r w:rsidRPr="00843C97">
        <w:rPr>
          <w:rFonts w:ascii="Arial" w:hAnsi="Arial" w:cs="Arial"/>
          <w:sz w:val="20"/>
          <w:szCs w:val="20"/>
          <w:lang w:val="sk-SK" w:eastAsia="en-US"/>
        </w:rPr>
        <w:t>;</w:t>
      </w:r>
    </w:p>
    <w:p w14:paraId="468745B9" w14:textId="303DCB93" w:rsidR="0060007A" w:rsidRDefault="00545A56" w:rsidP="00843C97">
      <w:pPr>
        <w:pStyle w:val="Odstavekseznama"/>
        <w:numPr>
          <w:ilvl w:val="0"/>
          <w:numId w:val="83"/>
        </w:numPr>
        <w:spacing w:line="260" w:lineRule="atLeast"/>
        <w:jc w:val="both"/>
        <w:rPr>
          <w:rFonts w:ascii="Arial" w:hAnsi="Arial" w:cs="Arial"/>
          <w:sz w:val="20"/>
          <w:szCs w:val="20"/>
          <w:lang w:val="sk-SK" w:eastAsia="en-US"/>
        </w:rPr>
      </w:pPr>
      <w:r w:rsidRPr="00843C97">
        <w:rPr>
          <w:rFonts w:ascii="Arial" w:hAnsi="Arial" w:cs="Arial"/>
          <w:sz w:val="20"/>
          <w:szCs w:val="20"/>
          <w:lang w:val="sk-SK" w:eastAsia="en-US"/>
        </w:rPr>
        <w:t>izvedena mora biti v obdobju zadnjih 10 let, šteto od dneva objave tega javnega naročila</w:t>
      </w:r>
      <w:r w:rsidR="00843C97">
        <w:rPr>
          <w:rFonts w:ascii="Arial" w:hAnsi="Arial" w:cs="Arial"/>
          <w:sz w:val="20"/>
          <w:szCs w:val="20"/>
          <w:lang w:val="sk-SK" w:eastAsia="en-US"/>
        </w:rPr>
        <w:t>.</w:t>
      </w:r>
    </w:p>
    <w:p w14:paraId="5C1A487B" w14:textId="77777777" w:rsidR="00843C97" w:rsidRDefault="00843C97" w:rsidP="005D75BE">
      <w:pPr>
        <w:spacing w:line="260" w:lineRule="atLeast"/>
        <w:jc w:val="both"/>
        <w:rPr>
          <w:rFonts w:ascii="Arial" w:hAnsi="Arial" w:cs="Arial"/>
          <w:sz w:val="20"/>
          <w:szCs w:val="20"/>
          <w:lang w:val="sk-SK" w:eastAsia="en-US"/>
        </w:rPr>
      </w:pPr>
    </w:p>
    <w:p w14:paraId="3EDFFA1C" w14:textId="6E2769FC" w:rsidR="005D75BE" w:rsidRDefault="005D75BE" w:rsidP="005D75BE">
      <w:pPr>
        <w:spacing w:line="260" w:lineRule="atLeast"/>
        <w:jc w:val="both"/>
        <w:rPr>
          <w:rFonts w:ascii="Arial" w:hAnsi="Arial" w:cs="Arial"/>
          <w:sz w:val="20"/>
          <w:szCs w:val="20"/>
          <w:lang w:val="sk-SK" w:eastAsia="en-US"/>
        </w:rPr>
      </w:pPr>
      <w:r w:rsidRPr="005D75BE">
        <w:rPr>
          <w:rFonts w:ascii="Arial" w:hAnsi="Arial" w:cs="Arial"/>
          <w:sz w:val="20"/>
          <w:szCs w:val="20"/>
          <w:lang w:val="sk-SK" w:eastAsia="en-US"/>
        </w:rPr>
        <w:t>Kot zaključen projekt se šteje projekt, za katerega je bil pridobljen uradni zapisnik o prevzemu v</w:t>
      </w:r>
      <w:r w:rsidR="001344BA">
        <w:rPr>
          <w:rFonts w:ascii="Arial" w:hAnsi="Arial" w:cs="Arial"/>
          <w:sz w:val="20"/>
          <w:szCs w:val="20"/>
          <w:lang w:val="sk-SK" w:eastAsia="en-US"/>
        </w:rPr>
        <w:t> </w:t>
      </w:r>
      <w:r w:rsidRPr="005D75BE">
        <w:rPr>
          <w:rFonts w:ascii="Arial" w:hAnsi="Arial" w:cs="Arial"/>
          <w:sz w:val="20"/>
          <w:szCs w:val="20"/>
          <w:lang w:val="sk-SK" w:eastAsia="en-US"/>
        </w:rPr>
        <w:t>produkcijo</w:t>
      </w:r>
      <w:r w:rsidR="001344BA">
        <w:rPr>
          <w:rFonts w:ascii="Arial" w:hAnsi="Arial" w:cs="Arial"/>
          <w:sz w:val="20"/>
          <w:szCs w:val="20"/>
          <w:lang w:val="sk-SK" w:eastAsia="en-US"/>
        </w:rPr>
        <w:t>/izvedbo</w:t>
      </w:r>
      <w:r w:rsidRPr="005D75BE">
        <w:rPr>
          <w:rFonts w:ascii="Arial" w:hAnsi="Arial" w:cs="Arial"/>
          <w:sz w:val="20"/>
          <w:szCs w:val="20"/>
          <w:lang w:val="sk-SK" w:eastAsia="en-US"/>
        </w:rPr>
        <w:t xml:space="preserve"> ali izjava naročnika o</w:t>
      </w:r>
      <w:r w:rsidR="002C2622">
        <w:rPr>
          <w:rFonts w:ascii="Arial" w:hAnsi="Arial" w:cs="Arial"/>
          <w:sz w:val="20"/>
          <w:szCs w:val="20"/>
          <w:lang w:val="sk-SK" w:eastAsia="en-US"/>
        </w:rPr>
        <w:t> </w:t>
      </w:r>
      <w:r w:rsidRPr="005D75BE">
        <w:rPr>
          <w:rFonts w:ascii="Arial" w:hAnsi="Arial" w:cs="Arial"/>
          <w:sz w:val="20"/>
          <w:szCs w:val="20"/>
          <w:lang w:val="sk-SK" w:eastAsia="en-US"/>
        </w:rPr>
        <w:t>produkcijskem</w:t>
      </w:r>
      <w:r w:rsidR="002C2622">
        <w:rPr>
          <w:rFonts w:ascii="Arial" w:hAnsi="Arial" w:cs="Arial"/>
          <w:sz w:val="20"/>
          <w:szCs w:val="20"/>
          <w:lang w:val="sk-SK" w:eastAsia="en-US"/>
        </w:rPr>
        <w:t>/izvedbenem</w:t>
      </w:r>
      <w:r w:rsidRPr="005D75BE">
        <w:rPr>
          <w:rFonts w:ascii="Arial" w:hAnsi="Arial" w:cs="Arial"/>
          <w:sz w:val="20"/>
          <w:szCs w:val="20"/>
          <w:lang w:val="sk-SK" w:eastAsia="en-US"/>
        </w:rPr>
        <w:t xml:space="preserve"> delovanju rešitve oziroma dokazila o izvedenih in zaključenih posameznih fazah znotraj projekta. Kot potrdilo o uspešno zaključenem EU-sofinanciranem mednarodnem projektu se bo upoštevala tudi objava na uradnih spletnih straneh EU skladov ali izjava vodilnega partnerja (koordinatorja) projekta.</w:t>
      </w:r>
    </w:p>
    <w:p w14:paraId="70E49C0E" w14:textId="77777777" w:rsidR="005D75BE" w:rsidRPr="00F0548F" w:rsidRDefault="005D75BE" w:rsidP="00F0548F">
      <w:pPr>
        <w:spacing w:line="260" w:lineRule="atLeast"/>
        <w:jc w:val="both"/>
        <w:rPr>
          <w:rFonts w:ascii="Arial" w:hAnsi="Arial" w:cs="Arial"/>
          <w:sz w:val="20"/>
          <w:szCs w:val="20"/>
          <w:lang w:val="sk-SK" w:eastAsia="en-US"/>
        </w:rPr>
      </w:pPr>
    </w:p>
    <w:p w14:paraId="737F708B" w14:textId="42AA86E2" w:rsidR="00E53792" w:rsidRPr="00545A56" w:rsidRDefault="00AE25E5" w:rsidP="00981AA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545A56">
        <w:rPr>
          <w:rFonts w:ascii="Arial" w:hAnsi="Arial" w:cs="Arial"/>
          <w:b/>
          <w:sz w:val="20"/>
          <w:szCs w:val="20"/>
        </w:rPr>
        <w:t xml:space="preserve">POMEMBNO: </w:t>
      </w:r>
      <w:r w:rsidR="00E53792" w:rsidRPr="00545A56">
        <w:rPr>
          <w:rFonts w:ascii="Arial" w:hAnsi="Arial" w:cs="Arial"/>
          <w:sz w:val="20"/>
          <w:szCs w:val="20"/>
        </w:rPr>
        <w:t>P</w:t>
      </w:r>
      <w:r w:rsidR="00E53792" w:rsidRPr="00545A56">
        <w:rPr>
          <w:rFonts w:ascii="Arial" w:hAnsi="Arial" w:cs="Arial"/>
          <w:sz w:val="20"/>
          <w:szCs w:val="20"/>
          <w:lang w:eastAsia="en-US"/>
        </w:rPr>
        <w:t>onudnik mora referenčn</w:t>
      </w:r>
      <w:r w:rsidR="0099453B" w:rsidRPr="00545A56">
        <w:rPr>
          <w:rFonts w:ascii="Arial" w:hAnsi="Arial" w:cs="Arial"/>
          <w:sz w:val="20"/>
          <w:szCs w:val="20"/>
          <w:lang w:eastAsia="en-US"/>
        </w:rPr>
        <w:t>a</w:t>
      </w:r>
      <w:r w:rsidR="00E53792" w:rsidRPr="00545A56">
        <w:rPr>
          <w:rFonts w:ascii="Arial" w:hAnsi="Arial" w:cs="Arial"/>
          <w:sz w:val="20"/>
          <w:szCs w:val="20"/>
          <w:lang w:eastAsia="en-US"/>
        </w:rPr>
        <w:t xml:space="preserve"> potrdil</w:t>
      </w:r>
      <w:r w:rsidR="0099453B" w:rsidRPr="00545A56">
        <w:rPr>
          <w:rFonts w:ascii="Arial" w:hAnsi="Arial" w:cs="Arial"/>
          <w:sz w:val="20"/>
          <w:szCs w:val="20"/>
          <w:lang w:eastAsia="en-US"/>
        </w:rPr>
        <w:t>a</w:t>
      </w:r>
      <w:r w:rsidR="00E53792" w:rsidRPr="00545A56">
        <w:rPr>
          <w:rFonts w:ascii="Arial" w:hAnsi="Arial" w:cs="Arial"/>
          <w:sz w:val="20"/>
          <w:szCs w:val="20"/>
          <w:lang w:eastAsia="en-US"/>
        </w:rPr>
        <w:t xml:space="preserve"> naročnik</w:t>
      </w:r>
      <w:r w:rsidR="0099453B" w:rsidRPr="00545A56">
        <w:rPr>
          <w:rFonts w:ascii="Arial" w:hAnsi="Arial" w:cs="Arial"/>
          <w:sz w:val="20"/>
          <w:szCs w:val="20"/>
          <w:lang w:eastAsia="en-US"/>
        </w:rPr>
        <w:t>ov</w:t>
      </w:r>
      <w:r w:rsidR="00861F85" w:rsidRPr="00545A56">
        <w:rPr>
          <w:rFonts w:ascii="Arial" w:hAnsi="Arial" w:cs="Arial"/>
          <w:sz w:val="20"/>
          <w:szCs w:val="20"/>
          <w:lang w:eastAsia="en-US"/>
        </w:rPr>
        <w:t xml:space="preserve"> referenčn</w:t>
      </w:r>
      <w:r w:rsidR="0099453B" w:rsidRPr="00545A56">
        <w:rPr>
          <w:rFonts w:ascii="Arial" w:hAnsi="Arial" w:cs="Arial"/>
          <w:sz w:val="20"/>
          <w:szCs w:val="20"/>
          <w:lang w:eastAsia="en-US"/>
        </w:rPr>
        <w:t>ih</w:t>
      </w:r>
      <w:r w:rsidR="00E53792" w:rsidRPr="00545A56">
        <w:rPr>
          <w:rFonts w:ascii="Arial" w:hAnsi="Arial" w:cs="Arial"/>
          <w:sz w:val="20"/>
          <w:szCs w:val="20"/>
          <w:lang w:eastAsia="en-US"/>
        </w:rPr>
        <w:t xml:space="preserve"> del </w:t>
      </w:r>
      <w:r w:rsidR="00FC1790" w:rsidRPr="00545A56">
        <w:rPr>
          <w:rFonts w:ascii="Arial" w:hAnsi="Arial" w:cs="Arial"/>
          <w:sz w:val="20"/>
          <w:szCs w:val="20"/>
          <w:lang w:eastAsia="en-US"/>
        </w:rPr>
        <w:t>z dokazilom, da je projekt zaključen</w:t>
      </w:r>
      <w:r w:rsidR="005D75BE">
        <w:rPr>
          <w:rFonts w:ascii="Arial" w:hAnsi="Arial" w:cs="Arial"/>
          <w:sz w:val="20"/>
          <w:szCs w:val="20"/>
          <w:lang w:eastAsia="en-US"/>
        </w:rPr>
        <w:t>, dokazila o doseženi stopnji izobrazbe</w:t>
      </w:r>
      <w:r w:rsidR="00940446">
        <w:rPr>
          <w:rFonts w:ascii="Arial" w:hAnsi="Arial" w:cs="Arial"/>
          <w:sz w:val="20"/>
          <w:szCs w:val="20"/>
          <w:lang w:eastAsia="en-US"/>
        </w:rPr>
        <w:t>, dokazila o</w:t>
      </w:r>
      <w:r w:rsidR="00940446" w:rsidRPr="00940446">
        <w:t xml:space="preserve"> </w:t>
      </w:r>
      <w:r w:rsidR="00940446" w:rsidRPr="00940446">
        <w:rPr>
          <w:rFonts w:ascii="Arial" w:hAnsi="Arial" w:cs="Arial"/>
          <w:sz w:val="20"/>
          <w:szCs w:val="20"/>
          <w:lang w:eastAsia="en-US"/>
        </w:rPr>
        <w:t>sodelovanj</w:t>
      </w:r>
      <w:r w:rsidR="00940446">
        <w:rPr>
          <w:rFonts w:ascii="Arial" w:hAnsi="Arial" w:cs="Arial"/>
          <w:sz w:val="20"/>
          <w:szCs w:val="20"/>
          <w:lang w:eastAsia="en-US"/>
        </w:rPr>
        <w:t>u</w:t>
      </w:r>
      <w:r w:rsidR="00940446" w:rsidRPr="00940446">
        <w:rPr>
          <w:rFonts w:ascii="Arial" w:hAnsi="Arial" w:cs="Arial"/>
          <w:sz w:val="20"/>
          <w:szCs w:val="20"/>
          <w:lang w:eastAsia="en-US"/>
        </w:rPr>
        <w:t xml:space="preserve"> v nacionalnih ali mednarodnih strokovnih ali delovnih skupinah s področja informacijskih tehnologij na področju prometa</w:t>
      </w:r>
      <w:r w:rsidR="00940446">
        <w:rPr>
          <w:rFonts w:ascii="Arial" w:hAnsi="Arial" w:cs="Arial"/>
          <w:sz w:val="20"/>
          <w:szCs w:val="20"/>
          <w:lang w:eastAsia="en-US"/>
        </w:rPr>
        <w:t xml:space="preserve"> in dokazila</w:t>
      </w:r>
      <w:r w:rsidR="00940446" w:rsidRPr="00940446">
        <w:t xml:space="preserve"> </w:t>
      </w:r>
      <w:r w:rsidR="00940446">
        <w:t xml:space="preserve">o </w:t>
      </w:r>
      <w:r w:rsidR="00940446" w:rsidRPr="00940446">
        <w:rPr>
          <w:rFonts w:ascii="Arial" w:hAnsi="Arial" w:cs="Arial"/>
          <w:sz w:val="20"/>
          <w:szCs w:val="20"/>
          <w:lang w:eastAsia="en-US"/>
        </w:rPr>
        <w:t>vodenj</w:t>
      </w:r>
      <w:r w:rsidR="00940446">
        <w:rPr>
          <w:rFonts w:ascii="Arial" w:hAnsi="Arial" w:cs="Arial"/>
          <w:sz w:val="20"/>
          <w:szCs w:val="20"/>
          <w:lang w:eastAsia="en-US"/>
        </w:rPr>
        <w:t>u</w:t>
      </w:r>
      <w:r w:rsidR="00940446" w:rsidRPr="00940446">
        <w:rPr>
          <w:rFonts w:ascii="Arial" w:hAnsi="Arial" w:cs="Arial"/>
          <w:sz w:val="20"/>
          <w:szCs w:val="20"/>
          <w:lang w:eastAsia="en-US"/>
        </w:rPr>
        <w:t xml:space="preserve"> skupin znotraj mednarodnega projekta</w:t>
      </w:r>
      <w:r w:rsidR="00940446">
        <w:rPr>
          <w:rFonts w:ascii="Arial" w:hAnsi="Arial" w:cs="Arial"/>
          <w:sz w:val="20"/>
          <w:szCs w:val="20"/>
          <w:lang w:eastAsia="en-US"/>
        </w:rPr>
        <w:t xml:space="preserve"> </w:t>
      </w:r>
      <w:r w:rsidR="00FC1790" w:rsidRPr="00545A56">
        <w:rPr>
          <w:rFonts w:ascii="Arial" w:hAnsi="Arial" w:cs="Arial"/>
          <w:sz w:val="20"/>
          <w:szCs w:val="20"/>
          <w:lang w:eastAsia="en-US"/>
        </w:rPr>
        <w:t xml:space="preserve"> </w:t>
      </w:r>
      <w:r w:rsidR="00E53792" w:rsidRPr="00545A56">
        <w:rPr>
          <w:rFonts w:ascii="Arial" w:hAnsi="Arial" w:cs="Arial"/>
          <w:sz w:val="20"/>
          <w:szCs w:val="20"/>
          <w:lang w:eastAsia="en-US"/>
        </w:rPr>
        <w:t xml:space="preserve"> predložiti že v ponudbi</w:t>
      </w:r>
      <w:r w:rsidR="00E10406" w:rsidRPr="00545A56">
        <w:rPr>
          <w:rFonts w:ascii="Arial" w:hAnsi="Arial" w:cs="Arial"/>
          <w:sz w:val="20"/>
          <w:szCs w:val="20"/>
          <w:lang w:eastAsia="en-US"/>
        </w:rPr>
        <w:t xml:space="preserve">, </w:t>
      </w:r>
      <w:r w:rsidR="00A444F3" w:rsidRPr="00545A56">
        <w:rPr>
          <w:rFonts w:ascii="Arial" w:hAnsi="Arial" w:cs="Arial"/>
          <w:sz w:val="20"/>
          <w:szCs w:val="20"/>
          <w:lang w:eastAsia="en-US"/>
        </w:rPr>
        <w:t xml:space="preserve">saj </w:t>
      </w:r>
      <w:r w:rsidR="00E53792" w:rsidRPr="00545A56">
        <w:rPr>
          <w:rFonts w:ascii="Arial" w:hAnsi="Arial" w:cs="Arial"/>
          <w:sz w:val="20"/>
          <w:szCs w:val="20"/>
          <w:lang w:eastAsia="en-US"/>
        </w:rPr>
        <w:t xml:space="preserve">bo naročnik točkoval le tista </w:t>
      </w:r>
      <w:r w:rsidR="00861F85" w:rsidRPr="00545A56">
        <w:rPr>
          <w:rFonts w:ascii="Arial" w:hAnsi="Arial" w:cs="Arial"/>
          <w:sz w:val="20"/>
          <w:szCs w:val="20"/>
          <w:lang w:eastAsia="en-US"/>
        </w:rPr>
        <w:t>dokazila,</w:t>
      </w:r>
      <w:r w:rsidR="00E53792" w:rsidRPr="00545A56">
        <w:rPr>
          <w:rFonts w:ascii="Arial" w:hAnsi="Arial" w:cs="Arial"/>
          <w:sz w:val="20"/>
          <w:szCs w:val="20"/>
          <w:lang w:eastAsia="en-US"/>
        </w:rPr>
        <w:t xml:space="preserve"> za katere bodo potrdila v ponudbi dejansko predložena in iz katerih bo jasno in nedvoumno izhajalo, da izpolnjujejo pogoje, kot jih je določil naročnik. Dopolnjevanje teh dokazil v fazi preverjanja ponudbe ne bo možno, saj naročnik ne bo dopustil sprememb, ki bi vplivale na razvrstitev v okviru meril.</w:t>
      </w:r>
    </w:p>
    <w:p w14:paraId="7B0D691F" w14:textId="77777777" w:rsidR="00E53792" w:rsidRPr="00545A56" w:rsidRDefault="00E53792" w:rsidP="00E53792">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F60FD3E" w14:textId="5072D9D8" w:rsidR="006C3069" w:rsidRPr="00A054C1" w:rsidRDefault="00861F85" w:rsidP="006C3069">
      <w:pPr>
        <w:pBdr>
          <w:top w:val="single" w:sz="4" w:space="1" w:color="auto"/>
          <w:left w:val="single" w:sz="4" w:space="4" w:color="auto"/>
          <w:bottom w:val="single" w:sz="4" w:space="1" w:color="auto"/>
          <w:right w:val="single" w:sz="4" w:space="4" w:color="auto"/>
        </w:pBdr>
        <w:spacing w:line="260" w:lineRule="atLeast"/>
        <w:jc w:val="both"/>
        <w:rPr>
          <w:rFonts w:ascii="Arial" w:hAnsi="Arial" w:cs="Arial"/>
          <w:color w:val="FF0000"/>
          <w:sz w:val="20"/>
          <w:szCs w:val="20"/>
          <w:lang w:eastAsia="en-US"/>
        </w:rPr>
      </w:pPr>
      <w:r w:rsidRPr="00545A56">
        <w:rPr>
          <w:rFonts w:ascii="Arial" w:hAnsi="Arial" w:cs="Arial"/>
          <w:sz w:val="20"/>
          <w:szCs w:val="20"/>
          <w:lang w:eastAsia="en-US"/>
        </w:rPr>
        <w:t>Referenčni projekt</w:t>
      </w:r>
      <w:r w:rsidR="0099453B" w:rsidRPr="00545A56">
        <w:rPr>
          <w:rFonts w:ascii="Arial" w:hAnsi="Arial" w:cs="Arial"/>
          <w:sz w:val="20"/>
          <w:szCs w:val="20"/>
          <w:lang w:eastAsia="en-US"/>
        </w:rPr>
        <w:t>i</w:t>
      </w:r>
      <w:r w:rsidRPr="00545A56">
        <w:rPr>
          <w:rFonts w:ascii="Arial" w:hAnsi="Arial" w:cs="Arial"/>
          <w:sz w:val="20"/>
          <w:szCs w:val="20"/>
          <w:lang w:eastAsia="en-US"/>
        </w:rPr>
        <w:t xml:space="preserve"> </w:t>
      </w:r>
      <w:r w:rsidR="00E53792" w:rsidRPr="00545A56">
        <w:rPr>
          <w:rFonts w:ascii="Arial" w:hAnsi="Arial" w:cs="Arial"/>
          <w:sz w:val="20"/>
          <w:szCs w:val="20"/>
          <w:lang w:eastAsia="en-US"/>
        </w:rPr>
        <w:t>za kadr</w:t>
      </w:r>
      <w:r w:rsidR="0099453B" w:rsidRPr="00545A56">
        <w:rPr>
          <w:rFonts w:ascii="Arial" w:hAnsi="Arial" w:cs="Arial"/>
          <w:sz w:val="20"/>
          <w:szCs w:val="20"/>
          <w:lang w:eastAsia="en-US"/>
        </w:rPr>
        <w:t>e</w:t>
      </w:r>
      <w:r w:rsidR="00E53792" w:rsidRPr="00545A56">
        <w:rPr>
          <w:rFonts w:ascii="Arial" w:hAnsi="Arial" w:cs="Arial"/>
          <w:sz w:val="20"/>
          <w:szCs w:val="20"/>
          <w:lang w:eastAsia="en-US"/>
        </w:rPr>
        <w:t xml:space="preserve"> mora</w:t>
      </w:r>
      <w:r w:rsidR="0099453B" w:rsidRPr="00545A56">
        <w:rPr>
          <w:rFonts w:ascii="Arial" w:hAnsi="Arial" w:cs="Arial"/>
          <w:sz w:val="20"/>
          <w:szCs w:val="20"/>
          <w:lang w:eastAsia="en-US"/>
        </w:rPr>
        <w:t>jo</w:t>
      </w:r>
      <w:r w:rsidR="00E53792" w:rsidRPr="00545A56">
        <w:rPr>
          <w:rFonts w:ascii="Arial" w:hAnsi="Arial" w:cs="Arial"/>
          <w:sz w:val="20"/>
          <w:szCs w:val="20"/>
          <w:lang w:eastAsia="en-US"/>
        </w:rPr>
        <w:t xml:space="preserve"> biti potrjen</w:t>
      </w:r>
      <w:r w:rsidR="0099453B" w:rsidRPr="00545A56">
        <w:rPr>
          <w:rFonts w:ascii="Arial" w:hAnsi="Arial" w:cs="Arial"/>
          <w:sz w:val="20"/>
          <w:szCs w:val="20"/>
          <w:lang w:eastAsia="en-US"/>
        </w:rPr>
        <w:t>i</w:t>
      </w:r>
      <w:r w:rsidR="00E53792" w:rsidRPr="00545A56">
        <w:rPr>
          <w:rFonts w:ascii="Arial" w:hAnsi="Arial" w:cs="Arial"/>
          <w:sz w:val="20"/>
          <w:szCs w:val="20"/>
          <w:lang w:eastAsia="en-US"/>
        </w:rPr>
        <w:t xml:space="preserve"> s strani naročnik</w:t>
      </w:r>
      <w:r w:rsidR="0099453B" w:rsidRPr="00545A56">
        <w:rPr>
          <w:rFonts w:ascii="Arial" w:hAnsi="Arial" w:cs="Arial"/>
          <w:sz w:val="20"/>
          <w:szCs w:val="20"/>
          <w:lang w:eastAsia="en-US"/>
        </w:rPr>
        <w:t>ov</w:t>
      </w:r>
      <w:r w:rsidR="00E53792" w:rsidRPr="00545A56">
        <w:rPr>
          <w:rFonts w:ascii="Arial" w:hAnsi="Arial" w:cs="Arial"/>
          <w:sz w:val="20"/>
          <w:szCs w:val="20"/>
          <w:lang w:eastAsia="en-US"/>
        </w:rPr>
        <w:t xml:space="preserve"> referenčn</w:t>
      </w:r>
      <w:r w:rsidR="0099453B" w:rsidRPr="00545A56">
        <w:rPr>
          <w:rFonts w:ascii="Arial" w:hAnsi="Arial" w:cs="Arial"/>
          <w:sz w:val="20"/>
          <w:szCs w:val="20"/>
          <w:lang w:eastAsia="en-US"/>
        </w:rPr>
        <w:t>ih</w:t>
      </w:r>
      <w:r w:rsidR="00E53792" w:rsidRPr="00545A56">
        <w:rPr>
          <w:rFonts w:ascii="Arial" w:hAnsi="Arial" w:cs="Arial"/>
          <w:sz w:val="20"/>
          <w:szCs w:val="20"/>
          <w:lang w:eastAsia="en-US"/>
        </w:rPr>
        <w:t xml:space="preserve"> del, ki v tej ponudbi ni niti ponudnik niti njegov partner, če nastopa s partnerji, niti podizvajalec</w:t>
      </w:r>
      <w:r w:rsidR="00DC7492" w:rsidRPr="00545A56">
        <w:rPr>
          <w:rFonts w:ascii="Arial" w:hAnsi="Arial" w:cs="Arial"/>
          <w:sz w:val="20"/>
          <w:szCs w:val="20"/>
          <w:lang w:eastAsia="en-US"/>
        </w:rPr>
        <w:t>.</w:t>
      </w:r>
      <w:r w:rsidR="00E53792" w:rsidRPr="00545A56">
        <w:rPr>
          <w:rFonts w:ascii="Arial" w:hAnsi="Arial" w:cs="Arial"/>
          <w:sz w:val="20"/>
          <w:szCs w:val="20"/>
          <w:lang w:eastAsia="en-US"/>
        </w:rPr>
        <w:t xml:space="preserve"> Obrazec je predpisan, vzorec je predložen v okviru obrazca 5</w:t>
      </w:r>
      <w:r w:rsidR="00E53792" w:rsidRPr="00A054C1">
        <w:rPr>
          <w:rFonts w:ascii="Arial" w:hAnsi="Arial" w:cs="Arial"/>
          <w:color w:val="FF0000"/>
          <w:sz w:val="20"/>
          <w:szCs w:val="20"/>
          <w:lang w:eastAsia="en-US"/>
        </w:rPr>
        <w:t>.</w:t>
      </w:r>
    </w:p>
    <w:p w14:paraId="499F993D" w14:textId="77777777" w:rsidR="002F4709" w:rsidRDefault="002F4709" w:rsidP="004D7C28">
      <w:pPr>
        <w:spacing w:line="260" w:lineRule="atLeast"/>
        <w:jc w:val="both"/>
        <w:rPr>
          <w:rFonts w:ascii="Arial" w:hAnsi="Arial" w:cs="Arial"/>
          <w:sz w:val="20"/>
          <w:szCs w:val="20"/>
          <w:lang w:eastAsia="en-US"/>
        </w:rPr>
      </w:pPr>
    </w:p>
    <w:p w14:paraId="413BAA3D" w14:textId="77777777" w:rsidR="0075039D" w:rsidRPr="00E30D29" w:rsidRDefault="0075039D" w:rsidP="004D7C28">
      <w:pPr>
        <w:keepNext/>
        <w:numPr>
          <w:ilvl w:val="1"/>
          <w:numId w:val="0"/>
        </w:numPr>
        <w:tabs>
          <w:tab w:val="num" w:pos="720"/>
        </w:tabs>
        <w:spacing w:line="260" w:lineRule="atLeast"/>
        <w:jc w:val="both"/>
        <w:outlineLvl w:val="1"/>
        <w:rPr>
          <w:rFonts w:ascii="Arial" w:hAnsi="Arial" w:cs="Arial"/>
          <w:sz w:val="20"/>
          <w:szCs w:val="20"/>
          <w:lang w:eastAsia="en-US"/>
        </w:rPr>
      </w:pPr>
      <w:r w:rsidRPr="0070139D">
        <w:rPr>
          <w:rFonts w:ascii="Arial" w:hAnsi="Arial" w:cs="Arial"/>
          <w:b/>
          <w:bCs/>
          <w:iCs/>
          <w:sz w:val="20"/>
          <w:szCs w:val="20"/>
        </w:rPr>
        <w:t>2.3.</w:t>
      </w:r>
      <w:r w:rsidR="00E30D29">
        <w:rPr>
          <w:rFonts w:ascii="Arial" w:hAnsi="Arial" w:cs="Arial"/>
          <w:b/>
          <w:bCs/>
          <w:iCs/>
          <w:sz w:val="20"/>
          <w:szCs w:val="20"/>
        </w:rPr>
        <w:t>1</w:t>
      </w:r>
      <w:r w:rsidR="00DE6F9E">
        <w:rPr>
          <w:rFonts w:ascii="Arial" w:hAnsi="Arial" w:cs="Arial"/>
          <w:b/>
          <w:bCs/>
          <w:iCs/>
          <w:sz w:val="20"/>
          <w:szCs w:val="20"/>
        </w:rPr>
        <w:t>1</w:t>
      </w:r>
      <w:r w:rsidRPr="0070139D">
        <w:rPr>
          <w:rFonts w:ascii="Arial" w:hAnsi="Arial" w:cs="Arial"/>
          <w:b/>
          <w:bCs/>
          <w:iCs/>
          <w:sz w:val="20"/>
          <w:szCs w:val="20"/>
        </w:rPr>
        <w:t xml:space="preserve"> Oddaja javnega naročila</w:t>
      </w:r>
    </w:p>
    <w:p w14:paraId="28FECC24" w14:textId="77777777" w:rsidR="0075039D" w:rsidRPr="0070139D" w:rsidRDefault="0075039D" w:rsidP="004D7C28">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opravljenem pregledu ponudb izbral po</w:t>
      </w:r>
      <w:r w:rsidR="00C01E7C">
        <w:rPr>
          <w:rFonts w:ascii="Arial" w:hAnsi="Arial" w:cs="Arial"/>
          <w:sz w:val="20"/>
          <w:szCs w:val="20"/>
          <w:lang w:eastAsia="en-US"/>
        </w:rPr>
        <w:t>nudbo v skladu z meril</w:t>
      </w:r>
      <w:r w:rsidR="00DA0181">
        <w:rPr>
          <w:rFonts w:ascii="Arial" w:hAnsi="Arial" w:cs="Arial"/>
          <w:sz w:val="20"/>
          <w:szCs w:val="20"/>
          <w:lang w:eastAsia="en-US"/>
        </w:rPr>
        <w:t>i</w:t>
      </w:r>
      <w:r w:rsidR="009526C7">
        <w:rPr>
          <w:rFonts w:ascii="Arial" w:hAnsi="Arial" w:cs="Arial"/>
          <w:sz w:val="20"/>
          <w:szCs w:val="20"/>
          <w:lang w:eastAsia="en-US"/>
        </w:rPr>
        <w:t xml:space="preserve"> iz 2.3.</w:t>
      </w:r>
      <w:r w:rsidR="00DE6F9E">
        <w:rPr>
          <w:rFonts w:ascii="Arial" w:hAnsi="Arial" w:cs="Arial"/>
          <w:sz w:val="20"/>
          <w:szCs w:val="20"/>
          <w:lang w:eastAsia="en-US"/>
        </w:rPr>
        <w:t>10</w:t>
      </w:r>
      <w:r w:rsidRPr="0070139D">
        <w:rPr>
          <w:rFonts w:ascii="Arial" w:hAnsi="Arial" w:cs="Arial"/>
          <w:sz w:val="20"/>
          <w:szCs w:val="20"/>
          <w:lang w:eastAsia="en-US"/>
        </w:rPr>
        <w:t xml:space="preserve"> točke teh navodil in sklenil pogodbo s ponudnikom, ki je oddal najugodnejšo ponudbo.</w:t>
      </w:r>
    </w:p>
    <w:p w14:paraId="51EA3CB8" w14:textId="77777777" w:rsidR="0075039D" w:rsidRPr="0070139D" w:rsidRDefault="0075039D" w:rsidP="00FB7DD3">
      <w:pPr>
        <w:spacing w:line="260" w:lineRule="atLeast"/>
        <w:jc w:val="both"/>
        <w:rPr>
          <w:rFonts w:ascii="Arial" w:hAnsi="Arial" w:cs="Arial"/>
          <w:sz w:val="20"/>
          <w:szCs w:val="20"/>
          <w:lang w:eastAsia="en-US"/>
        </w:rPr>
      </w:pPr>
    </w:p>
    <w:p w14:paraId="22284F2A"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podpisano odločitev o oddaji naročila objavil na portalu javnih naročil, skladno z desetim odstavkom 90. člena ZJN-3. </w:t>
      </w:r>
    </w:p>
    <w:p w14:paraId="4957587A"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lastRenderedPageBreak/>
        <w:t>V skladu z 90. členom ZJN-3 lahko naročnik:</w:t>
      </w:r>
    </w:p>
    <w:p w14:paraId="36EA0BED" w14:textId="77777777" w:rsidR="0075039D" w:rsidRPr="004B06EF" w:rsidRDefault="0075039D" w:rsidP="005263C6">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do roka za oddajo ponudb kadarkoli ustavi postopek javnega naročila (prvi odstavek 90. člena ZJN-3),</w:t>
      </w:r>
    </w:p>
    <w:p w14:paraId="4BD84123" w14:textId="77777777" w:rsidR="0075039D" w:rsidRPr="004B06EF" w:rsidRDefault="0075039D" w:rsidP="005263C6">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na vseh stopnjah postopka po izteku roka za odpiranje ponudb zavrne vse ponudbe (peti odstavek 90. člena ZJN-3), </w:t>
      </w:r>
    </w:p>
    <w:p w14:paraId="4247C4D7" w14:textId="77777777" w:rsidR="007F7FA8" w:rsidRPr="004B06EF" w:rsidRDefault="0075039D" w:rsidP="005263C6">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do pravnomočnosti odločitve o oddaji javnega naročila z namenom odprave nezakonitosti svojo odločitev spremeni ali sprejme novo odločitev (šesti odstavek 90. člena ZJN-3),</w:t>
      </w:r>
    </w:p>
    <w:p w14:paraId="56573FE0" w14:textId="77777777" w:rsidR="0075039D" w:rsidRPr="004B06EF" w:rsidRDefault="0075039D" w:rsidP="005263C6">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6C3A510F" w14:textId="77777777" w:rsidR="00A274D2" w:rsidRPr="0070139D" w:rsidRDefault="00A274D2" w:rsidP="00DA77BF">
      <w:pPr>
        <w:spacing w:line="260" w:lineRule="atLeast"/>
        <w:jc w:val="both"/>
        <w:rPr>
          <w:rFonts w:ascii="Arial" w:hAnsi="Arial" w:cs="Arial"/>
          <w:sz w:val="20"/>
          <w:szCs w:val="20"/>
          <w:lang w:eastAsia="en-US"/>
        </w:rPr>
      </w:pPr>
    </w:p>
    <w:p w14:paraId="1444A0BE" w14:textId="77777777" w:rsidR="00E30D29" w:rsidRPr="00F37E3D"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r w:rsidRPr="00F37E3D">
        <w:rPr>
          <w:rFonts w:ascii="Arial" w:hAnsi="Arial" w:cs="Arial"/>
          <w:b/>
          <w:bCs/>
          <w:iCs/>
          <w:sz w:val="20"/>
          <w:szCs w:val="20"/>
        </w:rPr>
        <w:t>2.3.1</w:t>
      </w:r>
      <w:r w:rsidR="00DE6F9E">
        <w:rPr>
          <w:rFonts w:ascii="Arial" w:hAnsi="Arial" w:cs="Arial"/>
          <w:b/>
          <w:bCs/>
          <w:iCs/>
          <w:sz w:val="20"/>
          <w:szCs w:val="20"/>
        </w:rPr>
        <w:t>2</w:t>
      </w:r>
      <w:r w:rsidRPr="00F37E3D">
        <w:rPr>
          <w:rFonts w:ascii="Arial" w:hAnsi="Arial" w:cs="Arial"/>
          <w:b/>
          <w:bCs/>
          <w:iCs/>
          <w:sz w:val="20"/>
          <w:szCs w:val="20"/>
        </w:rPr>
        <w:t xml:space="preserve"> Pravila za sporočanje</w:t>
      </w:r>
    </w:p>
    <w:p w14:paraId="27D748E8" w14:textId="77777777" w:rsidR="004C12CE" w:rsidRPr="004C12CE" w:rsidRDefault="004C12CE" w:rsidP="004C12CE">
      <w:pPr>
        <w:keepNext/>
        <w:tabs>
          <w:tab w:val="left" w:pos="720"/>
        </w:tabs>
        <w:suppressAutoHyphens/>
        <w:spacing w:line="260" w:lineRule="atLeast"/>
        <w:jc w:val="both"/>
        <w:rPr>
          <w:rFonts w:ascii="Arial" w:hAnsi="Arial" w:cs="Arial"/>
          <w:b/>
          <w:kern w:val="1"/>
          <w:sz w:val="20"/>
          <w:szCs w:val="20"/>
          <w:lang w:eastAsia="ar-SA"/>
        </w:rPr>
      </w:pPr>
      <w:bookmarkStart w:id="120" w:name="_Toc534192815"/>
      <w:bookmarkStart w:id="121" w:name="_Toc534026534"/>
      <w:r w:rsidRPr="004C12CE">
        <w:rPr>
          <w:rFonts w:ascii="Arial" w:hAnsi="Arial" w:cs="Arial"/>
          <w:sz w:val="20"/>
          <w:szCs w:val="20"/>
          <w:lang w:eastAsia="ar-SA"/>
        </w:rPr>
        <w:t xml:space="preserve">Za sporočanje in izmenjavo informacij v postopku oddaje javnega naročila bo naročnik uporabil elektronska komunikacijska sredstva. Komunikacija bo potekala preko sistema za elektronsko oddajo ponudb (e-JN), v kolikor je to možno, oziroma preko elektronskega naslova, ki je bil naveden/uporabljen pri elektronski oddaji ponudb v sistemu e-JN. </w:t>
      </w:r>
      <w:bookmarkEnd w:id="120"/>
      <w:bookmarkEnd w:id="121"/>
    </w:p>
    <w:p w14:paraId="0914A262" w14:textId="77777777" w:rsidR="00E30D29"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p>
    <w:p w14:paraId="77A6429E" w14:textId="77777777" w:rsidR="0075039D" w:rsidRPr="0070139D" w:rsidRDefault="0075039D" w:rsidP="00FB7DD3">
      <w:pPr>
        <w:keepNext/>
        <w:numPr>
          <w:ilvl w:val="1"/>
          <w:numId w:val="0"/>
        </w:numPr>
        <w:tabs>
          <w:tab w:val="num" w:pos="720"/>
        </w:tabs>
        <w:spacing w:line="260" w:lineRule="atLeast"/>
        <w:jc w:val="both"/>
        <w:outlineLvl w:val="1"/>
        <w:rPr>
          <w:rFonts w:ascii="Arial" w:hAnsi="Arial" w:cs="Arial"/>
          <w:b/>
          <w:bCs/>
          <w:iCs/>
          <w:sz w:val="20"/>
          <w:szCs w:val="20"/>
        </w:rPr>
      </w:pPr>
      <w:r w:rsidRPr="0070139D">
        <w:rPr>
          <w:rFonts w:ascii="Arial" w:hAnsi="Arial" w:cs="Arial"/>
          <w:b/>
          <w:bCs/>
          <w:iCs/>
          <w:sz w:val="20"/>
          <w:szCs w:val="20"/>
        </w:rPr>
        <w:t>2.3.1</w:t>
      </w:r>
      <w:r w:rsidR="00DE6F9E">
        <w:rPr>
          <w:rFonts w:ascii="Arial" w:hAnsi="Arial" w:cs="Arial"/>
          <w:b/>
          <w:bCs/>
          <w:iCs/>
          <w:sz w:val="20"/>
          <w:szCs w:val="20"/>
        </w:rPr>
        <w:t>3</w:t>
      </w:r>
      <w:r w:rsidRPr="0070139D">
        <w:rPr>
          <w:rFonts w:ascii="Arial" w:hAnsi="Arial" w:cs="Arial"/>
          <w:b/>
          <w:bCs/>
          <w:iCs/>
          <w:sz w:val="20"/>
          <w:szCs w:val="20"/>
        </w:rPr>
        <w:t xml:space="preserve"> Sklenitev pogodbe</w:t>
      </w:r>
      <w:r w:rsidR="002761F7">
        <w:rPr>
          <w:rFonts w:ascii="Arial" w:hAnsi="Arial" w:cs="Arial"/>
          <w:b/>
          <w:bCs/>
          <w:iCs/>
          <w:sz w:val="20"/>
          <w:szCs w:val="20"/>
        </w:rPr>
        <w:t xml:space="preserve"> o izvedbi javnega naročila</w:t>
      </w:r>
    </w:p>
    <w:p w14:paraId="4056B05E" w14:textId="50A0B116"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izteku obdobja mirovanja obvestil izbranega ponudnika</w:t>
      </w:r>
      <w:r w:rsidR="007C0353">
        <w:rPr>
          <w:rFonts w:ascii="Arial" w:hAnsi="Arial" w:cs="Arial"/>
          <w:sz w:val="20"/>
          <w:szCs w:val="20"/>
          <w:lang w:eastAsia="en-US"/>
        </w:rPr>
        <w:t xml:space="preserve"> za posamezen sklop</w:t>
      </w:r>
      <w:r w:rsidRPr="0070139D">
        <w:rPr>
          <w:rFonts w:ascii="Arial" w:hAnsi="Arial" w:cs="Arial"/>
          <w:sz w:val="20"/>
          <w:szCs w:val="20"/>
          <w:lang w:eastAsia="en-US"/>
        </w:rPr>
        <w:t>, da je njegova ponudba sprejeta in mu v podpis poslal pogodb</w:t>
      </w:r>
      <w:r w:rsidR="00C86C41">
        <w:rPr>
          <w:rFonts w:ascii="Arial" w:hAnsi="Arial" w:cs="Arial"/>
          <w:sz w:val="20"/>
          <w:szCs w:val="20"/>
          <w:lang w:eastAsia="en-US"/>
        </w:rPr>
        <w:t>o</w:t>
      </w:r>
      <w:r w:rsidRPr="0070139D">
        <w:rPr>
          <w:rFonts w:ascii="Arial" w:hAnsi="Arial" w:cs="Arial"/>
          <w:sz w:val="20"/>
          <w:szCs w:val="20"/>
          <w:lang w:eastAsia="en-US"/>
        </w:rPr>
        <w:t xml:space="preserve"> v obliki in vsebini, kot </w:t>
      </w:r>
      <w:r w:rsidR="008A0916">
        <w:rPr>
          <w:rFonts w:ascii="Arial" w:hAnsi="Arial" w:cs="Arial"/>
          <w:sz w:val="20"/>
          <w:szCs w:val="20"/>
          <w:lang w:eastAsia="en-US"/>
        </w:rPr>
        <w:t>je</w:t>
      </w:r>
      <w:r w:rsidRPr="0070139D">
        <w:rPr>
          <w:rFonts w:ascii="Arial" w:hAnsi="Arial" w:cs="Arial"/>
          <w:sz w:val="20"/>
          <w:szCs w:val="20"/>
          <w:lang w:eastAsia="en-US"/>
        </w:rPr>
        <w:t xml:space="preserve"> bil</w:t>
      </w:r>
      <w:r w:rsidR="008A0916">
        <w:rPr>
          <w:rFonts w:ascii="Arial" w:hAnsi="Arial" w:cs="Arial"/>
          <w:sz w:val="20"/>
          <w:szCs w:val="20"/>
          <w:lang w:eastAsia="en-US"/>
        </w:rPr>
        <w:t>a</w:t>
      </w:r>
      <w:r w:rsidRPr="0070139D">
        <w:rPr>
          <w:rFonts w:ascii="Arial" w:hAnsi="Arial" w:cs="Arial"/>
          <w:sz w:val="20"/>
          <w:szCs w:val="20"/>
          <w:lang w:eastAsia="en-US"/>
        </w:rPr>
        <w:t xml:space="preserve"> določen</w:t>
      </w:r>
      <w:r w:rsidR="008A0916">
        <w:rPr>
          <w:rFonts w:ascii="Arial" w:hAnsi="Arial" w:cs="Arial"/>
          <w:sz w:val="20"/>
          <w:szCs w:val="20"/>
          <w:lang w:eastAsia="en-US"/>
        </w:rPr>
        <w:t>a</w:t>
      </w:r>
      <w:r w:rsidRPr="0070139D">
        <w:rPr>
          <w:rFonts w:ascii="Arial" w:hAnsi="Arial" w:cs="Arial"/>
          <w:sz w:val="20"/>
          <w:szCs w:val="20"/>
          <w:lang w:eastAsia="en-US"/>
        </w:rPr>
        <w:t xml:space="preserve"> v vzorc</w:t>
      </w:r>
      <w:r w:rsidR="00C86C41">
        <w:rPr>
          <w:rFonts w:ascii="Arial" w:hAnsi="Arial" w:cs="Arial"/>
          <w:sz w:val="20"/>
          <w:szCs w:val="20"/>
          <w:lang w:eastAsia="en-US"/>
        </w:rPr>
        <w:t>u</w:t>
      </w:r>
      <w:r w:rsidRPr="0070139D">
        <w:rPr>
          <w:rFonts w:ascii="Arial" w:hAnsi="Arial" w:cs="Arial"/>
          <w:sz w:val="20"/>
          <w:szCs w:val="20"/>
          <w:lang w:eastAsia="en-US"/>
        </w:rPr>
        <w:t xml:space="preserve"> pogodb</w:t>
      </w:r>
      <w:r w:rsidR="00C86C41">
        <w:rPr>
          <w:rFonts w:ascii="Arial" w:hAnsi="Arial" w:cs="Arial"/>
          <w:sz w:val="20"/>
          <w:szCs w:val="20"/>
          <w:lang w:eastAsia="en-US"/>
        </w:rPr>
        <w:t>e</w:t>
      </w:r>
      <w:r w:rsidRPr="0070139D">
        <w:rPr>
          <w:rFonts w:ascii="Arial" w:hAnsi="Arial" w:cs="Arial"/>
          <w:sz w:val="20"/>
          <w:szCs w:val="20"/>
          <w:lang w:eastAsia="en-US"/>
        </w:rPr>
        <w:t xml:space="preserve">, ki </w:t>
      </w:r>
      <w:r w:rsidR="00B251FB">
        <w:rPr>
          <w:rFonts w:ascii="Arial" w:hAnsi="Arial" w:cs="Arial"/>
          <w:sz w:val="20"/>
          <w:szCs w:val="20"/>
          <w:lang w:eastAsia="en-US"/>
        </w:rPr>
        <w:t>je</w:t>
      </w:r>
      <w:r w:rsidRPr="0070139D">
        <w:rPr>
          <w:rFonts w:ascii="Arial" w:hAnsi="Arial" w:cs="Arial"/>
          <w:sz w:val="20"/>
          <w:szCs w:val="20"/>
          <w:lang w:eastAsia="en-US"/>
        </w:rPr>
        <w:t xml:space="preserve"> del te razpisne dokumentacije</w:t>
      </w:r>
      <w:r w:rsidR="00E74EB2" w:rsidRPr="008A6120">
        <w:rPr>
          <w:rFonts w:ascii="Arial" w:hAnsi="Arial" w:cs="Arial"/>
          <w:sz w:val="20"/>
          <w:szCs w:val="20"/>
          <w:lang w:eastAsia="en-US"/>
        </w:rPr>
        <w:t>.</w:t>
      </w:r>
    </w:p>
    <w:p w14:paraId="58B8E17C" w14:textId="77777777" w:rsidR="0075039D" w:rsidRPr="0070139D" w:rsidRDefault="0075039D" w:rsidP="00FB7DD3">
      <w:pPr>
        <w:spacing w:line="260" w:lineRule="atLeast"/>
        <w:jc w:val="both"/>
        <w:rPr>
          <w:rFonts w:ascii="Arial" w:hAnsi="Arial" w:cs="Arial"/>
          <w:sz w:val="20"/>
          <w:szCs w:val="20"/>
          <w:lang w:eastAsia="en-US"/>
        </w:rPr>
      </w:pPr>
    </w:p>
    <w:p w14:paraId="47AF3BFF" w14:textId="0CE38ADB"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Izbrani ponudnik mora najkasneje v </w:t>
      </w:r>
      <w:r w:rsidRPr="00FA5478">
        <w:rPr>
          <w:rFonts w:ascii="Arial" w:hAnsi="Arial" w:cs="Arial"/>
          <w:sz w:val="20"/>
          <w:szCs w:val="20"/>
          <w:lang w:eastAsia="en-US"/>
        </w:rPr>
        <w:t xml:space="preserve">roku </w:t>
      </w:r>
      <w:r w:rsidR="00A50C59">
        <w:rPr>
          <w:rFonts w:ascii="Arial" w:hAnsi="Arial" w:cs="Arial"/>
          <w:sz w:val="20"/>
          <w:szCs w:val="20"/>
          <w:lang w:eastAsia="en-US"/>
        </w:rPr>
        <w:t>7</w:t>
      </w:r>
      <w:r w:rsidR="00D149C2" w:rsidRPr="00FA5478">
        <w:rPr>
          <w:rFonts w:ascii="Arial" w:hAnsi="Arial" w:cs="Arial"/>
          <w:sz w:val="20"/>
          <w:szCs w:val="20"/>
          <w:lang w:eastAsia="en-US"/>
        </w:rPr>
        <w:t xml:space="preserve"> delovnih</w:t>
      </w:r>
      <w:r w:rsidRPr="00FA5478">
        <w:rPr>
          <w:rFonts w:ascii="Arial" w:hAnsi="Arial" w:cs="Arial"/>
          <w:sz w:val="20"/>
          <w:szCs w:val="20"/>
          <w:lang w:eastAsia="en-US"/>
        </w:rPr>
        <w:t xml:space="preserve"> dni</w:t>
      </w:r>
      <w:r w:rsidRPr="0070139D">
        <w:rPr>
          <w:rFonts w:ascii="Arial" w:hAnsi="Arial" w:cs="Arial"/>
          <w:sz w:val="20"/>
          <w:szCs w:val="20"/>
          <w:lang w:eastAsia="en-US"/>
        </w:rPr>
        <w:t xml:space="preserve"> po prejemu pogodb</w:t>
      </w:r>
      <w:r w:rsidR="00C86C41">
        <w:rPr>
          <w:rFonts w:ascii="Arial" w:hAnsi="Arial" w:cs="Arial"/>
          <w:sz w:val="20"/>
          <w:szCs w:val="20"/>
          <w:lang w:eastAsia="en-US"/>
        </w:rPr>
        <w:t>e</w:t>
      </w:r>
      <w:r w:rsidR="00E30D29">
        <w:rPr>
          <w:rFonts w:ascii="Arial" w:hAnsi="Arial" w:cs="Arial"/>
          <w:sz w:val="20"/>
          <w:szCs w:val="20"/>
          <w:lang w:eastAsia="en-US"/>
        </w:rPr>
        <w:t xml:space="preserve"> </w:t>
      </w:r>
      <w:r w:rsidRPr="0070139D">
        <w:rPr>
          <w:rFonts w:ascii="Arial" w:hAnsi="Arial" w:cs="Arial"/>
          <w:sz w:val="20"/>
          <w:szCs w:val="20"/>
          <w:lang w:eastAsia="en-US"/>
        </w:rPr>
        <w:t>t</w:t>
      </w:r>
      <w:r w:rsidR="00C86C41">
        <w:rPr>
          <w:rFonts w:ascii="Arial" w:hAnsi="Arial" w:cs="Arial"/>
          <w:sz w:val="20"/>
          <w:szCs w:val="20"/>
          <w:lang w:eastAsia="en-US"/>
        </w:rPr>
        <w:t>o</w:t>
      </w:r>
      <w:r w:rsidRPr="0070139D">
        <w:rPr>
          <w:rFonts w:ascii="Arial" w:hAnsi="Arial" w:cs="Arial"/>
          <w:sz w:val="20"/>
          <w:szCs w:val="20"/>
          <w:lang w:eastAsia="en-US"/>
        </w:rPr>
        <w:t xml:space="preserve"> podpisati in j</w:t>
      </w:r>
      <w:r w:rsidR="00C86C41">
        <w:rPr>
          <w:rFonts w:ascii="Arial" w:hAnsi="Arial" w:cs="Arial"/>
          <w:sz w:val="20"/>
          <w:szCs w:val="20"/>
          <w:lang w:eastAsia="en-US"/>
        </w:rPr>
        <w:t>o</w:t>
      </w:r>
      <w:r w:rsidRPr="0070139D">
        <w:rPr>
          <w:rFonts w:ascii="Arial" w:hAnsi="Arial" w:cs="Arial"/>
          <w:sz w:val="20"/>
          <w:szCs w:val="20"/>
          <w:lang w:eastAsia="en-US"/>
        </w:rPr>
        <w:t xml:space="preserve"> vrniti naročniku. Če se ponudnik v tem </w:t>
      </w:r>
      <w:r w:rsidR="00BD2FC8" w:rsidRPr="0070139D">
        <w:rPr>
          <w:rFonts w:ascii="Arial" w:hAnsi="Arial" w:cs="Arial"/>
          <w:sz w:val="20"/>
          <w:szCs w:val="20"/>
          <w:lang w:eastAsia="en-US"/>
        </w:rPr>
        <w:t>roku ne odzove na podpis pogodb</w:t>
      </w:r>
      <w:r w:rsidRPr="0070139D">
        <w:rPr>
          <w:rFonts w:ascii="Arial" w:hAnsi="Arial" w:cs="Arial"/>
          <w:sz w:val="20"/>
          <w:szCs w:val="20"/>
          <w:lang w:eastAsia="en-US"/>
        </w:rPr>
        <w:t xml:space="preserve"> se šteje, da je odstopil od ponudbe</w:t>
      </w:r>
      <w:r w:rsidR="00A529B7">
        <w:rPr>
          <w:rFonts w:ascii="Arial" w:hAnsi="Arial" w:cs="Arial"/>
          <w:sz w:val="20"/>
          <w:szCs w:val="20"/>
          <w:lang w:eastAsia="en-US"/>
        </w:rPr>
        <w:t>.</w:t>
      </w:r>
    </w:p>
    <w:p w14:paraId="289D7955" w14:textId="77777777" w:rsidR="000034AA" w:rsidRDefault="000034AA" w:rsidP="00FB7DD3">
      <w:pPr>
        <w:spacing w:line="260" w:lineRule="atLeast"/>
        <w:jc w:val="both"/>
        <w:rPr>
          <w:rFonts w:ascii="Arial" w:hAnsi="Arial" w:cs="Arial"/>
          <w:sz w:val="20"/>
          <w:szCs w:val="20"/>
          <w:lang w:eastAsia="en-US"/>
        </w:rPr>
      </w:pPr>
    </w:p>
    <w:p w14:paraId="3C448799" w14:textId="77777777" w:rsidR="0075039D" w:rsidRPr="0070139D" w:rsidRDefault="0075039D" w:rsidP="00A50C59">
      <w:pPr>
        <w:keepNext/>
        <w:numPr>
          <w:ilvl w:val="1"/>
          <w:numId w:val="0"/>
        </w:numPr>
        <w:tabs>
          <w:tab w:val="num" w:pos="720"/>
        </w:tabs>
        <w:spacing w:line="260" w:lineRule="atLeast"/>
        <w:jc w:val="both"/>
        <w:outlineLvl w:val="1"/>
        <w:rPr>
          <w:rFonts w:ascii="Arial" w:hAnsi="Arial" w:cs="Arial"/>
          <w:b/>
          <w:bCs/>
          <w:iCs/>
          <w:sz w:val="20"/>
          <w:szCs w:val="20"/>
        </w:rPr>
      </w:pPr>
      <w:r w:rsidRPr="00885F2C">
        <w:rPr>
          <w:rFonts w:ascii="Arial" w:hAnsi="Arial" w:cs="Arial"/>
          <w:b/>
          <w:bCs/>
          <w:iCs/>
          <w:sz w:val="20"/>
          <w:szCs w:val="20"/>
        </w:rPr>
        <w:t>2.3.1</w:t>
      </w:r>
      <w:r w:rsidR="00DE6F9E" w:rsidRPr="00885F2C">
        <w:rPr>
          <w:rFonts w:ascii="Arial" w:hAnsi="Arial" w:cs="Arial"/>
          <w:b/>
          <w:bCs/>
          <w:iCs/>
          <w:sz w:val="20"/>
          <w:szCs w:val="20"/>
        </w:rPr>
        <w:t>4</w:t>
      </w:r>
      <w:r w:rsidRPr="00885F2C">
        <w:rPr>
          <w:rFonts w:ascii="Arial" w:hAnsi="Arial" w:cs="Arial"/>
          <w:b/>
          <w:bCs/>
          <w:iCs/>
          <w:sz w:val="20"/>
          <w:szCs w:val="20"/>
        </w:rPr>
        <w:t xml:space="preserve"> Zahtevano zavarovanje za dobro izvedbo pogodbenih obveznosti</w:t>
      </w:r>
    </w:p>
    <w:p w14:paraId="2C12CAA1" w14:textId="755FF779"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V roku 7 delovnih dni po sklenitvi pogodbe</w:t>
      </w:r>
      <w:r w:rsidR="007C0353">
        <w:rPr>
          <w:rFonts w:ascii="Arial" w:hAnsi="Arial" w:cs="Arial"/>
          <w:sz w:val="20"/>
          <w:szCs w:val="20"/>
          <w:lang w:eastAsia="en-US"/>
        </w:rPr>
        <w:t xml:space="preserve"> za posamezen sklop</w:t>
      </w:r>
      <w:r w:rsidRPr="003965BF">
        <w:rPr>
          <w:rFonts w:ascii="Arial" w:hAnsi="Arial" w:cs="Arial"/>
          <w:sz w:val="20"/>
          <w:szCs w:val="20"/>
          <w:lang w:eastAsia="en-US"/>
        </w:rPr>
        <w:t xml:space="preserve"> mora pogodbena stranka naročniku dostaviti original bančno garancijo ali kavcijsko zavarovanje za dobro izvedbo pogodbenih obveznosti v višini 5 % </w:t>
      </w:r>
      <w:r w:rsidR="00590F92">
        <w:rPr>
          <w:rFonts w:ascii="Arial" w:hAnsi="Arial" w:cs="Arial"/>
          <w:sz w:val="20"/>
          <w:szCs w:val="20"/>
          <w:lang w:eastAsia="en-US"/>
        </w:rPr>
        <w:t xml:space="preserve">skupne </w:t>
      </w:r>
      <w:r w:rsidRPr="003965BF">
        <w:rPr>
          <w:rFonts w:ascii="Arial" w:hAnsi="Arial" w:cs="Arial"/>
          <w:sz w:val="20"/>
          <w:szCs w:val="20"/>
          <w:lang w:eastAsia="en-US"/>
        </w:rPr>
        <w:t xml:space="preserve">pogodbene cene (brez DDV), skladno z obrazcem, ki je podan v okviru poglavja 4 te razpisne dokumentacije. Veljavnost zavarovanja mora biti vsaj 30 dni daljša od končnega roka izvedbe </w:t>
      </w:r>
      <w:r w:rsidR="00035ED1">
        <w:rPr>
          <w:rFonts w:ascii="Arial" w:hAnsi="Arial" w:cs="Arial"/>
          <w:sz w:val="20"/>
          <w:szCs w:val="20"/>
          <w:lang w:eastAsia="en-US"/>
        </w:rPr>
        <w:t xml:space="preserve">pogodbenih </w:t>
      </w:r>
      <w:r w:rsidRPr="003965BF">
        <w:rPr>
          <w:rFonts w:ascii="Arial" w:hAnsi="Arial" w:cs="Arial"/>
          <w:sz w:val="20"/>
          <w:szCs w:val="20"/>
          <w:lang w:eastAsia="en-US"/>
        </w:rPr>
        <w:t>del</w:t>
      </w:r>
      <w:r w:rsidR="00035ED1">
        <w:rPr>
          <w:rFonts w:ascii="Arial" w:hAnsi="Arial" w:cs="Arial"/>
          <w:sz w:val="20"/>
          <w:szCs w:val="20"/>
          <w:lang w:eastAsia="en-US"/>
        </w:rPr>
        <w:t>.</w:t>
      </w:r>
    </w:p>
    <w:p w14:paraId="67F4585B" w14:textId="77777777" w:rsidR="00DA0181" w:rsidRPr="003965BF" w:rsidRDefault="00DA0181" w:rsidP="003965BF">
      <w:pPr>
        <w:spacing w:line="260" w:lineRule="atLeast"/>
        <w:jc w:val="both"/>
        <w:rPr>
          <w:rFonts w:ascii="Arial" w:hAnsi="Arial" w:cs="Arial"/>
          <w:sz w:val="20"/>
          <w:szCs w:val="20"/>
          <w:lang w:eastAsia="en-US"/>
        </w:rPr>
      </w:pPr>
    </w:p>
    <w:p w14:paraId="23EE7B0B"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Zavarovanje za dobro izvedbo pogodbenih obveznosti mora biti izdano s strani:</w:t>
      </w:r>
    </w:p>
    <w:p w14:paraId="0EF322A0" w14:textId="77777777" w:rsidR="003965BF" w:rsidRPr="004B06EF" w:rsidRDefault="003965BF" w:rsidP="005263C6">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banke oziroma zavarovalnice v državi naročnika ali</w:t>
      </w:r>
    </w:p>
    <w:p w14:paraId="20840E7F" w14:textId="77777777" w:rsidR="003965BF" w:rsidRPr="004B06EF" w:rsidRDefault="003965BF" w:rsidP="005263C6">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tuje banke oziroma zavarovalnice preko korespondenčne banke oziroma zavarovalnice v državi naročnika.</w:t>
      </w:r>
    </w:p>
    <w:p w14:paraId="052CE4B9" w14:textId="77777777" w:rsidR="00B10615" w:rsidRDefault="00B10615" w:rsidP="003965BF">
      <w:pPr>
        <w:spacing w:line="260" w:lineRule="atLeast"/>
        <w:jc w:val="both"/>
        <w:rPr>
          <w:rFonts w:ascii="Arial" w:hAnsi="Arial" w:cs="Arial"/>
          <w:sz w:val="20"/>
          <w:szCs w:val="20"/>
          <w:lang w:eastAsia="en-US"/>
        </w:rPr>
      </w:pPr>
    </w:p>
    <w:p w14:paraId="264F44BB"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Če izbrani ponudnik ne bo izpolnil obveze iz predhodnih dveh odstavkov, bo naročnik unovčil zavarovanje za resnost ponudbe.</w:t>
      </w:r>
    </w:p>
    <w:p w14:paraId="4A0C8443" w14:textId="77777777" w:rsidR="003965BF" w:rsidRPr="003965BF" w:rsidRDefault="003965BF" w:rsidP="003965BF">
      <w:pPr>
        <w:spacing w:line="260" w:lineRule="atLeast"/>
        <w:jc w:val="both"/>
        <w:rPr>
          <w:rFonts w:ascii="Arial" w:hAnsi="Arial" w:cs="Arial"/>
          <w:sz w:val="20"/>
          <w:szCs w:val="20"/>
          <w:lang w:eastAsia="en-US"/>
        </w:rPr>
      </w:pPr>
    </w:p>
    <w:p w14:paraId="5D3ADF5F"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V primeru skupne ponudbe lahko zavarovanje za dobro izvedbo pogodbenih obveznosti predloži eden izmed partnerjev.</w:t>
      </w:r>
    </w:p>
    <w:p w14:paraId="369821F8" w14:textId="77777777" w:rsidR="003965BF" w:rsidRDefault="003965BF" w:rsidP="003965BF">
      <w:pPr>
        <w:spacing w:line="260" w:lineRule="atLeast"/>
        <w:jc w:val="both"/>
        <w:rPr>
          <w:rFonts w:ascii="Arial" w:hAnsi="Arial" w:cs="Arial"/>
          <w:sz w:val="20"/>
          <w:szCs w:val="20"/>
          <w:lang w:eastAsia="en-US"/>
        </w:rPr>
      </w:pPr>
    </w:p>
    <w:p w14:paraId="055BF480" w14:textId="77777777" w:rsidR="00CA4FC9" w:rsidRDefault="00CA4FC9" w:rsidP="003965BF">
      <w:pPr>
        <w:spacing w:line="260" w:lineRule="atLeast"/>
        <w:jc w:val="both"/>
        <w:rPr>
          <w:rFonts w:ascii="Arial" w:hAnsi="Arial" w:cs="Arial"/>
          <w:sz w:val="20"/>
          <w:szCs w:val="20"/>
          <w:lang w:eastAsia="en-US"/>
        </w:rPr>
      </w:pPr>
      <w:r w:rsidRPr="00CA4FC9">
        <w:rPr>
          <w:rFonts w:ascii="Arial" w:hAnsi="Arial" w:cs="Arial"/>
          <w:sz w:val="20"/>
          <w:szCs w:val="20"/>
          <w:lang w:eastAsia="en-US"/>
        </w:rPr>
        <w:t>Naročnik lahko finančno zavarovanje uveljavi brez predhodnega opomina, mora pa izvajalca o tem, da ga je uveljavil, obvestiti elektronsko ali pisno po pošti, najkasneje tri dni po dnevu, ko ga je predložil v izplačilo. V primeru, da bo naročnik unovčil finančno zavarovanje za dobro izvedbo pogodbenih obveznosti, je izvajalec nemudoma, najkasneje pa v roku 7 delovnih dni dolžan naročniku dostaviti novo in vsebinsko enako finančno zavarovanje. V primeru kršitve te določbe lahko naročnik odstopi od pogodbe in zahteva povrnitev vse škode, ki mu je s tem nastala. Tudi sama unovčitev finančnega zavarovanja je po presoji naročnika lahko razlog za odstop od pogodbe.</w:t>
      </w:r>
    </w:p>
    <w:p w14:paraId="33BF77F7" w14:textId="77777777" w:rsidR="00CA4FC9" w:rsidRPr="003965BF" w:rsidRDefault="00CA4FC9" w:rsidP="003965BF">
      <w:pPr>
        <w:spacing w:line="260" w:lineRule="atLeast"/>
        <w:jc w:val="both"/>
        <w:rPr>
          <w:rFonts w:ascii="Arial" w:hAnsi="Arial" w:cs="Arial"/>
          <w:sz w:val="20"/>
          <w:szCs w:val="20"/>
          <w:lang w:eastAsia="en-US"/>
        </w:rPr>
      </w:pPr>
    </w:p>
    <w:p w14:paraId="536A11AD" w14:textId="77777777" w:rsidR="0075039D"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V primeru, da je zavarovanje podpisano digitalno, mora biti digitalen podpis varen elektronski podpis, overjen s kvalificiranim potrdilom.</w:t>
      </w:r>
    </w:p>
    <w:p w14:paraId="435AF3CC" w14:textId="77777777" w:rsidR="005B5342" w:rsidRPr="0070139D" w:rsidRDefault="005B5342" w:rsidP="00FB7DD3">
      <w:pPr>
        <w:spacing w:line="260" w:lineRule="atLeast"/>
        <w:jc w:val="both"/>
        <w:rPr>
          <w:rFonts w:ascii="Arial" w:hAnsi="Arial" w:cs="Arial"/>
          <w:sz w:val="20"/>
          <w:szCs w:val="20"/>
          <w:lang w:eastAsia="en-US"/>
        </w:rPr>
      </w:pPr>
    </w:p>
    <w:p w14:paraId="1347B5F3" w14:textId="77777777" w:rsidR="0075039D" w:rsidRPr="0070139D" w:rsidRDefault="007F7FA8" w:rsidP="00FB7DD3">
      <w:pPr>
        <w:keepNext/>
        <w:numPr>
          <w:ilvl w:val="1"/>
          <w:numId w:val="0"/>
        </w:numPr>
        <w:tabs>
          <w:tab w:val="num" w:pos="720"/>
        </w:tabs>
        <w:spacing w:line="260" w:lineRule="atLeast"/>
        <w:ind w:hanging="540"/>
        <w:jc w:val="both"/>
        <w:outlineLvl w:val="1"/>
        <w:rPr>
          <w:rFonts w:ascii="Arial" w:hAnsi="Arial" w:cs="Arial"/>
          <w:b/>
          <w:bCs/>
          <w:iCs/>
          <w:sz w:val="20"/>
          <w:szCs w:val="20"/>
        </w:rPr>
      </w:pPr>
      <w:r w:rsidRPr="0070139D">
        <w:rPr>
          <w:rFonts w:ascii="Arial" w:hAnsi="Arial" w:cs="Arial"/>
          <w:b/>
          <w:bCs/>
          <w:iCs/>
          <w:sz w:val="20"/>
          <w:szCs w:val="20"/>
        </w:rPr>
        <w:t xml:space="preserve">          </w:t>
      </w:r>
      <w:r w:rsidR="0075039D" w:rsidRPr="007165CD">
        <w:rPr>
          <w:rFonts w:ascii="Arial" w:hAnsi="Arial" w:cs="Arial"/>
          <w:b/>
          <w:bCs/>
          <w:iCs/>
          <w:sz w:val="20"/>
          <w:szCs w:val="20"/>
        </w:rPr>
        <w:t>2.3.1</w:t>
      </w:r>
      <w:r w:rsidR="003965BF" w:rsidRPr="007165CD">
        <w:rPr>
          <w:rFonts w:ascii="Arial" w:hAnsi="Arial" w:cs="Arial"/>
          <w:b/>
          <w:bCs/>
          <w:iCs/>
          <w:sz w:val="20"/>
          <w:szCs w:val="20"/>
        </w:rPr>
        <w:t>5</w:t>
      </w:r>
      <w:r w:rsidR="0075039D" w:rsidRPr="007165CD">
        <w:rPr>
          <w:rFonts w:ascii="Arial" w:hAnsi="Arial" w:cs="Arial"/>
          <w:b/>
          <w:bCs/>
          <w:iCs/>
          <w:sz w:val="20"/>
          <w:szCs w:val="20"/>
        </w:rPr>
        <w:t xml:space="preserve"> Zagotavljanje pravnega varstva</w:t>
      </w:r>
    </w:p>
    <w:p w14:paraId="411BE0C7"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Pravno varstvo ponudnikov je zagotovljeno z Zakonom o pravnem varstvu v postopkih javnega naročanja (Uradni list RS, št. 43/11,</w:t>
      </w:r>
      <w:r w:rsidR="00EE75CA">
        <w:rPr>
          <w:rFonts w:ascii="Arial" w:hAnsi="Arial" w:cs="Arial"/>
          <w:sz w:val="20"/>
          <w:szCs w:val="20"/>
          <w:lang w:eastAsia="en-US"/>
        </w:rPr>
        <w:t xml:space="preserve"> </w:t>
      </w:r>
      <w:r w:rsidRPr="0070139D">
        <w:rPr>
          <w:rFonts w:ascii="Arial" w:hAnsi="Arial" w:cs="Arial"/>
          <w:sz w:val="20"/>
          <w:szCs w:val="20"/>
          <w:lang w:eastAsia="en-US"/>
        </w:rPr>
        <w:t>60/11 – ZTP-D, 63/13</w:t>
      </w:r>
      <w:r w:rsidR="00DF37A9">
        <w:rPr>
          <w:rFonts w:ascii="Arial" w:hAnsi="Arial" w:cs="Arial"/>
          <w:sz w:val="20"/>
          <w:szCs w:val="20"/>
          <w:lang w:eastAsia="en-US"/>
        </w:rPr>
        <w:t xml:space="preserve">, </w:t>
      </w:r>
      <w:r w:rsidRPr="0070139D">
        <w:rPr>
          <w:rFonts w:ascii="Arial" w:hAnsi="Arial" w:cs="Arial"/>
          <w:sz w:val="20"/>
          <w:szCs w:val="20"/>
          <w:lang w:eastAsia="en-US"/>
        </w:rPr>
        <w:t>90/14 – ZDU-1</w:t>
      </w:r>
      <w:r w:rsidR="00EE75CA">
        <w:rPr>
          <w:rFonts w:ascii="Arial" w:hAnsi="Arial" w:cs="Arial"/>
          <w:sz w:val="20"/>
          <w:szCs w:val="20"/>
          <w:lang w:eastAsia="en-US"/>
        </w:rPr>
        <w:t>,</w:t>
      </w:r>
      <w:r w:rsidR="00DF37A9">
        <w:rPr>
          <w:rFonts w:ascii="Arial" w:hAnsi="Arial" w:cs="Arial"/>
          <w:sz w:val="20"/>
          <w:szCs w:val="20"/>
          <w:lang w:eastAsia="en-US"/>
        </w:rPr>
        <w:t xml:space="preserve"> 60/2017</w:t>
      </w:r>
      <w:r w:rsidR="007165CD">
        <w:rPr>
          <w:rFonts w:ascii="Arial" w:hAnsi="Arial" w:cs="Arial"/>
          <w:sz w:val="20"/>
          <w:szCs w:val="20"/>
          <w:lang w:eastAsia="en-US"/>
        </w:rPr>
        <w:t>,</w:t>
      </w:r>
      <w:r w:rsidR="007165CD" w:rsidRPr="007165CD">
        <w:t xml:space="preserve"> </w:t>
      </w:r>
      <w:r w:rsidR="007165CD" w:rsidRPr="007165CD">
        <w:rPr>
          <w:rFonts w:ascii="Arial" w:hAnsi="Arial" w:cs="Arial"/>
          <w:sz w:val="20"/>
          <w:szCs w:val="20"/>
          <w:lang w:eastAsia="en-US"/>
        </w:rPr>
        <w:t>72/19 – ZPVPJN-C in 95/2023 - ZIUOPZP</w:t>
      </w:r>
      <w:r w:rsidRPr="0070139D">
        <w:rPr>
          <w:rFonts w:ascii="Arial" w:hAnsi="Arial" w:cs="Arial"/>
          <w:sz w:val="20"/>
          <w:szCs w:val="20"/>
          <w:lang w:eastAsia="en-US"/>
        </w:rPr>
        <w:t xml:space="preserve">).  </w:t>
      </w:r>
    </w:p>
    <w:p w14:paraId="658B004B" w14:textId="77777777" w:rsidR="0075039D" w:rsidRPr="0070139D" w:rsidRDefault="0075039D" w:rsidP="00FB7DD3">
      <w:pPr>
        <w:spacing w:line="260" w:lineRule="atLeast"/>
        <w:jc w:val="both"/>
        <w:rPr>
          <w:rFonts w:ascii="Arial" w:hAnsi="Arial" w:cs="Arial"/>
          <w:sz w:val="20"/>
          <w:szCs w:val="20"/>
          <w:lang w:eastAsia="en-US"/>
        </w:rPr>
      </w:pPr>
    </w:p>
    <w:p w14:paraId="20971A76" w14:textId="6DD062B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lastRenderedPageBreak/>
        <w:t>Več o pravnem varstvu:</w:t>
      </w:r>
      <w:r w:rsidR="006E49B3">
        <w:rPr>
          <w:rFonts w:ascii="Arial" w:hAnsi="Arial" w:cs="Arial"/>
          <w:sz w:val="20"/>
          <w:szCs w:val="20"/>
          <w:lang w:eastAsia="en-US"/>
        </w:rPr>
        <w:t xml:space="preserve"> </w:t>
      </w:r>
      <w:hyperlink r:id="rId27" w:history="1">
        <w:r w:rsidR="006E49B3" w:rsidRPr="00C21187">
          <w:rPr>
            <w:rStyle w:val="Hiperpovezava"/>
            <w:rFonts w:ascii="Arial" w:hAnsi="Arial" w:cs="Arial"/>
            <w:sz w:val="20"/>
            <w:szCs w:val="20"/>
            <w:lang w:eastAsia="en-US"/>
          </w:rPr>
          <w:t>http://www.djn.mju.gov.si/sistem-javnega-narocanja/pravno-varstvo</w:t>
        </w:r>
      </w:hyperlink>
    </w:p>
    <w:p w14:paraId="5FDED2D8" w14:textId="77777777" w:rsidR="00E37B2C" w:rsidRPr="0070139D" w:rsidRDefault="00E37B2C" w:rsidP="00FB7DD3">
      <w:pPr>
        <w:spacing w:line="260" w:lineRule="atLeast"/>
        <w:jc w:val="both"/>
        <w:rPr>
          <w:rFonts w:ascii="Arial" w:hAnsi="Arial" w:cs="Arial"/>
          <w:sz w:val="20"/>
          <w:szCs w:val="20"/>
          <w:lang w:eastAsia="en-US"/>
        </w:rPr>
      </w:pPr>
    </w:p>
    <w:p w14:paraId="024B883B" w14:textId="77777777" w:rsidR="0075039D" w:rsidRDefault="0033366C"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2.3.1</w:t>
      </w:r>
      <w:r w:rsidR="003965BF">
        <w:rPr>
          <w:rFonts w:ascii="Arial" w:hAnsi="Arial" w:cs="Arial"/>
          <w:b/>
          <w:sz w:val="20"/>
          <w:szCs w:val="20"/>
          <w:lang w:eastAsia="en-US"/>
        </w:rPr>
        <w:t>6</w:t>
      </w:r>
      <w:r w:rsidR="0075039D" w:rsidRPr="0070139D">
        <w:rPr>
          <w:rFonts w:ascii="Arial" w:hAnsi="Arial" w:cs="Arial"/>
          <w:b/>
          <w:sz w:val="20"/>
          <w:szCs w:val="20"/>
          <w:lang w:eastAsia="en-US"/>
        </w:rPr>
        <w:t xml:space="preserve"> Protikorupcijsko določilo</w:t>
      </w:r>
    </w:p>
    <w:p w14:paraId="6803547D" w14:textId="77777777" w:rsidR="00B978E4" w:rsidRDefault="00B978E4" w:rsidP="00FB7DD3">
      <w:pPr>
        <w:spacing w:line="260" w:lineRule="atLeast"/>
        <w:jc w:val="both"/>
        <w:rPr>
          <w:rFonts w:ascii="Arial" w:hAnsi="Arial" w:cs="Arial"/>
          <w:b/>
          <w:sz w:val="20"/>
          <w:szCs w:val="20"/>
          <w:lang w:eastAsia="en-US"/>
        </w:rPr>
      </w:pPr>
    </w:p>
    <w:p w14:paraId="243B63D3" w14:textId="4500B2CC" w:rsidR="00B978E4" w:rsidRPr="00B54D9F" w:rsidRDefault="00B978E4" w:rsidP="00FB7DD3">
      <w:pPr>
        <w:spacing w:line="260" w:lineRule="atLeast"/>
        <w:jc w:val="both"/>
        <w:rPr>
          <w:rFonts w:ascii="Arial" w:hAnsi="Arial" w:cs="Arial"/>
          <w:b/>
          <w:sz w:val="20"/>
          <w:szCs w:val="20"/>
          <w:u w:val="single"/>
          <w:lang w:eastAsia="en-US"/>
        </w:rPr>
      </w:pPr>
      <w:r w:rsidRPr="00B54D9F">
        <w:rPr>
          <w:rFonts w:ascii="Arial" w:hAnsi="Arial" w:cs="Arial"/>
          <w:b/>
          <w:sz w:val="20"/>
          <w:szCs w:val="20"/>
          <w:u w:val="single"/>
          <w:lang w:eastAsia="en-US"/>
        </w:rPr>
        <w:t>Prepoved lobiranja:</w:t>
      </w:r>
    </w:p>
    <w:p w14:paraId="26B5F828"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2DFDDD44" w14:textId="77777777" w:rsidR="0075039D" w:rsidRPr="0070139D" w:rsidRDefault="0075039D" w:rsidP="00FB7DD3">
      <w:pPr>
        <w:spacing w:line="260" w:lineRule="atLeast"/>
        <w:jc w:val="both"/>
        <w:rPr>
          <w:rFonts w:ascii="Arial" w:hAnsi="Arial" w:cs="Arial"/>
          <w:sz w:val="20"/>
          <w:szCs w:val="20"/>
          <w:lang w:eastAsia="en-US"/>
        </w:rPr>
      </w:pPr>
    </w:p>
    <w:p w14:paraId="74E95606" w14:textId="77777777" w:rsidR="00ED3A97" w:rsidRDefault="0055598E" w:rsidP="00A54C59">
      <w:pPr>
        <w:spacing w:line="260" w:lineRule="atLeast"/>
        <w:jc w:val="both"/>
        <w:rPr>
          <w:rFonts w:ascii="Arial" w:hAnsi="Arial" w:cs="Arial"/>
          <w:sz w:val="20"/>
          <w:szCs w:val="20"/>
          <w:lang w:eastAsia="en-US"/>
        </w:rPr>
      </w:pPr>
      <w:r>
        <w:rPr>
          <w:rFonts w:ascii="Arial" w:hAnsi="Arial" w:cs="Arial"/>
          <w:sz w:val="20"/>
          <w:szCs w:val="20"/>
          <w:lang w:eastAsia="en-US"/>
        </w:rPr>
        <w:t>L</w:t>
      </w:r>
      <w:r w:rsidRPr="00161C6E">
        <w:rPr>
          <w:rFonts w:ascii="Arial" w:hAnsi="Arial" w:cs="Arial"/>
          <w:sz w:val="20"/>
          <w:szCs w:val="20"/>
          <w:lang w:eastAsia="en-US"/>
        </w:rPr>
        <w:t>obiranje v postopkih oddaj</w:t>
      </w:r>
      <w:r>
        <w:rPr>
          <w:rFonts w:ascii="Arial" w:hAnsi="Arial" w:cs="Arial"/>
          <w:sz w:val="20"/>
          <w:szCs w:val="20"/>
          <w:lang w:eastAsia="en-US"/>
        </w:rPr>
        <w:t xml:space="preserve">e javnih naročil ni dovoljeno. </w:t>
      </w:r>
      <w:bookmarkStart w:id="122" w:name="_Toc156997254"/>
      <w:bookmarkStart w:id="123" w:name="_Toc156998187"/>
    </w:p>
    <w:p w14:paraId="610EA0AA" w14:textId="77777777" w:rsidR="00CB417F" w:rsidRDefault="00CB417F" w:rsidP="00B978E4">
      <w:pPr>
        <w:spacing w:line="260" w:lineRule="atLeast"/>
        <w:jc w:val="both"/>
        <w:rPr>
          <w:rFonts w:ascii="Arial" w:hAnsi="Arial" w:cs="Arial"/>
          <w:b/>
          <w:sz w:val="20"/>
          <w:szCs w:val="20"/>
          <w:u w:val="single"/>
          <w:lang w:eastAsia="en-US"/>
        </w:rPr>
      </w:pPr>
    </w:p>
    <w:p w14:paraId="48D3972A" w14:textId="57D6A897" w:rsidR="00B978E4" w:rsidRDefault="00B978E4" w:rsidP="00B978E4">
      <w:pPr>
        <w:spacing w:line="260" w:lineRule="atLeast"/>
        <w:jc w:val="both"/>
        <w:rPr>
          <w:rFonts w:ascii="Arial" w:hAnsi="Arial" w:cs="Arial"/>
          <w:b/>
          <w:sz w:val="20"/>
          <w:szCs w:val="20"/>
          <w:lang w:eastAsia="en-US"/>
        </w:rPr>
      </w:pPr>
      <w:r w:rsidRPr="00A67309">
        <w:rPr>
          <w:rFonts w:ascii="Arial" w:hAnsi="Arial" w:cs="Arial"/>
          <w:b/>
          <w:sz w:val="20"/>
          <w:szCs w:val="20"/>
          <w:u w:val="single"/>
          <w:lang w:eastAsia="en-US"/>
        </w:rPr>
        <w:t>Omejitev poslovanja</w:t>
      </w:r>
      <w:r w:rsidRPr="00A67309">
        <w:rPr>
          <w:rFonts w:ascii="Arial" w:hAnsi="Arial" w:cs="Arial"/>
          <w:b/>
          <w:sz w:val="20"/>
          <w:szCs w:val="20"/>
          <w:lang w:eastAsia="en-US"/>
        </w:rPr>
        <w:t xml:space="preserve">: </w:t>
      </w:r>
    </w:p>
    <w:p w14:paraId="3493FC3D" w14:textId="3681D785" w:rsidR="00B978E4" w:rsidRPr="00A67309" w:rsidRDefault="00B978E4" w:rsidP="00B978E4">
      <w:pPr>
        <w:spacing w:line="260" w:lineRule="atLeast"/>
        <w:jc w:val="both"/>
        <w:rPr>
          <w:rFonts w:ascii="Arial" w:hAnsi="Arial" w:cs="Arial"/>
          <w:sz w:val="20"/>
          <w:szCs w:val="20"/>
          <w:lang w:eastAsia="en-US"/>
        </w:rPr>
      </w:pPr>
      <w:r w:rsidRPr="00A67309">
        <w:rPr>
          <w:rFonts w:ascii="Arial" w:hAnsi="Arial" w:cs="Arial"/>
          <w:sz w:val="20"/>
          <w:szCs w:val="20"/>
          <w:lang w:eastAsia="en-US"/>
        </w:rPr>
        <w:t>Naročnik Ministrstvo</w:t>
      </w:r>
      <w:r w:rsidR="00B54D9F">
        <w:rPr>
          <w:rFonts w:ascii="Arial" w:hAnsi="Arial" w:cs="Arial"/>
          <w:sz w:val="20"/>
          <w:szCs w:val="20"/>
          <w:lang w:eastAsia="en-US"/>
        </w:rPr>
        <w:t xml:space="preserve"> za</w:t>
      </w:r>
      <w:r w:rsidRPr="00A67309">
        <w:rPr>
          <w:rFonts w:ascii="Arial" w:hAnsi="Arial" w:cs="Arial"/>
          <w:sz w:val="20"/>
          <w:szCs w:val="20"/>
          <w:lang w:eastAsia="en-US"/>
        </w:rPr>
        <w:t xml:space="preserve"> </w:t>
      </w:r>
      <w:r>
        <w:rPr>
          <w:rFonts w:ascii="Arial" w:hAnsi="Arial" w:cs="Arial"/>
          <w:sz w:val="20"/>
          <w:szCs w:val="20"/>
          <w:lang w:eastAsia="en-US"/>
        </w:rPr>
        <w:t>infrastrukturo</w:t>
      </w:r>
      <w:r w:rsidRPr="00A67309">
        <w:rPr>
          <w:rFonts w:ascii="Arial" w:hAnsi="Arial" w:cs="Arial"/>
          <w:sz w:val="20"/>
          <w:szCs w:val="20"/>
          <w:lang w:eastAsia="en-US"/>
        </w:rPr>
        <w:t xml:space="preserve"> (skladno s prvim odstavkom 35. člena </w:t>
      </w:r>
      <w:proofErr w:type="spellStart"/>
      <w:r w:rsidRPr="00A67309">
        <w:rPr>
          <w:rFonts w:ascii="Arial" w:hAnsi="Arial" w:cs="Arial"/>
          <w:sz w:val="20"/>
          <w:szCs w:val="20"/>
          <w:lang w:eastAsia="en-US"/>
        </w:rPr>
        <w:t>ZIntPK</w:t>
      </w:r>
      <w:proofErr w:type="spellEnd"/>
      <w:r w:rsidRPr="00A67309">
        <w:rPr>
          <w:rFonts w:ascii="Arial" w:hAnsi="Arial" w:cs="Arial"/>
          <w:sz w:val="20"/>
          <w:szCs w:val="20"/>
          <w:lang w:eastAsia="en-US"/>
        </w:rPr>
        <w:t>) ne sme naročati blaga, storitev ali gradenj, pri poslovnih subjektih, v katerih je funkcionar, ki pri tem organu ali organizaciji opravlja funkcijo, ali njegov družinski član (kot fizična oseba):</w:t>
      </w:r>
    </w:p>
    <w:p w14:paraId="2C408B33" w14:textId="77777777" w:rsidR="00B978E4" w:rsidRPr="00A67309" w:rsidRDefault="00B978E4" w:rsidP="00B978E4">
      <w:pPr>
        <w:spacing w:line="260" w:lineRule="atLeast"/>
        <w:jc w:val="both"/>
        <w:rPr>
          <w:rFonts w:ascii="Arial" w:hAnsi="Arial" w:cs="Arial"/>
          <w:sz w:val="20"/>
          <w:szCs w:val="20"/>
          <w:lang w:eastAsia="en-US"/>
        </w:rPr>
      </w:pPr>
      <w:r w:rsidRPr="00A67309">
        <w:rPr>
          <w:rFonts w:ascii="Arial" w:hAnsi="Arial" w:cs="Arial"/>
          <w:sz w:val="20"/>
          <w:szCs w:val="20"/>
          <w:lang w:eastAsia="en-US"/>
        </w:rPr>
        <w:t>-        udeležen kot poslovodja, član poslovodstva ali zakoniti zastopnik ali</w:t>
      </w:r>
    </w:p>
    <w:p w14:paraId="4328F19A" w14:textId="77777777" w:rsidR="00B978E4" w:rsidRPr="00A67309" w:rsidRDefault="00B978E4" w:rsidP="00B978E4">
      <w:p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        neposredno ali prek drugih pravnih oseb v več kot pet odstotnem deležu udeležen pri ustanoviteljskih pravicah, upravljanju ali kapitalu. </w:t>
      </w:r>
    </w:p>
    <w:p w14:paraId="14C98521" w14:textId="77777777" w:rsidR="00B978E4" w:rsidRPr="00A67309" w:rsidRDefault="00B978E4" w:rsidP="00B978E4">
      <w:pPr>
        <w:spacing w:line="260" w:lineRule="atLeast"/>
        <w:jc w:val="both"/>
        <w:rPr>
          <w:rFonts w:ascii="Arial" w:hAnsi="Arial" w:cs="Arial"/>
          <w:sz w:val="20"/>
          <w:szCs w:val="20"/>
          <w:lang w:eastAsia="en-US"/>
        </w:rPr>
      </w:pPr>
    </w:p>
    <w:p w14:paraId="1204F0D9" w14:textId="6DFA7C3A" w:rsidR="00B978E4" w:rsidRPr="00A67309" w:rsidRDefault="00B978E4" w:rsidP="00B978E4">
      <w:p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Odgovorna oseba poslovnega subjekta poda pisno izjavo o tem, da fizična oseba oziroma poslovni subjekt ni povezan s funkcionarjem in po njenem vedenju ni povezan z družinskim članom funkcionarja na način, določen v </w:t>
      </w:r>
      <w:r w:rsidR="00B54D9F">
        <w:rPr>
          <w:rFonts w:ascii="Arial" w:hAnsi="Arial" w:cs="Arial"/>
          <w:sz w:val="20"/>
          <w:szCs w:val="20"/>
          <w:lang w:eastAsia="en-US"/>
        </w:rPr>
        <w:t>predhodnem</w:t>
      </w:r>
      <w:r w:rsidRPr="00A67309">
        <w:rPr>
          <w:rFonts w:ascii="Arial" w:hAnsi="Arial" w:cs="Arial"/>
          <w:sz w:val="20"/>
          <w:szCs w:val="20"/>
          <w:lang w:eastAsia="en-US"/>
        </w:rPr>
        <w:t xml:space="preserve"> odstavku. Izjava se predloži na obrazcu 7. </w:t>
      </w:r>
    </w:p>
    <w:p w14:paraId="62986E9A" w14:textId="77777777" w:rsidR="00B978E4" w:rsidRPr="00A67309" w:rsidRDefault="00B978E4" w:rsidP="00B978E4">
      <w:pPr>
        <w:spacing w:line="260" w:lineRule="atLeast"/>
        <w:jc w:val="both"/>
        <w:rPr>
          <w:rFonts w:ascii="Arial" w:hAnsi="Arial" w:cs="Arial"/>
          <w:sz w:val="20"/>
          <w:szCs w:val="20"/>
          <w:lang w:eastAsia="en-US"/>
        </w:rPr>
      </w:pPr>
    </w:p>
    <w:p w14:paraId="0CD7E583" w14:textId="77777777" w:rsidR="00B978E4" w:rsidRPr="00A67309" w:rsidRDefault="00B978E4" w:rsidP="00B978E4">
      <w:pPr>
        <w:spacing w:line="260" w:lineRule="atLeast"/>
        <w:jc w:val="both"/>
        <w:rPr>
          <w:rFonts w:ascii="Arial" w:hAnsi="Arial" w:cs="Arial"/>
          <w:sz w:val="20"/>
          <w:szCs w:val="20"/>
          <w:lang w:eastAsia="en-US"/>
        </w:rPr>
      </w:pPr>
      <w:r w:rsidRPr="00A67309">
        <w:rPr>
          <w:rFonts w:ascii="Arial" w:hAnsi="Arial" w:cs="Arial"/>
          <w:sz w:val="20"/>
          <w:szCs w:val="20"/>
          <w:lang w:eastAsia="en-US"/>
        </w:rPr>
        <w:t>V roku dveh let po prenehanju funkcije funkcionar v razmerju do organa ali organizacije javnega sektorja, pri katerem je opravljal svojo funkcijo, ne sme nastopiti kot predstavnik poslovnega subjekta, ki s tem organom ali organizacijo ima ali vzpostavlja poslovne stike. Organ ali organizacija javnega sektorja, v katerem je funkcionar opravljal funkcijo, v roku enega leta po prenehanju funkcije ne sme poslovati s subjektom, v katerem je bivši funkcionar neposredno ali prek drugih pravnih oseb v več kot pet odstotnem deležu udeležen pri ustanoviteljskih pravicah, upravljanju oziroma kapitalu in s funkcionarjem kot fizično osebo.</w:t>
      </w:r>
    </w:p>
    <w:p w14:paraId="24571CA9" w14:textId="77777777" w:rsidR="00F814E1" w:rsidRDefault="00F814E1" w:rsidP="00A54C59">
      <w:pPr>
        <w:spacing w:line="260" w:lineRule="atLeast"/>
        <w:jc w:val="both"/>
        <w:rPr>
          <w:rFonts w:ascii="Arial" w:hAnsi="Arial" w:cs="Arial"/>
          <w:sz w:val="20"/>
          <w:szCs w:val="20"/>
          <w:lang w:eastAsia="en-US"/>
        </w:rPr>
      </w:pPr>
    </w:p>
    <w:p w14:paraId="560C4C48" w14:textId="36962355" w:rsidR="003F3488" w:rsidRPr="00ED3A97" w:rsidRDefault="006C2D3C" w:rsidP="00A54C59">
      <w:pPr>
        <w:spacing w:line="260" w:lineRule="atLeast"/>
        <w:jc w:val="both"/>
        <w:rPr>
          <w:rFonts w:ascii="Arial" w:hAnsi="Arial" w:cs="Arial"/>
          <w:sz w:val="20"/>
          <w:szCs w:val="20"/>
          <w:lang w:eastAsia="en-US"/>
        </w:rPr>
      </w:pPr>
      <w:r>
        <w:rPr>
          <w:rFonts w:ascii="Arial" w:hAnsi="Arial" w:cs="Arial"/>
          <w:b/>
          <w:sz w:val="20"/>
          <w:szCs w:val="20"/>
          <w:lang w:eastAsia="en-US"/>
        </w:rPr>
        <w:t xml:space="preserve">2.3.17 </w:t>
      </w:r>
      <w:r w:rsidRPr="006C2D3C">
        <w:rPr>
          <w:rFonts w:ascii="Arial" w:hAnsi="Arial" w:cs="Arial"/>
          <w:b/>
          <w:sz w:val="20"/>
          <w:szCs w:val="20"/>
          <w:lang w:eastAsia="en-US"/>
        </w:rPr>
        <w:t>V</w:t>
      </w:r>
      <w:r>
        <w:rPr>
          <w:rFonts w:ascii="Arial" w:hAnsi="Arial" w:cs="Arial"/>
          <w:b/>
          <w:sz w:val="20"/>
          <w:szCs w:val="20"/>
          <w:lang w:eastAsia="en-US"/>
        </w:rPr>
        <w:t>arstvo osebnih podatkov</w:t>
      </w:r>
    </w:p>
    <w:p w14:paraId="4E8AD69E" w14:textId="72AC77F0" w:rsidR="006C2D3C" w:rsidRPr="00F3522B" w:rsidRDefault="006C2D3C" w:rsidP="006C2D3C">
      <w:pPr>
        <w:spacing w:line="260" w:lineRule="atLeast"/>
        <w:jc w:val="both"/>
        <w:rPr>
          <w:rFonts w:ascii="Arial" w:hAnsi="Arial" w:cs="Arial"/>
          <w:sz w:val="20"/>
          <w:szCs w:val="20"/>
          <w:lang w:eastAsia="en-US"/>
        </w:rPr>
      </w:pPr>
      <w:r w:rsidRPr="00F3522B">
        <w:rPr>
          <w:rFonts w:ascii="Arial" w:hAnsi="Arial" w:cs="Arial"/>
          <w:sz w:val="20"/>
          <w:szCs w:val="20"/>
          <w:lang w:eastAsia="en-US"/>
        </w:rPr>
        <w:t>Ministrstvo za infrastrukturo in pogodbene stranke se zavezujejo k varovanju osebnih podatkov in poslovnih skrivnosti v skladu z vsakokratno veljavnim predpisom, ki ureja varstvo osebnih podatkov in poslovnih skrivnosti, predvsem z Zakonom o varstvu osebnih podatkov (Uradni list RS, št. 163/22</w:t>
      </w:r>
      <w:r w:rsidR="00034B24" w:rsidRPr="00034B24">
        <w:rPr>
          <w:rFonts w:ascii="Arial" w:hAnsi="Arial" w:cs="Arial"/>
          <w:sz w:val="20"/>
          <w:szCs w:val="20"/>
          <w:lang w:eastAsia="en-US"/>
        </w:rPr>
        <w:t xml:space="preserve">, 40/25 – ZInfV-1 in 10/26 – ZP-1L; </w:t>
      </w:r>
      <w:r w:rsidR="00034B24">
        <w:rPr>
          <w:rFonts w:ascii="Arial" w:hAnsi="Arial" w:cs="Arial"/>
          <w:sz w:val="20"/>
          <w:szCs w:val="20"/>
          <w:lang w:eastAsia="en-US"/>
        </w:rPr>
        <w:t xml:space="preserve">- </w:t>
      </w:r>
      <w:r w:rsidRPr="00F3522B">
        <w:rPr>
          <w:rFonts w:ascii="Arial" w:hAnsi="Arial" w:cs="Arial"/>
          <w:sz w:val="20"/>
          <w:szCs w:val="20"/>
          <w:lang w:eastAsia="en-US"/>
        </w:rPr>
        <w:t>v nadaljevanju: ZVOP-2)</w:t>
      </w:r>
      <w:r w:rsidR="004D7713">
        <w:rPr>
          <w:rFonts w:ascii="Arial" w:hAnsi="Arial" w:cs="Arial"/>
          <w:sz w:val="20"/>
          <w:szCs w:val="20"/>
          <w:lang w:eastAsia="en-US"/>
        </w:rPr>
        <w:t>,</w:t>
      </w:r>
      <w:r w:rsidRPr="00F3522B">
        <w:rPr>
          <w:rFonts w:ascii="Arial" w:hAnsi="Arial" w:cs="Arial"/>
          <w:sz w:val="20"/>
          <w:szCs w:val="20"/>
          <w:lang w:eastAsia="en-US"/>
        </w:rPr>
        <w:t xml:space="preserve"> Zakon o poslovni skrivnosti (Uradni list RS, št. 22/19 – </w:t>
      </w:r>
      <w:proofErr w:type="spellStart"/>
      <w:r w:rsidRPr="00F3522B">
        <w:rPr>
          <w:rFonts w:ascii="Arial" w:hAnsi="Arial" w:cs="Arial"/>
          <w:sz w:val="20"/>
          <w:szCs w:val="20"/>
          <w:lang w:eastAsia="en-US"/>
        </w:rPr>
        <w:t>ZposS</w:t>
      </w:r>
      <w:proofErr w:type="spellEnd"/>
      <w:r w:rsidRPr="00F3522B">
        <w:rPr>
          <w:rFonts w:ascii="Arial" w:hAnsi="Arial" w:cs="Arial"/>
          <w:sz w:val="20"/>
          <w:szCs w:val="20"/>
          <w:lang w:eastAsia="en-US"/>
        </w:rPr>
        <w:t>)  in z Uredbo EU 2016/679 Evropskega parlamenta in Sveta z dne 27.aprila 2016 o varstvu posameznikov pri obdelavi osebnih podatkov in o prostem pretoku takih podatkov ter o razveljavitvi Direktive 95/46/ES (Splošna uredba o varstvu podatkov) s spremembami.</w:t>
      </w:r>
    </w:p>
    <w:p w14:paraId="3F583D98" w14:textId="77777777" w:rsidR="006C2D3C" w:rsidRPr="00F3522B" w:rsidRDefault="006C2D3C" w:rsidP="006C2D3C">
      <w:pPr>
        <w:spacing w:line="260" w:lineRule="atLeast"/>
        <w:jc w:val="both"/>
        <w:rPr>
          <w:rFonts w:ascii="Arial" w:hAnsi="Arial" w:cs="Arial"/>
          <w:sz w:val="20"/>
          <w:szCs w:val="20"/>
          <w:lang w:eastAsia="en-US"/>
        </w:rPr>
      </w:pPr>
    </w:p>
    <w:p w14:paraId="373FD406" w14:textId="77777777" w:rsidR="006C2D3C" w:rsidRPr="00F3522B" w:rsidRDefault="006C2D3C" w:rsidP="006C2D3C">
      <w:pPr>
        <w:spacing w:line="260" w:lineRule="atLeast"/>
        <w:jc w:val="both"/>
        <w:rPr>
          <w:rFonts w:ascii="Arial" w:hAnsi="Arial" w:cs="Arial"/>
          <w:sz w:val="20"/>
          <w:szCs w:val="20"/>
          <w:lang w:eastAsia="en-US"/>
        </w:rPr>
      </w:pPr>
      <w:r w:rsidRPr="00F3522B">
        <w:rPr>
          <w:rFonts w:ascii="Arial" w:hAnsi="Arial" w:cs="Arial"/>
          <w:sz w:val="20"/>
          <w:szCs w:val="20"/>
          <w:lang w:eastAsia="en-US"/>
        </w:rPr>
        <w:t xml:space="preserve">Na podlagi Uredbe (EU) 2021/1153 Evropskega parlamenta in Sveta z dne 7. julija 2021 o vzpostavitvi Instrumenta za povezovanje Evrope ter razveljavitvi uredb (EU) št. 1316/2013 in Sporazuma IPE za IPE projekt, MZI/upravičenec pridobiva, evidentira, obdeluje in hrani osebne podatke v okviru izključno za namen izvajanja programa IPE. </w:t>
      </w:r>
    </w:p>
    <w:p w14:paraId="45648CC0" w14:textId="77777777" w:rsidR="00C34923" w:rsidRDefault="00C34923" w:rsidP="00264078">
      <w:pPr>
        <w:rPr>
          <w:rFonts w:ascii="Arial" w:hAnsi="Arial" w:cs="Arial"/>
          <w:b/>
          <w:sz w:val="20"/>
          <w:szCs w:val="20"/>
          <w:lang w:eastAsia="en-US"/>
        </w:rPr>
      </w:pPr>
    </w:p>
    <w:p w14:paraId="5A037CCF" w14:textId="77777777" w:rsidR="00B54D9F" w:rsidRDefault="00B54D9F" w:rsidP="00264078">
      <w:pPr>
        <w:rPr>
          <w:rFonts w:ascii="Arial" w:hAnsi="Arial" w:cs="Arial"/>
          <w:b/>
          <w:sz w:val="20"/>
          <w:szCs w:val="20"/>
          <w:lang w:eastAsia="en-US"/>
        </w:rPr>
      </w:pPr>
    </w:p>
    <w:p w14:paraId="5C9AB787" w14:textId="77777777" w:rsidR="00B54D9F" w:rsidRDefault="00B54D9F" w:rsidP="00264078">
      <w:pPr>
        <w:rPr>
          <w:rFonts w:ascii="Arial" w:hAnsi="Arial" w:cs="Arial"/>
          <w:b/>
          <w:sz w:val="20"/>
          <w:szCs w:val="20"/>
          <w:lang w:eastAsia="en-US"/>
        </w:rPr>
      </w:pPr>
    </w:p>
    <w:p w14:paraId="58047429" w14:textId="77777777" w:rsidR="00B54D9F" w:rsidRDefault="00B54D9F" w:rsidP="00264078">
      <w:pPr>
        <w:rPr>
          <w:rFonts w:ascii="Arial" w:hAnsi="Arial" w:cs="Arial"/>
          <w:b/>
          <w:sz w:val="20"/>
          <w:szCs w:val="20"/>
          <w:lang w:eastAsia="en-US"/>
        </w:rPr>
      </w:pPr>
    </w:p>
    <w:p w14:paraId="330901EE" w14:textId="77777777" w:rsidR="00B54D9F" w:rsidRDefault="00B54D9F" w:rsidP="00264078">
      <w:pPr>
        <w:rPr>
          <w:rFonts w:ascii="Arial" w:hAnsi="Arial" w:cs="Arial"/>
          <w:b/>
          <w:sz w:val="20"/>
          <w:szCs w:val="20"/>
          <w:lang w:eastAsia="en-US"/>
        </w:rPr>
      </w:pPr>
    </w:p>
    <w:p w14:paraId="21DDA9A9" w14:textId="77777777" w:rsidR="00B54D9F" w:rsidRDefault="00B54D9F" w:rsidP="00264078">
      <w:pPr>
        <w:rPr>
          <w:rFonts w:ascii="Arial" w:hAnsi="Arial" w:cs="Arial"/>
          <w:b/>
          <w:sz w:val="20"/>
          <w:szCs w:val="20"/>
          <w:lang w:eastAsia="en-US"/>
        </w:rPr>
      </w:pPr>
    </w:p>
    <w:p w14:paraId="74BBED20" w14:textId="77777777" w:rsidR="00B54D9F" w:rsidRDefault="00B54D9F" w:rsidP="00264078">
      <w:pPr>
        <w:rPr>
          <w:rFonts w:ascii="Arial" w:hAnsi="Arial" w:cs="Arial"/>
          <w:b/>
          <w:sz w:val="20"/>
          <w:szCs w:val="20"/>
          <w:lang w:eastAsia="en-US"/>
        </w:rPr>
      </w:pPr>
    </w:p>
    <w:p w14:paraId="495D5807" w14:textId="77777777" w:rsidR="00B54D9F" w:rsidRDefault="00B54D9F" w:rsidP="00264078">
      <w:pPr>
        <w:rPr>
          <w:rFonts w:ascii="Arial" w:hAnsi="Arial" w:cs="Arial"/>
          <w:b/>
          <w:sz w:val="20"/>
          <w:szCs w:val="20"/>
          <w:lang w:eastAsia="en-US"/>
        </w:rPr>
      </w:pPr>
    </w:p>
    <w:p w14:paraId="2A3816AA" w14:textId="77777777" w:rsidR="00B54D9F" w:rsidRDefault="00B54D9F" w:rsidP="00264078">
      <w:pPr>
        <w:rPr>
          <w:rFonts w:ascii="Arial" w:hAnsi="Arial" w:cs="Arial"/>
          <w:b/>
          <w:sz w:val="20"/>
          <w:szCs w:val="20"/>
          <w:lang w:eastAsia="en-US"/>
        </w:rPr>
      </w:pPr>
    </w:p>
    <w:p w14:paraId="1F58DB63" w14:textId="77777777" w:rsidR="00B54D9F" w:rsidRDefault="00B54D9F" w:rsidP="00264078">
      <w:pPr>
        <w:rPr>
          <w:rFonts w:ascii="Arial" w:hAnsi="Arial" w:cs="Arial"/>
          <w:b/>
          <w:sz w:val="20"/>
          <w:szCs w:val="20"/>
          <w:lang w:eastAsia="en-US"/>
        </w:rPr>
      </w:pPr>
    </w:p>
    <w:p w14:paraId="291AB3DE" w14:textId="77777777" w:rsidR="00B54D9F" w:rsidRDefault="00B54D9F" w:rsidP="00264078">
      <w:pPr>
        <w:rPr>
          <w:rFonts w:ascii="Arial" w:hAnsi="Arial" w:cs="Arial"/>
          <w:b/>
          <w:sz w:val="20"/>
          <w:szCs w:val="20"/>
          <w:lang w:eastAsia="en-US"/>
        </w:rPr>
      </w:pPr>
    </w:p>
    <w:p w14:paraId="58D74798" w14:textId="77777777" w:rsidR="00B54D9F" w:rsidRDefault="00B54D9F" w:rsidP="00264078">
      <w:pPr>
        <w:rPr>
          <w:rFonts w:ascii="Arial" w:hAnsi="Arial" w:cs="Arial"/>
          <w:b/>
          <w:sz w:val="20"/>
          <w:szCs w:val="20"/>
          <w:lang w:eastAsia="en-US"/>
        </w:rPr>
      </w:pPr>
    </w:p>
    <w:p w14:paraId="6D0D196A" w14:textId="77777777" w:rsidR="00B54D9F" w:rsidRDefault="00B54D9F" w:rsidP="00264078">
      <w:pPr>
        <w:rPr>
          <w:rFonts w:ascii="Arial" w:hAnsi="Arial" w:cs="Arial"/>
          <w:b/>
          <w:sz w:val="20"/>
          <w:szCs w:val="20"/>
          <w:lang w:eastAsia="en-US"/>
        </w:rPr>
      </w:pPr>
    </w:p>
    <w:p w14:paraId="2F4EDA1C" w14:textId="77777777" w:rsidR="00B54D9F" w:rsidRDefault="00B54D9F" w:rsidP="00264078">
      <w:pPr>
        <w:rPr>
          <w:rFonts w:ascii="Arial" w:hAnsi="Arial" w:cs="Arial"/>
          <w:b/>
          <w:sz w:val="20"/>
          <w:szCs w:val="20"/>
          <w:lang w:eastAsia="en-US"/>
        </w:rPr>
      </w:pPr>
    </w:p>
    <w:p w14:paraId="753320B0" w14:textId="77777777" w:rsidR="00B54D9F" w:rsidRDefault="00B54D9F" w:rsidP="00264078">
      <w:pPr>
        <w:rPr>
          <w:rFonts w:ascii="Arial" w:hAnsi="Arial" w:cs="Arial"/>
          <w:b/>
          <w:sz w:val="20"/>
          <w:szCs w:val="20"/>
          <w:lang w:eastAsia="en-US"/>
        </w:rPr>
      </w:pPr>
    </w:p>
    <w:p w14:paraId="4C7FAB4B" w14:textId="77777777" w:rsidR="00B54D9F" w:rsidRDefault="00B54D9F" w:rsidP="00264078">
      <w:pPr>
        <w:rPr>
          <w:rFonts w:ascii="Arial" w:hAnsi="Arial" w:cs="Arial"/>
          <w:b/>
          <w:sz w:val="20"/>
          <w:szCs w:val="20"/>
          <w:lang w:eastAsia="en-US"/>
        </w:rPr>
      </w:pPr>
    </w:p>
    <w:p w14:paraId="232D929F" w14:textId="13A8C44E" w:rsidR="0075039D" w:rsidRPr="0070139D" w:rsidRDefault="00A54C59" w:rsidP="00264078">
      <w:pPr>
        <w:rPr>
          <w:rFonts w:ascii="Arial" w:hAnsi="Arial" w:cs="Arial"/>
          <w:b/>
          <w:sz w:val="20"/>
          <w:szCs w:val="20"/>
          <w:lang w:eastAsia="en-US"/>
        </w:rPr>
      </w:pPr>
      <w:r w:rsidRPr="00A54C59">
        <w:rPr>
          <w:rFonts w:ascii="Arial" w:hAnsi="Arial" w:cs="Arial"/>
          <w:b/>
          <w:sz w:val="20"/>
          <w:szCs w:val="20"/>
          <w:lang w:eastAsia="en-US"/>
        </w:rPr>
        <w:lastRenderedPageBreak/>
        <w:t xml:space="preserve">POGLAVJE 3: </w:t>
      </w:r>
      <w:r w:rsidR="0075039D" w:rsidRPr="0070139D">
        <w:rPr>
          <w:rFonts w:ascii="Arial" w:hAnsi="Arial" w:cs="Arial"/>
          <w:b/>
          <w:sz w:val="20"/>
          <w:szCs w:val="20"/>
          <w:lang w:eastAsia="en-US"/>
        </w:rPr>
        <w:t xml:space="preserve">RAZLOGI ZA IZKLJUČITEV IN POGOJI ZA SODELOVANJE PONUDNIKA </w:t>
      </w:r>
    </w:p>
    <w:p w14:paraId="265E9FC7" w14:textId="77777777" w:rsidR="0075039D" w:rsidRPr="0070139D" w:rsidRDefault="0075039D" w:rsidP="00FB7DD3">
      <w:pPr>
        <w:spacing w:line="260" w:lineRule="atLeast"/>
        <w:jc w:val="both"/>
        <w:rPr>
          <w:rFonts w:ascii="Arial" w:hAnsi="Arial" w:cs="Arial"/>
          <w:b/>
          <w:sz w:val="20"/>
          <w:szCs w:val="20"/>
          <w:lang w:eastAsia="en-US"/>
        </w:rPr>
      </w:pPr>
    </w:p>
    <w:p w14:paraId="172449BF" w14:textId="77777777" w:rsidR="0075039D" w:rsidRPr="0070139D" w:rsidRDefault="0075039D"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 xml:space="preserve">3.1 </w:t>
      </w:r>
      <w:bookmarkEnd w:id="122"/>
      <w:bookmarkEnd w:id="123"/>
      <w:r w:rsidRPr="0070139D">
        <w:rPr>
          <w:rFonts w:ascii="Arial" w:hAnsi="Arial" w:cs="Arial"/>
          <w:b/>
          <w:sz w:val="20"/>
          <w:szCs w:val="20"/>
          <w:lang w:eastAsia="en-US"/>
        </w:rPr>
        <w:t xml:space="preserve">Razlogi za izključitev </w:t>
      </w:r>
      <w:bookmarkEnd w:id="47"/>
      <w:bookmarkEnd w:id="48"/>
      <w:bookmarkEnd w:id="49"/>
      <w:bookmarkEnd w:id="50"/>
      <w:bookmarkEnd w:id="51"/>
      <w:bookmarkEnd w:id="52"/>
      <w:bookmarkEnd w:id="53"/>
      <w:r w:rsidRPr="0070139D">
        <w:rPr>
          <w:rFonts w:ascii="Arial" w:hAnsi="Arial" w:cs="Arial"/>
          <w:b/>
          <w:sz w:val="20"/>
          <w:szCs w:val="20"/>
          <w:lang w:eastAsia="en-US"/>
        </w:rPr>
        <w:t>(75. člen ZJN-3)</w:t>
      </w:r>
    </w:p>
    <w:p w14:paraId="662DDD8E"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V predmetnem postopku oddaje javnega naročila lahko sodelujejo le gospodarski subjekti, za katere ne obstajajo naslednji </w:t>
      </w:r>
      <w:r w:rsidRPr="00916479">
        <w:rPr>
          <w:rFonts w:ascii="Arial" w:hAnsi="Arial" w:cs="Arial"/>
          <w:b/>
          <w:sz w:val="20"/>
          <w:szCs w:val="20"/>
          <w:lang w:eastAsia="en-US"/>
        </w:rPr>
        <w:t>razlogi za izključitev</w:t>
      </w:r>
      <w:r w:rsidRPr="00916479">
        <w:rPr>
          <w:rFonts w:ascii="Arial" w:hAnsi="Arial" w:cs="Arial"/>
          <w:sz w:val="20"/>
          <w:szCs w:val="20"/>
          <w:lang w:eastAsia="en-US"/>
        </w:rPr>
        <w:t>:</w:t>
      </w:r>
    </w:p>
    <w:p w14:paraId="08998122" w14:textId="77777777" w:rsidR="00CB553C" w:rsidRPr="00916479" w:rsidRDefault="00CB553C" w:rsidP="00FB7DD3">
      <w:pPr>
        <w:spacing w:line="260" w:lineRule="atLeast"/>
        <w:jc w:val="both"/>
        <w:rPr>
          <w:rFonts w:ascii="Arial" w:hAnsi="Arial" w:cs="Arial"/>
          <w:b/>
          <w:sz w:val="20"/>
          <w:szCs w:val="20"/>
          <w:lang w:eastAsia="en-US"/>
        </w:rPr>
      </w:pPr>
    </w:p>
    <w:p w14:paraId="03FBA216" w14:textId="77777777" w:rsidR="00CB553C"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1. Gospodarskemu subjektu ali osebi, ki je članica upravnega, vodstvenega ali nadzornega organa tega gospodarskega subjekta ali ki ima pooblastila za njegovo zastopanje ali odločanje ali nadzor v njem, je bila </w:t>
      </w:r>
      <w:r w:rsidRPr="00162339">
        <w:rPr>
          <w:rFonts w:ascii="Arial" w:hAnsi="Arial" w:cs="Arial"/>
          <w:sz w:val="20"/>
          <w:szCs w:val="20"/>
          <w:lang w:eastAsia="en-US"/>
        </w:rPr>
        <w:t>izrečena pravnomočna sodba</w:t>
      </w:r>
      <w:r w:rsidR="001F4B92" w:rsidRPr="00162339">
        <w:rPr>
          <w:rFonts w:ascii="Arial" w:hAnsi="Arial" w:cs="Arial"/>
          <w:sz w:val="20"/>
          <w:szCs w:val="20"/>
          <w:lang w:eastAsia="en-US"/>
        </w:rPr>
        <w:t xml:space="preserve"> za</w:t>
      </w:r>
      <w:r w:rsidRPr="00162339">
        <w:rPr>
          <w:rFonts w:ascii="Arial" w:hAnsi="Arial" w:cs="Arial"/>
          <w:sz w:val="20"/>
          <w:szCs w:val="20"/>
          <w:lang w:eastAsia="en-US"/>
        </w:rPr>
        <w:t xml:space="preserve"> kazniv</w:t>
      </w:r>
      <w:r w:rsidR="001F4B92" w:rsidRPr="00162339">
        <w:rPr>
          <w:rFonts w:ascii="Arial" w:hAnsi="Arial" w:cs="Arial"/>
          <w:sz w:val="20"/>
          <w:szCs w:val="20"/>
          <w:lang w:eastAsia="en-US"/>
        </w:rPr>
        <w:t>a</w:t>
      </w:r>
      <w:r w:rsidRPr="00162339">
        <w:rPr>
          <w:rFonts w:ascii="Arial" w:hAnsi="Arial" w:cs="Arial"/>
          <w:sz w:val="20"/>
          <w:szCs w:val="20"/>
          <w:lang w:eastAsia="en-US"/>
        </w:rPr>
        <w:t xml:space="preserve"> dejanj</w:t>
      </w:r>
      <w:r w:rsidR="001F4B92" w:rsidRPr="00162339">
        <w:rPr>
          <w:rFonts w:ascii="Arial" w:hAnsi="Arial" w:cs="Arial"/>
          <w:sz w:val="20"/>
          <w:szCs w:val="20"/>
          <w:lang w:eastAsia="en-US"/>
        </w:rPr>
        <w:t>a</w:t>
      </w:r>
      <w:r w:rsidRPr="00162339">
        <w:rPr>
          <w:rFonts w:ascii="Arial" w:hAnsi="Arial" w:cs="Arial"/>
          <w:sz w:val="20"/>
          <w:szCs w:val="20"/>
          <w:lang w:eastAsia="en-US"/>
        </w:rPr>
        <w:t>, ki so opredeljena v prvem odstavku 75. člena ZJN-3</w:t>
      </w:r>
      <w:r w:rsidR="001F4B92" w:rsidRPr="00162339">
        <w:rPr>
          <w:rFonts w:ascii="Arial" w:hAnsi="Arial" w:cs="Arial"/>
          <w:sz w:val="20"/>
          <w:szCs w:val="20"/>
          <w:lang w:eastAsia="en-US"/>
        </w:rPr>
        <w:t xml:space="preserve"> ali za primerljiva kazniva dejanja, ki so jih izrekla tuja sodišča</w:t>
      </w:r>
      <w:r w:rsidRPr="00162339">
        <w:rPr>
          <w:rFonts w:ascii="Arial" w:hAnsi="Arial" w:cs="Arial"/>
          <w:sz w:val="20"/>
          <w:szCs w:val="20"/>
          <w:lang w:eastAsia="en-US"/>
        </w:rPr>
        <w:t xml:space="preserve">. </w:t>
      </w:r>
    </w:p>
    <w:p w14:paraId="6785EA53" w14:textId="77777777" w:rsidR="00035ED1" w:rsidRDefault="00035ED1" w:rsidP="00FB7DD3">
      <w:pPr>
        <w:spacing w:line="260" w:lineRule="atLeast"/>
        <w:jc w:val="both"/>
        <w:rPr>
          <w:rFonts w:ascii="Arial" w:hAnsi="Arial" w:cs="Arial"/>
          <w:sz w:val="20"/>
          <w:szCs w:val="20"/>
          <w:lang w:eastAsia="en-US"/>
        </w:rPr>
      </w:pPr>
    </w:p>
    <w:p w14:paraId="31AAB891" w14:textId="4922B320" w:rsidR="00035ED1" w:rsidRPr="00035ED1" w:rsidRDefault="00035ED1" w:rsidP="00035ED1">
      <w:pPr>
        <w:spacing w:line="260" w:lineRule="atLeast"/>
        <w:jc w:val="both"/>
        <w:rPr>
          <w:rFonts w:ascii="Arial" w:hAnsi="Arial" w:cs="Arial"/>
          <w:sz w:val="20"/>
          <w:szCs w:val="20"/>
          <w:lang w:eastAsia="en-US"/>
        </w:rPr>
      </w:pPr>
      <w:r w:rsidRPr="00035ED1">
        <w:rPr>
          <w:rFonts w:ascii="Arial" w:hAnsi="Arial" w:cs="Arial"/>
          <w:sz w:val="20"/>
          <w:szCs w:val="20"/>
          <w:lang w:eastAsia="en-US"/>
        </w:rPr>
        <w:t xml:space="preserve">Zaželeno je, da </w:t>
      </w:r>
      <w:r w:rsidR="00F24327">
        <w:rPr>
          <w:rFonts w:ascii="Arial" w:hAnsi="Arial" w:cs="Arial"/>
          <w:sz w:val="20"/>
          <w:szCs w:val="20"/>
          <w:lang w:eastAsia="en-US"/>
        </w:rPr>
        <w:t xml:space="preserve">gospodarski subjekti za pravno osebo in za </w:t>
      </w:r>
      <w:r w:rsidR="00226D9E" w:rsidRPr="00226D9E">
        <w:rPr>
          <w:rFonts w:ascii="Arial" w:hAnsi="Arial" w:cs="Arial"/>
          <w:sz w:val="20"/>
          <w:szCs w:val="20"/>
          <w:lang w:eastAsia="en-US"/>
        </w:rPr>
        <w:t>vse osebe, ki so članice upravnega, vodstvenega ali nadzornega organa gospodarskega subjekta ali ki imajo pooblastila za njegovo zastopanje ali odločanje ali nadzor v njem</w:t>
      </w:r>
      <w:r w:rsidR="00226D9E">
        <w:rPr>
          <w:rFonts w:ascii="Arial" w:hAnsi="Arial" w:cs="Arial"/>
          <w:sz w:val="20"/>
          <w:szCs w:val="20"/>
          <w:lang w:eastAsia="en-US"/>
        </w:rPr>
        <w:t xml:space="preserve"> (v nadaljevanju: fizične osebe)</w:t>
      </w:r>
      <w:r w:rsidR="00F24327">
        <w:rPr>
          <w:rFonts w:ascii="Arial" w:hAnsi="Arial" w:cs="Arial"/>
          <w:sz w:val="20"/>
          <w:szCs w:val="20"/>
          <w:lang w:eastAsia="en-US"/>
        </w:rPr>
        <w:t xml:space="preserve"> gospodarskega subjekta</w:t>
      </w:r>
      <w:r w:rsidRPr="00035ED1">
        <w:rPr>
          <w:rFonts w:ascii="Arial" w:hAnsi="Arial" w:cs="Arial"/>
          <w:sz w:val="20"/>
          <w:szCs w:val="20"/>
          <w:lang w:eastAsia="en-US"/>
        </w:rPr>
        <w:t xml:space="preserve"> že v ponudbi predloži</w:t>
      </w:r>
      <w:r w:rsidR="00F24327">
        <w:rPr>
          <w:rFonts w:ascii="Arial" w:hAnsi="Arial" w:cs="Arial"/>
          <w:sz w:val="20"/>
          <w:szCs w:val="20"/>
          <w:lang w:eastAsia="en-US"/>
        </w:rPr>
        <w:t>jo</w:t>
      </w:r>
      <w:r w:rsidRPr="00035ED1">
        <w:rPr>
          <w:rFonts w:ascii="Arial" w:hAnsi="Arial" w:cs="Arial"/>
          <w:sz w:val="20"/>
          <w:szCs w:val="20"/>
          <w:lang w:eastAsia="en-US"/>
        </w:rPr>
        <w:t xml:space="preserve"> potrdila iz Kazenske evidence RS, ki ne smejo biti starejša od 4 mesecev pred rokom za oddajo ponudb.</w:t>
      </w:r>
      <w:r w:rsidR="00F24327" w:rsidRPr="00F24327">
        <w:t xml:space="preserve"> </w:t>
      </w:r>
      <w:r w:rsidR="00F24327" w:rsidRPr="00F24327">
        <w:rPr>
          <w:rFonts w:ascii="Arial" w:hAnsi="Arial" w:cs="Arial"/>
          <w:sz w:val="20"/>
          <w:szCs w:val="20"/>
        </w:rPr>
        <w:t xml:space="preserve">V kolikor ta potrdila ne bodo predložena že v ponudbi, morajo biti v ponudbi </w:t>
      </w:r>
      <w:r w:rsidR="00226D9E">
        <w:rPr>
          <w:rFonts w:ascii="Arial" w:hAnsi="Arial" w:cs="Arial"/>
          <w:sz w:val="20"/>
          <w:szCs w:val="20"/>
        </w:rPr>
        <w:t xml:space="preserve">za fizične osebe </w:t>
      </w:r>
      <w:r w:rsidR="00F24327" w:rsidRPr="00F24327">
        <w:rPr>
          <w:rFonts w:ascii="Arial" w:hAnsi="Arial" w:cs="Arial"/>
          <w:sz w:val="20"/>
          <w:szCs w:val="20"/>
        </w:rPr>
        <w:t>pr</w:t>
      </w:r>
      <w:r w:rsidR="00226D9E">
        <w:rPr>
          <w:rFonts w:ascii="Arial" w:hAnsi="Arial" w:cs="Arial"/>
          <w:sz w:val="20"/>
          <w:szCs w:val="20"/>
        </w:rPr>
        <w:t>iložena</w:t>
      </w:r>
      <w:r w:rsidR="00F24327" w:rsidRPr="00F24327">
        <w:rPr>
          <w:rFonts w:ascii="Arial" w:hAnsi="Arial" w:cs="Arial"/>
          <w:sz w:val="20"/>
          <w:szCs w:val="20"/>
        </w:rPr>
        <w:t xml:space="preserve"> </w:t>
      </w:r>
      <w:r w:rsidR="00F24327" w:rsidRPr="00F24327">
        <w:rPr>
          <w:rFonts w:ascii="Arial" w:hAnsi="Arial" w:cs="Arial"/>
          <w:sz w:val="20"/>
          <w:szCs w:val="20"/>
          <w:lang w:eastAsia="en-US"/>
        </w:rPr>
        <w:t>pooblastila za pridobitev potrdil iz kazenske evidence</w:t>
      </w:r>
      <w:r w:rsidR="00226D9E">
        <w:rPr>
          <w:rFonts w:ascii="Arial" w:hAnsi="Arial" w:cs="Arial"/>
          <w:sz w:val="20"/>
          <w:szCs w:val="20"/>
          <w:lang w:eastAsia="en-US"/>
        </w:rPr>
        <w:t>.</w:t>
      </w:r>
      <w:r w:rsidR="00F24327" w:rsidRPr="00F24327">
        <w:rPr>
          <w:rFonts w:ascii="Arial" w:hAnsi="Arial" w:cs="Arial"/>
          <w:sz w:val="20"/>
          <w:szCs w:val="20"/>
          <w:lang w:eastAsia="en-US"/>
        </w:rPr>
        <w:t xml:space="preserve"> </w:t>
      </w:r>
    </w:p>
    <w:p w14:paraId="7D776BC3" w14:textId="77777777" w:rsidR="00035ED1" w:rsidRPr="00035ED1" w:rsidRDefault="00035ED1" w:rsidP="00035ED1">
      <w:pPr>
        <w:spacing w:line="260" w:lineRule="atLeast"/>
        <w:jc w:val="both"/>
        <w:rPr>
          <w:rFonts w:ascii="Arial" w:hAnsi="Arial" w:cs="Arial"/>
          <w:sz w:val="20"/>
          <w:szCs w:val="20"/>
          <w:lang w:eastAsia="en-US"/>
        </w:rPr>
      </w:pPr>
    </w:p>
    <w:p w14:paraId="696E16EB" w14:textId="77777777" w:rsidR="00035ED1" w:rsidRDefault="00035ED1" w:rsidP="00035ED1">
      <w:pPr>
        <w:spacing w:line="260" w:lineRule="atLeast"/>
        <w:jc w:val="both"/>
        <w:rPr>
          <w:rFonts w:ascii="Arial" w:hAnsi="Arial" w:cs="Arial"/>
          <w:sz w:val="20"/>
          <w:szCs w:val="20"/>
          <w:lang w:eastAsia="en-US"/>
        </w:rPr>
      </w:pPr>
      <w:r w:rsidRPr="00035ED1">
        <w:rPr>
          <w:rFonts w:ascii="Arial" w:hAnsi="Arial" w:cs="Arial"/>
          <w:sz w:val="20"/>
          <w:szCs w:val="20"/>
          <w:lang w:eastAsia="en-US"/>
        </w:rPr>
        <w:t>Zaželeno je, da gospodarski subjekti, ki nimajo sedeža v Republiki Sloveniji, za pravno osebo in za vse osebe, navedene v prvem odstavk</w:t>
      </w:r>
      <w:r w:rsidR="00B76520">
        <w:rPr>
          <w:rFonts w:ascii="Arial" w:hAnsi="Arial" w:cs="Arial"/>
          <w:sz w:val="20"/>
          <w:szCs w:val="20"/>
          <w:lang w:eastAsia="en-US"/>
        </w:rPr>
        <w:t>u</w:t>
      </w:r>
      <w:r w:rsidRPr="00035ED1">
        <w:rPr>
          <w:rFonts w:ascii="Arial" w:hAnsi="Arial" w:cs="Arial"/>
          <w:sz w:val="20"/>
          <w:szCs w:val="20"/>
          <w:lang w:eastAsia="en-US"/>
        </w:rPr>
        <w:t xml:space="preserve"> te točke, predložijo izpis iz ustrezne evidence, kakršna je kazenska evidenca, ki ni starejši od štirih mesecev, šteto od roka za oddajo ponudb, če te evidence ni, pa enakovreden dokument, ki ga izda pristojni sodni ali upravni organ v državi članici, ali matični državi, ali državi, v kateri ima gospodarski subjekt sedež, in iz katerega je razvidno, da ne obstajajo razlogi za izključitev, sicer bo naročnik ponudnike k predložitvi dokazil pozval v fazi pregleda ponudb.</w:t>
      </w:r>
    </w:p>
    <w:p w14:paraId="3F72119C" w14:textId="77777777" w:rsidR="005C6F24" w:rsidRPr="00162339" w:rsidRDefault="005C6F24" w:rsidP="00FB7DD3">
      <w:pPr>
        <w:spacing w:line="260" w:lineRule="atLeast"/>
        <w:jc w:val="both"/>
        <w:rPr>
          <w:rFonts w:ascii="Arial" w:hAnsi="Arial" w:cs="Arial"/>
          <w:sz w:val="20"/>
          <w:szCs w:val="20"/>
          <w:lang w:eastAsia="en-US"/>
        </w:rPr>
      </w:pPr>
    </w:p>
    <w:p w14:paraId="161A5827" w14:textId="77777777" w:rsidR="009C6FA2" w:rsidRDefault="00E30D29" w:rsidP="006B38A6">
      <w:pPr>
        <w:spacing w:line="260" w:lineRule="atLeast"/>
        <w:jc w:val="both"/>
        <w:rPr>
          <w:rFonts w:ascii="Arial" w:hAnsi="Arial" w:cs="Arial"/>
          <w:sz w:val="20"/>
          <w:szCs w:val="20"/>
          <w:lang w:eastAsia="en-US"/>
        </w:rPr>
      </w:pPr>
      <w:r w:rsidRPr="00162339">
        <w:rPr>
          <w:rFonts w:ascii="Arial" w:hAnsi="Arial" w:cs="Arial"/>
          <w:sz w:val="20"/>
          <w:szCs w:val="20"/>
          <w:lang w:eastAsia="en-US"/>
        </w:rPr>
        <w:t xml:space="preserve">2. </w:t>
      </w:r>
      <w:r w:rsidR="006B38A6" w:rsidRPr="006B38A6">
        <w:rPr>
          <w:rFonts w:ascii="Arial" w:hAnsi="Arial" w:cs="Arial"/>
          <w:sz w:val="20"/>
          <w:szCs w:val="20"/>
          <w:lang w:eastAsia="en-US"/>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ali prijave ali preverjanja znaša 50 evrov ali več ali če na dan roka za oddajo ponudbe ali prijave ta subjekt ni imel predloženih vseh obračunov davčnih odtegljajev za dohodke iz delovnega razmerja za obdobje zadnjih petih let do roka za oddajo ponudbe ali prijave.</w:t>
      </w:r>
    </w:p>
    <w:p w14:paraId="0BB498C7" w14:textId="77777777" w:rsidR="006B38A6" w:rsidRPr="00916479" w:rsidRDefault="006B38A6" w:rsidP="006B38A6">
      <w:pPr>
        <w:spacing w:line="260" w:lineRule="atLeast"/>
        <w:jc w:val="both"/>
        <w:rPr>
          <w:rFonts w:ascii="Arial" w:hAnsi="Arial" w:cs="Arial"/>
          <w:sz w:val="20"/>
          <w:szCs w:val="20"/>
          <w:lang w:eastAsia="en-US"/>
        </w:rPr>
      </w:pPr>
    </w:p>
    <w:p w14:paraId="2A55BE25"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3. Gospodarski subjekt je na dan, ko poteče rok za oddajo ponudb ali prijav, izločen iz postopkov oddaje javnih naročil zaradi uvrstitve v evidenco gospodarskih subjektov </w:t>
      </w:r>
      <w:r w:rsidR="00525AF3" w:rsidRPr="00D4347E">
        <w:rPr>
          <w:rFonts w:ascii="Arial" w:hAnsi="Arial" w:cs="Arial"/>
          <w:sz w:val="20"/>
          <w:szCs w:val="20"/>
          <w:lang w:eastAsia="en-US"/>
        </w:rPr>
        <w:t>z izrečenimi stranskimi sankcijami izločitve iz postopkov javnega naročanja.</w:t>
      </w:r>
    </w:p>
    <w:p w14:paraId="366C5F98" w14:textId="77777777" w:rsidR="00CB553C" w:rsidRPr="00916479" w:rsidRDefault="00CB553C" w:rsidP="00FB7DD3">
      <w:pPr>
        <w:spacing w:line="260" w:lineRule="atLeast"/>
        <w:jc w:val="both"/>
        <w:rPr>
          <w:rFonts w:ascii="Arial" w:hAnsi="Arial" w:cs="Arial"/>
          <w:sz w:val="20"/>
          <w:szCs w:val="20"/>
          <w:lang w:eastAsia="en-US"/>
        </w:rPr>
      </w:pPr>
    </w:p>
    <w:p w14:paraId="769C0F00"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4.</w:t>
      </w:r>
      <w:r w:rsidRPr="00700EC9">
        <w:rPr>
          <w:rFonts w:ascii="Arial" w:hAnsi="Arial" w:cs="Arial"/>
          <w:color w:val="000000"/>
          <w:sz w:val="20"/>
          <w:szCs w:val="20"/>
        </w:rPr>
        <w:t xml:space="preserve"> </w:t>
      </w:r>
      <w:r w:rsidRPr="00007DB6">
        <w:rPr>
          <w:rFonts w:ascii="Arial" w:hAnsi="Arial" w:cs="Arial"/>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F86976" w14:textId="77777777" w:rsidR="00CB553C" w:rsidRPr="00700EC9" w:rsidRDefault="00CB553C" w:rsidP="00FB7DD3">
      <w:pPr>
        <w:spacing w:line="260" w:lineRule="atLeast"/>
        <w:jc w:val="both"/>
        <w:rPr>
          <w:rFonts w:ascii="Arial" w:hAnsi="Arial" w:cs="Arial"/>
          <w:sz w:val="20"/>
          <w:szCs w:val="20"/>
          <w:lang w:eastAsia="en-US"/>
        </w:rPr>
      </w:pPr>
    </w:p>
    <w:p w14:paraId="63F2B473"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w:t>
      </w:r>
      <w:r w:rsidR="006B38A6">
        <w:rPr>
          <w:rFonts w:ascii="Arial" w:hAnsi="Arial" w:cs="Arial"/>
          <w:sz w:val="20"/>
          <w:szCs w:val="20"/>
          <w:lang w:eastAsia="en-US"/>
        </w:rPr>
        <w:t xml:space="preserve"> z enakimi pravnimi posledicami.</w:t>
      </w:r>
    </w:p>
    <w:p w14:paraId="71017EC9" w14:textId="77777777" w:rsidR="00CB553C" w:rsidRPr="00916479" w:rsidRDefault="00CB553C" w:rsidP="00FB7DD3">
      <w:pPr>
        <w:spacing w:line="260" w:lineRule="atLeast"/>
        <w:jc w:val="both"/>
        <w:rPr>
          <w:rFonts w:ascii="Arial" w:hAnsi="Arial" w:cs="Arial"/>
          <w:sz w:val="20"/>
          <w:szCs w:val="20"/>
          <w:lang w:eastAsia="en-US"/>
        </w:rPr>
      </w:pPr>
    </w:p>
    <w:p w14:paraId="6169CB25" w14:textId="77777777" w:rsidR="00CB553C"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6. Če lahko naročnik upravičeno sklepa, da je gospodarski subjekt z drugimi gospodarskimi subjekti sklenil dogovor, katerega cilj ali učinek je preprečevati, omejevati ali izkrivljati konkurenco. </w:t>
      </w:r>
    </w:p>
    <w:p w14:paraId="32A33A76" w14:textId="77777777" w:rsidR="006B38A6" w:rsidRPr="00916479" w:rsidRDefault="006B38A6" w:rsidP="00FB7DD3">
      <w:pPr>
        <w:spacing w:line="260" w:lineRule="atLeast"/>
        <w:jc w:val="both"/>
        <w:rPr>
          <w:rFonts w:ascii="Arial" w:hAnsi="Arial" w:cs="Arial"/>
          <w:sz w:val="20"/>
          <w:szCs w:val="20"/>
          <w:lang w:eastAsia="en-US"/>
        </w:rPr>
      </w:pPr>
    </w:p>
    <w:p w14:paraId="3B06898C"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7. Če nasprotja interesov iz tretjega odsta</w:t>
      </w:r>
      <w:r>
        <w:rPr>
          <w:rFonts w:ascii="Arial" w:hAnsi="Arial" w:cs="Arial"/>
          <w:sz w:val="20"/>
          <w:szCs w:val="20"/>
          <w:lang w:eastAsia="en-US"/>
        </w:rPr>
        <w:t xml:space="preserve">vka 91. člena ZJN-3 </w:t>
      </w:r>
      <w:r w:rsidRPr="00916479">
        <w:rPr>
          <w:rFonts w:ascii="Arial" w:hAnsi="Arial" w:cs="Arial"/>
          <w:sz w:val="20"/>
          <w:szCs w:val="20"/>
          <w:lang w:eastAsia="en-US"/>
        </w:rPr>
        <w:t>ni mogoče učinkovito odpraviti z drugimi, blažjimi ukrepi.</w:t>
      </w:r>
    </w:p>
    <w:p w14:paraId="04D7A10C" w14:textId="77777777" w:rsidR="00CB553C" w:rsidRPr="00916479" w:rsidRDefault="00CB553C" w:rsidP="00FB7DD3">
      <w:pPr>
        <w:spacing w:line="260" w:lineRule="atLeast"/>
        <w:jc w:val="both"/>
        <w:rPr>
          <w:rFonts w:ascii="Arial" w:hAnsi="Arial" w:cs="Arial"/>
          <w:sz w:val="20"/>
          <w:szCs w:val="20"/>
          <w:lang w:eastAsia="en-US"/>
        </w:rPr>
      </w:pPr>
    </w:p>
    <w:p w14:paraId="5F49ED06" w14:textId="77777777" w:rsidR="00E30D29" w:rsidRDefault="00E30D29" w:rsidP="00FB7DD3">
      <w:pPr>
        <w:spacing w:line="260" w:lineRule="atLeast"/>
        <w:jc w:val="both"/>
        <w:rPr>
          <w:rFonts w:ascii="Arial" w:hAnsi="Arial" w:cs="Arial"/>
          <w:sz w:val="20"/>
          <w:szCs w:val="20"/>
          <w:lang w:eastAsia="en-US"/>
        </w:rPr>
      </w:pPr>
      <w:r>
        <w:rPr>
          <w:rFonts w:ascii="Arial" w:hAnsi="Arial" w:cs="Arial"/>
          <w:sz w:val="20"/>
          <w:szCs w:val="20"/>
          <w:lang w:eastAsia="en-US"/>
        </w:rPr>
        <w:lastRenderedPageBreak/>
        <w:t>8. Č</w:t>
      </w:r>
      <w:r w:rsidRPr="00916479">
        <w:rPr>
          <w:rFonts w:ascii="Arial" w:hAnsi="Arial" w:cs="Arial"/>
          <w:sz w:val="20"/>
          <w:szCs w:val="20"/>
          <w:lang w:eastAsia="en-US"/>
        </w:rPr>
        <w:t>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r>
        <w:rPr>
          <w:rFonts w:ascii="Arial" w:hAnsi="Arial" w:cs="Arial"/>
          <w:sz w:val="20"/>
          <w:szCs w:val="20"/>
          <w:lang w:eastAsia="en-US"/>
        </w:rPr>
        <w:t>.</w:t>
      </w:r>
    </w:p>
    <w:p w14:paraId="3216EAB4" w14:textId="77777777" w:rsidR="00DA77BF" w:rsidRPr="00916479" w:rsidRDefault="00DA77BF" w:rsidP="00FB7DD3">
      <w:pPr>
        <w:spacing w:line="260" w:lineRule="atLeast"/>
        <w:jc w:val="both"/>
        <w:rPr>
          <w:rFonts w:ascii="Arial" w:hAnsi="Arial" w:cs="Arial"/>
          <w:sz w:val="20"/>
          <w:szCs w:val="20"/>
          <w:lang w:eastAsia="en-US"/>
        </w:rPr>
      </w:pPr>
    </w:p>
    <w:p w14:paraId="3436C7F8" w14:textId="308475E1"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w:t>
      </w:r>
    </w:p>
    <w:p w14:paraId="34A240FF" w14:textId="77777777" w:rsidR="00B10615" w:rsidRDefault="00B10615" w:rsidP="00FB7DD3">
      <w:pPr>
        <w:spacing w:line="260" w:lineRule="atLeast"/>
        <w:jc w:val="both"/>
        <w:rPr>
          <w:rFonts w:ascii="Arial" w:hAnsi="Arial" w:cs="Arial"/>
          <w:sz w:val="20"/>
          <w:szCs w:val="20"/>
          <w:lang w:eastAsia="en-US"/>
        </w:rPr>
      </w:pPr>
    </w:p>
    <w:p w14:paraId="4FA4508D" w14:textId="123F4614" w:rsidR="00D04BE8" w:rsidRPr="008D7647" w:rsidRDefault="00D04BE8" w:rsidP="00FB7DD3">
      <w:pPr>
        <w:spacing w:line="260" w:lineRule="atLeast"/>
        <w:jc w:val="both"/>
        <w:rPr>
          <w:rFonts w:ascii="Arial" w:hAnsi="Arial" w:cs="Arial"/>
          <w:strike/>
          <w:sz w:val="20"/>
          <w:szCs w:val="20"/>
          <w:lang w:eastAsia="en-US"/>
        </w:rPr>
      </w:pPr>
      <w:r w:rsidRPr="009C6FA2">
        <w:rPr>
          <w:rFonts w:ascii="Arial" w:hAnsi="Arial" w:cs="Arial"/>
          <w:sz w:val="20"/>
          <w:szCs w:val="20"/>
          <w:lang w:eastAsia="en-US"/>
        </w:rPr>
        <w:t>V primeru obstoja razloga za izključitev iz točke</w:t>
      </w:r>
      <w:r w:rsidRPr="00803FEA">
        <w:rPr>
          <w:rFonts w:ascii="Arial" w:hAnsi="Arial" w:cs="Arial"/>
          <w:color w:val="FF0000"/>
          <w:sz w:val="20"/>
          <w:szCs w:val="20"/>
          <w:lang w:eastAsia="en-US"/>
        </w:rPr>
        <w:t xml:space="preserve"> </w:t>
      </w:r>
      <w:r w:rsidRPr="00803FEA">
        <w:rPr>
          <w:rFonts w:ascii="Arial" w:hAnsi="Arial" w:cs="Arial"/>
          <w:sz w:val="20"/>
          <w:szCs w:val="20"/>
          <w:lang w:eastAsia="en-US"/>
        </w:rPr>
        <w:t>1</w:t>
      </w:r>
      <w:r w:rsidR="003E00C0" w:rsidRPr="00803FEA">
        <w:rPr>
          <w:rFonts w:ascii="Arial" w:hAnsi="Arial" w:cs="Arial"/>
          <w:sz w:val="20"/>
          <w:szCs w:val="20"/>
          <w:lang w:eastAsia="en-US"/>
        </w:rPr>
        <w:t>, 4,</w:t>
      </w:r>
      <w:r w:rsidRPr="00803FEA">
        <w:rPr>
          <w:rFonts w:ascii="Arial" w:hAnsi="Arial" w:cs="Arial"/>
          <w:sz w:val="20"/>
          <w:szCs w:val="20"/>
          <w:lang w:eastAsia="en-US"/>
        </w:rPr>
        <w:t xml:space="preserve"> </w:t>
      </w:r>
      <w:r w:rsidR="003E00C0" w:rsidRPr="00803FEA">
        <w:rPr>
          <w:rFonts w:ascii="Arial" w:hAnsi="Arial" w:cs="Arial"/>
          <w:sz w:val="20"/>
          <w:szCs w:val="20"/>
          <w:lang w:eastAsia="en-US"/>
        </w:rPr>
        <w:t>5</w:t>
      </w:r>
      <w:r w:rsidR="003E00C0" w:rsidRPr="00B10615">
        <w:rPr>
          <w:rFonts w:ascii="Arial" w:hAnsi="Arial" w:cs="Arial"/>
          <w:sz w:val="20"/>
          <w:szCs w:val="20"/>
          <w:lang w:eastAsia="en-US"/>
        </w:rPr>
        <w:t>, 6</w:t>
      </w:r>
      <w:r w:rsidR="00B10615" w:rsidRPr="00B10615">
        <w:rPr>
          <w:rFonts w:ascii="Arial" w:hAnsi="Arial" w:cs="Arial"/>
          <w:sz w:val="20"/>
          <w:szCs w:val="20"/>
          <w:lang w:eastAsia="en-US"/>
        </w:rPr>
        <w:t>,</w:t>
      </w:r>
      <w:r w:rsidR="003E00C0" w:rsidRPr="00B10615">
        <w:rPr>
          <w:rFonts w:ascii="Arial" w:hAnsi="Arial" w:cs="Arial"/>
          <w:sz w:val="20"/>
          <w:szCs w:val="20"/>
          <w:lang w:eastAsia="en-US"/>
        </w:rPr>
        <w:t xml:space="preserve"> 7</w:t>
      </w:r>
      <w:r w:rsidRPr="00B10615">
        <w:rPr>
          <w:rFonts w:ascii="Arial" w:hAnsi="Arial" w:cs="Arial"/>
          <w:sz w:val="20"/>
          <w:szCs w:val="20"/>
          <w:lang w:eastAsia="en-US"/>
        </w:rPr>
        <w:t xml:space="preserve"> </w:t>
      </w:r>
      <w:r w:rsidR="00B10615" w:rsidRPr="00B10615">
        <w:rPr>
          <w:rFonts w:ascii="Arial" w:hAnsi="Arial" w:cs="Arial"/>
          <w:sz w:val="20"/>
          <w:szCs w:val="20"/>
          <w:lang w:eastAsia="en-US"/>
        </w:rPr>
        <w:t xml:space="preserve">in 8 </w:t>
      </w:r>
      <w:r w:rsidRPr="00B10615">
        <w:rPr>
          <w:rFonts w:ascii="Arial" w:hAnsi="Arial" w:cs="Arial"/>
          <w:sz w:val="20"/>
          <w:szCs w:val="20"/>
          <w:lang w:eastAsia="en-US"/>
        </w:rPr>
        <w:t xml:space="preserve">opozarjamo na možnost popravnega mehanizma, </w:t>
      </w:r>
      <w:r w:rsidRPr="0081575E">
        <w:rPr>
          <w:rFonts w:ascii="Arial" w:hAnsi="Arial" w:cs="Arial"/>
          <w:sz w:val="20"/>
          <w:szCs w:val="20"/>
          <w:lang w:eastAsia="en-US"/>
        </w:rPr>
        <w:t>vendar je v tem primeru potrebno obstoj tega razloga ustrezno označiti v ESPD obrazcu.</w:t>
      </w:r>
      <w:r w:rsidRPr="00B10615">
        <w:rPr>
          <w:rFonts w:ascii="Arial" w:hAnsi="Arial" w:cs="Arial"/>
          <w:sz w:val="20"/>
          <w:szCs w:val="20"/>
          <w:lang w:eastAsia="en-US"/>
        </w:rPr>
        <w:t xml:space="preserve"> </w:t>
      </w:r>
      <w:r w:rsidR="009923CB" w:rsidRPr="00B10615">
        <w:rPr>
          <w:rFonts w:ascii="Arial" w:hAnsi="Arial" w:cs="Arial"/>
          <w:sz w:val="20"/>
          <w:szCs w:val="20"/>
          <w:lang w:eastAsia="en-US"/>
        </w:rPr>
        <w:t xml:space="preserve">Gospodarski subjekt, ki je v enem od položajev iz </w:t>
      </w:r>
      <w:r w:rsidR="00537878" w:rsidRPr="00B10615">
        <w:rPr>
          <w:rFonts w:ascii="Arial" w:hAnsi="Arial" w:cs="Arial"/>
          <w:sz w:val="20"/>
          <w:szCs w:val="20"/>
          <w:lang w:eastAsia="en-US"/>
        </w:rPr>
        <w:t>točke 1, 4, 5, 6</w:t>
      </w:r>
      <w:r w:rsidR="00B10615" w:rsidRPr="00B10615">
        <w:rPr>
          <w:rFonts w:ascii="Arial" w:hAnsi="Arial" w:cs="Arial"/>
          <w:sz w:val="20"/>
          <w:szCs w:val="20"/>
          <w:lang w:eastAsia="en-US"/>
        </w:rPr>
        <w:t>,</w:t>
      </w:r>
      <w:r w:rsidR="00537878" w:rsidRPr="00B10615">
        <w:rPr>
          <w:rFonts w:ascii="Arial" w:hAnsi="Arial" w:cs="Arial"/>
          <w:sz w:val="20"/>
          <w:szCs w:val="20"/>
          <w:lang w:eastAsia="en-US"/>
        </w:rPr>
        <w:t xml:space="preserve"> 7</w:t>
      </w:r>
      <w:r w:rsidR="00B10615" w:rsidRPr="00B10615">
        <w:rPr>
          <w:rFonts w:ascii="Arial" w:hAnsi="Arial" w:cs="Arial"/>
          <w:sz w:val="20"/>
          <w:szCs w:val="20"/>
          <w:lang w:eastAsia="en-US"/>
        </w:rPr>
        <w:t xml:space="preserve"> in 8</w:t>
      </w:r>
      <w:r w:rsidR="009923CB" w:rsidRPr="00B10615">
        <w:rPr>
          <w:rFonts w:ascii="Arial" w:hAnsi="Arial" w:cs="Arial"/>
          <w:sz w:val="20"/>
          <w:szCs w:val="20"/>
          <w:lang w:eastAsia="en-US"/>
        </w:rPr>
        <w:t>, lahko</w:t>
      </w:r>
      <w:r w:rsidR="009923CB" w:rsidRPr="009C6FA2">
        <w:rPr>
          <w:rFonts w:ascii="Arial" w:hAnsi="Arial" w:cs="Arial"/>
          <w:sz w:val="20"/>
          <w:szCs w:val="20"/>
          <w:lang w:eastAsia="en-US"/>
        </w:rPr>
        <w:t xml:space="preserve"> najkasneje do roka za oddajo prijav ali ponudb naročniku predloži dokaze, da je sprejel zadostne ukrepe, s katerimi lahko dokaže svojo zanesljivost</w:t>
      </w:r>
      <w:r w:rsidR="009923CB" w:rsidRPr="00162339">
        <w:rPr>
          <w:rFonts w:ascii="Arial" w:hAnsi="Arial" w:cs="Arial"/>
          <w:sz w:val="20"/>
          <w:szCs w:val="20"/>
          <w:lang w:eastAsia="en-US"/>
        </w:rPr>
        <w:t xml:space="preserve">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w:t>
      </w:r>
      <w:r w:rsidR="006E3B14">
        <w:rPr>
          <w:rFonts w:ascii="Arial" w:hAnsi="Arial" w:cs="Arial"/>
          <w:sz w:val="20"/>
          <w:szCs w:val="20"/>
          <w:lang w:eastAsia="en-US"/>
        </w:rPr>
        <w:t xml:space="preserve"> </w:t>
      </w:r>
      <w:r w:rsidR="009923CB" w:rsidRPr="00162339">
        <w:rPr>
          <w:rFonts w:ascii="Arial" w:hAnsi="Arial" w:cs="Arial"/>
          <w:sz w:val="20"/>
          <w:szCs w:val="20"/>
          <w:lang w:eastAsia="en-US"/>
        </w:rPr>
        <w:t xml:space="preserve">ustreznih za preprečitev nadaljnjih kaznivih dejanj ali kršitev. </w:t>
      </w:r>
    </w:p>
    <w:p w14:paraId="6DB309DC" w14:textId="77777777" w:rsidR="00D04BE8" w:rsidRPr="00916479" w:rsidRDefault="00D04BE8" w:rsidP="00FB7DD3">
      <w:pPr>
        <w:spacing w:line="260" w:lineRule="atLeast"/>
        <w:jc w:val="both"/>
        <w:rPr>
          <w:rFonts w:ascii="Arial" w:hAnsi="Arial" w:cs="Arial"/>
          <w:sz w:val="20"/>
          <w:szCs w:val="20"/>
          <w:lang w:eastAsia="en-US"/>
        </w:rPr>
      </w:pPr>
    </w:p>
    <w:p w14:paraId="088E388F" w14:textId="77777777" w:rsidR="00E30D29" w:rsidRDefault="00E30D29" w:rsidP="00FB7DD3">
      <w:pPr>
        <w:autoSpaceDE w:val="0"/>
        <w:autoSpaceDN w:val="0"/>
        <w:adjustRightInd w:val="0"/>
        <w:spacing w:line="260" w:lineRule="atLeast"/>
        <w:jc w:val="both"/>
        <w:rPr>
          <w:rFonts w:ascii="Arial" w:hAnsi="Arial" w:cs="Arial"/>
          <w:color w:val="000000"/>
          <w:sz w:val="20"/>
          <w:szCs w:val="20"/>
        </w:rPr>
      </w:pPr>
      <w:r w:rsidRPr="00916479">
        <w:rPr>
          <w:rFonts w:ascii="Arial" w:hAnsi="Arial" w:cs="Arial"/>
          <w:color w:val="000000"/>
          <w:sz w:val="20"/>
          <w:szCs w:val="20"/>
        </w:rPr>
        <w:t xml:space="preserve">Naročnik bo ponudnika izključil iz nadaljnjega postopka izbire, če ugotovi, da za ponudnika in </w:t>
      </w:r>
      <w:proofErr w:type="spellStart"/>
      <w:r w:rsidRPr="00916479">
        <w:rPr>
          <w:rFonts w:ascii="Arial" w:hAnsi="Arial" w:cs="Arial"/>
          <w:color w:val="000000"/>
          <w:sz w:val="20"/>
          <w:szCs w:val="20"/>
        </w:rPr>
        <w:t>soponudnike</w:t>
      </w:r>
      <w:proofErr w:type="spellEnd"/>
      <w:r w:rsidRPr="00916479">
        <w:rPr>
          <w:rFonts w:ascii="Arial" w:hAnsi="Arial" w:cs="Arial"/>
          <w:color w:val="000000"/>
          <w:sz w:val="20"/>
          <w:szCs w:val="20"/>
        </w:rPr>
        <w:t xml:space="preserve"> obstajajo navedeni razlogi za izključitev. </w:t>
      </w:r>
    </w:p>
    <w:p w14:paraId="531C6E56" w14:textId="77777777" w:rsidR="006E1182" w:rsidRDefault="006E1182" w:rsidP="00FB7DD3">
      <w:pPr>
        <w:autoSpaceDE w:val="0"/>
        <w:autoSpaceDN w:val="0"/>
        <w:adjustRightInd w:val="0"/>
        <w:spacing w:line="260" w:lineRule="atLeast"/>
        <w:jc w:val="both"/>
        <w:rPr>
          <w:rFonts w:ascii="Arial" w:hAnsi="Arial" w:cs="Arial"/>
          <w:color w:val="000000"/>
          <w:sz w:val="20"/>
          <w:szCs w:val="20"/>
        </w:rPr>
      </w:pPr>
    </w:p>
    <w:p w14:paraId="04C1AF6A" w14:textId="77777777" w:rsidR="005C6F24" w:rsidRDefault="00E30D29" w:rsidP="00AB19A8">
      <w:pPr>
        <w:spacing w:line="260" w:lineRule="atLeast"/>
        <w:jc w:val="both"/>
        <w:rPr>
          <w:rFonts w:ascii="Arial" w:hAnsi="Arial" w:cs="Arial"/>
          <w:sz w:val="20"/>
          <w:szCs w:val="20"/>
          <w:lang w:eastAsia="en-US"/>
        </w:rPr>
      </w:pPr>
      <w:r w:rsidRPr="00415560">
        <w:rPr>
          <w:rFonts w:ascii="Arial" w:hAnsi="Arial" w:cs="Arial"/>
          <w:sz w:val="20"/>
          <w:szCs w:val="20"/>
          <w:lang w:eastAsia="en-US"/>
        </w:rPr>
        <w:t xml:space="preserve">Naročnik si pridržuje pravico, da bo v fazi preverjanja ponudbe za tuje gospodarske subjekte zahteval predložitev dokazil iz uradnih evidenc v matični državi o neobstoju razlogov za izključitev iz točke </w:t>
      </w:r>
      <w:r w:rsidR="004103B6" w:rsidRPr="001E111D">
        <w:rPr>
          <w:rFonts w:ascii="Arial" w:hAnsi="Arial" w:cs="Arial"/>
          <w:sz w:val="20"/>
          <w:szCs w:val="20"/>
          <w:lang w:eastAsia="en-US"/>
        </w:rPr>
        <w:t>1,</w:t>
      </w:r>
      <w:r w:rsidR="004103B6">
        <w:rPr>
          <w:rFonts w:ascii="Arial" w:hAnsi="Arial" w:cs="Arial"/>
          <w:sz w:val="20"/>
          <w:szCs w:val="20"/>
          <w:lang w:eastAsia="en-US"/>
        </w:rPr>
        <w:t xml:space="preserve"> </w:t>
      </w:r>
      <w:r w:rsidRPr="00415560">
        <w:rPr>
          <w:rFonts w:ascii="Arial" w:hAnsi="Arial" w:cs="Arial"/>
          <w:sz w:val="20"/>
          <w:szCs w:val="20"/>
          <w:lang w:eastAsia="en-US"/>
        </w:rPr>
        <w:t>2, 4 in 5. Če jih ponudnik ne predloži oziroma če jih ne predloži v roku, ki ga bo določil naročnik, bo gospodarski subjekt izključen iz nadaljnjega postopka. Tuji gospodarski subjekti pa lahko ta dokazila predložijo že v ponudbi.</w:t>
      </w:r>
    </w:p>
    <w:p w14:paraId="157324A4" w14:textId="77777777" w:rsidR="00AB19A8" w:rsidRPr="00C87EBB" w:rsidRDefault="00AB19A8" w:rsidP="00AB19A8">
      <w:pPr>
        <w:spacing w:line="260" w:lineRule="atLeast"/>
        <w:jc w:val="both"/>
        <w:rPr>
          <w:rFonts w:ascii="Arial" w:hAnsi="Arial" w:cs="Arial"/>
          <w:sz w:val="20"/>
          <w:szCs w:val="20"/>
          <w:lang w:eastAsia="en-US"/>
        </w:rPr>
      </w:pPr>
    </w:p>
    <w:tbl>
      <w:tblPr>
        <w:tblW w:w="9889" w:type="dxa"/>
        <w:tblLook w:val="01E0" w:firstRow="1" w:lastRow="1" w:firstColumn="1" w:lastColumn="1" w:noHBand="0" w:noVBand="0"/>
      </w:tblPr>
      <w:tblGrid>
        <w:gridCol w:w="9889"/>
      </w:tblGrid>
      <w:tr w:rsidR="0075039D" w:rsidRPr="0070139D" w14:paraId="3691C913" w14:textId="77777777" w:rsidTr="001443A5">
        <w:tc>
          <w:tcPr>
            <w:tcW w:w="9889" w:type="dxa"/>
            <w:tcBorders>
              <w:top w:val="single" w:sz="4" w:space="0" w:color="auto"/>
              <w:left w:val="single" w:sz="4" w:space="0" w:color="auto"/>
              <w:bottom w:val="single" w:sz="4" w:space="0" w:color="auto"/>
              <w:right w:val="single" w:sz="4" w:space="0" w:color="auto"/>
            </w:tcBorders>
          </w:tcPr>
          <w:p w14:paraId="7D5164B7" w14:textId="5B99AFD8" w:rsidR="0075039D" w:rsidRPr="0070139D" w:rsidRDefault="0075039D" w:rsidP="00F24327">
            <w:pPr>
              <w:spacing w:line="260" w:lineRule="atLeast"/>
              <w:jc w:val="both"/>
              <w:rPr>
                <w:rFonts w:ascii="Arial" w:hAnsi="Arial" w:cs="Arial"/>
                <w:sz w:val="20"/>
                <w:szCs w:val="20"/>
              </w:rPr>
            </w:pPr>
            <w:r w:rsidRPr="0070139D">
              <w:rPr>
                <w:rFonts w:ascii="Arial" w:hAnsi="Arial" w:cs="Arial"/>
                <w:b/>
                <w:sz w:val="20"/>
                <w:szCs w:val="20"/>
              </w:rPr>
              <w:t xml:space="preserve">DOKAZILO: </w:t>
            </w:r>
            <w:r w:rsidR="001443A5" w:rsidRPr="00916479">
              <w:rPr>
                <w:rFonts w:ascii="Arial" w:hAnsi="Arial" w:cs="Arial"/>
                <w:sz w:val="20"/>
                <w:szCs w:val="20"/>
              </w:rPr>
              <w:t xml:space="preserve">ESPD obrazec za vsak posamezen gospodarski </w:t>
            </w:r>
            <w:r w:rsidR="001443A5" w:rsidRPr="0006788D">
              <w:rPr>
                <w:rFonts w:ascii="Arial" w:hAnsi="Arial" w:cs="Arial"/>
                <w:sz w:val="20"/>
                <w:szCs w:val="20"/>
              </w:rPr>
              <w:t>subjekt</w:t>
            </w:r>
            <w:r w:rsidR="00F24327">
              <w:rPr>
                <w:rFonts w:ascii="Arial" w:hAnsi="Arial" w:cs="Arial"/>
                <w:sz w:val="20"/>
                <w:szCs w:val="20"/>
              </w:rPr>
              <w:t xml:space="preserve">, potrdila iz KE </w:t>
            </w:r>
            <w:r w:rsidR="00F24327" w:rsidRPr="005A521D">
              <w:rPr>
                <w:rFonts w:ascii="Arial" w:hAnsi="Arial" w:cs="Arial"/>
                <w:sz w:val="20"/>
                <w:szCs w:val="20"/>
              </w:rPr>
              <w:t>oz. obraz</w:t>
            </w:r>
            <w:r w:rsidR="00F24327">
              <w:rPr>
                <w:rFonts w:ascii="Arial" w:hAnsi="Arial" w:cs="Arial"/>
                <w:sz w:val="20"/>
                <w:szCs w:val="20"/>
              </w:rPr>
              <w:t>e</w:t>
            </w:r>
            <w:r w:rsidR="00F24327" w:rsidRPr="005A521D">
              <w:rPr>
                <w:rFonts w:ascii="Arial" w:hAnsi="Arial" w:cs="Arial"/>
                <w:sz w:val="20"/>
                <w:szCs w:val="20"/>
              </w:rPr>
              <w:t>c 1C</w:t>
            </w:r>
          </w:p>
        </w:tc>
      </w:tr>
    </w:tbl>
    <w:p w14:paraId="3B31C6AB" w14:textId="77777777" w:rsidR="0075412A" w:rsidRDefault="0075412A" w:rsidP="0075412A">
      <w:pPr>
        <w:tabs>
          <w:tab w:val="left" w:pos="993"/>
        </w:tabs>
        <w:spacing w:line="276" w:lineRule="auto"/>
        <w:rPr>
          <w:rFonts w:ascii="Arial" w:hAnsi="Arial" w:cs="Arial"/>
          <w:sz w:val="20"/>
          <w:szCs w:val="20"/>
          <w:lang w:eastAsia="en-US"/>
        </w:rPr>
      </w:pPr>
    </w:p>
    <w:p w14:paraId="3A9897CA" w14:textId="295EF6E0" w:rsidR="0075412A" w:rsidRPr="00652D75" w:rsidRDefault="0075412A" w:rsidP="0075412A">
      <w:pPr>
        <w:tabs>
          <w:tab w:val="left" w:pos="993"/>
        </w:tabs>
        <w:spacing w:line="276" w:lineRule="auto"/>
        <w:rPr>
          <w:rFonts w:ascii="Arial" w:hAnsi="Arial" w:cs="Arial"/>
          <w:sz w:val="20"/>
          <w:szCs w:val="20"/>
          <w:lang w:eastAsia="ar-SA"/>
        </w:rPr>
      </w:pPr>
      <w:r w:rsidRPr="00652D75">
        <w:rPr>
          <w:rFonts w:ascii="Arial" w:hAnsi="Arial" w:cs="Arial"/>
          <w:sz w:val="20"/>
          <w:szCs w:val="20"/>
          <w:lang w:eastAsia="en-US"/>
        </w:rPr>
        <w:t xml:space="preserve">Naročnik </w:t>
      </w:r>
      <w:r w:rsidRPr="00652D75">
        <w:rPr>
          <w:rFonts w:ascii="Arial" w:hAnsi="Arial" w:cs="Arial"/>
          <w:sz w:val="20"/>
          <w:szCs w:val="20"/>
          <w:lang w:eastAsia="ar-SA"/>
        </w:rPr>
        <w:t>bo izključil gospodarski subjekt na podlagi določbe prvega odstavka 5k člena UREDBE SVETA (EU) 2022/576 z dne 8. aprila 2022 o spremembi Uredbe (EU) št. 833/2014 o omejevalnih ukrepih zaradi delovanja Rusije, ki povzroča destabilizacijo razmer v Ukrajini, če pri preverjanju ugotovi, da je ponudnik:</w:t>
      </w:r>
    </w:p>
    <w:p w14:paraId="0B03EE3D" w14:textId="77777777" w:rsidR="0075412A" w:rsidRPr="001D4D61" w:rsidRDefault="0075412A" w:rsidP="0075412A">
      <w:pPr>
        <w:pStyle w:val="Odstavekseznama"/>
        <w:numPr>
          <w:ilvl w:val="0"/>
          <w:numId w:val="88"/>
        </w:numPr>
        <w:tabs>
          <w:tab w:val="left" w:pos="1418"/>
        </w:tabs>
        <w:spacing w:line="276" w:lineRule="auto"/>
        <w:rPr>
          <w:rFonts w:ascii="Arial" w:hAnsi="Arial" w:cs="Arial"/>
          <w:sz w:val="20"/>
          <w:szCs w:val="20"/>
        </w:rPr>
      </w:pPr>
      <w:r w:rsidRPr="001D4D61">
        <w:rPr>
          <w:rFonts w:ascii="Arial" w:hAnsi="Arial" w:cs="Arial"/>
          <w:sz w:val="20"/>
          <w:szCs w:val="20"/>
        </w:rPr>
        <w:t>ruski državljan ali fizična ali pravna oseba, subjekt ali organ s sedežem v Rusiji;</w:t>
      </w:r>
    </w:p>
    <w:p w14:paraId="30D74312" w14:textId="77777777" w:rsidR="0075412A" w:rsidRPr="001D4D61" w:rsidRDefault="0075412A" w:rsidP="0075412A">
      <w:pPr>
        <w:pStyle w:val="Odstavekseznama"/>
        <w:numPr>
          <w:ilvl w:val="0"/>
          <w:numId w:val="88"/>
        </w:numPr>
        <w:tabs>
          <w:tab w:val="left" w:pos="1418"/>
        </w:tabs>
        <w:spacing w:line="276" w:lineRule="auto"/>
        <w:rPr>
          <w:rFonts w:ascii="Arial" w:hAnsi="Arial" w:cs="Arial"/>
          <w:sz w:val="20"/>
          <w:szCs w:val="20"/>
        </w:rPr>
      </w:pPr>
      <w:r w:rsidRPr="001D4D61">
        <w:rPr>
          <w:rFonts w:ascii="Arial" w:hAnsi="Arial" w:cs="Arial"/>
          <w:sz w:val="20"/>
          <w:szCs w:val="20"/>
        </w:rPr>
        <w:t>pravna oseba, subjekt ali organ, katerega več kot 50-odstotni delež je v neposredni ali posredni lasti subjekta iz točke (a) tega odstavka, ali</w:t>
      </w:r>
    </w:p>
    <w:p w14:paraId="4D34EA1F" w14:textId="77777777" w:rsidR="0075412A" w:rsidRPr="001D4D61" w:rsidRDefault="0075412A" w:rsidP="0075412A">
      <w:pPr>
        <w:pStyle w:val="Odstavekseznama"/>
        <w:numPr>
          <w:ilvl w:val="0"/>
          <w:numId w:val="88"/>
        </w:numPr>
        <w:tabs>
          <w:tab w:val="left" w:pos="1418"/>
        </w:tabs>
        <w:spacing w:line="276" w:lineRule="auto"/>
        <w:rPr>
          <w:rFonts w:ascii="Arial" w:hAnsi="Arial" w:cs="Arial"/>
          <w:sz w:val="20"/>
          <w:szCs w:val="20"/>
        </w:rPr>
      </w:pPr>
      <w:r w:rsidRPr="001D4D61">
        <w:rPr>
          <w:rFonts w:ascii="Arial" w:hAnsi="Arial" w:cs="Arial"/>
          <w:sz w:val="20"/>
          <w:szCs w:val="20"/>
        </w:rPr>
        <w:t>fizična ali pravna oseba, subjekt ali organ, ki deluje v imenu ali po navodilih subjekta iz točke (a) ali (b) tega odstavka.</w:t>
      </w:r>
    </w:p>
    <w:p w14:paraId="02068646" w14:textId="77777777" w:rsidR="0075412A" w:rsidRDefault="0075412A" w:rsidP="0075412A">
      <w:pPr>
        <w:spacing w:line="276" w:lineRule="auto"/>
        <w:rPr>
          <w:rFonts w:ascii="Arial" w:hAnsi="Arial" w:cs="Arial"/>
          <w:sz w:val="20"/>
          <w:szCs w:val="20"/>
        </w:rPr>
      </w:pPr>
      <w:r w:rsidRPr="00652D75">
        <w:rPr>
          <w:rFonts w:ascii="Arial" w:hAnsi="Arial" w:cs="Arial"/>
          <w:sz w:val="20"/>
          <w:szCs w:val="20"/>
        </w:rPr>
        <w:t>Enako velja za podizvajalca ali subjekt, na katerega zmogljivosti se sklicuje ponudnik, če predstavljajo več kot 10 % vrednosti naročila.</w:t>
      </w:r>
    </w:p>
    <w:p w14:paraId="16A5902A" w14:textId="77777777" w:rsidR="0075412A" w:rsidRPr="00862DC3" w:rsidRDefault="0075412A" w:rsidP="0075412A">
      <w:pPr>
        <w:spacing w:line="276" w:lineRule="auto"/>
        <w:rPr>
          <w:rFonts w:ascii="Arial" w:hAnsi="Arial" w:cs="Arial"/>
          <w:sz w:val="20"/>
          <w:szCs w:val="20"/>
        </w:rPr>
      </w:pPr>
    </w:p>
    <w:tbl>
      <w:tblPr>
        <w:tblW w:w="9889" w:type="dxa"/>
        <w:tblLook w:val="01E0" w:firstRow="1" w:lastRow="1" w:firstColumn="1" w:lastColumn="1" w:noHBand="0" w:noVBand="0"/>
      </w:tblPr>
      <w:tblGrid>
        <w:gridCol w:w="9889"/>
      </w:tblGrid>
      <w:tr w:rsidR="0075412A" w:rsidRPr="0070139D" w14:paraId="01FDE691" w14:textId="77777777" w:rsidTr="001B0761">
        <w:tc>
          <w:tcPr>
            <w:tcW w:w="9889" w:type="dxa"/>
            <w:tcBorders>
              <w:top w:val="single" w:sz="4" w:space="0" w:color="auto"/>
              <w:left w:val="single" w:sz="4" w:space="0" w:color="auto"/>
              <w:bottom w:val="single" w:sz="4" w:space="0" w:color="auto"/>
              <w:right w:val="single" w:sz="4" w:space="0" w:color="auto"/>
            </w:tcBorders>
          </w:tcPr>
          <w:p w14:paraId="695877EE" w14:textId="77777777" w:rsidR="0075412A" w:rsidRPr="0070139D" w:rsidRDefault="0075412A" w:rsidP="001B0761">
            <w:pPr>
              <w:spacing w:line="260" w:lineRule="atLeast"/>
              <w:jc w:val="both"/>
              <w:rPr>
                <w:rFonts w:ascii="Arial" w:hAnsi="Arial" w:cs="Arial"/>
                <w:sz w:val="20"/>
                <w:szCs w:val="20"/>
              </w:rPr>
            </w:pPr>
            <w:r w:rsidRPr="0070139D">
              <w:rPr>
                <w:rFonts w:ascii="Arial" w:hAnsi="Arial" w:cs="Arial"/>
                <w:b/>
                <w:sz w:val="20"/>
                <w:szCs w:val="20"/>
              </w:rPr>
              <w:t xml:space="preserve">DOKAZILO: </w:t>
            </w:r>
            <w:r w:rsidRPr="00D5378F">
              <w:rPr>
                <w:rFonts w:ascii="Arial" w:hAnsi="Arial" w:cs="Arial"/>
                <w:sz w:val="20"/>
                <w:szCs w:val="20"/>
              </w:rPr>
              <w:t xml:space="preserve">obrazec </w:t>
            </w:r>
            <w:r w:rsidRPr="00040685">
              <w:rPr>
                <w:rFonts w:ascii="Arial" w:hAnsi="Arial" w:cs="Arial"/>
                <w:sz w:val="20"/>
                <w:szCs w:val="20"/>
              </w:rPr>
              <w:t>6 z</w:t>
            </w:r>
            <w:r w:rsidRPr="00916479">
              <w:rPr>
                <w:rFonts w:ascii="Arial" w:hAnsi="Arial" w:cs="Arial"/>
                <w:sz w:val="20"/>
                <w:szCs w:val="20"/>
              </w:rPr>
              <w:t xml:space="preserve">a vsak posamezen gospodarski </w:t>
            </w:r>
            <w:r w:rsidRPr="0006788D">
              <w:rPr>
                <w:rFonts w:ascii="Arial" w:hAnsi="Arial" w:cs="Arial"/>
                <w:sz w:val="20"/>
                <w:szCs w:val="20"/>
              </w:rPr>
              <w:t>subjekt</w:t>
            </w:r>
            <w:r>
              <w:rPr>
                <w:rFonts w:ascii="Arial" w:hAnsi="Arial" w:cs="Arial"/>
                <w:sz w:val="20"/>
                <w:szCs w:val="20"/>
              </w:rPr>
              <w:t xml:space="preserve"> </w:t>
            </w:r>
          </w:p>
        </w:tc>
      </w:tr>
    </w:tbl>
    <w:p w14:paraId="11DBBCD7" w14:textId="77777777" w:rsidR="00214A24" w:rsidRPr="0070139D" w:rsidRDefault="00214A24" w:rsidP="00FB7DD3">
      <w:pPr>
        <w:spacing w:line="260" w:lineRule="atLeast"/>
        <w:jc w:val="both"/>
        <w:rPr>
          <w:rFonts w:ascii="Arial" w:hAnsi="Arial" w:cs="Arial"/>
          <w:b/>
          <w:sz w:val="20"/>
          <w:szCs w:val="20"/>
          <w:lang w:eastAsia="en-US"/>
        </w:rPr>
      </w:pPr>
    </w:p>
    <w:p w14:paraId="35E83CE7" w14:textId="31FBCAEF" w:rsidR="0075039D" w:rsidRPr="00B12DC7" w:rsidRDefault="0075039D" w:rsidP="00B12DC7">
      <w:pPr>
        <w:spacing w:line="260" w:lineRule="atLeast"/>
        <w:jc w:val="both"/>
        <w:rPr>
          <w:rFonts w:ascii="Arial" w:hAnsi="Arial" w:cs="Arial"/>
          <w:b/>
          <w:sz w:val="20"/>
          <w:szCs w:val="20"/>
          <w:lang w:eastAsia="en-US"/>
        </w:rPr>
      </w:pPr>
      <w:r w:rsidRPr="0070139D">
        <w:rPr>
          <w:rFonts w:ascii="Arial" w:hAnsi="Arial" w:cs="Arial"/>
          <w:b/>
          <w:sz w:val="20"/>
          <w:szCs w:val="20"/>
          <w:lang w:eastAsia="en-US"/>
        </w:rPr>
        <w:t>3.2 Pogoji za sodelovanje (76. člen ZJN-3)</w:t>
      </w:r>
    </w:p>
    <w:p w14:paraId="2975379F" w14:textId="77777777" w:rsidR="000470EA" w:rsidRDefault="000470EA" w:rsidP="000470EA">
      <w:pPr>
        <w:spacing w:line="260" w:lineRule="atLeast"/>
        <w:jc w:val="both"/>
        <w:rPr>
          <w:rFonts w:ascii="Arial" w:hAnsi="Arial" w:cs="Arial"/>
          <w:b/>
          <w:sz w:val="20"/>
          <w:szCs w:val="20"/>
          <w:lang w:eastAsia="en-US"/>
        </w:rPr>
      </w:pPr>
    </w:p>
    <w:p w14:paraId="10E3901A" w14:textId="77777777" w:rsidR="000470EA" w:rsidRPr="0070139D" w:rsidRDefault="000470EA" w:rsidP="000470EA">
      <w:pPr>
        <w:spacing w:line="260" w:lineRule="atLeast"/>
        <w:jc w:val="both"/>
        <w:rPr>
          <w:rFonts w:ascii="Arial" w:hAnsi="Arial" w:cs="Arial"/>
          <w:b/>
          <w:sz w:val="20"/>
          <w:szCs w:val="20"/>
          <w:lang w:eastAsia="en-US"/>
        </w:rPr>
      </w:pPr>
      <w:r w:rsidRPr="0070139D">
        <w:rPr>
          <w:rFonts w:ascii="Arial" w:hAnsi="Arial" w:cs="Arial"/>
          <w:b/>
          <w:sz w:val="20"/>
          <w:szCs w:val="20"/>
          <w:lang w:eastAsia="en-US"/>
        </w:rPr>
        <w:t>3.2.1 Ustreznost za opravljanje poklicne dejavnosti</w:t>
      </w:r>
    </w:p>
    <w:p w14:paraId="051BF7E9" w14:textId="77777777" w:rsidR="008A0916" w:rsidRDefault="000470EA"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Vsak gospodarski subjekt, ki nastopa v ponudbi, mora biti pri pristojnem organu registriran za opravljanje dejavnosti, ki jo prevzema v ponudbi.</w:t>
      </w:r>
    </w:p>
    <w:p w14:paraId="1D025D8B" w14:textId="77777777" w:rsidR="005C6F24" w:rsidRPr="008A0916" w:rsidRDefault="005C6F24" w:rsidP="00FB7DD3">
      <w:pPr>
        <w:spacing w:line="260" w:lineRule="atLeast"/>
        <w:jc w:val="both"/>
        <w:rPr>
          <w:rFonts w:ascii="Arial" w:hAnsi="Arial" w:cs="Arial"/>
          <w:sz w:val="20"/>
          <w:szCs w:val="20"/>
          <w:lang w:eastAsia="en-US"/>
        </w:rPr>
      </w:pPr>
    </w:p>
    <w:p w14:paraId="7ECB644D" w14:textId="77777777" w:rsidR="000470EA" w:rsidRPr="0070139D" w:rsidRDefault="000470EA" w:rsidP="000470EA">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70139D">
        <w:rPr>
          <w:rFonts w:ascii="Arial" w:hAnsi="Arial" w:cs="Arial"/>
          <w:b/>
          <w:sz w:val="20"/>
          <w:lang w:eastAsia="en-US"/>
        </w:rPr>
        <w:t xml:space="preserve">DOKAZILO: </w:t>
      </w:r>
      <w:r w:rsidRPr="0070139D">
        <w:rPr>
          <w:rFonts w:ascii="Arial" w:hAnsi="Arial" w:cs="Arial"/>
          <w:sz w:val="20"/>
          <w:lang w:eastAsia="en-US"/>
        </w:rPr>
        <w:t xml:space="preserve">ESPD obrazec za </w:t>
      </w:r>
      <w:r>
        <w:rPr>
          <w:rFonts w:ascii="Arial" w:hAnsi="Arial" w:cs="Arial"/>
          <w:sz w:val="20"/>
          <w:lang w:eastAsia="en-US"/>
        </w:rPr>
        <w:t>vsak posamezen gospodarski subjekt</w:t>
      </w:r>
      <w:r w:rsidRPr="0070139D">
        <w:rPr>
          <w:rFonts w:ascii="Arial" w:hAnsi="Arial" w:cs="Arial"/>
          <w:sz w:val="20"/>
          <w:lang w:eastAsia="en-US"/>
        </w:rPr>
        <w:t xml:space="preserve"> - del IV</w:t>
      </w:r>
      <w:r w:rsidR="00DA7332">
        <w:rPr>
          <w:rFonts w:ascii="Arial" w:hAnsi="Arial" w:cs="Arial"/>
          <w:sz w:val="20"/>
          <w:lang w:eastAsia="en-US"/>
        </w:rPr>
        <w:t>, oddelek A</w:t>
      </w:r>
      <w:r w:rsidR="0055677C">
        <w:rPr>
          <w:rFonts w:ascii="Arial" w:hAnsi="Arial" w:cs="Arial"/>
          <w:sz w:val="20"/>
          <w:lang w:eastAsia="en-US"/>
        </w:rPr>
        <w:t xml:space="preserve"> </w:t>
      </w:r>
    </w:p>
    <w:p w14:paraId="794C5685" w14:textId="77777777" w:rsidR="00264078" w:rsidRDefault="00264078" w:rsidP="00264078">
      <w:pPr>
        <w:keepNext/>
        <w:keepLines/>
        <w:tabs>
          <w:tab w:val="left" w:pos="993"/>
        </w:tabs>
        <w:suppressAutoHyphens/>
        <w:spacing w:line="240" w:lineRule="atLeast"/>
        <w:outlineLvl w:val="0"/>
        <w:rPr>
          <w:rFonts w:ascii="Arial" w:hAnsi="Arial" w:cs="Arial"/>
          <w:b/>
          <w:kern w:val="1"/>
          <w:sz w:val="20"/>
          <w:szCs w:val="20"/>
          <w:lang w:eastAsia="ar-SA"/>
        </w:rPr>
      </w:pPr>
    </w:p>
    <w:p w14:paraId="1D767920" w14:textId="4631A323" w:rsidR="00264078" w:rsidRPr="00F025C0" w:rsidRDefault="00264078" w:rsidP="00264078">
      <w:pPr>
        <w:keepNext/>
        <w:keepLines/>
        <w:tabs>
          <w:tab w:val="left" w:pos="993"/>
        </w:tabs>
        <w:suppressAutoHyphens/>
        <w:spacing w:line="240" w:lineRule="atLeast"/>
        <w:outlineLvl w:val="0"/>
        <w:rPr>
          <w:rFonts w:ascii="Arial" w:hAnsi="Arial" w:cs="Arial"/>
          <w:b/>
          <w:kern w:val="1"/>
          <w:sz w:val="20"/>
          <w:szCs w:val="20"/>
          <w:lang w:eastAsia="ar-SA"/>
        </w:rPr>
      </w:pPr>
      <w:r>
        <w:rPr>
          <w:rFonts w:ascii="Arial" w:hAnsi="Arial" w:cs="Arial"/>
          <w:b/>
          <w:kern w:val="1"/>
          <w:sz w:val="20"/>
          <w:szCs w:val="20"/>
          <w:lang w:eastAsia="ar-SA"/>
        </w:rPr>
        <w:t xml:space="preserve">3.2.2 </w:t>
      </w:r>
      <w:r w:rsidRPr="00F025C0">
        <w:rPr>
          <w:rFonts w:ascii="Arial" w:hAnsi="Arial" w:cs="Arial"/>
          <w:b/>
          <w:kern w:val="1"/>
          <w:sz w:val="20"/>
          <w:szCs w:val="20"/>
          <w:lang w:eastAsia="ar-SA"/>
        </w:rPr>
        <w:t>Ekonomski in finančni položaj (76. člen ZJN-3)</w:t>
      </w:r>
    </w:p>
    <w:p w14:paraId="65118089" w14:textId="77777777" w:rsidR="00264078" w:rsidRPr="00F025C0" w:rsidRDefault="00264078" w:rsidP="00264078">
      <w:pPr>
        <w:suppressAutoHyphens/>
        <w:spacing w:line="240" w:lineRule="atLeast"/>
        <w:jc w:val="both"/>
        <w:rPr>
          <w:rFonts w:ascii="Arial" w:hAnsi="Arial" w:cs="Arial"/>
          <w:sz w:val="20"/>
          <w:szCs w:val="20"/>
          <w:lang w:eastAsia="ar-SA"/>
        </w:rPr>
      </w:pPr>
      <w:r w:rsidRPr="00F025C0">
        <w:rPr>
          <w:rFonts w:ascii="Arial" w:hAnsi="Arial" w:cs="Arial"/>
          <w:sz w:val="20"/>
          <w:szCs w:val="20"/>
          <w:lang w:eastAsia="ar-SA"/>
        </w:rPr>
        <w:t>Ponudnik (oziroma skupina ponudnikov) mora biti ekonomsko in finančno sposobna izvesti predmetno javno naročilo, kar dokazuje z izpolnjevanjem naslednje zahteve:</w:t>
      </w:r>
    </w:p>
    <w:p w14:paraId="6B7D05A6" w14:textId="77777777" w:rsidR="00264078" w:rsidRPr="00F025C0" w:rsidRDefault="00264078" w:rsidP="00264078">
      <w:pPr>
        <w:suppressAutoHyphens/>
        <w:spacing w:line="240" w:lineRule="atLeast"/>
        <w:jc w:val="both"/>
        <w:rPr>
          <w:rFonts w:ascii="Arial" w:hAnsi="Arial" w:cs="Arial"/>
          <w:sz w:val="20"/>
          <w:lang w:eastAsia="ar-SA"/>
        </w:rPr>
      </w:pPr>
    </w:p>
    <w:p w14:paraId="364E9124" w14:textId="77777777" w:rsidR="00264078" w:rsidRPr="00F025C0" w:rsidRDefault="00264078" w:rsidP="00264078">
      <w:pPr>
        <w:tabs>
          <w:tab w:val="left" w:pos="0"/>
        </w:tabs>
        <w:suppressAutoHyphens/>
        <w:spacing w:line="240" w:lineRule="atLeast"/>
        <w:jc w:val="both"/>
        <w:rPr>
          <w:rFonts w:ascii="Arial" w:hAnsi="Arial" w:cs="Arial"/>
          <w:sz w:val="20"/>
          <w:lang w:eastAsia="ar-SA"/>
        </w:rPr>
      </w:pPr>
      <w:r w:rsidRPr="00F025C0">
        <w:rPr>
          <w:rFonts w:ascii="Arial" w:hAnsi="Arial" w:cs="Arial"/>
          <w:sz w:val="20"/>
          <w:lang w:eastAsia="ar-SA"/>
        </w:rPr>
        <w:t xml:space="preserve">Ponudnik oziroma vsak izmed partnerjev v skupni ponudbi na dan </w:t>
      </w:r>
      <w:r>
        <w:rPr>
          <w:rFonts w:ascii="Arial" w:hAnsi="Arial" w:cs="Arial"/>
          <w:sz w:val="20"/>
          <w:lang w:eastAsia="ar-SA"/>
        </w:rPr>
        <w:t>roka za oddajo ponudb</w:t>
      </w:r>
      <w:r w:rsidRPr="00F025C0">
        <w:rPr>
          <w:rFonts w:ascii="Arial" w:hAnsi="Arial" w:cs="Arial"/>
          <w:sz w:val="20"/>
          <w:lang w:eastAsia="ar-SA"/>
        </w:rPr>
        <w:t xml:space="preserve"> nima blokiranega n</w:t>
      </w:r>
      <w:r>
        <w:rPr>
          <w:rFonts w:ascii="Arial" w:hAnsi="Arial" w:cs="Arial"/>
          <w:sz w:val="20"/>
          <w:lang w:eastAsia="ar-SA"/>
        </w:rPr>
        <w:t>obenega transakcijskega računa.</w:t>
      </w:r>
    </w:p>
    <w:p w14:paraId="7F22D1D7" w14:textId="77777777" w:rsidR="00264078" w:rsidRPr="00F025C0" w:rsidRDefault="00264078" w:rsidP="00264078">
      <w:pPr>
        <w:tabs>
          <w:tab w:val="left" w:pos="0"/>
        </w:tabs>
        <w:suppressAutoHyphens/>
        <w:spacing w:line="240" w:lineRule="atLeast"/>
        <w:jc w:val="both"/>
        <w:rPr>
          <w:rFonts w:ascii="Arial" w:hAnsi="Arial" w:cs="Arial"/>
          <w:b/>
          <w:sz w:val="20"/>
          <w:lang w:eastAsia="ar-SA"/>
        </w:rPr>
      </w:pPr>
    </w:p>
    <w:p w14:paraId="5BD3D0C3" w14:textId="75D9150C" w:rsidR="000470EA" w:rsidRPr="00D92AE9" w:rsidRDefault="00264078" w:rsidP="00264078">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sz w:val="20"/>
          <w:lang w:eastAsia="en-US"/>
        </w:rPr>
      </w:pPr>
      <w:r w:rsidRPr="00F025C0">
        <w:rPr>
          <w:rFonts w:ascii="Arial" w:hAnsi="Arial" w:cs="Arial"/>
          <w:b/>
          <w:sz w:val="20"/>
          <w:lang w:eastAsia="ar-SA"/>
        </w:rPr>
        <w:t xml:space="preserve">DOKAZILO: </w:t>
      </w:r>
      <w:r w:rsidRPr="00F025C0">
        <w:rPr>
          <w:rFonts w:ascii="Arial" w:hAnsi="Arial" w:cs="Arial"/>
          <w:sz w:val="20"/>
          <w:lang w:eastAsia="ar-SA"/>
        </w:rPr>
        <w:t xml:space="preserve">ESPD obrazec za ponudnika in </w:t>
      </w:r>
      <w:proofErr w:type="spellStart"/>
      <w:r w:rsidRPr="00F025C0">
        <w:rPr>
          <w:rFonts w:ascii="Arial" w:hAnsi="Arial" w:cs="Arial"/>
          <w:sz w:val="20"/>
          <w:lang w:eastAsia="ar-SA"/>
        </w:rPr>
        <w:t>soponudnika</w:t>
      </w:r>
      <w:proofErr w:type="spellEnd"/>
      <w:r w:rsidRPr="00F025C0">
        <w:rPr>
          <w:rFonts w:ascii="Arial" w:hAnsi="Arial" w:cs="Arial"/>
          <w:sz w:val="20"/>
          <w:lang w:eastAsia="ar-SA"/>
        </w:rPr>
        <w:t xml:space="preserve"> - del IV, oddelek B</w:t>
      </w:r>
    </w:p>
    <w:p w14:paraId="1A015146" w14:textId="77777777" w:rsidR="00264078" w:rsidRPr="0070139D" w:rsidRDefault="00264078" w:rsidP="00F3522B">
      <w:pPr>
        <w:pStyle w:val="Odstavekseznama"/>
        <w:keepNext/>
        <w:spacing w:line="260" w:lineRule="atLeast"/>
        <w:ind w:left="0"/>
        <w:jc w:val="both"/>
        <w:outlineLvl w:val="2"/>
        <w:rPr>
          <w:rFonts w:ascii="Arial" w:hAnsi="Arial" w:cs="Arial"/>
          <w:b/>
          <w:bCs/>
          <w:vanish/>
          <w:sz w:val="20"/>
          <w:szCs w:val="20"/>
          <w:lang w:eastAsia="en-US"/>
        </w:rPr>
      </w:pPr>
    </w:p>
    <w:p w14:paraId="485A3563" w14:textId="77777777" w:rsidR="00B54309" w:rsidRPr="0070139D" w:rsidRDefault="00B54309" w:rsidP="00F3522B">
      <w:pPr>
        <w:pStyle w:val="Odstavekseznama"/>
        <w:keepNext/>
        <w:spacing w:line="260" w:lineRule="atLeast"/>
        <w:ind w:left="0"/>
        <w:jc w:val="both"/>
        <w:outlineLvl w:val="2"/>
        <w:rPr>
          <w:rFonts w:ascii="Arial" w:hAnsi="Arial" w:cs="Arial"/>
          <w:b/>
          <w:bCs/>
          <w:vanish/>
          <w:sz w:val="20"/>
          <w:szCs w:val="20"/>
          <w:lang w:eastAsia="en-US"/>
        </w:rPr>
      </w:pPr>
    </w:p>
    <w:p w14:paraId="47BEE869" w14:textId="55C94ABC" w:rsidR="0075039D" w:rsidRDefault="00B12DC7" w:rsidP="00753C30">
      <w:pPr>
        <w:spacing w:line="260" w:lineRule="atLeast"/>
        <w:jc w:val="both"/>
        <w:rPr>
          <w:rFonts w:ascii="Arial" w:hAnsi="Arial" w:cs="Arial"/>
          <w:b/>
          <w:bCs/>
          <w:sz w:val="20"/>
          <w:szCs w:val="20"/>
          <w:lang w:eastAsia="en-US"/>
        </w:rPr>
      </w:pPr>
      <w:r>
        <w:rPr>
          <w:rFonts w:ascii="Arial" w:hAnsi="Arial" w:cs="Arial"/>
          <w:b/>
          <w:bCs/>
          <w:sz w:val="20"/>
          <w:szCs w:val="20"/>
          <w:lang w:eastAsia="en-US"/>
        </w:rPr>
        <w:t>3.2.</w:t>
      </w:r>
      <w:r w:rsidR="00264078">
        <w:rPr>
          <w:rFonts w:ascii="Arial" w:hAnsi="Arial" w:cs="Arial"/>
          <w:b/>
          <w:bCs/>
          <w:sz w:val="20"/>
          <w:szCs w:val="20"/>
          <w:lang w:eastAsia="en-US"/>
        </w:rPr>
        <w:t>3</w:t>
      </w:r>
      <w:r w:rsidR="00751283">
        <w:rPr>
          <w:rFonts w:ascii="Arial" w:hAnsi="Arial" w:cs="Arial"/>
          <w:b/>
          <w:bCs/>
          <w:sz w:val="20"/>
          <w:szCs w:val="20"/>
          <w:lang w:eastAsia="en-US"/>
        </w:rPr>
        <w:t xml:space="preserve"> </w:t>
      </w:r>
      <w:r w:rsidR="00751283" w:rsidRPr="00C87EBB">
        <w:rPr>
          <w:rFonts w:ascii="Arial" w:hAnsi="Arial" w:cs="Arial"/>
          <w:b/>
          <w:bCs/>
          <w:sz w:val="20"/>
          <w:szCs w:val="20"/>
          <w:lang w:eastAsia="en-US"/>
        </w:rPr>
        <w:t>Tehnična sposobnost</w:t>
      </w:r>
    </w:p>
    <w:p w14:paraId="01E6EEFF" w14:textId="77777777" w:rsidR="00751283" w:rsidRDefault="00751283" w:rsidP="00753C30">
      <w:pPr>
        <w:spacing w:line="260" w:lineRule="atLeast"/>
        <w:jc w:val="both"/>
        <w:rPr>
          <w:rFonts w:ascii="Arial" w:hAnsi="Arial" w:cs="Arial"/>
          <w:sz w:val="20"/>
          <w:szCs w:val="20"/>
          <w:lang w:eastAsia="en-US"/>
        </w:rPr>
      </w:pPr>
    </w:p>
    <w:p w14:paraId="136B60DD" w14:textId="6CB4B2AC" w:rsidR="00364FA7" w:rsidRDefault="00D66261" w:rsidP="00753C30">
      <w:pPr>
        <w:autoSpaceDE w:val="0"/>
        <w:autoSpaceDN w:val="0"/>
        <w:adjustRightInd w:val="0"/>
        <w:spacing w:line="260" w:lineRule="atLeast"/>
        <w:jc w:val="both"/>
        <w:rPr>
          <w:rFonts w:ascii="Arial" w:hAnsi="Arial" w:cs="Arial"/>
          <w:b/>
          <w:color w:val="000000"/>
          <w:sz w:val="20"/>
          <w:szCs w:val="20"/>
        </w:rPr>
      </w:pPr>
      <w:r>
        <w:rPr>
          <w:rFonts w:ascii="Arial" w:hAnsi="Arial" w:cs="Arial"/>
          <w:b/>
          <w:color w:val="000000"/>
          <w:sz w:val="20"/>
          <w:szCs w:val="20"/>
        </w:rPr>
        <w:t>3.2.3.</w:t>
      </w:r>
      <w:r w:rsidR="004B7030">
        <w:rPr>
          <w:rFonts w:ascii="Arial" w:hAnsi="Arial" w:cs="Arial"/>
          <w:b/>
          <w:color w:val="000000"/>
          <w:sz w:val="20"/>
          <w:szCs w:val="20"/>
        </w:rPr>
        <w:t xml:space="preserve">1 </w:t>
      </w:r>
      <w:r w:rsidR="003F3488" w:rsidRPr="00345E5D">
        <w:rPr>
          <w:rFonts w:ascii="Arial" w:hAnsi="Arial" w:cs="Arial"/>
          <w:b/>
          <w:color w:val="000000"/>
          <w:sz w:val="20"/>
          <w:szCs w:val="20"/>
        </w:rPr>
        <w:t>Seznam zahtevanih referenčnih poslov (tehnična sposobnost)</w:t>
      </w:r>
      <w:r w:rsidR="004B7030">
        <w:rPr>
          <w:rFonts w:ascii="Arial" w:hAnsi="Arial" w:cs="Arial"/>
          <w:b/>
          <w:color w:val="000000"/>
          <w:sz w:val="20"/>
          <w:szCs w:val="20"/>
        </w:rPr>
        <w:t>:</w:t>
      </w:r>
    </w:p>
    <w:p w14:paraId="5E8F7563" w14:textId="77777777" w:rsidR="00F814E1" w:rsidRPr="00F814E1" w:rsidRDefault="00F814E1" w:rsidP="00F814E1">
      <w:pPr>
        <w:tabs>
          <w:tab w:val="num" w:pos="720"/>
        </w:tabs>
        <w:spacing w:line="260" w:lineRule="atLeast"/>
        <w:jc w:val="both"/>
        <w:rPr>
          <w:rFonts w:ascii="Arial" w:hAnsi="Arial" w:cs="Arial"/>
          <w:b/>
          <w:sz w:val="20"/>
          <w:szCs w:val="20"/>
          <w:lang w:val="sk-SK" w:eastAsia="en-US"/>
        </w:rPr>
      </w:pPr>
    </w:p>
    <w:p w14:paraId="40974D47" w14:textId="77777777" w:rsidR="00F814E1" w:rsidRPr="00F814E1" w:rsidRDefault="00F814E1" w:rsidP="00F814E1">
      <w:pPr>
        <w:tabs>
          <w:tab w:val="num" w:pos="720"/>
        </w:tabs>
        <w:spacing w:line="260" w:lineRule="atLeast"/>
        <w:jc w:val="both"/>
        <w:rPr>
          <w:rFonts w:ascii="Arial" w:hAnsi="Arial" w:cs="Arial"/>
          <w:b/>
          <w:sz w:val="20"/>
          <w:szCs w:val="20"/>
          <w:lang w:val="sk-SK" w:eastAsia="en-US"/>
        </w:rPr>
      </w:pPr>
      <w:r w:rsidRPr="00F814E1">
        <w:rPr>
          <w:rFonts w:ascii="Arial" w:hAnsi="Arial" w:cs="Arial"/>
          <w:b/>
          <w:sz w:val="20"/>
          <w:szCs w:val="20"/>
          <w:lang w:val="sk-SK" w:eastAsia="en-US"/>
        </w:rPr>
        <w:t>Ponudnik mora izkazati naslednje reference:</w:t>
      </w:r>
    </w:p>
    <w:p w14:paraId="077C6F5E" w14:textId="66EAF70A" w:rsidR="00F814E1" w:rsidRPr="00F814E1" w:rsidRDefault="00F814E1" w:rsidP="0075412A">
      <w:pPr>
        <w:numPr>
          <w:ilvl w:val="0"/>
          <w:numId w:val="86"/>
        </w:numPr>
        <w:spacing w:after="160" w:line="259" w:lineRule="auto"/>
        <w:jc w:val="both"/>
        <w:rPr>
          <w:rFonts w:ascii="Arial" w:hAnsi="Arial" w:cs="Arial"/>
          <w:sz w:val="20"/>
          <w:szCs w:val="20"/>
          <w:lang w:val="sk-SK" w:eastAsia="en-US"/>
        </w:rPr>
      </w:pPr>
      <w:r w:rsidRPr="00F814E1">
        <w:rPr>
          <w:rFonts w:ascii="Arial" w:hAnsi="Arial" w:cs="Arial"/>
          <w:sz w:val="20"/>
          <w:szCs w:val="20"/>
          <w:lang w:val="sk-SK" w:eastAsia="en-US"/>
        </w:rPr>
        <w:t xml:space="preserve">da je v obdobju zadnjih </w:t>
      </w:r>
      <w:r w:rsidR="00111BD6">
        <w:rPr>
          <w:rFonts w:ascii="Arial" w:hAnsi="Arial" w:cs="Arial"/>
          <w:sz w:val="20"/>
          <w:szCs w:val="20"/>
          <w:lang w:val="sk-SK" w:eastAsia="en-US"/>
        </w:rPr>
        <w:t>8 (osem)</w:t>
      </w:r>
      <w:r w:rsidR="00111BD6" w:rsidRPr="00F814E1">
        <w:rPr>
          <w:rFonts w:ascii="Arial" w:hAnsi="Arial" w:cs="Arial"/>
          <w:sz w:val="20"/>
          <w:szCs w:val="20"/>
          <w:lang w:val="sk-SK" w:eastAsia="en-US"/>
        </w:rPr>
        <w:t xml:space="preserve"> </w:t>
      </w:r>
      <w:r w:rsidRPr="00F814E1">
        <w:rPr>
          <w:rFonts w:ascii="Arial" w:hAnsi="Arial" w:cs="Arial"/>
          <w:sz w:val="20"/>
          <w:szCs w:val="20"/>
          <w:lang w:val="sk-SK" w:eastAsia="en-US"/>
        </w:rPr>
        <w:t xml:space="preserve">let, šteto od dneva objave tega javnega naročila,  uspešno zaključil EU-sofinanciran projekt </w:t>
      </w:r>
      <w:r w:rsidRPr="00F814E1">
        <w:rPr>
          <w:rFonts w:ascii="Arial" w:hAnsi="Arial" w:cs="Arial"/>
          <w:sz w:val="20"/>
          <w:szCs w:val="20"/>
          <w:u w:val="single"/>
          <w:lang w:val="sk-SK" w:eastAsia="en-US"/>
        </w:rPr>
        <w:t>na mednarodni ravni</w:t>
      </w:r>
      <w:r w:rsidRPr="00F814E1">
        <w:rPr>
          <w:rFonts w:ascii="Arial" w:hAnsi="Arial" w:cs="Arial"/>
          <w:sz w:val="20"/>
          <w:szCs w:val="20"/>
          <w:lang w:val="sk-SK" w:eastAsia="en-US"/>
        </w:rPr>
        <w:t xml:space="preserve"> s področja transportne logistike in/ali prometne infrastrukture, pri čemer je uporabil znanja s področja informacijskih tehnologij </w:t>
      </w:r>
    </w:p>
    <w:p w14:paraId="4BC92311" w14:textId="157B783B" w:rsidR="00F814E1" w:rsidRPr="00F814E1" w:rsidRDefault="00F814E1" w:rsidP="0075412A">
      <w:pPr>
        <w:numPr>
          <w:ilvl w:val="0"/>
          <w:numId w:val="86"/>
        </w:numPr>
        <w:autoSpaceDE w:val="0"/>
        <w:autoSpaceDN w:val="0"/>
        <w:adjustRightInd w:val="0"/>
        <w:spacing w:after="200" w:line="260" w:lineRule="atLeast"/>
        <w:contextualSpacing/>
        <w:jc w:val="both"/>
        <w:rPr>
          <w:rFonts w:ascii="Arial" w:eastAsia="Calibri" w:hAnsi="Arial" w:cs="Arial"/>
          <w:sz w:val="20"/>
          <w:szCs w:val="20"/>
          <w:lang w:val="sk-SK"/>
        </w:rPr>
      </w:pPr>
      <w:r w:rsidRPr="00F814E1">
        <w:rPr>
          <w:rFonts w:ascii="Arial" w:hAnsi="Arial" w:cs="Arial"/>
          <w:color w:val="000000"/>
          <w:sz w:val="20"/>
          <w:szCs w:val="20"/>
          <w:lang w:val="sk-SK"/>
        </w:rPr>
        <w:t xml:space="preserve">da je v obdobju zadnjih </w:t>
      </w:r>
      <w:r w:rsidR="00111BD6">
        <w:rPr>
          <w:rFonts w:ascii="Arial" w:hAnsi="Arial" w:cs="Arial"/>
          <w:color w:val="000000"/>
          <w:sz w:val="20"/>
          <w:szCs w:val="20"/>
          <w:lang w:val="sk-SK"/>
        </w:rPr>
        <w:t>8 (osem)</w:t>
      </w:r>
      <w:r w:rsidR="00111BD6" w:rsidRPr="00F814E1">
        <w:rPr>
          <w:rFonts w:ascii="Arial" w:hAnsi="Arial" w:cs="Arial"/>
          <w:color w:val="000000"/>
          <w:sz w:val="20"/>
          <w:szCs w:val="20"/>
          <w:lang w:val="sk-SK"/>
        </w:rPr>
        <w:t xml:space="preserve"> </w:t>
      </w:r>
      <w:r w:rsidRPr="00F814E1">
        <w:rPr>
          <w:rFonts w:ascii="Arial" w:hAnsi="Arial" w:cs="Arial"/>
          <w:color w:val="000000"/>
          <w:sz w:val="20"/>
          <w:szCs w:val="20"/>
          <w:lang w:val="sk-SK"/>
        </w:rPr>
        <w:t xml:space="preserve">let, šteto od dneva objave tega javnega naročila, </w:t>
      </w:r>
      <w:r w:rsidR="00814091" w:rsidRPr="00F814E1">
        <w:rPr>
          <w:rFonts w:ascii="Arial" w:hAnsi="Arial" w:cs="Arial"/>
          <w:sz w:val="20"/>
          <w:szCs w:val="20"/>
          <w:lang w:val="sk-SK" w:eastAsia="en-US"/>
        </w:rPr>
        <w:t xml:space="preserve">uspešno zaključil </w:t>
      </w:r>
      <w:r w:rsidRPr="00F814E1">
        <w:rPr>
          <w:rFonts w:ascii="Arial" w:hAnsi="Arial" w:cs="Arial"/>
          <w:color w:val="000000"/>
          <w:sz w:val="20"/>
          <w:szCs w:val="20"/>
          <w:lang w:val="sk-SK"/>
        </w:rPr>
        <w:t>vsaj 1 (en) projekt v vrednosti najmanj 200.000,00 EUR brez DDV,</w:t>
      </w:r>
      <w:r w:rsidRPr="00F814E1">
        <w:rPr>
          <w:rFonts w:ascii="Arial" w:hAnsi="Arial" w:cs="Arial"/>
          <w:sz w:val="20"/>
          <w:lang w:val="sk-SK"/>
        </w:rPr>
        <w:t xml:space="preserve"> pri čemer velja, da:</w:t>
      </w:r>
    </w:p>
    <w:p w14:paraId="7E532CAC" w14:textId="77777777" w:rsidR="00F814E1" w:rsidRPr="00F814E1" w:rsidRDefault="00F814E1" w:rsidP="0075412A">
      <w:pPr>
        <w:widowControl w:val="0"/>
        <w:numPr>
          <w:ilvl w:val="0"/>
          <w:numId w:val="87"/>
        </w:numPr>
        <w:tabs>
          <w:tab w:val="left" w:pos="346"/>
        </w:tabs>
        <w:spacing w:before="60" w:after="60" w:line="260" w:lineRule="atLeast"/>
        <w:contextualSpacing/>
        <w:jc w:val="both"/>
        <w:rPr>
          <w:rFonts w:ascii="Arial" w:hAnsi="Arial" w:cs="Arial"/>
          <w:sz w:val="20"/>
          <w:lang w:val="sk-SK"/>
        </w:rPr>
      </w:pPr>
      <w:r w:rsidRPr="00F814E1">
        <w:rPr>
          <w:rFonts w:ascii="Arial" w:hAnsi="Arial" w:cs="Arial"/>
          <w:sz w:val="20"/>
          <w:lang w:val="sk-SK"/>
        </w:rPr>
        <w:t>je projekt obsegal strokovno svetovanje in izvajanje inženirske stroke s področja prometa in informacijskih tehnologij,</w:t>
      </w:r>
    </w:p>
    <w:p w14:paraId="57E5B918" w14:textId="77777777" w:rsidR="00F814E1" w:rsidRPr="00F814E1" w:rsidRDefault="00F814E1" w:rsidP="0075412A">
      <w:pPr>
        <w:widowControl w:val="0"/>
        <w:numPr>
          <w:ilvl w:val="0"/>
          <w:numId w:val="87"/>
        </w:numPr>
        <w:tabs>
          <w:tab w:val="left" w:pos="346"/>
        </w:tabs>
        <w:spacing w:before="60" w:after="60" w:line="260" w:lineRule="atLeast"/>
        <w:contextualSpacing/>
        <w:jc w:val="both"/>
        <w:rPr>
          <w:rFonts w:ascii="Arial" w:hAnsi="Arial" w:cs="Arial"/>
          <w:sz w:val="20"/>
          <w:lang w:val="sk-SK"/>
        </w:rPr>
      </w:pPr>
      <w:r w:rsidRPr="00F814E1">
        <w:rPr>
          <w:rFonts w:ascii="Arial" w:hAnsi="Arial" w:cs="Arial"/>
          <w:sz w:val="20"/>
          <w:lang w:val="sk-SK"/>
        </w:rPr>
        <w:t>so bile v sklopu projekta izvedene tehnične specifikacije implementacije informacijskih tehnologij na področju prometa v vrednosti najmanj 50.000,00 EUR brez DDV,</w:t>
      </w:r>
    </w:p>
    <w:p w14:paraId="22FABC3D" w14:textId="77777777" w:rsidR="00F814E1" w:rsidRPr="00F814E1" w:rsidRDefault="00F814E1" w:rsidP="0075412A">
      <w:pPr>
        <w:widowControl w:val="0"/>
        <w:numPr>
          <w:ilvl w:val="0"/>
          <w:numId w:val="87"/>
        </w:numPr>
        <w:tabs>
          <w:tab w:val="left" w:pos="346"/>
        </w:tabs>
        <w:spacing w:before="60" w:after="60" w:line="260" w:lineRule="atLeast"/>
        <w:contextualSpacing/>
        <w:jc w:val="both"/>
        <w:rPr>
          <w:rFonts w:ascii="Arial" w:hAnsi="Arial" w:cs="Arial"/>
          <w:sz w:val="20"/>
          <w:lang w:val="sk-SK"/>
        </w:rPr>
      </w:pPr>
      <w:r w:rsidRPr="00F814E1">
        <w:rPr>
          <w:rFonts w:ascii="Arial" w:hAnsi="Arial" w:cs="Arial"/>
          <w:sz w:val="20"/>
          <w:lang w:val="sk-SK"/>
        </w:rPr>
        <w:t xml:space="preserve">tehnične specifikacije vsebujejo tehnično opredeljene zahteve za informacijsko rešitev vzpostavitve vozlišča, ki v izvedbeni fazi predstavlja ekosistem platform, podatkov in vmesnikov,  </w:t>
      </w:r>
    </w:p>
    <w:p w14:paraId="081446EE" w14:textId="77777777" w:rsidR="00F814E1" w:rsidRPr="00F814E1" w:rsidRDefault="00F814E1" w:rsidP="0075412A">
      <w:pPr>
        <w:widowControl w:val="0"/>
        <w:numPr>
          <w:ilvl w:val="0"/>
          <w:numId w:val="87"/>
        </w:numPr>
        <w:tabs>
          <w:tab w:val="left" w:pos="346"/>
        </w:tabs>
        <w:spacing w:before="60" w:after="60" w:line="260" w:lineRule="atLeast"/>
        <w:contextualSpacing/>
        <w:jc w:val="both"/>
        <w:rPr>
          <w:rFonts w:ascii="Arial" w:hAnsi="Arial" w:cs="Arial"/>
          <w:sz w:val="20"/>
          <w:lang w:val="sk-SK"/>
        </w:rPr>
      </w:pPr>
      <w:r w:rsidRPr="00F814E1">
        <w:rPr>
          <w:rFonts w:ascii="Arial" w:hAnsi="Arial" w:cs="Arial"/>
          <w:sz w:val="20"/>
          <w:lang w:val="sk-SK"/>
        </w:rPr>
        <w:t>izvedbena faza po tehničnih specifikacijah upošteva skupni nabor podatkov in standardizirane elemente, ki so ustrezno strukturirani (kot npr. JSON, XML)</w:t>
      </w:r>
    </w:p>
    <w:p w14:paraId="0CF1D8FA" w14:textId="77777777" w:rsidR="00F814E1" w:rsidRPr="00F814E1" w:rsidRDefault="00F814E1" w:rsidP="00F814E1">
      <w:pPr>
        <w:widowControl w:val="0"/>
        <w:tabs>
          <w:tab w:val="left" w:pos="346"/>
        </w:tabs>
        <w:spacing w:before="60" w:after="60"/>
        <w:ind w:left="1060"/>
        <w:contextualSpacing/>
        <w:jc w:val="both"/>
        <w:rPr>
          <w:rFonts w:ascii="Arial" w:hAnsi="Arial" w:cs="Arial"/>
          <w:sz w:val="20"/>
          <w:lang w:val="sk-SK"/>
        </w:rPr>
      </w:pPr>
    </w:p>
    <w:p w14:paraId="351DB15C" w14:textId="489245A0" w:rsidR="00F814E1" w:rsidRPr="00F814E1" w:rsidRDefault="00F814E1" w:rsidP="0075412A">
      <w:pPr>
        <w:numPr>
          <w:ilvl w:val="0"/>
          <w:numId w:val="86"/>
        </w:numPr>
        <w:autoSpaceDE w:val="0"/>
        <w:autoSpaceDN w:val="0"/>
        <w:adjustRightInd w:val="0"/>
        <w:spacing w:after="200" w:line="260" w:lineRule="atLeast"/>
        <w:contextualSpacing/>
        <w:jc w:val="both"/>
        <w:rPr>
          <w:rFonts w:ascii="Arial" w:eastAsia="Calibri" w:hAnsi="Arial" w:cs="Arial"/>
          <w:sz w:val="20"/>
          <w:szCs w:val="20"/>
          <w:lang w:val="sk-SK"/>
        </w:rPr>
      </w:pPr>
      <w:r w:rsidRPr="00F814E1">
        <w:rPr>
          <w:rFonts w:ascii="Arial" w:hAnsi="Arial" w:cs="Arial"/>
          <w:color w:val="000000"/>
          <w:sz w:val="20"/>
          <w:szCs w:val="20"/>
          <w:lang w:val="sk-SK"/>
        </w:rPr>
        <w:t xml:space="preserve">da je v obdobju zadnjih </w:t>
      </w:r>
      <w:r w:rsidR="00111BD6">
        <w:rPr>
          <w:rFonts w:ascii="Arial" w:hAnsi="Arial" w:cs="Arial"/>
          <w:color w:val="000000"/>
          <w:sz w:val="20"/>
          <w:szCs w:val="20"/>
          <w:lang w:val="sk-SK"/>
        </w:rPr>
        <w:t>8 (osem)</w:t>
      </w:r>
      <w:r w:rsidR="00111BD6" w:rsidRPr="00F814E1">
        <w:rPr>
          <w:rFonts w:ascii="Arial" w:hAnsi="Arial" w:cs="Arial"/>
          <w:color w:val="000000"/>
          <w:sz w:val="20"/>
          <w:szCs w:val="20"/>
          <w:lang w:val="sk-SK"/>
        </w:rPr>
        <w:t xml:space="preserve"> </w:t>
      </w:r>
      <w:r w:rsidRPr="00F814E1">
        <w:rPr>
          <w:rFonts w:ascii="Arial" w:hAnsi="Arial" w:cs="Arial"/>
          <w:color w:val="000000"/>
          <w:sz w:val="20"/>
          <w:szCs w:val="20"/>
          <w:lang w:val="sk-SK"/>
        </w:rPr>
        <w:t xml:space="preserve">let, šteto od dneva objave tega javnega naročila, </w:t>
      </w:r>
      <w:r w:rsidR="00814091" w:rsidRPr="00F814E1">
        <w:rPr>
          <w:rFonts w:ascii="Arial" w:hAnsi="Arial" w:cs="Arial"/>
          <w:sz w:val="20"/>
          <w:szCs w:val="20"/>
          <w:lang w:val="sk-SK" w:eastAsia="en-US"/>
        </w:rPr>
        <w:t xml:space="preserve">uspešno zaključil </w:t>
      </w:r>
      <w:r w:rsidRPr="00F814E1">
        <w:rPr>
          <w:rFonts w:ascii="Arial" w:hAnsi="Arial" w:cs="Arial"/>
          <w:color w:val="000000"/>
          <w:sz w:val="20"/>
          <w:szCs w:val="20"/>
          <w:lang w:val="sk-SK"/>
        </w:rPr>
        <w:t>vsaj 1 (en) projekt v vrednosti najmanj 50.000,00 EUR brez DDV,</w:t>
      </w:r>
      <w:r w:rsidRPr="00F814E1">
        <w:rPr>
          <w:rFonts w:ascii="Arial" w:hAnsi="Arial" w:cs="Arial"/>
          <w:sz w:val="20"/>
          <w:lang w:val="sk-SK"/>
        </w:rPr>
        <w:t xml:space="preserve"> pri čemer velja, da:</w:t>
      </w:r>
    </w:p>
    <w:p w14:paraId="4F29D549" w14:textId="7EABAFD7" w:rsidR="00F814E1" w:rsidRPr="00F814E1" w:rsidRDefault="00F814E1" w:rsidP="0075412A">
      <w:pPr>
        <w:widowControl w:val="0"/>
        <w:numPr>
          <w:ilvl w:val="0"/>
          <w:numId w:val="87"/>
        </w:numPr>
        <w:tabs>
          <w:tab w:val="left" w:pos="346"/>
        </w:tabs>
        <w:spacing w:before="60" w:after="60" w:line="260" w:lineRule="atLeast"/>
        <w:contextualSpacing/>
        <w:jc w:val="both"/>
        <w:rPr>
          <w:rFonts w:ascii="Arial" w:hAnsi="Arial" w:cs="Arial"/>
          <w:sz w:val="20"/>
          <w:lang w:val="sk-SK"/>
        </w:rPr>
      </w:pPr>
      <w:r w:rsidRPr="00F814E1">
        <w:rPr>
          <w:rFonts w:ascii="Arial" w:hAnsi="Arial" w:cs="Arial"/>
          <w:sz w:val="20"/>
          <w:lang w:val="sk-SK"/>
        </w:rPr>
        <w:t>je projekt obsegal strokovno svetovanje in izvajanje s področja prometa in logistike</w:t>
      </w:r>
      <w:r w:rsidR="007102FA">
        <w:rPr>
          <w:rFonts w:ascii="Arial" w:hAnsi="Arial" w:cs="Arial"/>
          <w:sz w:val="20"/>
          <w:lang w:val="sk-SK"/>
        </w:rPr>
        <w:t>,</w:t>
      </w:r>
    </w:p>
    <w:p w14:paraId="12E83A92" w14:textId="1AB6A2F8" w:rsidR="00F814E1" w:rsidRPr="00F814E1" w:rsidRDefault="00F814E1" w:rsidP="0075412A">
      <w:pPr>
        <w:widowControl w:val="0"/>
        <w:numPr>
          <w:ilvl w:val="0"/>
          <w:numId w:val="87"/>
        </w:numPr>
        <w:tabs>
          <w:tab w:val="left" w:pos="346"/>
        </w:tabs>
        <w:spacing w:before="60" w:after="60" w:line="260" w:lineRule="atLeast"/>
        <w:contextualSpacing/>
        <w:jc w:val="both"/>
        <w:rPr>
          <w:rFonts w:ascii="Arial" w:hAnsi="Arial" w:cs="Arial"/>
          <w:sz w:val="20"/>
          <w:lang w:val="sk-SK"/>
        </w:rPr>
      </w:pPr>
      <w:r w:rsidRPr="00F814E1">
        <w:rPr>
          <w:rFonts w:ascii="Arial" w:hAnsi="Arial" w:cs="Arial"/>
          <w:sz w:val="20"/>
          <w:lang w:val="sk-SK"/>
        </w:rPr>
        <w:t>je bila v sklopu projekta izvedena projektna naloga v obliki raziskave trga oziroma analize stanja s področja prometa ali logistike</w:t>
      </w:r>
      <w:r w:rsidR="007102FA">
        <w:rPr>
          <w:rFonts w:ascii="Arial" w:hAnsi="Arial" w:cs="Arial"/>
          <w:sz w:val="20"/>
          <w:lang w:val="sk-SK"/>
        </w:rPr>
        <w:t>,</w:t>
      </w:r>
      <w:r w:rsidRPr="00F814E1">
        <w:rPr>
          <w:rFonts w:ascii="Arial" w:hAnsi="Arial" w:cs="Arial"/>
          <w:sz w:val="20"/>
          <w:lang w:val="sk-SK"/>
        </w:rPr>
        <w:t xml:space="preserve"> </w:t>
      </w:r>
    </w:p>
    <w:p w14:paraId="721BBFD6" w14:textId="77777777" w:rsidR="00F814E1" w:rsidRPr="00F814E1" w:rsidRDefault="00F814E1" w:rsidP="0075412A">
      <w:pPr>
        <w:widowControl w:val="0"/>
        <w:numPr>
          <w:ilvl w:val="0"/>
          <w:numId w:val="87"/>
        </w:numPr>
        <w:tabs>
          <w:tab w:val="left" w:pos="346"/>
        </w:tabs>
        <w:spacing w:before="60" w:after="60" w:line="260" w:lineRule="atLeast"/>
        <w:contextualSpacing/>
        <w:jc w:val="both"/>
        <w:rPr>
          <w:rFonts w:ascii="Arial" w:hAnsi="Arial" w:cs="Arial"/>
          <w:sz w:val="20"/>
          <w:lang w:val="sk-SK"/>
        </w:rPr>
      </w:pPr>
      <w:r w:rsidRPr="00F814E1">
        <w:rPr>
          <w:rFonts w:ascii="Arial" w:hAnsi="Arial" w:cs="Arial"/>
          <w:sz w:val="20"/>
          <w:lang w:val="sk-SK"/>
        </w:rPr>
        <w:t xml:space="preserve">raziskava trga ali analiza stanja je upoštevala vso takrat veljavno zakonodajo (nacionalno in/ali EU) področja </w:t>
      </w:r>
    </w:p>
    <w:p w14:paraId="2D9B7BEA" w14:textId="77777777" w:rsidR="00F814E1" w:rsidRPr="00F814E1" w:rsidRDefault="00F814E1" w:rsidP="00F814E1">
      <w:pPr>
        <w:tabs>
          <w:tab w:val="num" w:pos="720"/>
        </w:tabs>
        <w:spacing w:line="260" w:lineRule="atLeast"/>
        <w:jc w:val="both"/>
        <w:rPr>
          <w:rFonts w:ascii="Arial" w:hAnsi="Arial" w:cs="Arial"/>
          <w:sz w:val="20"/>
          <w:szCs w:val="20"/>
          <w:lang w:val="sk-SK" w:eastAsia="en-US"/>
        </w:rPr>
      </w:pPr>
    </w:p>
    <w:p w14:paraId="078BACD0" w14:textId="77777777" w:rsidR="00814091" w:rsidRDefault="00814091" w:rsidP="00814091">
      <w:pPr>
        <w:spacing w:line="260" w:lineRule="atLeast"/>
        <w:jc w:val="both"/>
        <w:rPr>
          <w:rFonts w:ascii="Arial" w:hAnsi="Arial" w:cs="Arial"/>
          <w:sz w:val="20"/>
          <w:szCs w:val="20"/>
          <w:lang w:val="sk-SK" w:eastAsia="en-US"/>
        </w:rPr>
      </w:pPr>
      <w:r w:rsidRPr="005D75BE">
        <w:rPr>
          <w:rFonts w:ascii="Arial" w:hAnsi="Arial" w:cs="Arial"/>
          <w:sz w:val="20"/>
          <w:szCs w:val="20"/>
          <w:lang w:val="sk-SK" w:eastAsia="en-US"/>
        </w:rPr>
        <w:t>Kot zaključen projekt se šteje projekt, za katerega je bil pridobljen uradni zapisnik o prevzemu v</w:t>
      </w:r>
      <w:r>
        <w:rPr>
          <w:rFonts w:ascii="Arial" w:hAnsi="Arial" w:cs="Arial"/>
          <w:sz w:val="20"/>
          <w:szCs w:val="20"/>
          <w:lang w:val="sk-SK" w:eastAsia="en-US"/>
        </w:rPr>
        <w:t> </w:t>
      </w:r>
      <w:r w:rsidRPr="005D75BE">
        <w:rPr>
          <w:rFonts w:ascii="Arial" w:hAnsi="Arial" w:cs="Arial"/>
          <w:sz w:val="20"/>
          <w:szCs w:val="20"/>
          <w:lang w:val="sk-SK" w:eastAsia="en-US"/>
        </w:rPr>
        <w:t>produkcijo</w:t>
      </w:r>
      <w:r>
        <w:rPr>
          <w:rFonts w:ascii="Arial" w:hAnsi="Arial" w:cs="Arial"/>
          <w:sz w:val="20"/>
          <w:szCs w:val="20"/>
          <w:lang w:val="sk-SK" w:eastAsia="en-US"/>
        </w:rPr>
        <w:t>/izvedbo</w:t>
      </w:r>
      <w:r w:rsidRPr="005D75BE">
        <w:rPr>
          <w:rFonts w:ascii="Arial" w:hAnsi="Arial" w:cs="Arial"/>
          <w:sz w:val="20"/>
          <w:szCs w:val="20"/>
          <w:lang w:val="sk-SK" w:eastAsia="en-US"/>
        </w:rPr>
        <w:t xml:space="preserve"> ali izjava naročnika o</w:t>
      </w:r>
      <w:r>
        <w:rPr>
          <w:rFonts w:ascii="Arial" w:hAnsi="Arial" w:cs="Arial"/>
          <w:sz w:val="20"/>
          <w:szCs w:val="20"/>
          <w:lang w:val="sk-SK" w:eastAsia="en-US"/>
        </w:rPr>
        <w:t> </w:t>
      </w:r>
      <w:r w:rsidRPr="005D75BE">
        <w:rPr>
          <w:rFonts w:ascii="Arial" w:hAnsi="Arial" w:cs="Arial"/>
          <w:sz w:val="20"/>
          <w:szCs w:val="20"/>
          <w:lang w:val="sk-SK" w:eastAsia="en-US"/>
        </w:rPr>
        <w:t>produkcijskem</w:t>
      </w:r>
      <w:r>
        <w:rPr>
          <w:rFonts w:ascii="Arial" w:hAnsi="Arial" w:cs="Arial"/>
          <w:sz w:val="20"/>
          <w:szCs w:val="20"/>
          <w:lang w:val="sk-SK" w:eastAsia="en-US"/>
        </w:rPr>
        <w:t>/izvedbenem</w:t>
      </w:r>
      <w:r w:rsidRPr="005D75BE">
        <w:rPr>
          <w:rFonts w:ascii="Arial" w:hAnsi="Arial" w:cs="Arial"/>
          <w:sz w:val="20"/>
          <w:szCs w:val="20"/>
          <w:lang w:val="sk-SK" w:eastAsia="en-US"/>
        </w:rPr>
        <w:t xml:space="preserve"> delovanju rešitve oziroma dokazila o izvedenih in zaključenih posameznih fazah znotraj projekta. Kot potrdilo o uspešno zaključenem EU-sofinanciranem mednarodnem projektu se bo upoštevala tudi objava na uradnih spletnih straneh EU skladov ali izjava vodilnega partnerja (koordinatorja) projekta.</w:t>
      </w:r>
    </w:p>
    <w:p w14:paraId="49471F61" w14:textId="77777777" w:rsidR="00C91352" w:rsidRDefault="00C91352" w:rsidP="00F814E1">
      <w:pPr>
        <w:tabs>
          <w:tab w:val="num" w:pos="720"/>
        </w:tabs>
        <w:spacing w:line="260" w:lineRule="atLeast"/>
        <w:jc w:val="both"/>
        <w:rPr>
          <w:rFonts w:ascii="Arial" w:hAnsi="Arial" w:cs="Arial"/>
          <w:sz w:val="20"/>
          <w:szCs w:val="20"/>
          <w:lang w:val="sk-SK" w:eastAsia="en-US"/>
        </w:rPr>
      </w:pPr>
    </w:p>
    <w:p w14:paraId="40ED8D8F" w14:textId="44ECBE23" w:rsidR="00F814E1" w:rsidRPr="00F814E1" w:rsidRDefault="00F814E1" w:rsidP="00F814E1">
      <w:pPr>
        <w:tabs>
          <w:tab w:val="num" w:pos="720"/>
        </w:tabs>
        <w:spacing w:line="260" w:lineRule="atLeast"/>
        <w:jc w:val="both"/>
        <w:rPr>
          <w:rFonts w:ascii="Arial" w:hAnsi="Arial" w:cs="Arial"/>
          <w:sz w:val="20"/>
          <w:szCs w:val="20"/>
          <w:lang w:val="sk-SK" w:eastAsia="en-US"/>
        </w:rPr>
      </w:pPr>
      <w:r w:rsidRPr="00F814E1">
        <w:rPr>
          <w:rFonts w:ascii="Arial" w:hAnsi="Arial" w:cs="Arial"/>
          <w:sz w:val="20"/>
          <w:szCs w:val="20"/>
          <w:lang w:val="sk-SK" w:eastAsia="en-US"/>
        </w:rPr>
        <w:t xml:space="preserve">Referenca za izpolnjevanje posameznega pogoja lahko izhaja iz enega ali več projektov (pogodb). </w:t>
      </w:r>
    </w:p>
    <w:p w14:paraId="745C80B6" w14:textId="77777777" w:rsidR="00F814E1" w:rsidRPr="00F814E1" w:rsidRDefault="00F814E1" w:rsidP="00F814E1">
      <w:pPr>
        <w:tabs>
          <w:tab w:val="num" w:pos="720"/>
        </w:tabs>
        <w:spacing w:line="260" w:lineRule="atLeast"/>
        <w:jc w:val="both"/>
        <w:rPr>
          <w:rFonts w:ascii="Arial" w:hAnsi="Arial" w:cs="Arial"/>
          <w:sz w:val="20"/>
          <w:szCs w:val="20"/>
          <w:lang w:val="sk-SK" w:eastAsia="en-US"/>
        </w:rPr>
      </w:pPr>
    </w:p>
    <w:p w14:paraId="1BC2B730" w14:textId="3DE13F22" w:rsidR="00F814E1" w:rsidRPr="00F814E1" w:rsidRDefault="00F814E1" w:rsidP="00F814E1">
      <w:pPr>
        <w:tabs>
          <w:tab w:val="num" w:pos="720"/>
        </w:tabs>
        <w:spacing w:line="260" w:lineRule="atLeast"/>
        <w:jc w:val="both"/>
        <w:rPr>
          <w:rFonts w:ascii="Arial" w:hAnsi="Arial" w:cs="Arial"/>
          <w:sz w:val="20"/>
          <w:szCs w:val="20"/>
          <w:lang w:val="sk-SK" w:eastAsia="en-US"/>
        </w:rPr>
      </w:pPr>
      <w:r w:rsidRPr="00F814E1">
        <w:rPr>
          <w:rFonts w:ascii="Arial" w:hAnsi="Arial" w:cs="Arial"/>
          <w:sz w:val="20"/>
          <w:szCs w:val="20"/>
          <w:lang w:val="sk-SK" w:eastAsia="en-US"/>
        </w:rPr>
        <w:t>Ponudnik lahko pogoje izpolnjuje sam, s partnerji ali s podizvajalci.</w:t>
      </w:r>
      <w:r w:rsidR="00C91352" w:rsidRPr="00C91352">
        <w:t xml:space="preserve"> </w:t>
      </w:r>
      <w:r w:rsidR="00C91352" w:rsidRPr="00C91352">
        <w:rPr>
          <w:rFonts w:ascii="Arial" w:hAnsi="Arial" w:cs="Arial"/>
          <w:sz w:val="20"/>
          <w:szCs w:val="20"/>
          <w:lang w:val="sk-SK" w:eastAsia="en-US"/>
        </w:rPr>
        <w:t xml:space="preserve">Gospodarski subjekt, ki predloži referenco iz določenega področja, mora dela s tega področja v pretežnem delu tudi izvajati. </w:t>
      </w:r>
    </w:p>
    <w:p w14:paraId="17FA63AA" w14:textId="77777777" w:rsidR="00F814E1" w:rsidRPr="00F814E1" w:rsidRDefault="00F814E1" w:rsidP="00F814E1">
      <w:pPr>
        <w:tabs>
          <w:tab w:val="num" w:pos="720"/>
        </w:tabs>
        <w:spacing w:line="260" w:lineRule="atLeast"/>
        <w:jc w:val="both"/>
        <w:rPr>
          <w:rFonts w:ascii="Arial" w:hAnsi="Arial" w:cs="Arial"/>
          <w:sz w:val="20"/>
          <w:szCs w:val="20"/>
          <w:lang w:val="sk-SK" w:eastAsia="en-US"/>
        </w:rPr>
      </w:pPr>
    </w:p>
    <w:p w14:paraId="36986DE4" w14:textId="77777777" w:rsidR="0075412A" w:rsidRPr="00CE1C02" w:rsidRDefault="0075412A" w:rsidP="0075412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161C6E">
        <w:rPr>
          <w:rFonts w:ascii="Arial" w:hAnsi="Arial" w:cs="Arial"/>
          <w:b/>
          <w:sz w:val="20"/>
          <w:lang w:eastAsia="en-US"/>
        </w:rPr>
        <w:t>DOKAZILO</w:t>
      </w:r>
      <w:r w:rsidRPr="003234C0">
        <w:rPr>
          <w:rFonts w:ascii="Arial" w:hAnsi="Arial" w:cs="Arial"/>
          <w:b/>
          <w:sz w:val="20"/>
          <w:lang w:eastAsia="en-US"/>
        </w:rPr>
        <w:t xml:space="preserve">: </w:t>
      </w:r>
      <w:r w:rsidRPr="003234C0">
        <w:rPr>
          <w:rFonts w:ascii="Arial" w:hAnsi="Arial" w:cs="Arial"/>
          <w:sz w:val="20"/>
          <w:lang w:eastAsia="en-US"/>
        </w:rPr>
        <w:t>obrazec 2</w:t>
      </w:r>
    </w:p>
    <w:p w14:paraId="7BCE1F36" w14:textId="77777777" w:rsidR="00F814E1" w:rsidRPr="00F814E1" w:rsidRDefault="00F814E1" w:rsidP="00F814E1">
      <w:pPr>
        <w:tabs>
          <w:tab w:val="num" w:pos="720"/>
        </w:tabs>
        <w:spacing w:line="260" w:lineRule="atLeast"/>
        <w:jc w:val="both"/>
        <w:rPr>
          <w:rFonts w:ascii="Arial" w:hAnsi="Arial" w:cs="Arial"/>
          <w:b/>
          <w:bCs/>
          <w:sz w:val="20"/>
          <w:szCs w:val="20"/>
          <w:lang w:val="sk-SK" w:eastAsia="en-US"/>
        </w:rPr>
      </w:pPr>
    </w:p>
    <w:p w14:paraId="2D904C23" w14:textId="6F6A1F9D" w:rsidR="00F814E1" w:rsidRPr="00F814E1" w:rsidRDefault="0075412A" w:rsidP="007102FA">
      <w:pPr>
        <w:tabs>
          <w:tab w:val="num" w:pos="720"/>
        </w:tabs>
        <w:spacing w:line="260" w:lineRule="atLeast"/>
        <w:jc w:val="both"/>
        <w:rPr>
          <w:rFonts w:ascii="Arial" w:hAnsi="Arial" w:cs="Arial"/>
          <w:b/>
          <w:bCs/>
          <w:sz w:val="20"/>
          <w:szCs w:val="20"/>
          <w:lang w:val="sk-SK" w:eastAsia="en-US"/>
        </w:rPr>
      </w:pPr>
      <w:r w:rsidRPr="00AC71AD">
        <w:rPr>
          <w:rFonts w:ascii="Arial" w:hAnsi="Arial" w:cs="Arial"/>
          <w:b/>
          <w:color w:val="000000"/>
          <w:sz w:val="20"/>
          <w:szCs w:val="20"/>
        </w:rPr>
        <w:t>3.2.</w:t>
      </w:r>
      <w:r>
        <w:rPr>
          <w:rFonts w:ascii="Arial" w:hAnsi="Arial" w:cs="Arial"/>
          <w:b/>
          <w:color w:val="000000"/>
          <w:sz w:val="20"/>
          <w:szCs w:val="20"/>
        </w:rPr>
        <w:t>3</w:t>
      </w:r>
      <w:r w:rsidRPr="00AC71AD">
        <w:rPr>
          <w:rFonts w:ascii="Arial" w:hAnsi="Arial" w:cs="Arial"/>
          <w:b/>
          <w:color w:val="000000"/>
          <w:sz w:val="20"/>
          <w:szCs w:val="20"/>
        </w:rPr>
        <w:t xml:space="preserve">.2 </w:t>
      </w:r>
      <w:r w:rsidR="00F814E1" w:rsidRPr="00F814E1">
        <w:rPr>
          <w:rFonts w:ascii="Arial" w:hAnsi="Arial" w:cs="Arial"/>
          <w:b/>
          <w:bCs/>
          <w:sz w:val="20"/>
          <w:szCs w:val="20"/>
          <w:lang w:val="sk-SK" w:eastAsia="en-US"/>
        </w:rPr>
        <w:t>Kadrovska sposobnost</w:t>
      </w:r>
    </w:p>
    <w:p w14:paraId="13C59563" w14:textId="77777777" w:rsidR="00F814E1" w:rsidRPr="00F814E1" w:rsidRDefault="00F814E1" w:rsidP="007102FA">
      <w:pPr>
        <w:tabs>
          <w:tab w:val="num" w:pos="720"/>
        </w:tabs>
        <w:spacing w:line="260" w:lineRule="atLeast"/>
        <w:jc w:val="both"/>
        <w:rPr>
          <w:rFonts w:ascii="Arial" w:hAnsi="Arial" w:cs="Arial"/>
          <w:b/>
          <w:bCs/>
          <w:sz w:val="20"/>
          <w:szCs w:val="20"/>
          <w:lang w:val="sk-SK" w:eastAsia="en-US"/>
        </w:rPr>
      </w:pPr>
    </w:p>
    <w:p w14:paraId="1E00B30F" w14:textId="053FE0BC" w:rsidR="00F814E1" w:rsidRPr="0075412A" w:rsidRDefault="00F814E1" w:rsidP="007102FA">
      <w:pPr>
        <w:tabs>
          <w:tab w:val="num" w:pos="720"/>
        </w:tabs>
        <w:spacing w:line="260" w:lineRule="atLeast"/>
        <w:jc w:val="both"/>
        <w:rPr>
          <w:rFonts w:ascii="Arial" w:hAnsi="Arial" w:cs="Arial"/>
          <w:bCs/>
          <w:sz w:val="20"/>
          <w:szCs w:val="20"/>
          <w:lang w:val="sk-SK" w:eastAsia="en-US"/>
        </w:rPr>
      </w:pPr>
      <w:r w:rsidRPr="0075412A">
        <w:rPr>
          <w:rFonts w:ascii="Arial" w:hAnsi="Arial" w:cs="Arial"/>
          <w:bCs/>
          <w:sz w:val="20"/>
          <w:szCs w:val="20"/>
          <w:lang w:val="sk-SK" w:eastAsia="en-US"/>
        </w:rPr>
        <w:t xml:space="preserve">Ponudnik mora za izvajanje storitev imenovati najmanj </w:t>
      </w:r>
      <w:r w:rsidR="00111BD6">
        <w:rPr>
          <w:rFonts w:ascii="Arial" w:hAnsi="Arial" w:cs="Arial"/>
          <w:bCs/>
          <w:sz w:val="20"/>
          <w:szCs w:val="20"/>
          <w:lang w:val="sk-SK" w:eastAsia="en-US"/>
        </w:rPr>
        <w:t>6 (šest)</w:t>
      </w:r>
      <w:r w:rsidR="00111BD6" w:rsidRPr="0075412A">
        <w:rPr>
          <w:rFonts w:ascii="Arial" w:hAnsi="Arial" w:cs="Arial"/>
          <w:bCs/>
          <w:sz w:val="20"/>
          <w:szCs w:val="20"/>
          <w:lang w:val="sk-SK" w:eastAsia="en-US"/>
        </w:rPr>
        <w:t xml:space="preserve"> </w:t>
      </w:r>
      <w:r w:rsidRPr="0075412A">
        <w:rPr>
          <w:rFonts w:ascii="Arial" w:hAnsi="Arial" w:cs="Arial"/>
          <w:bCs/>
          <w:sz w:val="20"/>
          <w:szCs w:val="20"/>
          <w:lang w:val="sk-SK" w:eastAsia="en-US"/>
        </w:rPr>
        <w:t>oseb, ki izpolnjujejo naslednje pogoje:</w:t>
      </w:r>
    </w:p>
    <w:p w14:paraId="1BE213DA" w14:textId="77777777" w:rsidR="00F814E1" w:rsidRPr="00F814E1" w:rsidRDefault="00F814E1" w:rsidP="007102FA">
      <w:pPr>
        <w:tabs>
          <w:tab w:val="num" w:pos="720"/>
        </w:tabs>
        <w:spacing w:line="260" w:lineRule="atLeast"/>
        <w:jc w:val="both"/>
        <w:rPr>
          <w:rFonts w:ascii="Arial" w:hAnsi="Arial" w:cs="Arial"/>
          <w:b/>
          <w:sz w:val="20"/>
          <w:szCs w:val="20"/>
          <w:lang w:val="sk-SK" w:eastAsia="en-US"/>
        </w:rPr>
      </w:pPr>
    </w:p>
    <w:p w14:paraId="4B205E06" w14:textId="3508162C" w:rsidR="00F814E1" w:rsidRPr="00F814E1" w:rsidRDefault="007102FA" w:rsidP="007102FA">
      <w:pPr>
        <w:tabs>
          <w:tab w:val="num" w:pos="720"/>
        </w:tabs>
        <w:spacing w:line="260" w:lineRule="atLeast"/>
        <w:jc w:val="both"/>
        <w:rPr>
          <w:rFonts w:ascii="Arial" w:hAnsi="Arial" w:cs="Arial"/>
          <w:b/>
          <w:sz w:val="20"/>
          <w:szCs w:val="20"/>
          <w:lang w:val="sk-SK" w:eastAsia="en-US"/>
        </w:rPr>
      </w:pPr>
      <w:r>
        <w:rPr>
          <w:rFonts w:ascii="Arial" w:hAnsi="Arial" w:cs="Arial"/>
          <w:b/>
          <w:sz w:val="20"/>
          <w:szCs w:val="20"/>
          <w:lang w:val="sk-SK" w:eastAsia="en-US"/>
        </w:rPr>
        <w:t xml:space="preserve">I) </w:t>
      </w:r>
      <w:r w:rsidR="00F814E1" w:rsidRPr="00F814E1">
        <w:rPr>
          <w:rFonts w:ascii="Arial" w:hAnsi="Arial" w:cs="Arial"/>
          <w:b/>
          <w:sz w:val="20"/>
          <w:szCs w:val="20"/>
          <w:lang w:val="sk-SK" w:eastAsia="en-US"/>
        </w:rPr>
        <w:t>Vodja projekta (1 kader)</w:t>
      </w:r>
      <w:r w:rsidR="00F814E1" w:rsidRPr="00F814E1">
        <w:rPr>
          <w:rFonts w:ascii="Arial" w:hAnsi="Arial" w:cs="Arial"/>
          <w:sz w:val="20"/>
          <w:szCs w:val="20"/>
          <w:lang w:val="sk-SK" w:eastAsia="en-US"/>
        </w:rPr>
        <w:t>, mora izpolnjevati vse naslednje pogoje:</w:t>
      </w:r>
    </w:p>
    <w:p w14:paraId="33C3DF20" w14:textId="7E9D368E" w:rsidR="00F814E1" w:rsidRPr="00F0548F" w:rsidRDefault="007102FA" w:rsidP="00F0548F">
      <w:pPr>
        <w:pStyle w:val="Odstavekseznama"/>
        <w:numPr>
          <w:ilvl w:val="1"/>
          <w:numId w:val="86"/>
        </w:numPr>
        <w:spacing w:line="260" w:lineRule="atLeast"/>
        <w:ind w:left="709" w:hanging="283"/>
        <w:jc w:val="both"/>
        <w:rPr>
          <w:rFonts w:ascii="Arial" w:hAnsi="Arial" w:cs="Arial"/>
          <w:sz w:val="20"/>
          <w:szCs w:val="20"/>
          <w:lang w:val="sk-SK" w:eastAsia="en-US"/>
        </w:rPr>
      </w:pPr>
      <w:r w:rsidRPr="00F0548F">
        <w:rPr>
          <w:rFonts w:ascii="Arial" w:hAnsi="Arial" w:cs="Arial"/>
          <w:sz w:val="20"/>
          <w:szCs w:val="20"/>
          <w:lang w:val="sk-SK" w:eastAsia="en-US"/>
        </w:rPr>
        <w:t>z</w:t>
      </w:r>
      <w:r w:rsidR="00F814E1" w:rsidRPr="00F0548F">
        <w:rPr>
          <w:rFonts w:ascii="Arial" w:hAnsi="Arial" w:cs="Arial"/>
          <w:sz w:val="20"/>
          <w:szCs w:val="20"/>
          <w:lang w:val="sk-SK" w:eastAsia="en-US"/>
        </w:rPr>
        <w:t>aposlen pri ponudniku, soponudniki ali podizvajalcu</w:t>
      </w:r>
      <w:r w:rsidRPr="00F0548F">
        <w:rPr>
          <w:rFonts w:ascii="Arial" w:hAnsi="Arial" w:cs="Arial"/>
          <w:sz w:val="20"/>
          <w:szCs w:val="20"/>
          <w:lang w:val="sk-SK" w:eastAsia="en-US"/>
        </w:rPr>
        <w:t>;</w:t>
      </w:r>
    </w:p>
    <w:p w14:paraId="7C53AB62" w14:textId="7042D082" w:rsidR="00F814E1" w:rsidRPr="00F0548F" w:rsidRDefault="007102FA" w:rsidP="00F0548F">
      <w:pPr>
        <w:pStyle w:val="Odstavekseznama"/>
        <w:numPr>
          <w:ilvl w:val="1"/>
          <w:numId w:val="86"/>
        </w:numPr>
        <w:spacing w:line="260" w:lineRule="atLeast"/>
        <w:ind w:left="709" w:hanging="283"/>
        <w:jc w:val="both"/>
        <w:rPr>
          <w:rFonts w:ascii="Arial" w:hAnsi="Arial" w:cs="Arial"/>
          <w:sz w:val="20"/>
          <w:szCs w:val="20"/>
          <w:lang w:val="sk-SK" w:eastAsia="en-US"/>
        </w:rPr>
      </w:pPr>
      <w:r w:rsidRPr="00F0548F">
        <w:rPr>
          <w:rFonts w:ascii="Arial" w:hAnsi="Arial" w:cs="Arial"/>
          <w:sz w:val="20"/>
          <w:szCs w:val="20"/>
          <w:lang w:val="sk-SK" w:eastAsia="en-US"/>
        </w:rPr>
        <w:t>i</w:t>
      </w:r>
      <w:r w:rsidR="00F814E1" w:rsidRPr="00F0548F">
        <w:rPr>
          <w:rFonts w:ascii="Arial" w:hAnsi="Arial" w:cs="Arial"/>
          <w:sz w:val="20"/>
          <w:szCs w:val="20"/>
          <w:lang w:val="sk-SK" w:eastAsia="en-US"/>
        </w:rPr>
        <w:t>zobrazba najmanj raven 8</w:t>
      </w:r>
      <w:r w:rsidR="00111BD6">
        <w:rPr>
          <w:rFonts w:ascii="Arial" w:hAnsi="Arial" w:cs="Arial"/>
          <w:sz w:val="20"/>
          <w:szCs w:val="20"/>
          <w:lang w:val="sk-SK" w:eastAsia="en-US"/>
        </w:rPr>
        <w:t xml:space="preserve"> (osem)</w:t>
      </w:r>
      <w:r w:rsidR="00F814E1" w:rsidRPr="00F0548F">
        <w:rPr>
          <w:rFonts w:ascii="Arial" w:hAnsi="Arial" w:cs="Arial"/>
          <w:sz w:val="20"/>
          <w:szCs w:val="20"/>
          <w:lang w:val="sk-SK" w:eastAsia="en-US"/>
        </w:rPr>
        <w:t xml:space="preserve"> po SOK (univerzitetna izobrazba ali specializacija po visokošolskih strokovnih programih po »predbolonjskih« programih ali magisterij stroke - 2. bolonjska stopnja po bolonjskih programih), smer računalništvo in informatika in/ali prometno-tehnično področje;</w:t>
      </w:r>
    </w:p>
    <w:p w14:paraId="30E2C9DC" w14:textId="4E45ECDC" w:rsidR="00F814E1" w:rsidRPr="00F0548F" w:rsidRDefault="007102FA" w:rsidP="00F0548F">
      <w:pPr>
        <w:pStyle w:val="Odstavekseznama"/>
        <w:numPr>
          <w:ilvl w:val="1"/>
          <w:numId w:val="86"/>
        </w:numPr>
        <w:spacing w:line="260" w:lineRule="atLeast"/>
        <w:ind w:left="709" w:hanging="283"/>
        <w:jc w:val="both"/>
        <w:rPr>
          <w:rFonts w:ascii="Arial" w:hAnsi="Arial" w:cs="Arial"/>
          <w:sz w:val="20"/>
          <w:szCs w:val="20"/>
          <w:lang w:val="sk-SK" w:eastAsia="en-US"/>
        </w:rPr>
      </w:pPr>
      <w:r w:rsidRPr="00F0548F">
        <w:rPr>
          <w:rFonts w:ascii="Arial" w:hAnsi="Arial" w:cs="Arial"/>
          <w:sz w:val="20"/>
          <w:szCs w:val="20"/>
          <w:lang w:val="sk-SK" w:eastAsia="en-US"/>
        </w:rPr>
        <w:t>v</w:t>
      </w:r>
      <w:r w:rsidR="00F814E1" w:rsidRPr="00F0548F">
        <w:rPr>
          <w:rFonts w:ascii="Arial" w:hAnsi="Arial" w:cs="Arial"/>
          <w:sz w:val="20"/>
          <w:szCs w:val="20"/>
          <w:lang w:val="sk-SK" w:eastAsia="en-US"/>
        </w:rPr>
        <w:t>saj 10</w:t>
      </w:r>
      <w:r w:rsidR="00111BD6">
        <w:rPr>
          <w:rFonts w:ascii="Arial" w:hAnsi="Arial" w:cs="Arial"/>
          <w:sz w:val="20"/>
          <w:szCs w:val="20"/>
          <w:lang w:val="sk-SK" w:eastAsia="en-US"/>
        </w:rPr>
        <w:t xml:space="preserve"> (deset)</w:t>
      </w:r>
      <w:r w:rsidR="00F814E1" w:rsidRPr="00F0548F">
        <w:rPr>
          <w:rFonts w:ascii="Arial" w:hAnsi="Arial" w:cs="Arial"/>
          <w:sz w:val="20"/>
          <w:szCs w:val="20"/>
          <w:lang w:val="sk-SK" w:eastAsia="en-US"/>
        </w:rPr>
        <w:t xml:space="preserve"> let delovnih izkušenj s področja informacijskih tehnologij, od tega vsaj 5</w:t>
      </w:r>
      <w:r w:rsidR="00111BD6">
        <w:rPr>
          <w:rFonts w:ascii="Arial" w:hAnsi="Arial" w:cs="Arial"/>
          <w:sz w:val="20"/>
          <w:szCs w:val="20"/>
          <w:lang w:val="sk-SK" w:eastAsia="en-US"/>
        </w:rPr>
        <w:t xml:space="preserve"> (pet)</w:t>
      </w:r>
      <w:r w:rsidR="00F814E1" w:rsidRPr="00F0548F">
        <w:rPr>
          <w:rFonts w:ascii="Arial" w:hAnsi="Arial" w:cs="Arial"/>
          <w:sz w:val="20"/>
          <w:szCs w:val="20"/>
          <w:lang w:val="sk-SK" w:eastAsia="en-US"/>
        </w:rPr>
        <w:t xml:space="preserve"> let s poudarkom na prometni informacijski tehnologiji;</w:t>
      </w:r>
    </w:p>
    <w:p w14:paraId="0766CF1F" w14:textId="6E1FD8B8" w:rsidR="00F814E1" w:rsidRPr="00F0548F" w:rsidRDefault="007102FA" w:rsidP="00F0548F">
      <w:pPr>
        <w:pStyle w:val="Odstavekseznama"/>
        <w:numPr>
          <w:ilvl w:val="1"/>
          <w:numId w:val="86"/>
        </w:numPr>
        <w:spacing w:line="260" w:lineRule="atLeast"/>
        <w:ind w:left="709" w:hanging="283"/>
        <w:jc w:val="both"/>
        <w:rPr>
          <w:rFonts w:ascii="Arial" w:hAnsi="Arial" w:cs="Arial"/>
          <w:sz w:val="20"/>
          <w:szCs w:val="20"/>
          <w:lang w:val="sk-SK" w:eastAsia="en-US"/>
        </w:rPr>
      </w:pPr>
      <w:r w:rsidRPr="00F0548F">
        <w:rPr>
          <w:rFonts w:ascii="Arial" w:hAnsi="Arial" w:cs="Arial"/>
          <w:sz w:val="20"/>
          <w:szCs w:val="20"/>
          <w:lang w:val="sk-SK" w:eastAsia="en-US"/>
        </w:rPr>
        <w:t>v</w:t>
      </w:r>
      <w:r w:rsidR="00F814E1" w:rsidRPr="00F0548F">
        <w:rPr>
          <w:rFonts w:ascii="Arial" w:hAnsi="Arial" w:cs="Arial"/>
          <w:sz w:val="20"/>
          <w:szCs w:val="20"/>
          <w:lang w:val="sk-SK" w:eastAsia="en-US"/>
        </w:rPr>
        <w:t xml:space="preserve">saj 5 </w:t>
      </w:r>
      <w:r w:rsidR="00111BD6">
        <w:rPr>
          <w:rFonts w:ascii="Arial" w:hAnsi="Arial" w:cs="Arial"/>
          <w:sz w:val="20"/>
          <w:szCs w:val="20"/>
          <w:lang w:val="sk-SK" w:eastAsia="en-US"/>
        </w:rPr>
        <w:t xml:space="preserve">(pet) </w:t>
      </w:r>
      <w:r w:rsidR="00F814E1" w:rsidRPr="00F0548F">
        <w:rPr>
          <w:rFonts w:ascii="Arial" w:hAnsi="Arial" w:cs="Arial"/>
          <w:sz w:val="20"/>
          <w:szCs w:val="20"/>
          <w:lang w:val="sk-SK" w:eastAsia="en-US"/>
        </w:rPr>
        <w:t>let izkušenj z vodenjem projektov ali delovnih (raziskovalnih) skupin;</w:t>
      </w:r>
    </w:p>
    <w:p w14:paraId="0E2495B5" w14:textId="1DD7B6F9" w:rsidR="00F814E1" w:rsidRPr="00F0548F" w:rsidRDefault="00F814E1" w:rsidP="00F0548F">
      <w:pPr>
        <w:pStyle w:val="Odstavekseznama"/>
        <w:numPr>
          <w:ilvl w:val="1"/>
          <w:numId w:val="86"/>
        </w:numPr>
        <w:spacing w:line="260" w:lineRule="atLeast"/>
        <w:ind w:left="709" w:hanging="283"/>
        <w:jc w:val="both"/>
        <w:rPr>
          <w:rFonts w:ascii="Arial" w:hAnsi="Arial" w:cs="Arial"/>
          <w:sz w:val="20"/>
          <w:szCs w:val="20"/>
          <w:lang w:val="sk-SK" w:eastAsia="en-US"/>
        </w:rPr>
      </w:pPr>
      <w:r w:rsidRPr="00F0548F">
        <w:rPr>
          <w:rFonts w:ascii="Arial" w:hAnsi="Arial" w:cs="Arial"/>
          <w:sz w:val="20"/>
          <w:szCs w:val="20"/>
          <w:lang w:val="sk-SK" w:eastAsia="en-US"/>
        </w:rPr>
        <w:t xml:space="preserve">v obdobju zadnjih </w:t>
      </w:r>
      <w:r w:rsidR="00111BD6">
        <w:rPr>
          <w:rFonts w:ascii="Arial" w:hAnsi="Arial" w:cs="Arial"/>
          <w:sz w:val="20"/>
          <w:szCs w:val="20"/>
          <w:lang w:val="sk-SK" w:eastAsia="en-US"/>
        </w:rPr>
        <w:t>8 (osem)</w:t>
      </w:r>
      <w:r w:rsidRPr="00F0548F">
        <w:rPr>
          <w:rFonts w:ascii="Arial" w:hAnsi="Arial" w:cs="Arial"/>
          <w:sz w:val="20"/>
          <w:szCs w:val="20"/>
          <w:lang w:val="sk-SK" w:eastAsia="en-US"/>
        </w:rPr>
        <w:t xml:space="preserve"> let, šteto od dneva objave tega javnega naročila, je vsaj 2</w:t>
      </w:r>
      <w:r w:rsidR="00111BD6">
        <w:rPr>
          <w:rFonts w:ascii="Arial" w:hAnsi="Arial" w:cs="Arial"/>
          <w:sz w:val="20"/>
          <w:szCs w:val="20"/>
          <w:lang w:val="sk-SK" w:eastAsia="en-US"/>
        </w:rPr>
        <w:t xml:space="preserve"> (dve)</w:t>
      </w:r>
      <w:r w:rsidRPr="00F0548F">
        <w:rPr>
          <w:rFonts w:ascii="Arial" w:hAnsi="Arial" w:cs="Arial"/>
          <w:sz w:val="20"/>
          <w:szCs w:val="20"/>
          <w:lang w:val="sk-SK" w:eastAsia="en-US"/>
        </w:rPr>
        <w:t xml:space="preserve"> leti strokovno sodeloval v uspešno zaključenem EU-sofinanciranem projektu </w:t>
      </w:r>
      <w:r w:rsidRPr="00F0548F">
        <w:rPr>
          <w:rFonts w:ascii="Arial" w:hAnsi="Arial" w:cs="Arial"/>
          <w:sz w:val="20"/>
          <w:szCs w:val="20"/>
          <w:u w:val="single"/>
          <w:lang w:val="sk-SK" w:eastAsia="en-US"/>
        </w:rPr>
        <w:t>na mednarodni ravni</w:t>
      </w:r>
      <w:r w:rsidRPr="00F0548F">
        <w:rPr>
          <w:rFonts w:ascii="Arial" w:hAnsi="Arial" w:cs="Arial"/>
          <w:sz w:val="20"/>
          <w:szCs w:val="20"/>
          <w:lang w:val="sk-SK" w:eastAsia="en-US"/>
        </w:rPr>
        <w:t xml:space="preserve"> s področja </w:t>
      </w:r>
      <w:r w:rsidRPr="00F0548F">
        <w:rPr>
          <w:rFonts w:ascii="Arial" w:hAnsi="Arial" w:cs="Arial"/>
          <w:sz w:val="20"/>
          <w:szCs w:val="20"/>
          <w:lang w:val="sk-SK" w:eastAsia="en-US"/>
        </w:rPr>
        <w:lastRenderedPageBreak/>
        <w:t xml:space="preserve">transportne logistike in/ali prometne infrastrukture, pri čemer je uporabil znanja iz področja informacijskih tehnologij. </w:t>
      </w:r>
    </w:p>
    <w:p w14:paraId="2C8FF222" w14:textId="664C942B" w:rsidR="00F814E1" w:rsidRPr="00F0548F" w:rsidRDefault="00F814E1" w:rsidP="00F0548F">
      <w:pPr>
        <w:pStyle w:val="Odstavekseznama"/>
        <w:numPr>
          <w:ilvl w:val="1"/>
          <w:numId w:val="86"/>
        </w:numPr>
        <w:spacing w:line="260" w:lineRule="atLeast"/>
        <w:ind w:left="709" w:hanging="283"/>
        <w:jc w:val="both"/>
        <w:rPr>
          <w:rFonts w:ascii="Arial" w:hAnsi="Arial" w:cs="Arial"/>
          <w:sz w:val="20"/>
          <w:szCs w:val="20"/>
          <w:lang w:val="sk-SK" w:eastAsia="en-US"/>
        </w:rPr>
      </w:pPr>
      <w:r w:rsidRPr="00F0548F">
        <w:rPr>
          <w:rFonts w:ascii="Arial" w:hAnsi="Arial" w:cs="Arial"/>
          <w:sz w:val="20"/>
          <w:szCs w:val="20"/>
          <w:lang w:val="sk-SK" w:eastAsia="en-US"/>
        </w:rPr>
        <w:t xml:space="preserve">v obdobju zadnjih </w:t>
      </w:r>
      <w:r w:rsidR="00111BD6">
        <w:rPr>
          <w:rFonts w:ascii="Arial" w:hAnsi="Arial" w:cs="Arial"/>
          <w:sz w:val="20"/>
          <w:szCs w:val="20"/>
          <w:lang w:val="sk-SK" w:eastAsia="en-US"/>
        </w:rPr>
        <w:t>5 (pet)</w:t>
      </w:r>
      <w:r w:rsidRPr="00F0548F">
        <w:rPr>
          <w:rFonts w:ascii="Arial" w:hAnsi="Arial" w:cs="Arial"/>
          <w:sz w:val="20"/>
          <w:szCs w:val="20"/>
          <w:lang w:val="sk-SK" w:eastAsia="en-US"/>
        </w:rPr>
        <w:t xml:space="preserve"> let, šteto od dneva objave tega javnega naročila, strokovno sodeloval najmanj na </w:t>
      </w:r>
      <w:r w:rsidR="00111BD6">
        <w:rPr>
          <w:rFonts w:ascii="Arial" w:hAnsi="Arial" w:cs="Arial"/>
          <w:sz w:val="20"/>
          <w:szCs w:val="20"/>
          <w:lang w:val="sk-SK" w:eastAsia="en-US"/>
        </w:rPr>
        <w:t>1 (</w:t>
      </w:r>
      <w:r w:rsidRPr="00F0548F">
        <w:rPr>
          <w:rFonts w:ascii="Arial" w:hAnsi="Arial" w:cs="Arial"/>
          <w:sz w:val="20"/>
          <w:szCs w:val="20"/>
          <w:lang w:val="sk-SK" w:eastAsia="en-US"/>
        </w:rPr>
        <w:t>enem</w:t>
      </w:r>
      <w:r w:rsidR="00111BD6">
        <w:rPr>
          <w:rFonts w:ascii="Arial" w:hAnsi="Arial" w:cs="Arial"/>
          <w:sz w:val="20"/>
          <w:szCs w:val="20"/>
          <w:lang w:val="sk-SK" w:eastAsia="en-US"/>
        </w:rPr>
        <w:t>)</w:t>
      </w:r>
      <w:r w:rsidRPr="00F0548F">
        <w:rPr>
          <w:rFonts w:ascii="Arial" w:hAnsi="Arial" w:cs="Arial"/>
          <w:sz w:val="20"/>
          <w:szCs w:val="20"/>
          <w:lang w:val="sk-SK" w:eastAsia="en-US"/>
        </w:rPr>
        <w:t xml:space="preserve"> projektu, ki obsega referenčne pogoje točke A ali B tehnične sposobnosti ponudnika.</w:t>
      </w:r>
    </w:p>
    <w:p w14:paraId="6E2657CF" w14:textId="77777777" w:rsidR="00F814E1" w:rsidRPr="00F814E1" w:rsidRDefault="00F814E1" w:rsidP="007102FA">
      <w:pPr>
        <w:spacing w:line="260" w:lineRule="atLeast"/>
        <w:jc w:val="both"/>
        <w:rPr>
          <w:rFonts w:ascii="Arial" w:hAnsi="Arial" w:cs="Arial"/>
          <w:sz w:val="20"/>
          <w:szCs w:val="20"/>
          <w:lang w:val="sk-SK" w:eastAsia="en-US"/>
        </w:rPr>
      </w:pPr>
    </w:p>
    <w:p w14:paraId="2948D0BA" w14:textId="322B344F" w:rsidR="00F814E1" w:rsidRPr="00F814E1" w:rsidRDefault="007102FA" w:rsidP="007102FA">
      <w:pPr>
        <w:tabs>
          <w:tab w:val="num" w:pos="720"/>
        </w:tabs>
        <w:spacing w:line="260" w:lineRule="atLeast"/>
        <w:jc w:val="both"/>
        <w:rPr>
          <w:rFonts w:ascii="Arial" w:hAnsi="Arial" w:cs="Arial"/>
          <w:b/>
          <w:sz w:val="20"/>
          <w:szCs w:val="20"/>
          <w:lang w:val="sk-SK" w:eastAsia="en-US"/>
        </w:rPr>
      </w:pPr>
      <w:r>
        <w:rPr>
          <w:rFonts w:ascii="Arial" w:hAnsi="Arial" w:cs="Arial"/>
          <w:b/>
          <w:sz w:val="20"/>
          <w:szCs w:val="20"/>
          <w:lang w:val="sk-SK" w:eastAsia="en-US"/>
        </w:rPr>
        <w:t xml:space="preserve">II) </w:t>
      </w:r>
      <w:r w:rsidR="00F814E1" w:rsidRPr="00F814E1">
        <w:rPr>
          <w:rFonts w:ascii="Arial" w:hAnsi="Arial" w:cs="Arial"/>
          <w:b/>
          <w:sz w:val="20"/>
          <w:szCs w:val="20"/>
          <w:lang w:val="sk-SK" w:eastAsia="en-US"/>
        </w:rPr>
        <w:t>Sovodja projekta (1 kader)</w:t>
      </w:r>
      <w:r w:rsidR="00F814E1" w:rsidRPr="00F814E1">
        <w:rPr>
          <w:rFonts w:ascii="Arial" w:hAnsi="Arial" w:cs="Arial"/>
          <w:sz w:val="20"/>
          <w:szCs w:val="20"/>
          <w:lang w:val="sk-SK" w:eastAsia="en-US"/>
        </w:rPr>
        <w:t>, mora izpolnjevati vse naslednje pogoje:</w:t>
      </w:r>
    </w:p>
    <w:p w14:paraId="697C4942" w14:textId="22DD35FA" w:rsidR="00F814E1" w:rsidRPr="00F814E1" w:rsidRDefault="007102FA" w:rsidP="00F0548F">
      <w:pPr>
        <w:pStyle w:val="Odstavekseznama"/>
        <w:numPr>
          <w:ilvl w:val="1"/>
          <w:numId w:val="86"/>
        </w:numPr>
        <w:spacing w:line="260" w:lineRule="atLeast"/>
        <w:ind w:left="709" w:hanging="283"/>
        <w:jc w:val="both"/>
        <w:rPr>
          <w:rFonts w:ascii="Arial" w:hAnsi="Arial" w:cs="Arial"/>
          <w:sz w:val="20"/>
          <w:szCs w:val="20"/>
          <w:lang w:val="sk-SK" w:eastAsia="en-US"/>
        </w:rPr>
      </w:pPr>
      <w:r>
        <w:rPr>
          <w:rFonts w:ascii="Arial" w:hAnsi="Arial" w:cs="Arial"/>
          <w:sz w:val="20"/>
          <w:szCs w:val="20"/>
          <w:lang w:val="sk-SK" w:eastAsia="en-US"/>
        </w:rPr>
        <w:t>z</w:t>
      </w:r>
      <w:r w:rsidR="00F814E1" w:rsidRPr="00F814E1">
        <w:rPr>
          <w:rFonts w:ascii="Arial" w:hAnsi="Arial" w:cs="Arial"/>
          <w:sz w:val="20"/>
          <w:szCs w:val="20"/>
          <w:lang w:val="sk-SK" w:eastAsia="en-US"/>
        </w:rPr>
        <w:t>aposlen pri ponudniku, soponudniki ali podizvajalcu</w:t>
      </w:r>
      <w:r>
        <w:rPr>
          <w:rFonts w:ascii="Arial" w:hAnsi="Arial" w:cs="Arial"/>
          <w:sz w:val="20"/>
          <w:szCs w:val="20"/>
          <w:lang w:val="sk-SK" w:eastAsia="en-US"/>
        </w:rPr>
        <w:t>;</w:t>
      </w:r>
    </w:p>
    <w:p w14:paraId="60135313" w14:textId="2A3A6A53" w:rsidR="00F814E1" w:rsidRPr="00F814E1" w:rsidRDefault="007102FA" w:rsidP="00F0548F">
      <w:pPr>
        <w:pStyle w:val="Odstavekseznama"/>
        <w:numPr>
          <w:ilvl w:val="1"/>
          <w:numId w:val="86"/>
        </w:numPr>
        <w:spacing w:line="260" w:lineRule="atLeast"/>
        <w:ind w:left="709" w:hanging="283"/>
        <w:jc w:val="both"/>
        <w:rPr>
          <w:rFonts w:ascii="Arial" w:hAnsi="Arial" w:cs="Arial"/>
          <w:sz w:val="20"/>
          <w:szCs w:val="20"/>
          <w:lang w:val="sk-SK" w:eastAsia="en-US"/>
        </w:rPr>
      </w:pPr>
      <w:r>
        <w:rPr>
          <w:rFonts w:ascii="Arial" w:hAnsi="Arial" w:cs="Arial"/>
          <w:sz w:val="20"/>
          <w:szCs w:val="20"/>
          <w:lang w:val="sk-SK" w:eastAsia="en-US"/>
        </w:rPr>
        <w:t>i</w:t>
      </w:r>
      <w:r w:rsidR="00F814E1" w:rsidRPr="00F814E1">
        <w:rPr>
          <w:rFonts w:ascii="Arial" w:hAnsi="Arial" w:cs="Arial"/>
          <w:sz w:val="20"/>
          <w:szCs w:val="20"/>
          <w:lang w:val="sk-SK" w:eastAsia="en-US"/>
        </w:rPr>
        <w:t>zobrazba najmanj raven 8</w:t>
      </w:r>
      <w:r w:rsidR="00111BD6">
        <w:rPr>
          <w:rFonts w:ascii="Arial" w:hAnsi="Arial" w:cs="Arial"/>
          <w:sz w:val="20"/>
          <w:szCs w:val="20"/>
          <w:lang w:val="sk-SK" w:eastAsia="en-US"/>
        </w:rPr>
        <w:t xml:space="preserve"> (osem)</w:t>
      </w:r>
      <w:r w:rsidR="00F814E1" w:rsidRPr="00F814E1">
        <w:rPr>
          <w:rFonts w:ascii="Arial" w:hAnsi="Arial" w:cs="Arial"/>
          <w:sz w:val="20"/>
          <w:szCs w:val="20"/>
          <w:lang w:val="sk-SK" w:eastAsia="en-US"/>
        </w:rPr>
        <w:t xml:space="preserve"> po SOK (univerzitetna izobrazba ali specializacija po visokošolskih strokovnih programih po »predbolonjskih« programih ali magisterij stroke - 2. bolonjska stopnja po bolonjskih programih), smer logistika in/ali prometno-tehnično področje;</w:t>
      </w:r>
    </w:p>
    <w:p w14:paraId="6066E188" w14:textId="1E0DC121" w:rsidR="00F814E1" w:rsidRPr="00F814E1" w:rsidRDefault="007102FA" w:rsidP="00F0548F">
      <w:pPr>
        <w:pStyle w:val="Odstavekseznama"/>
        <w:numPr>
          <w:ilvl w:val="1"/>
          <w:numId w:val="86"/>
        </w:numPr>
        <w:spacing w:line="260" w:lineRule="atLeast"/>
        <w:ind w:left="709" w:hanging="283"/>
        <w:jc w:val="both"/>
        <w:rPr>
          <w:rFonts w:ascii="Arial" w:hAnsi="Arial" w:cs="Arial"/>
          <w:sz w:val="20"/>
          <w:szCs w:val="20"/>
          <w:lang w:val="sk-SK" w:eastAsia="en-US"/>
        </w:rPr>
      </w:pPr>
      <w:r>
        <w:rPr>
          <w:rFonts w:ascii="Arial" w:hAnsi="Arial" w:cs="Arial"/>
          <w:sz w:val="20"/>
          <w:szCs w:val="20"/>
          <w:lang w:val="sk-SK" w:eastAsia="en-US"/>
        </w:rPr>
        <w:t>v</w:t>
      </w:r>
      <w:r w:rsidR="00F814E1" w:rsidRPr="00F814E1">
        <w:rPr>
          <w:rFonts w:ascii="Arial" w:hAnsi="Arial" w:cs="Arial"/>
          <w:sz w:val="20"/>
          <w:szCs w:val="20"/>
          <w:lang w:val="sk-SK" w:eastAsia="en-US"/>
        </w:rPr>
        <w:t>saj 10</w:t>
      </w:r>
      <w:r w:rsidR="00111BD6">
        <w:rPr>
          <w:rFonts w:ascii="Arial" w:hAnsi="Arial" w:cs="Arial"/>
          <w:sz w:val="20"/>
          <w:szCs w:val="20"/>
          <w:lang w:val="sk-SK" w:eastAsia="en-US"/>
        </w:rPr>
        <w:t xml:space="preserve"> (deset)</w:t>
      </w:r>
      <w:r w:rsidR="00F814E1" w:rsidRPr="00F814E1">
        <w:rPr>
          <w:rFonts w:ascii="Arial" w:hAnsi="Arial" w:cs="Arial"/>
          <w:sz w:val="20"/>
          <w:szCs w:val="20"/>
          <w:lang w:val="sk-SK" w:eastAsia="en-US"/>
        </w:rPr>
        <w:t xml:space="preserve"> let delovnih izkušenj s področja logistike, od tega vsaj 5</w:t>
      </w:r>
      <w:r w:rsidR="00111BD6">
        <w:rPr>
          <w:rFonts w:ascii="Arial" w:hAnsi="Arial" w:cs="Arial"/>
          <w:sz w:val="20"/>
          <w:szCs w:val="20"/>
          <w:lang w:val="sk-SK" w:eastAsia="en-US"/>
        </w:rPr>
        <w:t xml:space="preserve"> (pet)</w:t>
      </w:r>
      <w:r w:rsidR="00F814E1" w:rsidRPr="00F814E1">
        <w:rPr>
          <w:rFonts w:ascii="Arial" w:hAnsi="Arial" w:cs="Arial"/>
          <w:sz w:val="20"/>
          <w:szCs w:val="20"/>
          <w:lang w:val="sk-SK" w:eastAsia="en-US"/>
        </w:rPr>
        <w:t xml:space="preserve"> let s poudarkom na logističnih procesih in oskrbovalnih verigah;</w:t>
      </w:r>
    </w:p>
    <w:p w14:paraId="65E7123E" w14:textId="50E44328" w:rsidR="00F814E1" w:rsidRPr="00F814E1" w:rsidRDefault="007102FA" w:rsidP="00F0548F">
      <w:pPr>
        <w:pStyle w:val="Odstavekseznama"/>
        <w:numPr>
          <w:ilvl w:val="1"/>
          <w:numId w:val="86"/>
        </w:numPr>
        <w:spacing w:line="260" w:lineRule="atLeast"/>
        <w:ind w:left="709" w:hanging="283"/>
        <w:jc w:val="both"/>
        <w:rPr>
          <w:rFonts w:ascii="Arial" w:hAnsi="Arial" w:cs="Arial"/>
          <w:sz w:val="20"/>
          <w:szCs w:val="20"/>
          <w:lang w:val="sk-SK" w:eastAsia="en-US"/>
        </w:rPr>
      </w:pPr>
      <w:r>
        <w:rPr>
          <w:rFonts w:ascii="Arial" w:hAnsi="Arial" w:cs="Arial"/>
          <w:sz w:val="20"/>
          <w:szCs w:val="20"/>
          <w:lang w:val="sk-SK" w:eastAsia="en-US"/>
        </w:rPr>
        <w:t>v</w:t>
      </w:r>
      <w:r w:rsidR="00F814E1" w:rsidRPr="00F814E1">
        <w:rPr>
          <w:rFonts w:ascii="Arial" w:hAnsi="Arial" w:cs="Arial"/>
          <w:sz w:val="20"/>
          <w:szCs w:val="20"/>
          <w:lang w:val="sk-SK" w:eastAsia="en-US"/>
        </w:rPr>
        <w:t>saj 5</w:t>
      </w:r>
      <w:r w:rsidR="00111BD6">
        <w:rPr>
          <w:rFonts w:ascii="Arial" w:hAnsi="Arial" w:cs="Arial"/>
          <w:sz w:val="20"/>
          <w:szCs w:val="20"/>
          <w:lang w:val="sk-SK" w:eastAsia="en-US"/>
        </w:rPr>
        <w:t xml:space="preserve"> (pet)</w:t>
      </w:r>
      <w:r w:rsidR="00F814E1" w:rsidRPr="00F814E1">
        <w:rPr>
          <w:rFonts w:ascii="Arial" w:hAnsi="Arial" w:cs="Arial"/>
          <w:sz w:val="20"/>
          <w:szCs w:val="20"/>
          <w:lang w:val="sk-SK" w:eastAsia="en-US"/>
        </w:rPr>
        <w:t xml:space="preserve"> let izkušenj z vodenjem projektov ali delovnih (raziskovalnih) skupin;</w:t>
      </w:r>
    </w:p>
    <w:p w14:paraId="6CB3CDAE" w14:textId="44510E90" w:rsidR="00F814E1" w:rsidRPr="00F814E1" w:rsidRDefault="007102FA" w:rsidP="00F0548F">
      <w:pPr>
        <w:pStyle w:val="Odstavekseznama"/>
        <w:numPr>
          <w:ilvl w:val="1"/>
          <w:numId w:val="86"/>
        </w:numPr>
        <w:spacing w:line="260" w:lineRule="atLeast"/>
        <w:ind w:left="709" w:hanging="283"/>
        <w:jc w:val="both"/>
        <w:rPr>
          <w:rFonts w:ascii="Arial" w:hAnsi="Arial" w:cs="Arial"/>
          <w:sz w:val="20"/>
          <w:szCs w:val="20"/>
          <w:lang w:val="sk-SK" w:eastAsia="en-US"/>
        </w:rPr>
      </w:pPr>
      <w:r>
        <w:rPr>
          <w:rFonts w:ascii="Arial" w:hAnsi="Arial" w:cs="Arial"/>
          <w:sz w:val="20"/>
          <w:szCs w:val="20"/>
          <w:lang w:val="sk-SK" w:eastAsia="en-US"/>
        </w:rPr>
        <w:t xml:space="preserve">v </w:t>
      </w:r>
      <w:r w:rsidR="00F814E1" w:rsidRPr="00F814E1">
        <w:rPr>
          <w:rFonts w:ascii="Arial" w:hAnsi="Arial" w:cs="Arial"/>
          <w:sz w:val="20"/>
          <w:szCs w:val="20"/>
          <w:lang w:val="sk-SK" w:eastAsia="en-US"/>
        </w:rPr>
        <w:t xml:space="preserve">obdobju zadnjih </w:t>
      </w:r>
      <w:r w:rsidR="00111BD6">
        <w:rPr>
          <w:rFonts w:ascii="Arial" w:hAnsi="Arial" w:cs="Arial"/>
          <w:sz w:val="20"/>
          <w:szCs w:val="20"/>
          <w:lang w:val="sk-SK" w:eastAsia="en-US"/>
        </w:rPr>
        <w:t>8 (osem)</w:t>
      </w:r>
      <w:r w:rsidR="00111BD6" w:rsidRPr="00F814E1">
        <w:rPr>
          <w:rFonts w:ascii="Arial" w:hAnsi="Arial" w:cs="Arial"/>
          <w:sz w:val="20"/>
          <w:szCs w:val="20"/>
          <w:lang w:val="sk-SK" w:eastAsia="en-US"/>
        </w:rPr>
        <w:t xml:space="preserve"> </w:t>
      </w:r>
      <w:r w:rsidR="00F814E1" w:rsidRPr="00F814E1">
        <w:rPr>
          <w:rFonts w:ascii="Arial" w:hAnsi="Arial" w:cs="Arial"/>
          <w:sz w:val="20"/>
          <w:szCs w:val="20"/>
          <w:lang w:val="sk-SK" w:eastAsia="en-US"/>
        </w:rPr>
        <w:t>let, šteto od dneva objave tega javnega naročila, je vsaj 2</w:t>
      </w:r>
      <w:r w:rsidR="00111BD6">
        <w:rPr>
          <w:rFonts w:ascii="Arial" w:hAnsi="Arial" w:cs="Arial"/>
          <w:sz w:val="20"/>
          <w:szCs w:val="20"/>
          <w:lang w:val="sk-SK" w:eastAsia="en-US"/>
        </w:rPr>
        <w:t xml:space="preserve"> (dve)</w:t>
      </w:r>
      <w:r w:rsidR="00F814E1" w:rsidRPr="00F814E1">
        <w:rPr>
          <w:rFonts w:ascii="Arial" w:hAnsi="Arial" w:cs="Arial"/>
          <w:sz w:val="20"/>
          <w:szCs w:val="20"/>
          <w:lang w:val="sk-SK" w:eastAsia="en-US"/>
        </w:rPr>
        <w:t xml:space="preserve"> leti strokovno sodeloval v uspešno zaključenem EU-sofinanciranem projektu </w:t>
      </w:r>
      <w:r w:rsidR="00F814E1" w:rsidRPr="00F0548F">
        <w:rPr>
          <w:rFonts w:ascii="Arial" w:hAnsi="Arial" w:cs="Arial"/>
          <w:sz w:val="20"/>
          <w:szCs w:val="20"/>
          <w:lang w:val="sk-SK" w:eastAsia="en-US"/>
        </w:rPr>
        <w:t>na mednarodni ravni</w:t>
      </w:r>
      <w:r w:rsidR="00F814E1" w:rsidRPr="00F814E1">
        <w:rPr>
          <w:rFonts w:ascii="Arial" w:hAnsi="Arial" w:cs="Arial"/>
          <w:sz w:val="20"/>
          <w:szCs w:val="20"/>
          <w:lang w:val="sk-SK" w:eastAsia="en-US"/>
        </w:rPr>
        <w:t xml:space="preserve"> s področja transportne logistike in/ali prometne infrastrukture. </w:t>
      </w:r>
    </w:p>
    <w:p w14:paraId="48E68166" w14:textId="7D1F7DA7" w:rsidR="00F814E1" w:rsidRPr="00F814E1" w:rsidRDefault="00F814E1" w:rsidP="00F0548F">
      <w:pPr>
        <w:pStyle w:val="Odstavekseznama"/>
        <w:numPr>
          <w:ilvl w:val="1"/>
          <w:numId w:val="86"/>
        </w:numPr>
        <w:spacing w:line="260" w:lineRule="atLeast"/>
        <w:ind w:left="709" w:hanging="283"/>
        <w:jc w:val="both"/>
        <w:rPr>
          <w:rFonts w:ascii="Arial" w:hAnsi="Arial" w:cs="Arial"/>
          <w:sz w:val="20"/>
          <w:szCs w:val="20"/>
          <w:lang w:val="sk-SK" w:eastAsia="en-US"/>
        </w:rPr>
      </w:pPr>
      <w:r w:rsidRPr="00F814E1">
        <w:rPr>
          <w:rFonts w:ascii="Arial" w:hAnsi="Arial" w:cs="Arial"/>
          <w:sz w:val="20"/>
          <w:szCs w:val="20"/>
          <w:lang w:val="sk-SK" w:eastAsia="en-US"/>
        </w:rPr>
        <w:t xml:space="preserve">v obdobju zadnjih </w:t>
      </w:r>
      <w:r w:rsidR="00B66272">
        <w:rPr>
          <w:rFonts w:ascii="Arial" w:hAnsi="Arial" w:cs="Arial"/>
          <w:sz w:val="20"/>
          <w:szCs w:val="20"/>
          <w:lang w:val="sk-SK" w:eastAsia="en-US"/>
        </w:rPr>
        <w:t>5 (pet)</w:t>
      </w:r>
      <w:r w:rsidRPr="00F814E1">
        <w:rPr>
          <w:rFonts w:ascii="Arial" w:hAnsi="Arial" w:cs="Arial"/>
          <w:sz w:val="20"/>
          <w:szCs w:val="20"/>
          <w:lang w:val="sk-SK" w:eastAsia="en-US"/>
        </w:rPr>
        <w:t xml:space="preserve"> let, šteto od dneva objave tega javnega naročila, </w:t>
      </w:r>
      <w:r w:rsidR="007102FA">
        <w:rPr>
          <w:rFonts w:ascii="Arial" w:hAnsi="Arial" w:cs="Arial"/>
          <w:sz w:val="20"/>
          <w:szCs w:val="20"/>
          <w:lang w:val="sk-SK" w:eastAsia="en-US"/>
        </w:rPr>
        <w:t xml:space="preserve">je </w:t>
      </w:r>
      <w:r w:rsidRPr="00F814E1">
        <w:rPr>
          <w:rFonts w:ascii="Arial" w:hAnsi="Arial" w:cs="Arial"/>
          <w:sz w:val="20"/>
          <w:szCs w:val="20"/>
          <w:lang w:val="sk-SK" w:eastAsia="en-US"/>
        </w:rPr>
        <w:t xml:space="preserve">strokovno sodeloval najmanj na </w:t>
      </w:r>
      <w:r w:rsidR="00B66272">
        <w:rPr>
          <w:rFonts w:ascii="Arial" w:hAnsi="Arial" w:cs="Arial"/>
          <w:sz w:val="20"/>
          <w:szCs w:val="20"/>
          <w:lang w:val="sk-SK" w:eastAsia="en-US"/>
        </w:rPr>
        <w:t>1 (</w:t>
      </w:r>
      <w:r w:rsidRPr="00F814E1">
        <w:rPr>
          <w:rFonts w:ascii="Arial" w:hAnsi="Arial" w:cs="Arial"/>
          <w:sz w:val="20"/>
          <w:szCs w:val="20"/>
          <w:lang w:val="sk-SK" w:eastAsia="en-US"/>
        </w:rPr>
        <w:t>enem</w:t>
      </w:r>
      <w:r w:rsidR="00B66272">
        <w:rPr>
          <w:rFonts w:ascii="Arial" w:hAnsi="Arial" w:cs="Arial"/>
          <w:sz w:val="20"/>
          <w:szCs w:val="20"/>
          <w:lang w:val="sk-SK" w:eastAsia="en-US"/>
        </w:rPr>
        <w:t>)</w:t>
      </w:r>
      <w:r w:rsidRPr="00F814E1">
        <w:rPr>
          <w:rFonts w:ascii="Arial" w:hAnsi="Arial" w:cs="Arial"/>
          <w:sz w:val="20"/>
          <w:szCs w:val="20"/>
          <w:lang w:val="sk-SK" w:eastAsia="en-US"/>
        </w:rPr>
        <w:t xml:space="preserve"> projektu, ki obsega referenčne pogoje točke A ali C  tehnične sposobnosti ponudnika.</w:t>
      </w:r>
    </w:p>
    <w:p w14:paraId="4DFF0331" w14:textId="77777777" w:rsidR="00F814E1" w:rsidRPr="00F814E1" w:rsidRDefault="00F814E1" w:rsidP="007102FA">
      <w:pPr>
        <w:spacing w:line="260" w:lineRule="atLeast"/>
        <w:jc w:val="both"/>
        <w:rPr>
          <w:rFonts w:ascii="Arial" w:hAnsi="Arial" w:cs="Arial"/>
          <w:sz w:val="20"/>
          <w:szCs w:val="20"/>
          <w:lang w:val="sk-SK" w:eastAsia="en-US"/>
        </w:rPr>
      </w:pPr>
    </w:p>
    <w:p w14:paraId="4B2A402C" w14:textId="3C245964" w:rsidR="00F814E1" w:rsidRPr="00F814E1" w:rsidRDefault="007102FA" w:rsidP="007102FA">
      <w:pPr>
        <w:tabs>
          <w:tab w:val="num" w:pos="720"/>
        </w:tabs>
        <w:spacing w:line="260" w:lineRule="atLeast"/>
        <w:jc w:val="both"/>
        <w:rPr>
          <w:rFonts w:ascii="Arial" w:hAnsi="Arial" w:cs="Arial"/>
          <w:b/>
          <w:sz w:val="20"/>
          <w:szCs w:val="20"/>
          <w:lang w:val="sk-SK" w:eastAsia="en-US"/>
        </w:rPr>
      </w:pPr>
      <w:r>
        <w:rPr>
          <w:rFonts w:ascii="Arial" w:hAnsi="Arial" w:cs="Arial"/>
          <w:b/>
          <w:sz w:val="20"/>
          <w:szCs w:val="20"/>
          <w:lang w:val="sk-SK" w:eastAsia="en-US"/>
        </w:rPr>
        <w:t xml:space="preserve">III) </w:t>
      </w:r>
      <w:r w:rsidR="00F814E1" w:rsidRPr="00F814E1">
        <w:rPr>
          <w:rFonts w:ascii="Arial" w:hAnsi="Arial" w:cs="Arial"/>
          <w:b/>
          <w:sz w:val="20"/>
          <w:szCs w:val="20"/>
          <w:lang w:val="sk-SK" w:eastAsia="en-US"/>
        </w:rPr>
        <w:t>Strokovnjak</w:t>
      </w:r>
      <w:r w:rsidR="002B0785">
        <w:rPr>
          <w:rFonts w:ascii="Arial" w:hAnsi="Arial" w:cs="Arial"/>
          <w:b/>
          <w:sz w:val="20"/>
          <w:szCs w:val="20"/>
          <w:lang w:val="sk-SK" w:eastAsia="en-US"/>
        </w:rPr>
        <w:t xml:space="preserve"> 1</w:t>
      </w:r>
      <w:r w:rsidR="00F814E1" w:rsidRPr="00F814E1">
        <w:rPr>
          <w:rFonts w:ascii="Arial" w:hAnsi="Arial" w:cs="Arial"/>
          <w:b/>
          <w:sz w:val="20"/>
          <w:szCs w:val="20"/>
          <w:lang w:val="sk-SK" w:eastAsia="en-US"/>
        </w:rPr>
        <w:t xml:space="preserve"> (</w:t>
      </w:r>
      <w:r w:rsidR="00B66272">
        <w:rPr>
          <w:rFonts w:ascii="Arial" w:hAnsi="Arial" w:cs="Arial"/>
          <w:b/>
          <w:sz w:val="20"/>
          <w:szCs w:val="20"/>
          <w:lang w:val="sk-SK" w:eastAsia="en-US"/>
        </w:rPr>
        <w:t>1 kader</w:t>
      </w:r>
      <w:r w:rsidR="00F814E1" w:rsidRPr="00F814E1">
        <w:rPr>
          <w:rFonts w:ascii="Arial" w:hAnsi="Arial" w:cs="Arial"/>
          <w:b/>
          <w:sz w:val="20"/>
          <w:szCs w:val="20"/>
          <w:lang w:val="sk-SK" w:eastAsia="en-US"/>
        </w:rPr>
        <w:t>) na področju prometa in informatike</w:t>
      </w:r>
      <w:r w:rsidR="00F814E1" w:rsidRPr="00F814E1">
        <w:rPr>
          <w:rFonts w:ascii="Arial" w:hAnsi="Arial" w:cs="Arial"/>
          <w:sz w:val="20"/>
          <w:szCs w:val="20"/>
          <w:lang w:val="sk-SK" w:eastAsia="en-US"/>
        </w:rPr>
        <w:t>, mora izpolnjevati vse naslednje pogoje:</w:t>
      </w:r>
    </w:p>
    <w:p w14:paraId="2EECBBDD" w14:textId="5986368E" w:rsidR="00F814E1" w:rsidRPr="00F814E1" w:rsidRDefault="007102FA" w:rsidP="00F0548F">
      <w:pPr>
        <w:pStyle w:val="Odstavekseznama"/>
        <w:numPr>
          <w:ilvl w:val="1"/>
          <w:numId w:val="86"/>
        </w:numPr>
        <w:spacing w:line="260" w:lineRule="atLeast"/>
        <w:ind w:left="709" w:hanging="283"/>
        <w:jc w:val="both"/>
        <w:rPr>
          <w:rFonts w:ascii="Arial" w:hAnsi="Arial" w:cs="Arial"/>
          <w:sz w:val="20"/>
          <w:szCs w:val="20"/>
          <w:lang w:val="sk-SK" w:eastAsia="en-US"/>
        </w:rPr>
      </w:pPr>
      <w:r>
        <w:rPr>
          <w:rFonts w:ascii="Arial" w:hAnsi="Arial" w:cs="Arial"/>
          <w:sz w:val="20"/>
          <w:szCs w:val="20"/>
          <w:lang w:val="sk-SK" w:eastAsia="en-US"/>
        </w:rPr>
        <w:t>z</w:t>
      </w:r>
      <w:r w:rsidR="00F814E1" w:rsidRPr="00F814E1">
        <w:rPr>
          <w:rFonts w:ascii="Arial" w:hAnsi="Arial" w:cs="Arial"/>
          <w:sz w:val="20"/>
          <w:szCs w:val="20"/>
          <w:lang w:val="sk-SK" w:eastAsia="en-US"/>
        </w:rPr>
        <w:t>aposlen pri ponudniku, soponudniku ali podizvajalcu;</w:t>
      </w:r>
    </w:p>
    <w:p w14:paraId="4AEFEBFF" w14:textId="0CE7CEA4" w:rsidR="00F814E1" w:rsidRPr="00F814E1" w:rsidRDefault="007102FA" w:rsidP="00F0548F">
      <w:pPr>
        <w:pStyle w:val="Odstavekseznama"/>
        <w:numPr>
          <w:ilvl w:val="1"/>
          <w:numId w:val="86"/>
        </w:numPr>
        <w:spacing w:line="260" w:lineRule="atLeast"/>
        <w:ind w:left="709" w:hanging="283"/>
        <w:jc w:val="both"/>
        <w:rPr>
          <w:rFonts w:ascii="Arial" w:hAnsi="Arial" w:cs="Arial"/>
          <w:sz w:val="20"/>
          <w:szCs w:val="20"/>
          <w:lang w:val="sk-SK" w:eastAsia="en-US"/>
        </w:rPr>
      </w:pPr>
      <w:r>
        <w:rPr>
          <w:rFonts w:ascii="Arial" w:hAnsi="Arial" w:cs="Arial"/>
          <w:sz w:val="20"/>
          <w:szCs w:val="20"/>
          <w:lang w:val="sk-SK" w:eastAsia="en-US"/>
        </w:rPr>
        <w:t>i</w:t>
      </w:r>
      <w:r w:rsidR="00F814E1" w:rsidRPr="00F814E1">
        <w:rPr>
          <w:rFonts w:ascii="Arial" w:hAnsi="Arial" w:cs="Arial"/>
          <w:sz w:val="20"/>
          <w:szCs w:val="20"/>
          <w:lang w:val="sk-SK" w:eastAsia="en-US"/>
        </w:rPr>
        <w:t>zobrazba iz naravoslovne oz. tehnične smeri, najmanj raven 8</w:t>
      </w:r>
      <w:r w:rsidR="00B66272">
        <w:rPr>
          <w:rFonts w:ascii="Arial" w:hAnsi="Arial" w:cs="Arial"/>
          <w:sz w:val="20"/>
          <w:szCs w:val="20"/>
          <w:lang w:val="sk-SK" w:eastAsia="en-US"/>
        </w:rPr>
        <w:t xml:space="preserve"> (osem)</w:t>
      </w:r>
      <w:r w:rsidR="00F814E1" w:rsidRPr="00F814E1">
        <w:rPr>
          <w:rFonts w:ascii="Arial" w:hAnsi="Arial" w:cs="Arial"/>
          <w:sz w:val="20"/>
          <w:szCs w:val="20"/>
          <w:lang w:val="sk-SK" w:eastAsia="en-US"/>
        </w:rPr>
        <w:t xml:space="preserve"> po SOK (univerzitetna izobrazba ali specializacija po visokošolskih strokovnih programih po »predbolonjskih« programih ali magisterij stroke - 2. bolonjska stopnja po bolonjskih programih);</w:t>
      </w:r>
    </w:p>
    <w:p w14:paraId="713D5FE3" w14:textId="33EF1004" w:rsidR="00F814E1" w:rsidRPr="00F814E1" w:rsidRDefault="007102FA" w:rsidP="00F0548F">
      <w:pPr>
        <w:pStyle w:val="Odstavekseznama"/>
        <w:numPr>
          <w:ilvl w:val="1"/>
          <w:numId w:val="86"/>
        </w:numPr>
        <w:spacing w:line="260" w:lineRule="atLeast"/>
        <w:ind w:left="709" w:hanging="283"/>
        <w:jc w:val="both"/>
        <w:rPr>
          <w:rFonts w:ascii="Arial" w:hAnsi="Arial" w:cs="Arial"/>
          <w:sz w:val="20"/>
          <w:szCs w:val="20"/>
          <w:lang w:val="sk-SK" w:eastAsia="en-US"/>
        </w:rPr>
      </w:pPr>
      <w:r>
        <w:rPr>
          <w:rFonts w:ascii="Arial" w:hAnsi="Arial" w:cs="Arial"/>
          <w:sz w:val="20"/>
          <w:szCs w:val="20"/>
          <w:lang w:val="sk-SK" w:eastAsia="en-US"/>
        </w:rPr>
        <w:t>n</w:t>
      </w:r>
      <w:r w:rsidR="00F814E1" w:rsidRPr="00F814E1">
        <w:rPr>
          <w:rFonts w:ascii="Arial" w:hAnsi="Arial" w:cs="Arial"/>
          <w:sz w:val="20"/>
          <w:szCs w:val="20"/>
          <w:lang w:val="sk-SK" w:eastAsia="en-US"/>
        </w:rPr>
        <w:t>ajmanj 5</w:t>
      </w:r>
      <w:r w:rsidR="00B66272">
        <w:rPr>
          <w:rFonts w:ascii="Arial" w:hAnsi="Arial" w:cs="Arial"/>
          <w:sz w:val="20"/>
          <w:szCs w:val="20"/>
          <w:lang w:val="sk-SK" w:eastAsia="en-US"/>
        </w:rPr>
        <w:t xml:space="preserve"> (pet)</w:t>
      </w:r>
      <w:r w:rsidR="00F814E1" w:rsidRPr="00F814E1">
        <w:rPr>
          <w:rFonts w:ascii="Arial" w:hAnsi="Arial" w:cs="Arial"/>
          <w:sz w:val="20"/>
          <w:szCs w:val="20"/>
          <w:lang w:val="sk-SK" w:eastAsia="en-US"/>
        </w:rPr>
        <w:t xml:space="preserve"> let delovnih izkušenj;</w:t>
      </w:r>
    </w:p>
    <w:p w14:paraId="5A9487E4" w14:textId="75464A42" w:rsidR="00F814E1" w:rsidRPr="00F814E1" w:rsidRDefault="007102FA" w:rsidP="00F0548F">
      <w:pPr>
        <w:pStyle w:val="Odstavekseznama"/>
        <w:numPr>
          <w:ilvl w:val="1"/>
          <w:numId w:val="86"/>
        </w:numPr>
        <w:spacing w:line="260" w:lineRule="atLeast"/>
        <w:ind w:left="709" w:hanging="283"/>
        <w:jc w:val="both"/>
        <w:rPr>
          <w:rFonts w:ascii="Arial" w:hAnsi="Arial" w:cs="Arial"/>
          <w:sz w:val="20"/>
          <w:szCs w:val="20"/>
          <w:lang w:val="sk-SK" w:eastAsia="en-US"/>
        </w:rPr>
      </w:pPr>
      <w:r>
        <w:rPr>
          <w:rFonts w:ascii="Arial" w:hAnsi="Arial" w:cs="Arial"/>
          <w:sz w:val="20"/>
          <w:szCs w:val="20"/>
          <w:lang w:val="sk-SK" w:eastAsia="en-US"/>
        </w:rPr>
        <w:t>v</w:t>
      </w:r>
      <w:r w:rsidR="00F814E1" w:rsidRPr="00F814E1">
        <w:rPr>
          <w:rFonts w:ascii="Arial" w:hAnsi="Arial" w:cs="Arial"/>
          <w:sz w:val="20"/>
          <w:szCs w:val="20"/>
          <w:lang w:val="sk-SK" w:eastAsia="en-US"/>
        </w:rPr>
        <w:t>saj 3</w:t>
      </w:r>
      <w:r w:rsidR="00B66272">
        <w:rPr>
          <w:rFonts w:ascii="Arial" w:hAnsi="Arial" w:cs="Arial"/>
          <w:sz w:val="20"/>
          <w:szCs w:val="20"/>
          <w:lang w:val="sk-SK" w:eastAsia="en-US"/>
        </w:rPr>
        <w:t xml:space="preserve"> (tri)</w:t>
      </w:r>
      <w:r w:rsidR="00F814E1" w:rsidRPr="00F814E1">
        <w:rPr>
          <w:rFonts w:ascii="Arial" w:hAnsi="Arial" w:cs="Arial"/>
          <w:sz w:val="20"/>
          <w:szCs w:val="20"/>
          <w:lang w:val="sk-SK" w:eastAsia="en-US"/>
        </w:rPr>
        <w:t xml:space="preserve"> leta delovnih izkušenj s področja informacijskih tehnologij ali prometno-tehničnega področja;</w:t>
      </w:r>
    </w:p>
    <w:p w14:paraId="0F2E1C8F" w14:textId="053739AC" w:rsidR="00F814E1" w:rsidRPr="00F814E1" w:rsidRDefault="00F814E1" w:rsidP="00F0548F">
      <w:pPr>
        <w:pStyle w:val="Odstavekseznama"/>
        <w:numPr>
          <w:ilvl w:val="1"/>
          <w:numId w:val="86"/>
        </w:numPr>
        <w:spacing w:line="260" w:lineRule="atLeast"/>
        <w:ind w:left="709" w:hanging="283"/>
        <w:jc w:val="both"/>
        <w:rPr>
          <w:rFonts w:ascii="Arial" w:hAnsi="Arial" w:cs="Arial"/>
          <w:sz w:val="20"/>
          <w:szCs w:val="20"/>
          <w:lang w:val="sk-SK" w:eastAsia="en-US"/>
        </w:rPr>
      </w:pPr>
      <w:r w:rsidRPr="00F814E1">
        <w:rPr>
          <w:rFonts w:ascii="Arial" w:hAnsi="Arial" w:cs="Arial"/>
          <w:sz w:val="20"/>
          <w:szCs w:val="20"/>
          <w:lang w:val="sk-SK" w:eastAsia="en-US"/>
        </w:rPr>
        <w:t xml:space="preserve">v obdobju zadnjih </w:t>
      </w:r>
      <w:r w:rsidR="00B66272">
        <w:rPr>
          <w:rFonts w:ascii="Arial" w:hAnsi="Arial" w:cs="Arial"/>
          <w:sz w:val="20"/>
          <w:szCs w:val="20"/>
          <w:lang w:val="sk-SK" w:eastAsia="en-US"/>
        </w:rPr>
        <w:t>8 (osem)</w:t>
      </w:r>
      <w:r w:rsidR="00B66272" w:rsidRPr="00F814E1">
        <w:rPr>
          <w:rFonts w:ascii="Arial" w:hAnsi="Arial" w:cs="Arial"/>
          <w:sz w:val="20"/>
          <w:szCs w:val="20"/>
          <w:lang w:val="sk-SK" w:eastAsia="en-US"/>
        </w:rPr>
        <w:t xml:space="preserve"> </w:t>
      </w:r>
      <w:r w:rsidRPr="00F814E1">
        <w:rPr>
          <w:rFonts w:ascii="Arial" w:hAnsi="Arial" w:cs="Arial"/>
          <w:sz w:val="20"/>
          <w:szCs w:val="20"/>
          <w:lang w:val="sk-SK" w:eastAsia="en-US"/>
        </w:rPr>
        <w:t xml:space="preserve">let šteto od dneva objave tega javnega naročila, je strokovno sodeloval pri uspešno zaključenem EU-sofinanciranem projektu na mednarodni ravni s področja prometa ali informacijske tehnologije, pri čemer je uporabil znanja iz področja informacijskih tehnologij. Strokovnjak je v okviru referenčnega projekta izvedel oziroma implementiral tehnične specifikacije z upoštevanjem evropske zakonodaje. </w:t>
      </w:r>
    </w:p>
    <w:p w14:paraId="770A4E8C" w14:textId="77777777" w:rsidR="00F814E1" w:rsidRDefault="00F814E1" w:rsidP="007102FA">
      <w:pPr>
        <w:spacing w:line="260" w:lineRule="atLeast"/>
        <w:contextualSpacing/>
        <w:rPr>
          <w:rFonts w:ascii="Arial" w:hAnsi="Arial" w:cs="Arial"/>
          <w:sz w:val="20"/>
          <w:szCs w:val="20"/>
          <w:lang w:val="sk-SK"/>
        </w:rPr>
      </w:pPr>
    </w:p>
    <w:p w14:paraId="4D430698" w14:textId="0AE37D86" w:rsidR="00B66272" w:rsidRPr="00F814E1" w:rsidRDefault="00B66272" w:rsidP="00B66272">
      <w:pPr>
        <w:tabs>
          <w:tab w:val="num" w:pos="720"/>
        </w:tabs>
        <w:spacing w:line="260" w:lineRule="atLeast"/>
        <w:jc w:val="both"/>
        <w:rPr>
          <w:rFonts w:ascii="Arial" w:hAnsi="Arial" w:cs="Arial"/>
          <w:b/>
          <w:sz w:val="20"/>
          <w:szCs w:val="20"/>
          <w:lang w:val="sk-SK" w:eastAsia="en-US"/>
        </w:rPr>
      </w:pPr>
      <w:r>
        <w:rPr>
          <w:rFonts w:ascii="Arial" w:hAnsi="Arial" w:cs="Arial"/>
          <w:b/>
          <w:sz w:val="20"/>
          <w:szCs w:val="20"/>
          <w:lang w:val="sk-SK" w:eastAsia="en-US"/>
        </w:rPr>
        <w:t xml:space="preserve">IV) </w:t>
      </w:r>
      <w:r w:rsidRPr="00F814E1">
        <w:rPr>
          <w:rFonts w:ascii="Arial" w:hAnsi="Arial" w:cs="Arial"/>
          <w:b/>
          <w:sz w:val="20"/>
          <w:szCs w:val="20"/>
          <w:lang w:val="sk-SK" w:eastAsia="en-US"/>
        </w:rPr>
        <w:t>Strokovnjak</w:t>
      </w:r>
      <w:r w:rsidR="002B0785">
        <w:rPr>
          <w:rFonts w:ascii="Arial" w:hAnsi="Arial" w:cs="Arial"/>
          <w:b/>
          <w:sz w:val="20"/>
          <w:szCs w:val="20"/>
          <w:lang w:val="sk-SK" w:eastAsia="en-US"/>
        </w:rPr>
        <w:t xml:space="preserve"> 2</w:t>
      </w:r>
      <w:r w:rsidRPr="00F814E1">
        <w:rPr>
          <w:rFonts w:ascii="Arial" w:hAnsi="Arial" w:cs="Arial"/>
          <w:b/>
          <w:sz w:val="20"/>
          <w:szCs w:val="20"/>
          <w:lang w:val="sk-SK" w:eastAsia="en-US"/>
        </w:rPr>
        <w:t xml:space="preserve"> (</w:t>
      </w:r>
      <w:r>
        <w:rPr>
          <w:rFonts w:ascii="Arial" w:hAnsi="Arial" w:cs="Arial"/>
          <w:b/>
          <w:sz w:val="20"/>
          <w:szCs w:val="20"/>
          <w:lang w:val="sk-SK" w:eastAsia="en-US"/>
        </w:rPr>
        <w:t>1 kader</w:t>
      </w:r>
      <w:r w:rsidRPr="00F814E1">
        <w:rPr>
          <w:rFonts w:ascii="Arial" w:hAnsi="Arial" w:cs="Arial"/>
          <w:b/>
          <w:sz w:val="20"/>
          <w:szCs w:val="20"/>
          <w:lang w:val="sk-SK" w:eastAsia="en-US"/>
        </w:rPr>
        <w:t>) na področju prometa in informatike</w:t>
      </w:r>
      <w:r w:rsidRPr="00F814E1">
        <w:rPr>
          <w:rFonts w:ascii="Arial" w:hAnsi="Arial" w:cs="Arial"/>
          <w:sz w:val="20"/>
          <w:szCs w:val="20"/>
          <w:lang w:val="sk-SK" w:eastAsia="en-US"/>
        </w:rPr>
        <w:t>, mora izpolnjevati vse naslednje pogoje:</w:t>
      </w:r>
    </w:p>
    <w:p w14:paraId="1F60DA13" w14:textId="77777777" w:rsidR="00B66272" w:rsidRPr="00F814E1" w:rsidRDefault="00B66272" w:rsidP="00B66272">
      <w:pPr>
        <w:pStyle w:val="Odstavekseznama"/>
        <w:numPr>
          <w:ilvl w:val="1"/>
          <w:numId w:val="86"/>
        </w:numPr>
        <w:spacing w:line="260" w:lineRule="atLeast"/>
        <w:ind w:left="709" w:hanging="283"/>
        <w:jc w:val="both"/>
        <w:rPr>
          <w:rFonts w:ascii="Arial" w:hAnsi="Arial" w:cs="Arial"/>
          <w:sz w:val="20"/>
          <w:szCs w:val="20"/>
          <w:lang w:val="sk-SK" w:eastAsia="en-US"/>
        </w:rPr>
      </w:pPr>
      <w:r>
        <w:rPr>
          <w:rFonts w:ascii="Arial" w:hAnsi="Arial" w:cs="Arial"/>
          <w:sz w:val="20"/>
          <w:szCs w:val="20"/>
          <w:lang w:val="sk-SK" w:eastAsia="en-US"/>
        </w:rPr>
        <w:t>z</w:t>
      </w:r>
      <w:r w:rsidRPr="00F814E1">
        <w:rPr>
          <w:rFonts w:ascii="Arial" w:hAnsi="Arial" w:cs="Arial"/>
          <w:sz w:val="20"/>
          <w:szCs w:val="20"/>
          <w:lang w:val="sk-SK" w:eastAsia="en-US"/>
        </w:rPr>
        <w:t>aposlen pri ponudniku, soponudniku ali podizvajalcu;</w:t>
      </w:r>
    </w:p>
    <w:p w14:paraId="619AD11C" w14:textId="1EB83F9A" w:rsidR="00B66272" w:rsidRPr="00F814E1" w:rsidRDefault="00B66272" w:rsidP="00B66272">
      <w:pPr>
        <w:pStyle w:val="Odstavekseznama"/>
        <w:numPr>
          <w:ilvl w:val="1"/>
          <w:numId w:val="86"/>
        </w:numPr>
        <w:spacing w:line="260" w:lineRule="atLeast"/>
        <w:ind w:left="709" w:hanging="283"/>
        <w:jc w:val="both"/>
        <w:rPr>
          <w:rFonts w:ascii="Arial" w:hAnsi="Arial" w:cs="Arial"/>
          <w:sz w:val="20"/>
          <w:szCs w:val="20"/>
          <w:lang w:val="sk-SK" w:eastAsia="en-US"/>
        </w:rPr>
      </w:pPr>
      <w:r>
        <w:rPr>
          <w:rFonts w:ascii="Arial" w:hAnsi="Arial" w:cs="Arial"/>
          <w:sz w:val="20"/>
          <w:szCs w:val="20"/>
          <w:lang w:val="sk-SK" w:eastAsia="en-US"/>
        </w:rPr>
        <w:t>i</w:t>
      </w:r>
      <w:r w:rsidRPr="00F814E1">
        <w:rPr>
          <w:rFonts w:ascii="Arial" w:hAnsi="Arial" w:cs="Arial"/>
          <w:sz w:val="20"/>
          <w:szCs w:val="20"/>
          <w:lang w:val="sk-SK" w:eastAsia="en-US"/>
        </w:rPr>
        <w:t xml:space="preserve">zobrazba iz naravoslovne oz. tehnične smeri, najmanj raven </w:t>
      </w:r>
      <w:r>
        <w:rPr>
          <w:rFonts w:ascii="Arial" w:hAnsi="Arial" w:cs="Arial"/>
          <w:sz w:val="20"/>
          <w:szCs w:val="20"/>
          <w:lang w:val="sk-SK" w:eastAsia="en-US"/>
        </w:rPr>
        <w:t>7 (sedem)</w:t>
      </w:r>
      <w:r w:rsidRPr="00F814E1">
        <w:rPr>
          <w:rFonts w:ascii="Arial" w:hAnsi="Arial" w:cs="Arial"/>
          <w:sz w:val="20"/>
          <w:szCs w:val="20"/>
          <w:lang w:val="sk-SK" w:eastAsia="en-US"/>
        </w:rPr>
        <w:t xml:space="preserve"> po SOK (</w:t>
      </w:r>
      <w:r>
        <w:rPr>
          <w:rFonts w:ascii="Arial" w:hAnsi="Arial" w:cs="Arial"/>
          <w:sz w:val="20"/>
          <w:szCs w:val="20"/>
          <w:lang w:val="sk-SK" w:eastAsia="en-US"/>
        </w:rPr>
        <w:t>visokošolska izobrazba</w:t>
      </w:r>
      <w:r w:rsidRPr="00F814E1">
        <w:rPr>
          <w:rFonts w:ascii="Arial" w:hAnsi="Arial" w:cs="Arial"/>
          <w:sz w:val="20"/>
          <w:szCs w:val="20"/>
          <w:lang w:val="sk-SK" w:eastAsia="en-US"/>
        </w:rPr>
        <w:t xml:space="preserve"> ali specializacija po </w:t>
      </w:r>
      <w:r>
        <w:rPr>
          <w:rFonts w:ascii="Arial" w:hAnsi="Arial" w:cs="Arial"/>
          <w:sz w:val="20"/>
          <w:szCs w:val="20"/>
          <w:lang w:val="sk-SK" w:eastAsia="en-US"/>
        </w:rPr>
        <w:t>višješolskih</w:t>
      </w:r>
      <w:r w:rsidRPr="00F814E1">
        <w:rPr>
          <w:rFonts w:ascii="Arial" w:hAnsi="Arial" w:cs="Arial"/>
          <w:sz w:val="20"/>
          <w:szCs w:val="20"/>
          <w:lang w:val="sk-SK" w:eastAsia="en-US"/>
        </w:rPr>
        <w:t xml:space="preserve"> programih po »predbolonjskih« programih ali </w:t>
      </w:r>
      <w:r>
        <w:rPr>
          <w:rFonts w:ascii="Arial" w:hAnsi="Arial" w:cs="Arial"/>
          <w:sz w:val="20"/>
          <w:szCs w:val="20"/>
          <w:lang w:val="sk-SK" w:eastAsia="en-US"/>
        </w:rPr>
        <w:t>visokošolska strokovna izobrazba ali univerzitetna izobrazba</w:t>
      </w:r>
      <w:r w:rsidRPr="00F814E1">
        <w:rPr>
          <w:rFonts w:ascii="Arial" w:hAnsi="Arial" w:cs="Arial"/>
          <w:sz w:val="20"/>
          <w:szCs w:val="20"/>
          <w:lang w:val="sk-SK" w:eastAsia="en-US"/>
        </w:rPr>
        <w:t xml:space="preserve"> - </w:t>
      </w:r>
      <w:r>
        <w:rPr>
          <w:rFonts w:ascii="Arial" w:hAnsi="Arial" w:cs="Arial"/>
          <w:sz w:val="20"/>
          <w:szCs w:val="20"/>
          <w:lang w:val="sk-SK" w:eastAsia="en-US"/>
        </w:rPr>
        <w:t>1</w:t>
      </w:r>
      <w:r w:rsidRPr="00F814E1">
        <w:rPr>
          <w:rFonts w:ascii="Arial" w:hAnsi="Arial" w:cs="Arial"/>
          <w:sz w:val="20"/>
          <w:szCs w:val="20"/>
          <w:lang w:val="sk-SK" w:eastAsia="en-US"/>
        </w:rPr>
        <w:t>. bolonjska stopnja po bolonjskih programih);</w:t>
      </w:r>
    </w:p>
    <w:p w14:paraId="0B550095" w14:textId="43DD3F7E" w:rsidR="00B66272" w:rsidRPr="00F814E1" w:rsidRDefault="00B66272" w:rsidP="00B66272">
      <w:pPr>
        <w:pStyle w:val="Odstavekseznama"/>
        <w:numPr>
          <w:ilvl w:val="1"/>
          <w:numId w:val="86"/>
        </w:numPr>
        <w:spacing w:line="260" w:lineRule="atLeast"/>
        <w:ind w:left="709" w:hanging="283"/>
        <w:jc w:val="both"/>
        <w:rPr>
          <w:rFonts w:ascii="Arial" w:hAnsi="Arial" w:cs="Arial"/>
          <w:sz w:val="20"/>
          <w:szCs w:val="20"/>
          <w:lang w:val="sk-SK" w:eastAsia="en-US"/>
        </w:rPr>
      </w:pPr>
      <w:r>
        <w:rPr>
          <w:rFonts w:ascii="Arial" w:hAnsi="Arial" w:cs="Arial"/>
          <w:sz w:val="20"/>
          <w:szCs w:val="20"/>
          <w:lang w:val="sk-SK" w:eastAsia="en-US"/>
        </w:rPr>
        <w:t>n</w:t>
      </w:r>
      <w:r w:rsidRPr="00F814E1">
        <w:rPr>
          <w:rFonts w:ascii="Arial" w:hAnsi="Arial" w:cs="Arial"/>
          <w:sz w:val="20"/>
          <w:szCs w:val="20"/>
          <w:lang w:val="sk-SK" w:eastAsia="en-US"/>
        </w:rPr>
        <w:t>ajmanj 5</w:t>
      </w:r>
      <w:r>
        <w:rPr>
          <w:rFonts w:ascii="Arial" w:hAnsi="Arial" w:cs="Arial"/>
          <w:sz w:val="20"/>
          <w:szCs w:val="20"/>
          <w:lang w:val="sk-SK" w:eastAsia="en-US"/>
        </w:rPr>
        <w:t xml:space="preserve"> (pet)</w:t>
      </w:r>
      <w:r w:rsidRPr="00F814E1">
        <w:rPr>
          <w:rFonts w:ascii="Arial" w:hAnsi="Arial" w:cs="Arial"/>
          <w:sz w:val="20"/>
          <w:szCs w:val="20"/>
          <w:lang w:val="sk-SK" w:eastAsia="en-US"/>
        </w:rPr>
        <w:t xml:space="preserve"> let delovnih izkušenj;</w:t>
      </w:r>
    </w:p>
    <w:p w14:paraId="57040CB3" w14:textId="3C8CF509" w:rsidR="00B66272" w:rsidRPr="00F814E1" w:rsidRDefault="00B66272" w:rsidP="00B66272">
      <w:pPr>
        <w:pStyle w:val="Odstavekseznama"/>
        <w:numPr>
          <w:ilvl w:val="1"/>
          <w:numId w:val="86"/>
        </w:numPr>
        <w:spacing w:line="260" w:lineRule="atLeast"/>
        <w:ind w:left="709" w:hanging="283"/>
        <w:jc w:val="both"/>
        <w:rPr>
          <w:rFonts w:ascii="Arial" w:hAnsi="Arial" w:cs="Arial"/>
          <w:sz w:val="20"/>
          <w:szCs w:val="20"/>
          <w:lang w:val="sk-SK" w:eastAsia="en-US"/>
        </w:rPr>
      </w:pPr>
      <w:r>
        <w:rPr>
          <w:rFonts w:ascii="Arial" w:hAnsi="Arial" w:cs="Arial"/>
          <w:sz w:val="20"/>
          <w:szCs w:val="20"/>
          <w:lang w:val="sk-SK" w:eastAsia="en-US"/>
        </w:rPr>
        <w:t>v</w:t>
      </w:r>
      <w:r w:rsidRPr="00F814E1">
        <w:rPr>
          <w:rFonts w:ascii="Arial" w:hAnsi="Arial" w:cs="Arial"/>
          <w:sz w:val="20"/>
          <w:szCs w:val="20"/>
          <w:lang w:val="sk-SK" w:eastAsia="en-US"/>
        </w:rPr>
        <w:t>saj 3</w:t>
      </w:r>
      <w:r>
        <w:rPr>
          <w:rFonts w:ascii="Arial" w:hAnsi="Arial" w:cs="Arial"/>
          <w:sz w:val="20"/>
          <w:szCs w:val="20"/>
          <w:lang w:val="sk-SK" w:eastAsia="en-US"/>
        </w:rPr>
        <w:t xml:space="preserve"> (tri)</w:t>
      </w:r>
      <w:r w:rsidRPr="00F814E1">
        <w:rPr>
          <w:rFonts w:ascii="Arial" w:hAnsi="Arial" w:cs="Arial"/>
          <w:sz w:val="20"/>
          <w:szCs w:val="20"/>
          <w:lang w:val="sk-SK" w:eastAsia="en-US"/>
        </w:rPr>
        <w:t xml:space="preserve"> leta delovnih izkušenj s področja informacijskih tehnologij ali prometno-tehničnega področja;</w:t>
      </w:r>
    </w:p>
    <w:p w14:paraId="51680E2F" w14:textId="2C31595A" w:rsidR="00B66272" w:rsidRPr="00F814E1" w:rsidRDefault="00B66272" w:rsidP="00B66272">
      <w:pPr>
        <w:pStyle w:val="Odstavekseznama"/>
        <w:numPr>
          <w:ilvl w:val="1"/>
          <w:numId w:val="86"/>
        </w:numPr>
        <w:spacing w:line="260" w:lineRule="atLeast"/>
        <w:ind w:left="709" w:hanging="283"/>
        <w:jc w:val="both"/>
        <w:rPr>
          <w:rFonts w:ascii="Arial" w:hAnsi="Arial" w:cs="Arial"/>
          <w:sz w:val="20"/>
          <w:szCs w:val="20"/>
          <w:lang w:val="sk-SK" w:eastAsia="en-US"/>
        </w:rPr>
      </w:pPr>
      <w:r w:rsidRPr="00F814E1">
        <w:rPr>
          <w:rFonts w:ascii="Arial" w:hAnsi="Arial" w:cs="Arial"/>
          <w:sz w:val="20"/>
          <w:szCs w:val="20"/>
          <w:lang w:val="sk-SK" w:eastAsia="en-US"/>
        </w:rPr>
        <w:t xml:space="preserve">v obdobju zadnjih </w:t>
      </w:r>
      <w:r>
        <w:rPr>
          <w:rFonts w:ascii="Arial" w:hAnsi="Arial" w:cs="Arial"/>
          <w:sz w:val="20"/>
          <w:szCs w:val="20"/>
          <w:lang w:val="sk-SK" w:eastAsia="en-US"/>
        </w:rPr>
        <w:t>8 (osem)</w:t>
      </w:r>
      <w:r w:rsidRPr="00F814E1">
        <w:rPr>
          <w:rFonts w:ascii="Arial" w:hAnsi="Arial" w:cs="Arial"/>
          <w:sz w:val="20"/>
          <w:szCs w:val="20"/>
          <w:lang w:val="sk-SK" w:eastAsia="en-US"/>
        </w:rPr>
        <w:t xml:space="preserve"> let šteto od dneva objave tega javnega naročila, je strokovno sodeloval pri uspešno zaključenem EU-sofinanciranem projektu na mednarodni ravni s področja prometa ali informacijske tehnologije, pri čemer je uporabil znanja iz področja informacijskih tehnologij. Strokovnjak je v okviru referenčnega projekta izvedel oziroma implementiral tehnične specifikacije z upoštevanjem evropske zakonodaje. </w:t>
      </w:r>
    </w:p>
    <w:p w14:paraId="76720E81" w14:textId="77777777" w:rsidR="00B66272" w:rsidRDefault="00B66272" w:rsidP="007102FA">
      <w:pPr>
        <w:spacing w:line="260" w:lineRule="atLeast"/>
        <w:contextualSpacing/>
        <w:rPr>
          <w:rFonts w:ascii="Arial" w:hAnsi="Arial" w:cs="Arial"/>
          <w:sz w:val="20"/>
          <w:szCs w:val="20"/>
          <w:lang w:val="sk-SK"/>
        </w:rPr>
      </w:pPr>
    </w:p>
    <w:p w14:paraId="624D1C4A" w14:textId="77777777" w:rsidR="00B66272" w:rsidRPr="00F814E1" w:rsidRDefault="00B66272" w:rsidP="007102FA">
      <w:pPr>
        <w:spacing w:line="260" w:lineRule="atLeast"/>
        <w:contextualSpacing/>
        <w:rPr>
          <w:rFonts w:ascii="Arial" w:hAnsi="Arial" w:cs="Arial"/>
          <w:sz w:val="20"/>
          <w:szCs w:val="20"/>
          <w:lang w:val="sk-SK"/>
        </w:rPr>
      </w:pPr>
    </w:p>
    <w:p w14:paraId="61743E54" w14:textId="11591324" w:rsidR="00F814E1" w:rsidRPr="00F814E1" w:rsidRDefault="00B66272" w:rsidP="007102FA">
      <w:pPr>
        <w:tabs>
          <w:tab w:val="num" w:pos="720"/>
        </w:tabs>
        <w:spacing w:line="260" w:lineRule="atLeast"/>
        <w:jc w:val="both"/>
        <w:rPr>
          <w:rFonts w:ascii="Arial" w:hAnsi="Arial" w:cs="Arial"/>
          <w:b/>
          <w:sz w:val="20"/>
          <w:szCs w:val="20"/>
          <w:lang w:val="sk-SK" w:eastAsia="en-US"/>
        </w:rPr>
      </w:pPr>
      <w:r>
        <w:rPr>
          <w:rFonts w:ascii="Arial" w:hAnsi="Arial" w:cs="Arial"/>
          <w:b/>
          <w:sz w:val="20"/>
          <w:szCs w:val="20"/>
          <w:lang w:val="sk-SK" w:eastAsia="en-US"/>
        </w:rPr>
        <w:t>V</w:t>
      </w:r>
      <w:r w:rsidR="007102FA">
        <w:rPr>
          <w:rFonts w:ascii="Arial" w:hAnsi="Arial" w:cs="Arial"/>
          <w:b/>
          <w:sz w:val="20"/>
          <w:szCs w:val="20"/>
          <w:lang w:val="sk-SK" w:eastAsia="en-US"/>
        </w:rPr>
        <w:t xml:space="preserve">) </w:t>
      </w:r>
      <w:r w:rsidR="00F814E1" w:rsidRPr="00F814E1">
        <w:rPr>
          <w:rFonts w:ascii="Arial" w:hAnsi="Arial" w:cs="Arial"/>
          <w:b/>
          <w:sz w:val="20"/>
          <w:szCs w:val="20"/>
          <w:lang w:val="sk-SK" w:eastAsia="en-US"/>
        </w:rPr>
        <w:t>Strokovnjak</w:t>
      </w:r>
      <w:r w:rsidR="002B0785">
        <w:rPr>
          <w:rFonts w:ascii="Arial" w:hAnsi="Arial" w:cs="Arial"/>
          <w:b/>
          <w:sz w:val="20"/>
          <w:szCs w:val="20"/>
          <w:lang w:val="sk-SK" w:eastAsia="en-US"/>
        </w:rPr>
        <w:t xml:space="preserve"> 1</w:t>
      </w:r>
      <w:r w:rsidR="00F814E1" w:rsidRPr="00F814E1">
        <w:rPr>
          <w:rFonts w:ascii="Arial" w:hAnsi="Arial" w:cs="Arial"/>
          <w:b/>
          <w:sz w:val="20"/>
          <w:szCs w:val="20"/>
          <w:lang w:val="sk-SK" w:eastAsia="en-US"/>
        </w:rPr>
        <w:t xml:space="preserve"> (</w:t>
      </w:r>
      <w:r>
        <w:rPr>
          <w:rFonts w:ascii="Arial" w:hAnsi="Arial" w:cs="Arial"/>
          <w:b/>
          <w:sz w:val="20"/>
          <w:szCs w:val="20"/>
          <w:lang w:val="sk-SK" w:eastAsia="en-US"/>
        </w:rPr>
        <w:t>1 kader</w:t>
      </w:r>
      <w:r w:rsidR="00F814E1" w:rsidRPr="00F814E1">
        <w:rPr>
          <w:rFonts w:ascii="Arial" w:hAnsi="Arial" w:cs="Arial"/>
          <w:b/>
          <w:sz w:val="20"/>
          <w:szCs w:val="20"/>
          <w:lang w:val="sk-SK" w:eastAsia="en-US"/>
        </w:rPr>
        <w:t xml:space="preserve">) na področiju prometa in logističnih sistemov </w:t>
      </w:r>
      <w:r w:rsidR="00F814E1" w:rsidRPr="00F814E1">
        <w:rPr>
          <w:rFonts w:ascii="Arial" w:hAnsi="Arial" w:cs="Arial"/>
          <w:sz w:val="20"/>
          <w:szCs w:val="20"/>
          <w:lang w:val="sk-SK" w:eastAsia="en-US"/>
        </w:rPr>
        <w:t>mora izpolnjevati vse naslednje pogoje:</w:t>
      </w:r>
    </w:p>
    <w:p w14:paraId="438804E4" w14:textId="213FF3F1" w:rsidR="00F814E1" w:rsidRPr="00F814E1" w:rsidRDefault="007102FA" w:rsidP="00F0548F">
      <w:pPr>
        <w:pStyle w:val="Odstavekseznama"/>
        <w:numPr>
          <w:ilvl w:val="1"/>
          <w:numId w:val="86"/>
        </w:numPr>
        <w:spacing w:line="260" w:lineRule="atLeast"/>
        <w:ind w:left="709" w:hanging="283"/>
        <w:jc w:val="both"/>
        <w:rPr>
          <w:rFonts w:ascii="Arial" w:hAnsi="Arial" w:cs="Arial"/>
          <w:sz w:val="20"/>
          <w:szCs w:val="20"/>
          <w:lang w:val="sk-SK" w:eastAsia="en-US"/>
        </w:rPr>
      </w:pPr>
      <w:r>
        <w:rPr>
          <w:rFonts w:ascii="Arial" w:hAnsi="Arial" w:cs="Arial"/>
          <w:sz w:val="20"/>
          <w:szCs w:val="20"/>
          <w:lang w:val="sk-SK" w:eastAsia="en-US"/>
        </w:rPr>
        <w:t>z</w:t>
      </w:r>
      <w:r w:rsidR="00F814E1" w:rsidRPr="00F814E1">
        <w:rPr>
          <w:rFonts w:ascii="Arial" w:hAnsi="Arial" w:cs="Arial"/>
          <w:sz w:val="20"/>
          <w:szCs w:val="20"/>
          <w:lang w:val="sk-SK" w:eastAsia="en-US"/>
        </w:rPr>
        <w:t>aposlen pri ponudniku,soponudniku ali podizvajalcu;</w:t>
      </w:r>
    </w:p>
    <w:p w14:paraId="543079A4" w14:textId="5D0FEC50" w:rsidR="00F814E1" w:rsidRPr="00F814E1" w:rsidRDefault="007102FA" w:rsidP="00F0548F">
      <w:pPr>
        <w:pStyle w:val="Odstavekseznama"/>
        <w:numPr>
          <w:ilvl w:val="1"/>
          <w:numId w:val="86"/>
        </w:numPr>
        <w:spacing w:line="260" w:lineRule="atLeast"/>
        <w:ind w:left="709" w:hanging="283"/>
        <w:jc w:val="both"/>
        <w:rPr>
          <w:rFonts w:ascii="Arial" w:hAnsi="Arial" w:cs="Arial"/>
          <w:sz w:val="20"/>
          <w:szCs w:val="20"/>
          <w:lang w:val="sk-SK" w:eastAsia="en-US"/>
        </w:rPr>
      </w:pPr>
      <w:r>
        <w:rPr>
          <w:rFonts w:ascii="Arial" w:hAnsi="Arial" w:cs="Arial"/>
          <w:sz w:val="20"/>
          <w:szCs w:val="20"/>
          <w:lang w:val="sk-SK" w:eastAsia="en-US"/>
        </w:rPr>
        <w:t>i</w:t>
      </w:r>
      <w:r w:rsidR="00F814E1" w:rsidRPr="00F814E1">
        <w:rPr>
          <w:rFonts w:ascii="Arial" w:hAnsi="Arial" w:cs="Arial"/>
          <w:sz w:val="20"/>
          <w:szCs w:val="20"/>
          <w:lang w:val="sk-SK" w:eastAsia="en-US"/>
        </w:rPr>
        <w:t>zobrazba iz naravoslovne oz. tehnične smeri, najmanj raven 8</w:t>
      </w:r>
      <w:r w:rsidR="00B66272">
        <w:rPr>
          <w:rFonts w:ascii="Arial" w:hAnsi="Arial" w:cs="Arial"/>
          <w:sz w:val="20"/>
          <w:szCs w:val="20"/>
          <w:lang w:val="sk-SK" w:eastAsia="en-US"/>
        </w:rPr>
        <w:t xml:space="preserve"> (osem)</w:t>
      </w:r>
      <w:r w:rsidR="00F814E1" w:rsidRPr="00F814E1">
        <w:rPr>
          <w:rFonts w:ascii="Arial" w:hAnsi="Arial" w:cs="Arial"/>
          <w:sz w:val="20"/>
          <w:szCs w:val="20"/>
          <w:lang w:val="sk-SK" w:eastAsia="en-US"/>
        </w:rPr>
        <w:t xml:space="preserve"> po SOK (univerzitetna izobrazba ali specializacija po visokošolskih strokovnih programih po »predbolonjskih« programih ali magisterij stroke - 2. bolonjska stopnja po bolonjskih programih);</w:t>
      </w:r>
    </w:p>
    <w:p w14:paraId="62B7681C" w14:textId="46E999F2" w:rsidR="00F814E1" w:rsidRPr="00F814E1" w:rsidRDefault="007102FA" w:rsidP="00F0548F">
      <w:pPr>
        <w:pStyle w:val="Odstavekseznama"/>
        <w:numPr>
          <w:ilvl w:val="1"/>
          <w:numId w:val="86"/>
        </w:numPr>
        <w:spacing w:line="260" w:lineRule="atLeast"/>
        <w:ind w:left="709" w:hanging="283"/>
        <w:jc w:val="both"/>
        <w:rPr>
          <w:rFonts w:ascii="Arial" w:hAnsi="Arial" w:cs="Arial"/>
          <w:sz w:val="20"/>
          <w:szCs w:val="20"/>
          <w:lang w:val="sk-SK" w:eastAsia="en-US"/>
        </w:rPr>
      </w:pPr>
      <w:r>
        <w:rPr>
          <w:rFonts w:ascii="Arial" w:hAnsi="Arial" w:cs="Arial"/>
          <w:sz w:val="20"/>
          <w:szCs w:val="20"/>
          <w:lang w:val="sk-SK" w:eastAsia="en-US"/>
        </w:rPr>
        <w:t>n</w:t>
      </w:r>
      <w:r w:rsidR="00F814E1" w:rsidRPr="00F814E1">
        <w:rPr>
          <w:rFonts w:ascii="Arial" w:hAnsi="Arial" w:cs="Arial"/>
          <w:sz w:val="20"/>
          <w:szCs w:val="20"/>
          <w:lang w:val="sk-SK" w:eastAsia="en-US"/>
        </w:rPr>
        <w:t>ajmanj 5</w:t>
      </w:r>
      <w:r w:rsidR="00B66272">
        <w:rPr>
          <w:rFonts w:ascii="Arial" w:hAnsi="Arial" w:cs="Arial"/>
          <w:sz w:val="20"/>
          <w:szCs w:val="20"/>
          <w:lang w:val="sk-SK" w:eastAsia="en-US"/>
        </w:rPr>
        <w:t xml:space="preserve"> (pet)</w:t>
      </w:r>
      <w:r w:rsidR="00F814E1" w:rsidRPr="00F814E1">
        <w:rPr>
          <w:rFonts w:ascii="Arial" w:hAnsi="Arial" w:cs="Arial"/>
          <w:sz w:val="20"/>
          <w:szCs w:val="20"/>
          <w:lang w:val="sk-SK" w:eastAsia="en-US"/>
        </w:rPr>
        <w:t xml:space="preserve"> let delovnih izkušenj;</w:t>
      </w:r>
    </w:p>
    <w:p w14:paraId="3121EAB7" w14:textId="0AC3AD70" w:rsidR="00F814E1" w:rsidRPr="00F814E1" w:rsidRDefault="007102FA" w:rsidP="00F0548F">
      <w:pPr>
        <w:pStyle w:val="Odstavekseznama"/>
        <w:numPr>
          <w:ilvl w:val="1"/>
          <w:numId w:val="86"/>
        </w:numPr>
        <w:spacing w:line="260" w:lineRule="atLeast"/>
        <w:ind w:left="709" w:hanging="283"/>
        <w:jc w:val="both"/>
        <w:rPr>
          <w:rFonts w:ascii="Arial" w:hAnsi="Arial" w:cs="Arial"/>
          <w:sz w:val="20"/>
          <w:szCs w:val="20"/>
          <w:lang w:val="sk-SK" w:eastAsia="en-US"/>
        </w:rPr>
      </w:pPr>
      <w:r>
        <w:rPr>
          <w:rFonts w:ascii="Arial" w:hAnsi="Arial" w:cs="Arial"/>
          <w:sz w:val="20"/>
          <w:szCs w:val="20"/>
          <w:lang w:val="sk-SK" w:eastAsia="en-US"/>
        </w:rPr>
        <w:t>v</w:t>
      </w:r>
      <w:r w:rsidR="00F814E1" w:rsidRPr="00F814E1">
        <w:rPr>
          <w:rFonts w:ascii="Arial" w:hAnsi="Arial" w:cs="Arial"/>
          <w:sz w:val="20"/>
          <w:szCs w:val="20"/>
          <w:lang w:val="sk-SK" w:eastAsia="en-US"/>
        </w:rPr>
        <w:t>saj 3</w:t>
      </w:r>
      <w:r w:rsidR="00B66272">
        <w:rPr>
          <w:rFonts w:ascii="Arial" w:hAnsi="Arial" w:cs="Arial"/>
          <w:sz w:val="20"/>
          <w:szCs w:val="20"/>
          <w:lang w:val="sk-SK" w:eastAsia="en-US"/>
        </w:rPr>
        <w:t xml:space="preserve"> (tri)</w:t>
      </w:r>
      <w:r w:rsidR="00F814E1" w:rsidRPr="00F814E1">
        <w:rPr>
          <w:rFonts w:ascii="Arial" w:hAnsi="Arial" w:cs="Arial"/>
          <w:sz w:val="20"/>
          <w:szCs w:val="20"/>
          <w:lang w:val="sk-SK" w:eastAsia="en-US"/>
        </w:rPr>
        <w:t xml:space="preserve"> leta delovnih izkušenj s področja prometa in/ali logističnih sistemov;</w:t>
      </w:r>
    </w:p>
    <w:p w14:paraId="7D364193" w14:textId="51EC052C" w:rsidR="00F814E1" w:rsidRDefault="00F814E1">
      <w:pPr>
        <w:pStyle w:val="Odstavekseznama"/>
        <w:numPr>
          <w:ilvl w:val="1"/>
          <w:numId w:val="86"/>
        </w:numPr>
        <w:spacing w:line="260" w:lineRule="atLeast"/>
        <w:ind w:left="709" w:hanging="283"/>
        <w:jc w:val="both"/>
        <w:rPr>
          <w:rFonts w:ascii="Arial" w:hAnsi="Arial" w:cs="Arial"/>
          <w:sz w:val="20"/>
          <w:szCs w:val="20"/>
          <w:lang w:val="sk-SK" w:eastAsia="en-US"/>
        </w:rPr>
      </w:pPr>
      <w:r w:rsidRPr="00F814E1">
        <w:rPr>
          <w:rFonts w:ascii="Arial" w:hAnsi="Arial" w:cs="Arial"/>
          <w:sz w:val="20"/>
          <w:szCs w:val="20"/>
          <w:lang w:val="sk-SK" w:eastAsia="en-US"/>
        </w:rPr>
        <w:t xml:space="preserve">v obdobju zadnjih </w:t>
      </w:r>
      <w:r w:rsidR="00B66272">
        <w:rPr>
          <w:rFonts w:ascii="Arial" w:hAnsi="Arial" w:cs="Arial"/>
          <w:sz w:val="20"/>
          <w:szCs w:val="20"/>
          <w:lang w:val="sk-SK" w:eastAsia="en-US"/>
        </w:rPr>
        <w:t>8 (osem)</w:t>
      </w:r>
      <w:r w:rsidR="00B66272" w:rsidRPr="00F814E1">
        <w:rPr>
          <w:rFonts w:ascii="Arial" w:hAnsi="Arial" w:cs="Arial"/>
          <w:sz w:val="20"/>
          <w:szCs w:val="20"/>
          <w:lang w:val="sk-SK" w:eastAsia="en-US"/>
        </w:rPr>
        <w:t xml:space="preserve"> </w:t>
      </w:r>
      <w:r w:rsidRPr="00F814E1">
        <w:rPr>
          <w:rFonts w:ascii="Arial" w:hAnsi="Arial" w:cs="Arial"/>
          <w:sz w:val="20"/>
          <w:szCs w:val="20"/>
          <w:lang w:val="sk-SK" w:eastAsia="en-US"/>
        </w:rPr>
        <w:t xml:space="preserve">let šteto od dneva objave tega javnega naročila, je strokovno sodeloval pri uspešno zaključenem EU-sofinanciranem projektu na mednarodni ravni s področja logističnih sistemov. </w:t>
      </w:r>
      <w:r w:rsidRPr="00F814E1">
        <w:rPr>
          <w:rFonts w:ascii="Arial" w:hAnsi="Arial" w:cs="Arial"/>
          <w:sz w:val="20"/>
          <w:szCs w:val="20"/>
          <w:lang w:val="sk-SK" w:eastAsia="en-US"/>
        </w:rPr>
        <w:lastRenderedPageBreak/>
        <w:t xml:space="preserve">Strokovnjak je v okviru referenčnega projekta sodeloval pri izdelavi raziskavo trga ali analiza stanja, ki je upoštevala vso takrat veljavno zakonodajo (nacionalno in/ali EU) področja. </w:t>
      </w:r>
    </w:p>
    <w:p w14:paraId="4AB325CD" w14:textId="77777777" w:rsidR="00B66272" w:rsidRDefault="00B66272" w:rsidP="00B66272">
      <w:pPr>
        <w:spacing w:line="260" w:lineRule="atLeast"/>
        <w:jc w:val="both"/>
        <w:rPr>
          <w:rFonts w:ascii="Arial" w:hAnsi="Arial" w:cs="Arial"/>
          <w:sz w:val="20"/>
          <w:szCs w:val="20"/>
          <w:lang w:val="sk-SK" w:eastAsia="en-US"/>
        </w:rPr>
      </w:pPr>
    </w:p>
    <w:p w14:paraId="0C58A21A" w14:textId="51157908" w:rsidR="00B66272" w:rsidRPr="00F814E1" w:rsidRDefault="00B66272" w:rsidP="00B66272">
      <w:pPr>
        <w:tabs>
          <w:tab w:val="num" w:pos="720"/>
        </w:tabs>
        <w:spacing w:line="260" w:lineRule="atLeast"/>
        <w:jc w:val="both"/>
        <w:rPr>
          <w:rFonts w:ascii="Arial" w:hAnsi="Arial" w:cs="Arial"/>
          <w:b/>
          <w:sz w:val="20"/>
          <w:szCs w:val="20"/>
          <w:lang w:val="sk-SK" w:eastAsia="en-US"/>
        </w:rPr>
      </w:pPr>
      <w:r>
        <w:rPr>
          <w:rFonts w:ascii="Arial" w:hAnsi="Arial" w:cs="Arial"/>
          <w:b/>
          <w:sz w:val="20"/>
          <w:szCs w:val="20"/>
          <w:lang w:val="sk-SK" w:eastAsia="en-US"/>
        </w:rPr>
        <w:t xml:space="preserve">VI) </w:t>
      </w:r>
      <w:r w:rsidRPr="00F814E1">
        <w:rPr>
          <w:rFonts w:ascii="Arial" w:hAnsi="Arial" w:cs="Arial"/>
          <w:b/>
          <w:sz w:val="20"/>
          <w:szCs w:val="20"/>
          <w:lang w:val="sk-SK" w:eastAsia="en-US"/>
        </w:rPr>
        <w:t>Strokovnjak</w:t>
      </w:r>
      <w:r w:rsidR="002B0785">
        <w:rPr>
          <w:rFonts w:ascii="Arial" w:hAnsi="Arial" w:cs="Arial"/>
          <w:b/>
          <w:sz w:val="20"/>
          <w:szCs w:val="20"/>
          <w:lang w:val="sk-SK" w:eastAsia="en-US"/>
        </w:rPr>
        <w:t xml:space="preserve"> 2</w:t>
      </w:r>
      <w:r w:rsidRPr="00F814E1">
        <w:rPr>
          <w:rFonts w:ascii="Arial" w:hAnsi="Arial" w:cs="Arial"/>
          <w:b/>
          <w:sz w:val="20"/>
          <w:szCs w:val="20"/>
          <w:lang w:val="sk-SK" w:eastAsia="en-US"/>
        </w:rPr>
        <w:t xml:space="preserve"> (</w:t>
      </w:r>
      <w:r>
        <w:rPr>
          <w:rFonts w:ascii="Arial" w:hAnsi="Arial" w:cs="Arial"/>
          <w:b/>
          <w:sz w:val="20"/>
          <w:szCs w:val="20"/>
          <w:lang w:val="sk-SK" w:eastAsia="en-US"/>
        </w:rPr>
        <w:t>1 kader</w:t>
      </w:r>
      <w:r w:rsidRPr="00F814E1">
        <w:rPr>
          <w:rFonts w:ascii="Arial" w:hAnsi="Arial" w:cs="Arial"/>
          <w:b/>
          <w:sz w:val="20"/>
          <w:szCs w:val="20"/>
          <w:lang w:val="sk-SK" w:eastAsia="en-US"/>
        </w:rPr>
        <w:t>) na področju prometa in logističnih sistemov</w:t>
      </w:r>
      <w:r w:rsidRPr="00F814E1">
        <w:rPr>
          <w:rFonts w:ascii="Arial" w:hAnsi="Arial" w:cs="Arial"/>
          <w:sz w:val="20"/>
          <w:szCs w:val="20"/>
          <w:lang w:val="sk-SK" w:eastAsia="en-US"/>
        </w:rPr>
        <w:t xml:space="preserve"> mora izpolnjevati vse naslednje pogoje:</w:t>
      </w:r>
    </w:p>
    <w:p w14:paraId="3F4F7FCF" w14:textId="77777777" w:rsidR="00B66272" w:rsidRPr="00F814E1" w:rsidRDefault="00B66272" w:rsidP="00B66272">
      <w:pPr>
        <w:pStyle w:val="Odstavekseznama"/>
        <w:numPr>
          <w:ilvl w:val="1"/>
          <w:numId w:val="86"/>
        </w:numPr>
        <w:spacing w:line="260" w:lineRule="atLeast"/>
        <w:ind w:left="709" w:hanging="283"/>
        <w:jc w:val="both"/>
        <w:rPr>
          <w:rFonts w:ascii="Arial" w:hAnsi="Arial" w:cs="Arial"/>
          <w:sz w:val="20"/>
          <w:szCs w:val="20"/>
          <w:lang w:val="sk-SK" w:eastAsia="en-US"/>
        </w:rPr>
      </w:pPr>
      <w:r>
        <w:rPr>
          <w:rFonts w:ascii="Arial" w:hAnsi="Arial" w:cs="Arial"/>
          <w:sz w:val="20"/>
          <w:szCs w:val="20"/>
          <w:lang w:val="sk-SK" w:eastAsia="en-US"/>
        </w:rPr>
        <w:t>z</w:t>
      </w:r>
      <w:r w:rsidRPr="00F814E1">
        <w:rPr>
          <w:rFonts w:ascii="Arial" w:hAnsi="Arial" w:cs="Arial"/>
          <w:sz w:val="20"/>
          <w:szCs w:val="20"/>
          <w:lang w:val="sk-SK" w:eastAsia="en-US"/>
        </w:rPr>
        <w:t>aposlen pri ponudniku, soponudniku ali podizvajalcu;</w:t>
      </w:r>
    </w:p>
    <w:p w14:paraId="67E70329" w14:textId="77777777" w:rsidR="00B66272" w:rsidRPr="00F814E1" w:rsidRDefault="00B66272" w:rsidP="00B66272">
      <w:pPr>
        <w:pStyle w:val="Odstavekseznama"/>
        <w:numPr>
          <w:ilvl w:val="1"/>
          <w:numId w:val="86"/>
        </w:numPr>
        <w:spacing w:line="260" w:lineRule="atLeast"/>
        <w:ind w:left="709" w:hanging="283"/>
        <w:jc w:val="both"/>
        <w:rPr>
          <w:rFonts w:ascii="Arial" w:hAnsi="Arial" w:cs="Arial"/>
          <w:sz w:val="20"/>
          <w:szCs w:val="20"/>
          <w:lang w:val="sk-SK" w:eastAsia="en-US"/>
        </w:rPr>
      </w:pPr>
      <w:r>
        <w:rPr>
          <w:rFonts w:ascii="Arial" w:hAnsi="Arial" w:cs="Arial"/>
          <w:sz w:val="20"/>
          <w:szCs w:val="20"/>
          <w:lang w:val="sk-SK" w:eastAsia="en-US"/>
        </w:rPr>
        <w:t>i</w:t>
      </w:r>
      <w:r w:rsidRPr="00F814E1">
        <w:rPr>
          <w:rFonts w:ascii="Arial" w:hAnsi="Arial" w:cs="Arial"/>
          <w:sz w:val="20"/>
          <w:szCs w:val="20"/>
          <w:lang w:val="sk-SK" w:eastAsia="en-US"/>
        </w:rPr>
        <w:t xml:space="preserve">zobrazba iz naravoslovne oz. tehnične smeri, najmanj raven </w:t>
      </w:r>
      <w:r>
        <w:rPr>
          <w:rFonts w:ascii="Arial" w:hAnsi="Arial" w:cs="Arial"/>
          <w:sz w:val="20"/>
          <w:szCs w:val="20"/>
          <w:lang w:val="sk-SK" w:eastAsia="en-US"/>
        </w:rPr>
        <w:t>7 (sedem)</w:t>
      </w:r>
      <w:r w:rsidRPr="00F814E1">
        <w:rPr>
          <w:rFonts w:ascii="Arial" w:hAnsi="Arial" w:cs="Arial"/>
          <w:sz w:val="20"/>
          <w:szCs w:val="20"/>
          <w:lang w:val="sk-SK" w:eastAsia="en-US"/>
        </w:rPr>
        <w:t xml:space="preserve"> po SOK (</w:t>
      </w:r>
      <w:r>
        <w:rPr>
          <w:rFonts w:ascii="Arial" w:hAnsi="Arial" w:cs="Arial"/>
          <w:sz w:val="20"/>
          <w:szCs w:val="20"/>
          <w:lang w:val="sk-SK" w:eastAsia="en-US"/>
        </w:rPr>
        <w:t>visokošolska izobrazba</w:t>
      </w:r>
      <w:r w:rsidRPr="00F814E1">
        <w:rPr>
          <w:rFonts w:ascii="Arial" w:hAnsi="Arial" w:cs="Arial"/>
          <w:sz w:val="20"/>
          <w:szCs w:val="20"/>
          <w:lang w:val="sk-SK" w:eastAsia="en-US"/>
        </w:rPr>
        <w:t xml:space="preserve"> ali specializacija po </w:t>
      </w:r>
      <w:r>
        <w:rPr>
          <w:rFonts w:ascii="Arial" w:hAnsi="Arial" w:cs="Arial"/>
          <w:sz w:val="20"/>
          <w:szCs w:val="20"/>
          <w:lang w:val="sk-SK" w:eastAsia="en-US"/>
        </w:rPr>
        <w:t>višješolskih</w:t>
      </w:r>
      <w:r w:rsidRPr="00F814E1">
        <w:rPr>
          <w:rFonts w:ascii="Arial" w:hAnsi="Arial" w:cs="Arial"/>
          <w:sz w:val="20"/>
          <w:szCs w:val="20"/>
          <w:lang w:val="sk-SK" w:eastAsia="en-US"/>
        </w:rPr>
        <w:t xml:space="preserve"> programih po »predbolonjskih« programih ali </w:t>
      </w:r>
      <w:r>
        <w:rPr>
          <w:rFonts w:ascii="Arial" w:hAnsi="Arial" w:cs="Arial"/>
          <w:sz w:val="20"/>
          <w:szCs w:val="20"/>
          <w:lang w:val="sk-SK" w:eastAsia="en-US"/>
        </w:rPr>
        <w:t>visokošolska strokovna izobrazba ali univerzitetna izobrazba</w:t>
      </w:r>
      <w:r w:rsidRPr="00F814E1">
        <w:rPr>
          <w:rFonts w:ascii="Arial" w:hAnsi="Arial" w:cs="Arial"/>
          <w:sz w:val="20"/>
          <w:szCs w:val="20"/>
          <w:lang w:val="sk-SK" w:eastAsia="en-US"/>
        </w:rPr>
        <w:t xml:space="preserve"> - </w:t>
      </w:r>
      <w:r>
        <w:rPr>
          <w:rFonts w:ascii="Arial" w:hAnsi="Arial" w:cs="Arial"/>
          <w:sz w:val="20"/>
          <w:szCs w:val="20"/>
          <w:lang w:val="sk-SK" w:eastAsia="en-US"/>
        </w:rPr>
        <w:t>1</w:t>
      </w:r>
      <w:r w:rsidRPr="00F814E1">
        <w:rPr>
          <w:rFonts w:ascii="Arial" w:hAnsi="Arial" w:cs="Arial"/>
          <w:sz w:val="20"/>
          <w:szCs w:val="20"/>
          <w:lang w:val="sk-SK" w:eastAsia="en-US"/>
        </w:rPr>
        <w:t>. bolonjska stopnja po bolonjskih programih);</w:t>
      </w:r>
    </w:p>
    <w:p w14:paraId="2471295E" w14:textId="77777777" w:rsidR="00B66272" w:rsidRPr="00F814E1" w:rsidRDefault="00B66272" w:rsidP="00B66272">
      <w:pPr>
        <w:pStyle w:val="Odstavekseznama"/>
        <w:numPr>
          <w:ilvl w:val="1"/>
          <w:numId w:val="86"/>
        </w:numPr>
        <w:spacing w:line="260" w:lineRule="atLeast"/>
        <w:ind w:left="709" w:hanging="283"/>
        <w:jc w:val="both"/>
        <w:rPr>
          <w:rFonts w:ascii="Arial" w:hAnsi="Arial" w:cs="Arial"/>
          <w:sz w:val="20"/>
          <w:szCs w:val="20"/>
          <w:lang w:val="sk-SK" w:eastAsia="en-US"/>
        </w:rPr>
      </w:pPr>
      <w:r>
        <w:rPr>
          <w:rFonts w:ascii="Arial" w:hAnsi="Arial" w:cs="Arial"/>
          <w:sz w:val="20"/>
          <w:szCs w:val="20"/>
          <w:lang w:val="sk-SK" w:eastAsia="en-US"/>
        </w:rPr>
        <w:t>n</w:t>
      </w:r>
      <w:r w:rsidRPr="00F814E1">
        <w:rPr>
          <w:rFonts w:ascii="Arial" w:hAnsi="Arial" w:cs="Arial"/>
          <w:sz w:val="20"/>
          <w:szCs w:val="20"/>
          <w:lang w:val="sk-SK" w:eastAsia="en-US"/>
        </w:rPr>
        <w:t>ajmanj 5</w:t>
      </w:r>
      <w:r>
        <w:rPr>
          <w:rFonts w:ascii="Arial" w:hAnsi="Arial" w:cs="Arial"/>
          <w:sz w:val="20"/>
          <w:szCs w:val="20"/>
          <w:lang w:val="sk-SK" w:eastAsia="en-US"/>
        </w:rPr>
        <w:t xml:space="preserve"> (pet)</w:t>
      </w:r>
      <w:r w:rsidRPr="00F814E1">
        <w:rPr>
          <w:rFonts w:ascii="Arial" w:hAnsi="Arial" w:cs="Arial"/>
          <w:sz w:val="20"/>
          <w:szCs w:val="20"/>
          <w:lang w:val="sk-SK" w:eastAsia="en-US"/>
        </w:rPr>
        <w:t xml:space="preserve"> let delovnih izkušenj;</w:t>
      </w:r>
    </w:p>
    <w:p w14:paraId="244CBD16" w14:textId="77777777" w:rsidR="00B66272" w:rsidRPr="00F814E1" w:rsidRDefault="00B66272" w:rsidP="00B66272">
      <w:pPr>
        <w:pStyle w:val="Odstavekseznama"/>
        <w:numPr>
          <w:ilvl w:val="1"/>
          <w:numId w:val="86"/>
        </w:numPr>
        <w:spacing w:line="260" w:lineRule="atLeast"/>
        <w:ind w:left="709" w:hanging="283"/>
        <w:jc w:val="both"/>
        <w:rPr>
          <w:rFonts w:ascii="Arial" w:hAnsi="Arial" w:cs="Arial"/>
          <w:sz w:val="20"/>
          <w:szCs w:val="20"/>
          <w:lang w:val="sk-SK" w:eastAsia="en-US"/>
        </w:rPr>
      </w:pPr>
      <w:r>
        <w:rPr>
          <w:rFonts w:ascii="Arial" w:hAnsi="Arial" w:cs="Arial"/>
          <w:sz w:val="20"/>
          <w:szCs w:val="20"/>
          <w:lang w:val="sk-SK" w:eastAsia="en-US"/>
        </w:rPr>
        <w:t>v</w:t>
      </w:r>
      <w:r w:rsidRPr="00F814E1">
        <w:rPr>
          <w:rFonts w:ascii="Arial" w:hAnsi="Arial" w:cs="Arial"/>
          <w:sz w:val="20"/>
          <w:szCs w:val="20"/>
          <w:lang w:val="sk-SK" w:eastAsia="en-US"/>
        </w:rPr>
        <w:t>saj 3</w:t>
      </w:r>
      <w:r>
        <w:rPr>
          <w:rFonts w:ascii="Arial" w:hAnsi="Arial" w:cs="Arial"/>
          <w:sz w:val="20"/>
          <w:szCs w:val="20"/>
          <w:lang w:val="sk-SK" w:eastAsia="en-US"/>
        </w:rPr>
        <w:t xml:space="preserve"> (tri)</w:t>
      </w:r>
      <w:r w:rsidRPr="00F814E1">
        <w:rPr>
          <w:rFonts w:ascii="Arial" w:hAnsi="Arial" w:cs="Arial"/>
          <w:sz w:val="20"/>
          <w:szCs w:val="20"/>
          <w:lang w:val="sk-SK" w:eastAsia="en-US"/>
        </w:rPr>
        <w:t xml:space="preserve"> leta delovnih izkušenj s področja informacijskih tehnologij ali prometno-tehničnega področja;</w:t>
      </w:r>
    </w:p>
    <w:p w14:paraId="2EFEC8D7" w14:textId="77777777" w:rsidR="00B66272" w:rsidRPr="00F814E1" w:rsidRDefault="00B66272" w:rsidP="00B66272">
      <w:pPr>
        <w:pStyle w:val="Odstavekseznama"/>
        <w:numPr>
          <w:ilvl w:val="1"/>
          <w:numId w:val="86"/>
        </w:numPr>
        <w:spacing w:line="260" w:lineRule="atLeast"/>
        <w:ind w:left="709" w:hanging="283"/>
        <w:jc w:val="both"/>
        <w:rPr>
          <w:rFonts w:ascii="Arial" w:hAnsi="Arial" w:cs="Arial"/>
          <w:sz w:val="20"/>
          <w:szCs w:val="20"/>
          <w:lang w:val="sk-SK" w:eastAsia="en-US"/>
        </w:rPr>
      </w:pPr>
      <w:r w:rsidRPr="00F814E1">
        <w:rPr>
          <w:rFonts w:ascii="Arial" w:hAnsi="Arial" w:cs="Arial"/>
          <w:sz w:val="20"/>
          <w:szCs w:val="20"/>
          <w:lang w:val="sk-SK" w:eastAsia="en-US"/>
        </w:rPr>
        <w:t xml:space="preserve">v obdobju zadnjih </w:t>
      </w:r>
      <w:r>
        <w:rPr>
          <w:rFonts w:ascii="Arial" w:hAnsi="Arial" w:cs="Arial"/>
          <w:sz w:val="20"/>
          <w:szCs w:val="20"/>
          <w:lang w:val="sk-SK" w:eastAsia="en-US"/>
        </w:rPr>
        <w:t>8 (osem)</w:t>
      </w:r>
      <w:r w:rsidRPr="00F814E1">
        <w:rPr>
          <w:rFonts w:ascii="Arial" w:hAnsi="Arial" w:cs="Arial"/>
          <w:sz w:val="20"/>
          <w:szCs w:val="20"/>
          <w:lang w:val="sk-SK" w:eastAsia="en-US"/>
        </w:rPr>
        <w:t xml:space="preserve"> let šteto od dneva objave tega javnega naročila, je strokovno sodeloval pri uspešno zaključenem EU-sofinanciranem projektu na mednarodni ravni s področja prometa ali informacijske tehnologije, pri čemer je uporabil znanja iz področja informacijskih tehnologij. Strokovnjak je v okviru referenčnega projekta izvedel oziroma implementiral tehnične specifikacije z upoštevanjem evropske zakonodaje. </w:t>
      </w:r>
    </w:p>
    <w:p w14:paraId="692EFAF9" w14:textId="77777777" w:rsidR="00B66272" w:rsidRPr="00F0548F" w:rsidRDefault="00B66272" w:rsidP="00F0548F">
      <w:pPr>
        <w:spacing w:line="260" w:lineRule="atLeast"/>
        <w:jc w:val="both"/>
        <w:rPr>
          <w:rFonts w:ascii="Arial" w:hAnsi="Arial" w:cs="Arial"/>
          <w:sz w:val="20"/>
          <w:szCs w:val="20"/>
          <w:lang w:val="sk-SK" w:eastAsia="en-US"/>
        </w:rPr>
      </w:pPr>
    </w:p>
    <w:p w14:paraId="44573016" w14:textId="77777777" w:rsidR="00814091" w:rsidRDefault="00814091" w:rsidP="00814091">
      <w:pPr>
        <w:spacing w:line="260" w:lineRule="atLeast"/>
        <w:jc w:val="both"/>
        <w:rPr>
          <w:rFonts w:ascii="Arial" w:hAnsi="Arial" w:cs="Arial"/>
          <w:sz w:val="20"/>
          <w:szCs w:val="20"/>
          <w:lang w:val="sk-SK" w:eastAsia="en-US"/>
        </w:rPr>
      </w:pPr>
      <w:r w:rsidRPr="005D75BE">
        <w:rPr>
          <w:rFonts w:ascii="Arial" w:hAnsi="Arial" w:cs="Arial"/>
          <w:sz w:val="20"/>
          <w:szCs w:val="20"/>
          <w:lang w:val="sk-SK" w:eastAsia="en-US"/>
        </w:rPr>
        <w:t>Kot zaključen projekt se šteje projekt, za katerega je bil pridobljen uradni zapisnik o prevzemu v</w:t>
      </w:r>
      <w:r>
        <w:rPr>
          <w:rFonts w:ascii="Arial" w:hAnsi="Arial" w:cs="Arial"/>
          <w:sz w:val="20"/>
          <w:szCs w:val="20"/>
          <w:lang w:val="sk-SK" w:eastAsia="en-US"/>
        </w:rPr>
        <w:t> </w:t>
      </w:r>
      <w:r w:rsidRPr="005D75BE">
        <w:rPr>
          <w:rFonts w:ascii="Arial" w:hAnsi="Arial" w:cs="Arial"/>
          <w:sz w:val="20"/>
          <w:szCs w:val="20"/>
          <w:lang w:val="sk-SK" w:eastAsia="en-US"/>
        </w:rPr>
        <w:t>produkcijo</w:t>
      </w:r>
      <w:r>
        <w:rPr>
          <w:rFonts w:ascii="Arial" w:hAnsi="Arial" w:cs="Arial"/>
          <w:sz w:val="20"/>
          <w:szCs w:val="20"/>
          <w:lang w:val="sk-SK" w:eastAsia="en-US"/>
        </w:rPr>
        <w:t>/izvedbo</w:t>
      </w:r>
      <w:r w:rsidRPr="005D75BE">
        <w:rPr>
          <w:rFonts w:ascii="Arial" w:hAnsi="Arial" w:cs="Arial"/>
          <w:sz w:val="20"/>
          <w:szCs w:val="20"/>
          <w:lang w:val="sk-SK" w:eastAsia="en-US"/>
        </w:rPr>
        <w:t xml:space="preserve"> ali izjava naročnika o</w:t>
      </w:r>
      <w:r>
        <w:rPr>
          <w:rFonts w:ascii="Arial" w:hAnsi="Arial" w:cs="Arial"/>
          <w:sz w:val="20"/>
          <w:szCs w:val="20"/>
          <w:lang w:val="sk-SK" w:eastAsia="en-US"/>
        </w:rPr>
        <w:t> </w:t>
      </w:r>
      <w:r w:rsidRPr="005D75BE">
        <w:rPr>
          <w:rFonts w:ascii="Arial" w:hAnsi="Arial" w:cs="Arial"/>
          <w:sz w:val="20"/>
          <w:szCs w:val="20"/>
          <w:lang w:val="sk-SK" w:eastAsia="en-US"/>
        </w:rPr>
        <w:t>produkcijskem</w:t>
      </w:r>
      <w:r>
        <w:rPr>
          <w:rFonts w:ascii="Arial" w:hAnsi="Arial" w:cs="Arial"/>
          <w:sz w:val="20"/>
          <w:szCs w:val="20"/>
          <w:lang w:val="sk-SK" w:eastAsia="en-US"/>
        </w:rPr>
        <w:t>/izvedbenem</w:t>
      </w:r>
      <w:r w:rsidRPr="005D75BE">
        <w:rPr>
          <w:rFonts w:ascii="Arial" w:hAnsi="Arial" w:cs="Arial"/>
          <w:sz w:val="20"/>
          <w:szCs w:val="20"/>
          <w:lang w:val="sk-SK" w:eastAsia="en-US"/>
        </w:rPr>
        <w:t xml:space="preserve"> delovanju rešitve oziroma dokazila o izvedenih in zaključenih posameznih fazah znotraj projekta. Kot potrdilo o uspešno zaključenem EU-sofinanciranem mednarodnem projektu se bo upoštevala tudi objava na uradnih spletnih straneh EU skladov ali izjava vodilnega partnerja (koordinatorja) projekta.</w:t>
      </w:r>
    </w:p>
    <w:p w14:paraId="4775AFA0" w14:textId="77777777" w:rsidR="00D91ECF" w:rsidRDefault="00D91ECF" w:rsidP="007102FA">
      <w:pPr>
        <w:autoSpaceDE w:val="0"/>
        <w:autoSpaceDN w:val="0"/>
        <w:adjustRightInd w:val="0"/>
        <w:spacing w:line="260" w:lineRule="atLeast"/>
        <w:jc w:val="both"/>
        <w:rPr>
          <w:rFonts w:ascii="Arial" w:eastAsia="Calibri" w:hAnsi="Arial" w:cs="Arial"/>
          <w:color w:val="000000" w:themeColor="text1"/>
          <w:sz w:val="20"/>
          <w:szCs w:val="20"/>
          <w:lang w:eastAsia="en-US"/>
        </w:rPr>
      </w:pPr>
    </w:p>
    <w:p w14:paraId="0D273BEF" w14:textId="100268A8" w:rsidR="0075412A" w:rsidRPr="00017BB9" w:rsidRDefault="0075412A" w:rsidP="007102FA">
      <w:pPr>
        <w:autoSpaceDE w:val="0"/>
        <w:autoSpaceDN w:val="0"/>
        <w:adjustRightInd w:val="0"/>
        <w:spacing w:line="260" w:lineRule="atLeast"/>
        <w:jc w:val="both"/>
        <w:rPr>
          <w:rFonts w:ascii="Arial" w:eastAsia="Calibri" w:hAnsi="Arial" w:cs="Arial"/>
          <w:color w:val="000000" w:themeColor="text1"/>
          <w:sz w:val="20"/>
          <w:szCs w:val="20"/>
          <w:lang w:eastAsia="en-US"/>
        </w:rPr>
      </w:pPr>
      <w:r w:rsidRPr="00017BB9">
        <w:rPr>
          <w:rFonts w:ascii="Arial" w:eastAsia="Calibri" w:hAnsi="Arial" w:cs="Arial"/>
          <w:color w:val="000000" w:themeColor="text1"/>
          <w:sz w:val="20"/>
          <w:szCs w:val="20"/>
          <w:lang w:eastAsia="en-US"/>
        </w:rPr>
        <w:t xml:space="preserve">Izvajalec je dolžan ves čas trajanja projekta zagotavljati kader, ki ga je navedel z referencami v ponudbi. Zamenjava strokovnega kadra je možna izključno s soglasjem naročnika. Nadomestne osebe morajo izpolnjevati zahtevane pogoje in merila glede kadrovske usposobljenosti za posamezno vlogo, na podlagi katerih je bila ponudniku priznana sposobnost za izpolnitev naročila in imeti enake ali boljše kvalifikacije. </w:t>
      </w:r>
    </w:p>
    <w:p w14:paraId="3532EAFC" w14:textId="77777777" w:rsidR="0075412A" w:rsidRPr="00017BB9" w:rsidRDefault="0075412A" w:rsidP="007102FA">
      <w:pPr>
        <w:autoSpaceDE w:val="0"/>
        <w:autoSpaceDN w:val="0"/>
        <w:adjustRightInd w:val="0"/>
        <w:spacing w:line="260" w:lineRule="atLeast"/>
        <w:jc w:val="both"/>
        <w:rPr>
          <w:rFonts w:ascii="Arial" w:eastAsia="Calibri" w:hAnsi="Arial" w:cs="Arial"/>
          <w:color w:val="000000" w:themeColor="text1"/>
          <w:sz w:val="20"/>
          <w:szCs w:val="20"/>
          <w:lang w:eastAsia="en-US"/>
        </w:rPr>
      </w:pPr>
    </w:p>
    <w:p w14:paraId="7D6D90FF" w14:textId="77777777" w:rsidR="0075412A" w:rsidRPr="00017BB9" w:rsidRDefault="0075412A" w:rsidP="007102FA">
      <w:pPr>
        <w:autoSpaceDE w:val="0"/>
        <w:autoSpaceDN w:val="0"/>
        <w:adjustRightInd w:val="0"/>
        <w:spacing w:line="260" w:lineRule="atLeast"/>
        <w:jc w:val="both"/>
        <w:rPr>
          <w:rFonts w:ascii="Arial" w:eastAsia="Calibri" w:hAnsi="Arial" w:cs="Arial"/>
          <w:color w:val="000000" w:themeColor="text1"/>
          <w:sz w:val="20"/>
          <w:szCs w:val="20"/>
          <w:lang w:eastAsia="en-US"/>
        </w:rPr>
      </w:pPr>
      <w:r w:rsidRPr="00017BB9">
        <w:rPr>
          <w:rFonts w:ascii="Arial" w:eastAsia="Calibri" w:hAnsi="Arial" w:cs="Arial"/>
          <w:color w:val="000000" w:themeColor="text1"/>
          <w:sz w:val="20"/>
          <w:szCs w:val="20"/>
          <w:lang w:eastAsia="en-US"/>
        </w:rPr>
        <w:t>Tisti kader, ki izkazuje strokovno usposobljenost za določeno področje oziroma predloži zahtevano referenco iz določenega področja, mora dela s tega področja v pretežnem delu tudi izvajati.</w:t>
      </w:r>
    </w:p>
    <w:p w14:paraId="6F608377" w14:textId="77777777" w:rsidR="0075412A" w:rsidRPr="00017BB9" w:rsidRDefault="0075412A" w:rsidP="007102FA">
      <w:pPr>
        <w:autoSpaceDE w:val="0"/>
        <w:autoSpaceDN w:val="0"/>
        <w:adjustRightInd w:val="0"/>
        <w:spacing w:line="260" w:lineRule="atLeast"/>
        <w:jc w:val="both"/>
        <w:rPr>
          <w:rFonts w:ascii="Arial" w:eastAsia="Calibri" w:hAnsi="Arial" w:cs="Arial"/>
          <w:color w:val="000000" w:themeColor="text1"/>
          <w:sz w:val="20"/>
          <w:szCs w:val="20"/>
          <w:lang w:eastAsia="en-US"/>
        </w:rPr>
      </w:pPr>
    </w:p>
    <w:p w14:paraId="64A05DBF" w14:textId="77777777" w:rsidR="0075412A" w:rsidRPr="00017BB9" w:rsidRDefault="0075412A" w:rsidP="007102FA">
      <w:pPr>
        <w:autoSpaceDE w:val="0"/>
        <w:autoSpaceDN w:val="0"/>
        <w:adjustRightInd w:val="0"/>
        <w:spacing w:line="260" w:lineRule="atLeast"/>
        <w:jc w:val="both"/>
        <w:rPr>
          <w:rFonts w:ascii="Arial" w:eastAsia="Calibri" w:hAnsi="Arial" w:cs="Arial"/>
          <w:color w:val="000000" w:themeColor="text1"/>
          <w:sz w:val="20"/>
          <w:szCs w:val="20"/>
          <w:lang w:eastAsia="en-US"/>
        </w:rPr>
      </w:pPr>
      <w:r w:rsidRPr="00017BB9">
        <w:rPr>
          <w:rFonts w:ascii="Arial" w:eastAsia="Calibri" w:hAnsi="Arial" w:cs="Arial"/>
          <w:color w:val="000000" w:themeColor="text1"/>
          <w:sz w:val="20"/>
          <w:szCs w:val="20"/>
          <w:lang w:eastAsia="en-US"/>
        </w:rPr>
        <w:t xml:space="preserve">Če ponudnik navaja kader, ki je zaposlen pri drugem delodajalcu oziroma je ta kader nominiran kot fizična oseba, mora ponudnik delodajalca, pri katerem je navedeni kader zaposlen, oziroma ta kader kot fizično osebo v ponudbi navesti kot podizvajalca ali </w:t>
      </w:r>
      <w:proofErr w:type="spellStart"/>
      <w:r w:rsidRPr="00017BB9">
        <w:rPr>
          <w:rFonts w:ascii="Arial" w:eastAsia="Calibri" w:hAnsi="Arial" w:cs="Arial"/>
          <w:color w:val="000000" w:themeColor="text1"/>
          <w:sz w:val="20"/>
          <w:szCs w:val="20"/>
          <w:lang w:eastAsia="en-US"/>
        </w:rPr>
        <w:t>soponudnika</w:t>
      </w:r>
      <w:proofErr w:type="spellEnd"/>
      <w:r w:rsidRPr="00017BB9">
        <w:rPr>
          <w:rFonts w:ascii="Arial" w:eastAsia="Calibri" w:hAnsi="Arial" w:cs="Arial"/>
          <w:color w:val="000000" w:themeColor="text1"/>
          <w:sz w:val="20"/>
          <w:szCs w:val="20"/>
          <w:lang w:eastAsia="en-US"/>
        </w:rPr>
        <w:t xml:space="preserve"> in zanj predložiti ESPD.</w:t>
      </w:r>
    </w:p>
    <w:p w14:paraId="7739496A" w14:textId="77777777" w:rsidR="0075412A" w:rsidRPr="00017BB9" w:rsidRDefault="0075412A" w:rsidP="007102FA">
      <w:pPr>
        <w:autoSpaceDE w:val="0"/>
        <w:autoSpaceDN w:val="0"/>
        <w:adjustRightInd w:val="0"/>
        <w:spacing w:line="260" w:lineRule="atLeast"/>
        <w:jc w:val="both"/>
        <w:rPr>
          <w:rFonts w:ascii="Arial" w:eastAsia="Calibri" w:hAnsi="Arial" w:cs="Arial"/>
          <w:color w:val="000000" w:themeColor="text1"/>
          <w:sz w:val="20"/>
          <w:szCs w:val="20"/>
          <w:lang w:eastAsia="en-US"/>
        </w:rPr>
      </w:pPr>
    </w:p>
    <w:p w14:paraId="6BC27053" w14:textId="77777777" w:rsidR="0075412A" w:rsidRPr="00017BB9" w:rsidRDefault="0075412A" w:rsidP="007102FA">
      <w:pPr>
        <w:autoSpaceDE w:val="0"/>
        <w:autoSpaceDN w:val="0"/>
        <w:adjustRightInd w:val="0"/>
        <w:spacing w:line="260" w:lineRule="atLeast"/>
        <w:jc w:val="both"/>
        <w:rPr>
          <w:rFonts w:ascii="Arial" w:eastAsia="Calibri" w:hAnsi="Arial" w:cs="Arial"/>
          <w:color w:val="000000" w:themeColor="text1"/>
          <w:sz w:val="20"/>
          <w:szCs w:val="20"/>
          <w:lang w:eastAsia="en-US"/>
        </w:rPr>
      </w:pPr>
      <w:r w:rsidRPr="00017BB9">
        <w:rPr>
          <w:rFonts w:ascii="Arial" w:eastAsia="Calibri" w:hAnsi="Arial" w:cs="Arial"/>
          <w:color w:val="000000" w:themeColor="text1"/>
          <w:sz w:val="20"/>
          <w:szCs w:val="20"/>
          <w:lang w:eastAsia="en-US"/>
        </w:rPr>
        <w:t>V primeru skupne ponudbe ali če ponudnik vključi podizvajalce, se referenčni projekti in kadrovska struktura seštevajo.</w:t>
      </w:r>
    </w:p>
    <w:p w14:paraId="3C9EC6F9" w14:textId="77777777" w:rsidR="0075412A" w:rsidRPr="00121348" w:rsidRDefault="0075412A" w:rsidP="0075412A">
      <w:pPr>
        <w:autoSpaceDE w:val="0"/>
        <w:autoSpaceDN w:val="0"/>
        <w:adjustRightInd w:val="0"/>
        <w:spacing w:line="260" w:lineRule="atLeast"/>
        <w:jc w:val="both"/>
        <w:rPr>
          <w:rFonts w:ascii="Arial" w:eastAsia="Calibri" w:hAnsi="Arial" w:cs="Arial"/>
          <w:color w:val="000000"/>
          <w:sz w:val="20"/>
          <w:szCs w:val="20"/>
          <w:lang w:eastAsia="en-US"/>
        </w:rPr>
      </w:pPr>
    </w:p>
    <w:p w14:paraId="324411A1" w14:textId="77777777" w:rsidR="0075412A" w:rsidRPr="006532BE" w:rsidRDefault="0075412A" w:rsidP="0075412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161C6E">
        <w:rPr>
          <w:rFonts w:ascii="Arial" w:hAnsi="Arial" w:cs="Arial"/>
          <w:b/>
          <w:sz w:val="20"/>
          <w:lang w:eastAsia="en-US"/>
        </w:rPr>
        <w:t xml:space="preserve">DOKAZILO: </w:t>
      </w:r>
      <w:r w:rsidRPr="003F1CB5">
        <w:rPr>
          <w:rFonts w:ascii="Arial" w:hAnsi="Arial" w:cs="Arial"/>
          <w:sz w:val="20"/>
          <w:lang w:eastAsia="en-US"/>
        </w:rPr>
        <w:t xml:space="preserve">obrazec </w:t>
      </w:r>
      <w:r>
        <w:rPr>
          <w:rFonts w:ascii="Arial" w:hAnsi="Arial" w:cs="Arial"/>
          <w:sz w:val="20"/>
          <w:lang w:eastAsia="en-US"/>
        </w:rPr>
        <w:t>3</w:t>
      </w:r>
    </w:p>
    <w:p w14:paraId="786518CA" w14:textId="77777777" w:rsidR="0075412A" w:rsidRDefault="0075412A" w:rsidP="0075412A">
      <w:pPr>
        <w:autoSpaceDE w:val="0"/>
        <w:autoSpaceDN w:val="0"/>
        <w:adjustRightInd w:val="0"/>
        <w:spacing w:line="260" w:lineRule="atLeast"/>
        <w:jc w:val="both"/>
        <w:rPr>
          <w:rFonts w:ascii="Arial" w:hAnsi="Arial" w:cs="Arial"/>
          <w:color w:val="000000"/>
          <w:sz w:val="20"/>
          <w:szCs w:val="20"/>
          <w:highlight w:val="yellow"/>
        </w:rPr>
      </w:pPr>
    </w:p>
    <w:p w14:paraId="160A849D" w14:textId="77777777" w:rsidR="0075412A" w:rsidRDefault="0075412A" w:rsidP="0075412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CC0696">
        <w:rPr>
          <w:rFonts w:ascii="Arial" w:hAnsi="Arial" w:cs="Arial"/>
          <w:b/>
          <w:sz w:val="20"/>
          <w:szCs w:val="20"/>
          <w:lang w:eastAsia="en-US"/>
        </w:rPr>
        <w:t>POMEMBNO:</w:t>
      </w:r>
      <w:r>
        <w:rPr>
          <w:rFonts w:ascii="Arial" w:hAnsi="Arial" w:cs="Arial"/>
          <w:b/>
          <w:sz w:val="20"/>
          <w:szCs w:val="20"/>
          <w:lang w:eastAsia="en-US"/>
        </w:rPr>
        <w:t xml:space="preserve"> </w:t>
      </w:r>
    </w:p>
    <w:p w14:paraId="2C8E3C86" w14:textId="006104A7" w:rsidR="0075412A" w:rsidRDefault="0075412A" w:rsidP="0075412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Referenčnih potrdil naročnikov referenčnih del (za gospodarski subjekt </w:t>
      </w:r>
      <w:r w:rsidRPr="00F41505">
        <w:rPr>
          <w:rFonts w:ascii="Arial" w:hAnsi="Arial" w:cs="Arial"/>
          <w:sz w:val="20"/>
          <w:szCs w:val="20"/>
          <w:lang w:eastAsia="en-US"/>
        </w:rPr>
        <w:t>in kadre) z dokazilo</w:t>
      </w:r>
      <w:r w:rsidR="007102FA">
        <w:rPr>
          <w:rFonts w:ascii="Arial" w:hAnsi="Arial" w:cs="Arial"/>
          <w:sz w:val="20"/>
          <w:szCs w:val="20"/>
          <w:lang w:eastAsia="en-US"/>
        </w:rPr>
        <w:t>m</w:t>
      </w:r>
      <w:r w:rsidRPr="00F41505">
        <w:rPr>
          <w:rFonts w:ascii="Arial" w:hAnsi="Arial" w:cs="Arial"/>
          <w:sz w:val="20"/>
          <w:szCs w:val="20"/>
          <w:lang w:eastAsia="en-US"/>
        </w:rPr>
        <w:t>, da je projekt zaključen</w:t>
      </w:r>
      <w:r w:rsidR="00D91ECF">
        <w:rPr>
          <w:rFonts w:ascii="Arial" w:hAnsi="Arial" w:cs="Arial"/>
          <w:sz w:val="20"/>
          <w:szCs w:val="20"/>
          <w:lang w:eastAsia="en-US"/>
        </w:rPr>
        <w:t xml:space="preserve"> in dokazil o stopnji izobrazbe</w:t>
      </w:r>
      <w:r w:rsidRPr="003001BE">
        <w:rPr>
          <w:rFonts w:ascii="Arial" w:hAnsi="Arial" w:cs="Arial"/>
          <w:sz w:val="20"/>
          <w:szCs w:val="20"/>
          <w:lang w:eastAsia="en-US"/>
        </w:rPr>
        <w:t xml:space="preserve"> v ponudbi ni potrebno prilagati,</w:t>
      </w:r>
      <w:r w:rsidRPr="00290E5F">
        <w:t xml:space="preserve"> </w:t>
      </w:r>
      <w:r w:rsidRPr="00290E5F">
        <w:rPr>
          <w:rFonts w:ascii="Arial" w:hAnsi="Arial" w:cs="Arial"/>
          <w:sz w:val="20"/>
          <w:szCs w:val="20"/>
          <w:lang w:eastAsia="en-US"/>
        </w:rPr>
        <w:t>naročnik pa si pridržuje pravico, da sam preveri izpolnjevanje pogojev oz. da od ponudnika zahteva predložitev dokazil v fazi preverjanja ponudb.</w:t>
      </w:r>
      <w:r>
        <w:rPr>
          <w:rFonts w:ascii="Arial" w:hAnsi="Arial" w:cs="Arial"/>
          <w:sz w:val="20"/>
          <w:szCs w:val="20"/>
          <w:lang w:eastAsia="en-US"/>
        </w:rPr>
        <w:t xml:space="preserve"> </w:t>
      </w:r>
      <w:r w:rsidRPr="003001BE">
        <w:rPr>
          <w:rFonts w:ascii="Arial" w:hAnsi="Arial" w:cs="Arial"/>
          <w:sz w:val="20"/>
          <w:szCs w:val="20"/>
          <w:lang w:eastAsia="en-US"/>
        </w:rPr>
        <w:t>Prav tako si naročnik pridržuje pravico, da lahko zahteva še druga dokazila.</w:t>
      </w:r>
    </w:p>
    <w:p w14:paraId="67B4B113" w14:textId="77777777" w:rsidR="0075412A" w:rsidRDefault="0075412A" w:rsidP="0075412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19FA2249" w14:textId="77777777" w:rsidR="0075412A" w:rsidRPr="003001BE" w:rsidRDefault="0075412A" w:rsidP="0075412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Če ponudnik dokazil ne predloži oziroma če jih ne predloži v roku, ki ga bo določil naročnik, bo ponudnik izključen iz nadaljnjega postopka. Zaželeno pa je, da ponudnik referenčna potrdila (ponudnik lahko uporabi obrazec 5) predloži že v ponudbi.</w:t>
      </w:r>
    </w:p>
    <w:p w14:paraId="2C021214" w14:textId="77777777" w:rsidR="0075412A" w:rsidRPr="003001BE" w:rsidRDefault="0075412A" w:rsidP="0075412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667C4EA6" w14:textId="77777777" w:rsidR="0075412A" w:rsidRPr="003001BE" w:rsidRDefault="0075412A" w:rsidP="0075412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Referenčni projekti za gospodarski subjekt in kadre bodo morali biti potrjeni s strani naročnika referenčnega dela, ki v tem naročilu ni niti ponudnik niti njegov partner, če nastopa s partnerji, niti podizvajalec. Iz referenčnega  potrdila bo moralo izhajati, da so bila dela opravljena v zahtevanem obsegu, obdobju, kvalitetno, strokovno in v dogovorjenih rokih. Iz izjave mora biti razvidno izpolnjevanje pogojev za referenčni projekt.</w:t>
      </w:r>
    </w:p>
    <w:p w14:paraId="49E217C9" w14:textId="77777777" w:rsidR="0075412A" w:rsidRPr="003001BE" w:rsidRDefault="0075412A" w:rsidP="0075412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01B75FED" w14:textId="33A7AEFD" w:rsidR="0075412A" w:rsidRPr="003001BE" w:rsidRDefault="0075412A" w:rsidP="0075412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lastRenderedPageBreak/>
        <w:t>Pri dokazovanju referenc za kadre je še posebej pomembno, da bo iz referenčnega potrdila izhajalo, da je pri opravljanju del res sodeloval navedeni kader in v kakšni vlogi</w:t>
      </w:r>
      <w:r>
        <w:rPr>
          <w:rFonts w:ascii="Arial" w:hAnsi="Arial" w:cs="Arial"/>
          <w:sz w:val="20"/>
          <w:szCs w:val="20"/>
          <w:lang w:eastAsia="en-US"/>
        </w:rPr>
        <w:t>.</w:t>
      </w:r>
      <w:r w:rsidRPr="003001BE">
        <w:rPr>
          <w:rFonts w:ascii="Arial" w:hAnsi="Arial" w:cs="Arial"/>
          <w:b/>
          <w:sz w:val="20"/>
          <w:szCs w:val="20"/>
          <w:lang w:eastAsia="en-US"/>
        </w:rPr>
        <w:t xml:space="preserve">       </w:t>
      </w:r>
    </w:p>
    <w:p w14:paraId="4FD413DA" w14:textId="77777777" w:rsidR="0075412A" w:rsidRDefault="0075412A" w:rsidP="0075412A">
      <w:pPr>
        <w:autoSpaceDE w:val="0"/>
        <w:autoSpaceDN w:val="0"/>
        <w:adjustRightInd w:val="0"/>
        <w:spacing w:line="260" w:lineRule="atLeast"/>
        <w:jc w:val="both"/>
        <w:rPr>
          <w:rFonts w:ascii="Arial" w:hAnsi="Arial" w:cs="Arial"/>
          <w:color w:val="000000"/>
          <w:sz w:val="20"/>
          <w:szCs w:val="20"/>
          <w:highlight w:val="yellow"/>
        </w:rPr>
      </w:pPr>
    </w:p>
    <w:p w14:paraId="33BCE2F2" w14:textId="77777777" w:rsidR="0075412A" w:rsidRDefault="0075412A" w:rsidP="00FB7DD3">
      <w:pPr>
        <w:spacing w:line="260" w:lineRule="atLeast"/>
        <w:jc w:val="both"/>
        <w:rPr>
          <w:rFonts w:ascii="Arial" w:eastAsia="Calibri" w:hAnsi="Arial" w:cs="Arial"/>
          <w:b/>
          <w:bCs/>
          <w:color w:val="FF0000"/>
          <w:sz w:val="20"/>
          <w:szCs w:val="20"/>
          <w:lang w:eastAsia="en-US"/>
        </w:rPr>
      </w:pPr>
    </w:p>
    <w:p w14:paraId="145E0B5B" w14:textId="284C1131" w:rsidR="0075039D" w:rsidRPr="00095528" w:rsidRDefault="00542F36" w:rsidP="00FB7DD3">
      <w:pPr>
        <w:spacing w:line="260" w:lineRule="atLeast"/>
        <w:jc w:val="both"/>
        <w:rPr>
          <w:rFonts w:ascii="Arial" w:hAnsi="Arial"/>
          <w:sz w:val="20"/>
          <w:szCs w:val="20"/>
          <w:lang w:eastAsia="en-US"/>
        </w:rPr>
      </w:pPr>
      <w:r>
        <w:rPr>
          <w:rFonts w:ascii="Arial" w:hAnsi="Arial"/>
          <w:b/>
          <w:sz w:val="20"/>
          <w:szCs w:val="20"/>
          <w:lang w:eastAsia="en-US"/>
        </w:rPr>
        <w:t>3.</w:t>
      </w:r>
      <w:r w:rsidR="0075412A">
        <w:rPr>
          <w:rFonts w:ascii="Arial" w:hAnsi="Arial"/>
          <w:b/>
          <w:sz w:val="20"/>
          <w:szCs w:val="20"/>
          <w:lang w:eastAsia="en-US"/>
        </w:rPr>
        <w:t>2.4</w:t>
      </w:r>
      <w:r w:rsidR="0075039D" w:rsidRPr="0070139D">
        <w:rPr>
          <w:rFonts w:ascii="Arial" w:hAnsi="Arial"/>
          <w:b/>
          <w:sz w:val="20"/>
          <w:szCs w:val="20"/>
          <w:lang w:eastAsia="en-US"/>
        </w:rPr>
        <w:t xml:space="preserve"> Podizvajalci </w:t>
      </w:r>
    </w:p>
    <w:p w14:paraId="76E66B1C"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Ponudnik lahko del javnega naročila odda v </w:t>
      </w:r>
      <w:proofErr w:type="spellStart"/>
      <w:r w:rsidRPr="0070139D">
        <w:rPr>
          <w:rFonts w:ascii="Arial" w:hAnsi="Arial" w:cs="Arial"/>
          <w:sz w:val="20"/>
          <w:szCs w:val="20"/>
          <w:lang w:eastAsia="en-US"/>
        </w:rPr>
        <w:t>podizvajanje</w:t>
      </w:r>
      <w:proofErr w:type="spellEnd"/>
      <w:r w:rsidRPr="0070139D">
        <w:rPr>
          <w:rFonts w:ascii="Arial" w:hAnsi="Arial" w:cs="Arial"/>
          <w:sz w:val="20"/>
          <w:szCs w:val="20"/>
          <w:lang w:eastAsia="en-US"/>
        </w:rPr>
        <w:t xml:space="preserv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00A81533" w14:textId="77777777" w:rsidR="0075039D" w:rsidRPr="0070139D" w:rsidRDefault="0075039D" w:rsidP="00FB7DD3">
      <w:pPr>
        <w:spacing w:line="260" w:lineRule="atLeast"/>
        <w:jc w:val="both"/>
        <w:rPr>
          <w:rFonts w:ascii="Arial" w:hAnsi="Arial" w:cs="Arial"/>
          <w:sz w:val="20"/>
          <w:szCs w:val="20"/>
          <w:lang w:eastAsia="en-US"/>
        </w:rPr>
      </w:pPr>
    </w:p>
    <w:p w14:paraId="4B41FB1A" w14:textId="77777777" w:rsidR="007F7FA8"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Če bo ponudnik izvajal javno naročilo s podizvajalci, mora v ponudbi:</w:t>
      </w:r>
    </w:p>
    <w:p w14:paraId="3D4AE96A" w14:textId="77777777" w:rsidR="007F7FA8"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navesti vse podizvajalce ter vsak del javnega naročila, ki ga namerava oddati v </w:t>
      </w:r>
      <w:proofErr w:type="spellStart"/>
      <w:r w:rsidRPr="004B06EF">
        <w:rPr>
          <w:rFonts w:ascii="Arial" w:hAnsi="Arial" w:cs="Arial"/>
          <w:sz w:val="20"/>
          <w:szCs w:val="20"/>
          <w:lang w:eastAsia="en-US"/>
        </w:rPr>
        <w:t>podizvajanje</w:t>
      </w:r>
      <w:proofErr w:type="spellEnd"/>
      <w:r w:rsidRPr="004B06EF">
        <w:rPr>
          <w:rFonts w:ascii="Arial" w:hAnsi="Arial" w:cs="Arial"/>
          <w:sz w:val="20"/>
          <w:szCs w:val="20"/>
          <w:lang w:eastAsia="en-US"/>
        </w:rPr>
        <w:t>,</w:t>
      </w:r>
    </w:p>
    <w:p w14:paraId="7DE96C0F" w14:textId="77777777" w:rsidR="007F7FA8"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kontaktne podatke in zakonite zastopnike predlaganih podizvajalcev,</w:t>
      </w:r>
    </w:p>
    <w:p w14:paraId="7EE37282" w14:textId="77777777" w:rsidR="007F7FA8"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izpolnjene ESPD teh podizvajalcev v skladu z 79. členom ZJN-3 ter</w:t>
      </w:r>
    </w:p>
    <w:p w14:paraId="76ACD731" w14:textId="77777777" w:rsidR="0075039D"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priložiti zahtevo podizvajalca za neposredno plačilo, </w:t>
      </w:r>
      <w:r w:rsidRPr="004B06EF">
        <w:rPr>
          <w:rFonts w:ascii="Arial" w:hAnsi="Arial" w:cs="Arial"/>
          <w:b/>
          <w:sz w:val="20"/>
          <w:szCs w:val="20"/>
          <w:lang w:eastAsia="en-US"/>
        </w:rPr>
        <w:t>če podizvajalec to zahteva.</w:t>
      </w:r>
    </w:p>
    <w:p w14:paraId="5FC85747" w14:textId="77777777" w:rsidR="0075039D" w:rsidRPr="0070139D" w:rsidRDefault="0075039D" w:rsidP="00FB7DD3">
      <w:pPr>
        <w:spacing w:line="260" w:lineRule="atLeast"/>
        <w:jc w:val="both"/>
        <w:rPr>
          <w:rFonts w:ascii="Arial" w:hAnsi="Arial" w:cs="Arial"/>
          <w:sz w:val="20"/>
          <w:szCs w:val="20"/>
          <w:lang w:eastAsia="en-US"/>
        </w:rPr>
      </w:pPr>
    </w:p>
    <w:p w14:paraId="23C92EF6"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781B69FB" w14:textId="77777777" w:rsidR="00CC28F6" w:rsidRPr="0070139D" w:rsidRDefault="00CC28F6" w:rsidP="00FB7DD3">
      <w:pPr>
        <w:spacing w:line="260" w:lineRule="atLeast"/>
        <w:jc w:val="both"/>
        <w:rPr>
          <w:rFonts w:ascii="Arial" w:hAnsi="Arial" w:cs="Arial"/>
          <w:sz w:val="20"/>
          <w:szCs w:val="20"/>
          <w:lang w:eastAsia="en-US"/>
        </w:rPr>
      </w:pPr>
    </w:p>
    <w:p w14:paraId="4EBDC17C"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zavrnil vsakega podizvajalca: </w:t>
      </w:r>
    </w:p>
    <w:p w14:paraId="60B4A343" w14:textId="77777777" w:rsidR="0075039D"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če zanj obstajajo razlogi za izključitev, kot so navedeni v poglavju 3.1 te razpisne dokumentacije ter zahteval </w:t>
      </w:r>
      <w:r w:rsidR="00324EDD" w:rsidRPr="004B06EF">
        <w:rPr>
          <w:rFonts w:ascii="Arial" w:hAnsi="Arial" w:cs="Arial"/>
          <w:sz w:val="20"/>
          <w:szCs w:val="20"/>
          <w:lang w:eastAsia="en-US"/>
        </w:rPr>
        <w:t xml:space="preserve">njegovo </w:t>
      </w:r>
      <w:r w:rsidRPr="004B06EF">
        <w:rPr>
          <w:rFonts w:ascii="Arial" w:hAnsi="Arial" w:cs="Arial"/>
          <w:sz w:val="20"/>
          <w:szCs w:val="20"/>
          <w:lang w:eastAsia="en-US"/>
        </w:rPr>
        <w:t xml:space="preserve">zamenjavo, </w:t>
      </w:r>
    </w:p>
    <w:p w14:paraId="0CE82CCA" w14:textId="77777777" w:rsidR="0075039D"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če bi to lahko vplivalo na nemoteno izvajanje ali dokončanje del,</w:t>
      </w:r>
    </w:p>
    <w:p w14:paraId="420B06FE" w14:textId="77777777" w:rsidR="0075039D"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če novi podizvajalec ne izpolnjuje pogojev v zvezi z oddajo javnega naročila. </w:t>
      </w:r>
    </w:p>
    <w:p w14:paraId="3C180E4C" w14:textId="77777777" w:rsidR="0075039D" w:rsidRPr="0070139D" w:rsidRDefault="0075039D" w:rsidP="00FB7DD3">
      <w:pPr>
        <w:spacing w:line="260" w:lineRule="atLeast"/>
        <w:jc w:val="both"/>
        <w:rPr>
          <w:rFonts w:ascii="Arial" w:hAnsi="Arial" w:cs="Arial"/>
          <w:sz w:val="20"/>
          <w:szCs w:val="20"/>
          <w:lang w:eastAsia="en-US"/>
        </w:rPr>
      </w:pPr>
    </w:p>
    <w:p w14:paraId="01E95327"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Le če podizvaja</w:t>
      </w:r>
      <w:r w:rsidR="00141A24">
        <w:rPr>
          <w:rFonts w:ascii="Arial" w:hAnsi="Arial" w:cs="Arial"/>
          <w:sz w:val="20"/>
          <w:szCs w:val="20"/>
          <w:lang w:eastAsia="en-US"/>
        </w:rPr>
        <w:t xml:space="preserve">lec zahteva neposredno plačilo, </w:t>
      </w:r>
      <w:r w:rsidRPr="0070139D">
        <w:rPr>
          <w:rFonts w:ascii="Arial" w:hAnsi="Arial" w:cs="Arial"/>
          <w:sz w:val="20"/>
          <w:szCs w:val="20"/>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6F27B4F7" w14:textId="77777777" w:rsidR="0075039D"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glavni izvajalec v pogodbi pooblastiti naročnika, da na podlagi potrjenega računa oziroma situacije s strani glavnega izvajalca neposredno plačuje podizvajalcu,</w:t>
      </w:r>
    </w:p>
    <w:p w14:paraId="6156519B" w14:textId="77777777" w:rsidR="0075039D"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podizvajalec predložiti soglasje, na podlagi katerega naročnik namesto ponudnika poravna podizvajalčevo terjatev do ponudnika,</w:t>
      </w:r>
    </w:p>
    <w:p w14:paraId="47858B0A" w14:textId="77777777" w:rsidR="0075039D"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glavni izvajalec svojemu računu ali situaciji priložiti račun ali situacijo podizvajalca, ki ga je predhodno potrdil.</w:t>
      </w:r>
    </w:p>
    <w:p w14:paraId="6933CF67" w14:textId="77777777" w:rsidR="00490066" w:rsidRDefault="00490066" w:rsidP="00FB7DD3">
      <w:pPr>
        <w:spacing w:line="260" w:lineRule="atLeast"/>
        <w:jc w:val="both"/>
        <w:rPr>
          <w:rFonts w:ascii="Arial" w:hAnsi="Arial" w:cs="Arial"/>
          <w:sz w:val="20"/>
          <w:szCs w:val="20"/>
          <w:lang w:eastAsia="en-US"/>
        </w:rPr>
      </w:pPr>
    </w:p>
    <w:p w14:paraId="03A89B48" w14:textId="77777777"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 </w:t>
      </w:r>
    </w:p>
    <w:p w14:paraId="7659CC1B" w14:textId="77777777" w:rsidR="00E74A6D" w:rsidRPr="0070139D" w:rsidRDefault="00E74A6D" w:rsidP="00FB7DD3">
      <w:pPr>
        <w:spacing w:line="260" w:lineRule="atLeast"/>
        <w:jc w:val="both"/>
        <w:rPr>
          <w:rFonts w:ascii="Arial" w:hAnsi="Arial" w:cs="Arial"/>
          <w:sz w:val="20"/>
          <w:szCs w:val="20"/>
          <w:lang w:eastAsia="en-US"/>
        </w:rPr>
      </w:pPr>
    </w:p>
    <w:p w14:paraId="6DF8156D" w14:textId="77777777" w:rsidR="003E45F7"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70139D">
        <w:rPr>
          <w:rFonts w:ascii="Arial" w:hAnsi="Arial" w:cs="Arial"/>
          <w:b/>
          <w:sz w:val="20"/>
          <w:lang w:eastAsia="en-US"/>
        </w:rPr>
        <w:t xml:space="preserve">DOKAZILO: </w:t>
      </w:r>
    </w:p>
    <w:p w14:paraId="615AECE8" w14:textId="77777777" w:rsidR="003E45F7" w:rsidRPr="00DE2F2E"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00490066" w:rsidRPr="00DE2F2E">
        <w:rPr>
          <w:rFonts w:ascii="Arial" w:hAnsi="Arial" w:cs="Arial"/>
          <w:sz w:val="20"/>
          <w:lang w:eastAsia="en-US"/>
        </w:rPr>
        <w:t>ESPD</w:t>
      </w:r>
      <w:r w:rsidR="0075039D" w:rsidRPr="00DE2F2E">
        <w:rPr>
          <w:rFonts w:ascii="Arial" w:hAnsi="Arial" w:cs="Arial"/>
          <w:sz w:val="20"/>
          <w:lang w:eastAsia="en-US"/>
        </w:rPr>
        <w:t xml:space="preserve"> obrazec </w:t>
      </w:r>
      <w:r w:rsidRPr="00DE2F2E">
        <w:rPr>
          <w:rFonts w:ascii="Arial" w:hAnsi="Arial" w:cs="Arial"/>
          <w:sz w:val="20"/>
          <w:lang w:eastAsia="en-US"/>
        </w:rPr>
        <w:t xml:space="preserve">ponudnika </w:t>
      </w:r>
      <w:r w:rsidR="0075039D" w:rsidRPr="00DE2F2E">
        <w:rPr>
          <w:rFonts w:ascii="Arial" w:hAnsi="Arial" w:cs="Arial"/>
          <w:sz w:val="20"/>
          <w:lang w:eastAsia="en-US"/>
        </w:rPr>
        <w:t xml:space="preserve">s podatki vseh podizvajalcev </w:t>
      </w:r>
    </w:p>
    <w:p w14:paraId="783F794A" w14:textId="77777777" w:rsidR="003E45F7" w:rsidRPr="00DE2F2E"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ESPD obrazec posameznega podizvajalca </w:t>
      </w:r>
      <w:r w:rsidR="0075039D" w:rsidRPr="00DE2F2E">
        <w:rPr>
          <w:rFonts w:ascii="Arial" w:hAnsi="Arial" w:cs="Arial"/>
          <w:sz w:val="20"/>
          <w:lang w:eastAsia="en-US"/>
        </w:rPr>
        <w:t xml:space="preserve">ter </w:t>
      </w:r>
    </w:p>
    <w:p w14:paraId="361CF323" w14:textId="77777777" w:rsidR="0075039D" w:rsidRPr="0070139D"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0075039D" w:rsidRPr="00DE2F2E">
        <w:rPr>
          <w:rFonts w:ascii="Arial" w:hAnsi="Arial" w:cs="Arial"/>
          <w:sz w:val="20"/>
          <w:lang w:eastAsia="en-US"/>
        </w:rPr>
        <w:t>obrazec 1</w:t>
      </w:r>
      <w:r w:rsidR="004601E3" w:rsidRPr="00DE2F2E">
        <w:rPr>
          <w:rFonts w:ascii="Arial" w:hAnsi="Arial" w:cs="Arial"/>
          <w:sz w:val="20"/>
          <w:lang w:eastAsia="en-US"/>
        </w:rPr>
        <w:t>A</w:t>
      </w:r>
      <w:r w:rsidR="0075039D" w:rsidRPr="00DE2F2E">
        <w:rPr>
          <w:rFonts w:ascii="Arial" w:hAnsi="Arial" w:cs="Arial"/>
          <w:sz w:val="20"/>
          <w:lang w:eastAsia="en-US"/>
        </w:rPr>
        <w:t xml:space="preserve"> in 1</w:t>
      </w:r>
      <w:r w:rsidR="004601E3" w:rsidRPr="00DE2F2E">
        <w:rPr>
          <w:rFonts w:ascii="Arial" w:hAnsi="Arial" w:cs="Arial"/>
          <w:sz w:val="20"/>
          <w:lang w:eastAsia="en-US"/>
        </w:rPr>
        <w:t>B</w:t>
      </w:r>
      <w:r w:rsidR="0075039D" w:rsidRPr="0070139D">
        <w:rPr>
          <w:rFonts w:ascii="Arial" w:hAnsi="Arial" w:cs="Arial"/>
          <w:sz w:val="20"/>
          <w:lang w:eastAsia="en-US"/>
        </w:rPr>
        <w:t xml:space="preserve"> </w:t>
      </w:r>
    </w:p>
    <w:p w14:paraId="0FA844E2" w14:textId="77777777" w:rsidR="00E74A6D" w:rsidRDefault="00E74A6D" w:rsidP="00D6178F">
      <w:pPr>
        <w:keepNext/>
        <w:spacing w:line="260" w:lineRule="atLeast"/>
        <w:jc w:val="both"/>
        <w:outlineLvl w:val="2"/>
        <w:rPr>
          <w:rFonts w:ascii="Arial" w:hAnsi="Arial" w:cs="Arial"/>
          <w:b/>
          <w:bCs/>
          <w:sz w:val="20"/>
          <w:szCs w:val="20"/>
          <w:lang w:eastAsia="en-US"/>
        </w:rPr>
      </w:pPr>
      <w:bookmarkStart w:id="124" w:name="_Toc130197575"/>
      <w:bookmarkStart w:id="125" w:name="_Toc130198076"/>
      <w:bookmarkStart w:id="126" w:name="_Toc130198136"/>
      <w:bookmarkStart w:id="127" w:name="_Toc130799597"/>
      <w:bookmarkStart w:id="128" w:name="_Toc132106368"/>
      <w:bookmarkStart w:id="129" w:name="_Toc132424982"/>
      <w:bookmarkStart w:id="130" w:name="_Toc132432231"/>
      <w:bookmarkStart w:id="131" w:name="_Toc156997259"/>
    </w:p>
    <w:p w14:paraId="45674A4C" w14:textId="16FE843F" w:rsidR="0075039D" w:rsidRPr="00D6178F" w:rsidRDefault="00542F36" w:rsidP="00FA5478">
      <w:pPr>
        <w:keepNext/>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3.</w:t>
      </w:r>
      <w:r w:rsidR="0043254E">
        <w:rPr>
          <w:rFonts w:ascii="Arial" w:hAnsi="Arial" w:cs="Arial"/>
          <w:b/>
          <w:bCs/>
          <w:sz w:val="20"/>
          <w:szCs w:val="20"/>
          <w:lang w:eastAsia="en-US"/>
        </w:rPr>
        <w:t>2.5</w:t>
      </w:r>
      <w:r w:rsidR="00D6178F">
        <w:rPr>
          <w:rFonts w:ascii="Arial" w:hAnsi="Arial" w:cs="Arial"/>
          <w:b/>
          <w:bCs/>
          <w:sz w:val="20"/>
          <w:szCs w:val="20"/>
          <w:lang w:eastAsia="en-US"/>
        </w:rPr>
        <w:t xml:space="preserve"> </w:t>
      </w:r>
      <w:r w:rsidR="0075039D" w:rsidRPr="00D6178F">
        <w:rPr>
          <w:rFonts w:ascii="Arial" w:hAnsi="Arial" w:cs="Arial"/>
          <w:b/>
          <w:bCs/>
          <w:sz w:val="20"/>
          <w:szCs w:val="20"/>
          <w:lang w:eastAsia="en-US"/>
        </w:rPr>
        <w:t>Skupna ponudba</w:t>
      </w:r>
      <w:bookmarkEnd w:id="124"/>
      <w:bookmarkEnd w:id="125"/>
      <w:bookmarkEnd w:id="126"/>
      <w:bookmarkEnd w:id="127"/>
      <w:bookmarkEnd w:id="128"/>
      <w:bookmarkEnd w:id="129"/>
      <w:bookmarkEnd w:id="130"/>
      <w:bookmarkEnd w:id="131"/>
    </w:p>
    <w:p w14:paraId="269A284B" w14:textId="77777777" w:rsidR="00400770" w:rsidRP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V primeru skupne ponudbe mora ponudnik k ponudbi predložiti še </w:t>
      </w:r>
      <w:r w:rsidRPr="00400770">
        <w:rPr>
          <w:rFonts w:ascii="Arial" w:hAnsi="Arial" w:cs="Arial"/>
          <w:b/>
          <w:sz w:val="20"/>
          <w:szCs w:val="20"/>
          <w:lang w:eastAsia="ar-SA"/>
        </w:rPr>
        <w:t>akt o skupnem nastopu</w:t>
      </w:r>
      <w:r w:rsidRPr="00400770">
        <w:rPr>
          <w:rFonts w:ascii="Arial" w:hAnsi="Arial" w:cs="Arial"/>
          <w:sz w:val="20"/>
          <w:szCs w:val="20"/>
          <w:lang w:eastAsia="ar-SA"/>
        </w:rPr>
        <w:t xml:space="preserve"> oz. skupni izvedbi naročila, ki mora vsebovati vsaj naslednje določbe:</w:t>
      </w:r>
    </w:p>
    <w:p w14:paraId="03088131" w14:textId="77777777" w:rsidR="00400770" w:rsidRPr="00400770" w:rsidRDefault="00400770" w:rsidP="005263C6">
      <w:pPr>
        <w:numPr>
          <w:ilvl w:val="0"/>
          <w:numId w:val="22"/>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pooblastilo vodilnemu partnerju,</w:t>
      </w:r>
    </w:p>
    <w:p w14:paraId="7850F443" w14:textId="77777777" w:rsidR="00400770" w:rsidRPr="00400770" w:rsidRDefault="00400770" w:rsidP="005263C6">
      <w:pPr>
        <w:numPr>
          <w:ilvl w:val="0"/>
          <w:numId w:val="22"/>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neomejena solidarna odgovornost vseh partnerjev v skupini,</w:t>
      </w:r>
    </w:p>
    <w:p w14:paraId="54B7A8C6" w14:textId="6D2B3D11" w:rsidR="00400770" w:rsidRPr="00400770" w:rsidRDefault="00400770" w:rsidP="005263C6">
      <w:pPr>
        <w:numPr>
          <w:ilvl w:val="0"/>
          <w:numId w:val="22"/>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način plačevanja (preko vodilnega partnerja ali vsakemu </w:t>
      </w:r>
      <w:proofErr w:type="spellStart"/>
      <w:r w:rsidRPr="00400770">
        <w:rPr>
          <w:rFonts w:ascii="Arial" w:hAnsi="Arial" w:cs="Arial"/>
          <w:sz w:val="20"/>
          <w:szCs w:val="20"/>
          <w:lang w:eastAsia="ar-SA"/>
        </w:rPr>
        <w:t>soponudniku</w:t>
      </w:r>
      <w:proofErr w:type="spellEnd"/>
      <w:r w:rsidRPr="00400770">
        <w:rPr>
          <w:rFonts w:ascii="Arial" w:hAnsi="Arial" w:cs="Arial"/>
          <w:sz w:val="20"/>
          <w:szCs w:val="20"/>
          <w:lang w:eastAsia="ar-SA"/>
        </w:rPr>
        <w:t xml:space="preserve"> posebej – v tem primeru mora biti račun partnerja potrjen s strani vodilnega partnerja)</w:t>
      </w:r>
      <w:r w:rsidR="00976B52">
        <w:rPr>
          <w:rFonts w:ascii="Arial" w:hAnsi="Arial" w:cs="Arial"/>
          <w:sz w:val="20"/>
          <w:szCs w:val="20"/>
          <w:lang w:eastAsia="ar-SA"/>
        </w:rPr>
        <w:t>,</w:t>
      </w:r>
    </w:p>
    <w:p w14:paraId="24D29D35" w14:textId="77777777" w:rsidR="003F323B" w:rsidRDefault="00400770" w:rsidP="005263C6">
      <w:pPr>
        <w:numPr>
          <w:ilvl w:val="0"/>
          <w:numId w:val="22"/>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lastRenderedPageBreak/>
        <w:t xml:space="preserve">delež partnerjev v % in področje dela, ki ga bodo izvedli, </w:t>
      </w:r>
    </w:p>
    <w:p w14:paraId="3EE5B599" w14:textId="17968117" w:rsidR="00400770" w:rsidRPr="003F323B" w:rsidRDefault="00400770" w:rsidP="005263C6">
      <w:pPr>
        <w:numPr>
          <w:ilvl w:val="0"/>
          <w:numId w:val="22"/>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rok trajanja tega akta</w:t>
      </w:r>
      <w:r w:rsidR="0090109D">
        <w:rPr>
          <w:rFonts w:ascii="Arial" w:hAnsi="Arial" w:cs="Arial"/>
          <w:sz w:val="20"/>
          <w:szCs w:val="20"/>
          <w:lang w:eastAsia="ar-SA"/>
        </w:rPr>
        <w:t>.</w:t>
      </w:r>
    </w:p>
    <w:p w14:paraId="2F12BFBA" w14:textId="77777777" w:rsidR="0098413D" w:rsidRDefault="0098413D" w:rsidP="00400770">
      <w:pPr>
        <w:suppressAutoHyphens/>
        <w:spacing w:line="260" w:lineRule="atLeast"/>
        <w:jc w:val="both"/>
        <w:rPr>
          <w:rFonts w:ascii="Arial" w:hAnsi="Arial" w:cs="Arial"/>
          <w:sz w:val="20"/>
          <w:szCs w:val="20"/>
          <w:lang w:eastAsia="ar-SA"/>
        </w:rPr>
      </w:pPr>
    </w:p>
    <w:p w14:paraId="7D520FAB" w14:textId="77777777" w:rsidR="0098413D" w:rsidRDefault="0098413D" w:rsidP="0098413D">
      <w:pPr>
        <w:pBdr>
          <w:top w:val="single" w:sz="4" w:space="1" w:color="auto"/>
          <w:left w:val="single" w:sz="4" w:space="4" w:color="auto"/>
          <w:bottom w:val="single" w:sz="4" w:space="0" w:color="auto"/>
          <w:right w:val="single" w:sz="4" w:space="4" w:color="auto"/>
        </w:pBdr>
        <w:spacing w:line="260" w:lineRule="atLeast"/>
        <w:jc w:val="both"/>
        <w:rPr>
          <w:rFonts w:ascii="Arial" w:hAnsi="Arial" w:cs="Arial"/>
          <w:b/>
          <w:sz w:val="20"/>
          <w:lang w:eastAsia="en-US"/>
        </w:rPr>
      </w:pPr>
      <w:r w:rsidRPr="0070139D">
        <w:rPr>
          <w:rFonts w:ascii="Arial" w:hAnsi="Arial" w:cs="Arial"/>
          <w:b/>
          <w:sz w:val="20"/>
          <w:lang w:eastAsia="en-US"/>
        </w:rPr>
        <w:t xml:space="preserve">DOKAZILO: </w:t>
      </w:r>
    </w:p>
    <w:p w14:paraId="5E2C0EF8" w14:textId="77777777" w:rsidR="009B5DBC" w:rsidRDefault="0098413D" w:rsidP="009B5DBC">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Pr="0098413D">
        <w:rPr>
          <w:rFonts w:ascii="Arial" w:hAnsi="Arial" w:cs="Arial"/>
          <w:sz w:val="20"/>
          <w:lang w:eastAsia="en-US"/>
        </w:rPr>
        <w:t>akt o skupnem nast</w:t>
      </w:r>
      <w:r>
        <w:rPr>
          <w:rFonts w:ascii="Arial" w:hAnsi="Arial" w:cs="Arial"/>
          <w:sz w:val="20"/>
          <w:lang w:eastAsia="en-US"/>
        </w:rPr>
        <w:t>opu oz. skupni izvedbi naročila</w:t>
      </w:r>
      <w:bookmarkEnd w:id="54"/>
    </w:p>
    <w:p w14:paraId="5333468E" w14:textId="77777777" w:rsidR="009B5DBC" w:rsidRDefault="009B5DBC">
      <w:pPr>
        <w:rPr>
          <w:rFonts w:ascii="Arial" w:hAnsi="Arial" w:cs="Arial"/>
          <w:sz w:val="20"/>
          <w:lang w:eastAsia="en-US"/>
        </w:rPr>
      </w:pPr>
      <w:r>
        <w:rPr>
          <w:rFonts w:ascii="Arial" w:hAnsi="Arial" w:cs="Arial"/>
          <w:sz w:val="20"/>
          <w:lang w:eastAsia="en-US"/>
        </w:rPr>
        <w:br w:type="page"/>
      </w:r>
    </w:p>
    <w:p w14:paraId="2C9CBAB1" w14:textId="0BDD43C5" w:rsidR="0075039D" w:rsidRPr="009B5DBC" w:rsidRDefault="0075039D" w:rsidP="009B5DBC">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633D39">
        <w:rPr>
          <w:rFonts w:ascii="Arial" w:hAnsi="Arial" w:cs="Arial"/>
          <w:b/>
          <w:sz w:val="20"/>
          <w:szCs w:val="20"/>
          <w:lang w:eastAsia="en-US"/>
        </w:rPr>
        <w:lastRenderedPageBreak/>
        <w:t>P</w:t>
      </w:r>
      <w:r w:rsidR="00E74A6D" w:rsidRPr="00633D39">
        <w:rPr>
          <w:rFonts w:ascii="Arial" w:hAnsi="Arial" w:cs="Arial"/>
          <w:b/>
          <w:sz w:val="20"/>
          <w:szCs w:val="20"/>
          <w:lang w:eastAsia="en-US"/>
        </w:rPr>
        <w:t>OGLAVJE</w:t>
      </w:r>
      <w:r w:rsidRPr="00633D39">
        <w:rPr>
          <w:rFonts w:ascii="Arial" w:hAnsi="Arial" w:cs="Arial"/>
          <w:b/>
          <w:sz w:val="20"/>
          <w:szCs w:val="20"/>
          <w:lang w:eastAsia="en-US"/>
        </w:rPr>
        <w:t xml:space="preserve"> 4: OBRAZCI NAROČNIKA</w:t>
      </w:r>
    </w:p>
    <w:bookmarkEnd w:id="4"/>
    <w:bookmarkEnd w:id="5"/>
    <w:bookmarkEnd w:id="6"/>
    <w:bookmarkEnd w:id="7"/>
    <w:bookmarkEnd w:id="8"/>
    <w:bookmarkEnd w:id="9"/>
    <w:bookmarkEnd w:id="10"/>
    <w:bookmarkEnd w:id="11"/>
    <w:p w14:paraId="13B2F01F" w14:textId="77777777" w:rsidR="00E74A6D" w:rsidRPr="00161C6E" w:rsidRDefault="00E74A6D" w:rsidP="00E74A6D">
      <w:pPr>
        <w:spacing w:line="260" w:lineRule="atLeast"/>
        <w:jc w:val="both"/>
        <w:rPr>
          <w:rFonts w:ascii="Arial" w:hAnsi="Arial" w:cs="Arial"/>
          <w:b/>
          <w:sz w:val="20"/>
          <w:szCs w:val="20"/>
          <w:lang w:eastAsia="en-US"/>
        </w:rPr>
      </w:pPr>
    </w:p>
    <w:p w14:paraId="52B2843E" w14:textId="77777777" w:rsidR="00E74A6D" w:rsidRDefault="00E74A6D" w:rsidP="00E74A6D">
      <w:pPr>
        <w:spacing w:line="260" w:lineRule="atLeast"/>
        <w:rPr>
          <w:rFonts w:ascii="Arial" w:hAnsi="Arial" w:cs="Arial"/>
          <w:b/>
          <w:sz w:val="20"/>
          <w:szCs w:val="20"/>
          <w:u w:val="single"/>
          <w:lang w:eastAsia="en-US"/>
        </w:rPr>
      </w:pPr>
      <w:r w:rsidRPr="00161C6E">
        <w:rPr>
          <w:rFonts w:ascii="Arial" w:hAnsi="Arial" w:cs="Arial"/>
          <w:b/>
          <w:sz w:val="20"/>
          <w:szCs w:val="20"/>
          <w:lang w:eastAsia="en-US"/>
        </w:rPr>
        <w:t xml:space="preserve">Sestavni deli ponudbe in preglednica obrazcev s prilogami, ki </w:t>
      </w:r>
      <w:r w:rsidRPr="00161C6E">
        <w:rPr>
          <w:rFonts w:ascii="Arial" w:hAnsi="Arial" w:cs="Arial"/>
          <w:b/>
          <w:sz w:val="20"/>
          <w:szCs w:val="20"/>
          <w:u w:val="single"/>
          <w:lang w:eastAsia="en-US"/>
        </w:rPr>
        <w:t>jih je potrebno predložiti v ponudbi</w:t>
      </w:r>
      <w:r w:rsidR="00CA077E">
        <w:rPr>
          <w:rFonts w:ascii="Arial" w:hAnsi="Arial" w:cs="Arial"/>
          <w:b/>
          <w:sz w:val="20"/>
          <w:szCs w:val="20"/>
          <w:u w:val="single"/>
          <w:lang w:eastAsia="en-US"/>
        </w:rPr>
        <w:t>:</w:t>
      </w:r>
    </w:p>
    <w:p w14:paraId="1C36E80A" w14:textId="77777777" w:rsidR="00D91ECF" w:rsidRPr="00AB63DD" w:rsidRDefault="00D91ECF" w:rsidP="00D91ECF">
      <w:pPr>
        <w:suppressAutoHyphens/>
        <w:spacing w:line="260" w:lineRule="atLeast"/>
        <w:jc w:val="both"/>
        <w:rPr>
          <w:rFonts w:ascii="Arial" w:hAnsi="Arial" w:cs="Arial"/>
          <w:b/>
          <w:sz w:val="20"/>
          <w:szCs w:val="20"/>
          <w:lang w:eastAsia="ar-SA"/>
        </w:rPr>
      </w:pPr>
    </w:p>
    <w:p w14:paraId="017082D5" w14:textId="77777777" w:rsidR="00D91ECF" w:rsidRPr="00AB63DD" w:rsidRDefault="00D91ECF" w:rsidP="00D91ECF">
      <w:pPr>
        <w:numPr>
          <w:ilvl w:val="0"/>
          <w:numId w:val="103"/>
        </w:numPr>
        <w:suppressAutoHyphens/>
        <w:spacing w:line="260" w:lineRule="atLeast"/>
        <w:ind w:left="567"/>
        <w:jc w:val="both"/>
        <w:rPr>
          <w:rFonts w:ascii="Arial" w:hAnsi="Arial" w:cs="Arial"/>
          <w:sz w:val="20"/>
          <w:szCs w:val="20"/>
          <w:lang w:eastAsia="ar-SA"/>
        </w:rPr>
      </w:pPr>
      <w:r w:rsidRPr="00AB63DD">
        <w:rPr>
          <w:rFonts w:ascii="Arial" w:hAnsi="Arial" w:cs="Arial"/>
          <w:b/>
          <w:sz w:val="20"/>
          <w:szCs w:val="20"/>
          <w:lang w:eastAsia="ar-SA"/>
        </w:rPr>
        <w:t>PONUDBA (ločena datoteka)</w:t>
      </w:r>
    </w:p>
    <w:p w14:paraId="5457C586" w14:textId="77777777" w:rsidR="00D91ECF" w:rsidRPr="00AB63DD" w:rsidRDefault="00D91ECF" w:rsidP="00D91ECF">
      <w:pPr>
        <w:numPr>
          <w:ilvl w:val="0"/>
          <w:numId w:val="100"/>
        </w:numPr>
        <w:suppressAutoHyphens/>
        <w:spacing w:line="260" w:lineRule="atLeast"/>
        <w:ind w:left="567"/>
        <w:jc w:val="both"/>
        <w:rPr>
          <w:rFonts w:ascii="Arial" w:hAnsi="Arial" w:cs="Arial"/>
          <w:sz w:val="20"/>
          <w:szCs w:val="20"/>
          <w:lang w:eastAsia="ar-SA"/>
        </w:rPr>
      </w:pPr>
      <w:r w:rsidRPr="00AB63DD">
        <w:rPr>
          <w:rFonts w:ascii="Arial" w:hAnsi="Arial" w:cs="Arial"/>
          <w:sz w:val="20"/>
          <w:szCs w:val="20"/>
          <w:lang w:eastAsia="ar-SA"/>
        </w:rPr>
        <w:t>Sklep o določitvi poslovne skrivnosti (opcijsko)</w:t>
      </w:r>
    </w:p>
    <w:p w14:paraId="46417C99" w14:textId="77777777" w:rsidR="00D91ECF" w:rsidRPr="00AB63DD" w:rsidRDefault="00D91ECF" w:rsidP="00D91ECF">
      <w:pPr>
        <w:numPr>
          <w:ilvl w:val="0"/>
          <w:numId w:val="100"/>
        </w:numPr>
        <w:suppressAutoHyphens/>
        <w:spacing w:line="260" w:lineRule="atLeast"/>
        <w:ind w:left="567"/>
        <w:jc w:val="both"/>
        <w:rPr>
          <w:rFonts w:ascii="Arial" w:hAnsi="Arial" w:cs="Arial"/>
          <w:sz w:val="20"/>
          <w:szCs w:val="20"/>
          <w:lang w:eastAsia="ar-SA"/>
        </w:rPr>
      </w:pPr>
      <w:r w:rsidRPr="00AB63DD">
        <w:rPr>
          <w:rFonts w:ascii="Arial" w:hAnsi="Arial" w:cs="Arial"/>
          <w:sz w:val="20"/>
          <w:szCs w:val="20"/>
          <w:lang w:eastAsia="ar-SA"/>
        </w:rPr>
        <w:t>Akt o skupnem nastopu v primeru skupnega nastopa ponudnikov</w:t>
      </w:r>
    </w:p>
    <w:p w14:paraId="5955D37F" w14:textId="77777777" w:rsidR="00D91ECF" w:rsidRPr="00AB63DD" w:rsidRDefault="00D91ECF" w:rsidP="00D91ECF">
      <w:pPr>
        <w:numPr>
          <w:ilvl w:val="0"/>
          <w:numId w:val="100"/>
        </w:numPr>
        <w:suppressAutoHyphens/>
        <w:spacing w:line="260" w:lineRule="atLeast"/>
        <w:ind w:left="567"/>
        <w:jc w:val="both"/>
        <w:rPr>
          <w:rFonts w:ascii="Arial" w:hAnsi="Arial" w:cs="Arial"/>
          <w:sz w:val="20"/>
          <w:szCs w:val="20"/>
          <w:lang w:eastAsia="ar-SA"/>
        </w:rPr>
      </w:pPr>
      <w:r w:rsidRPr="00AB63DD">
        <w:rPr>
          <w:rFonts w:ascii="Arial" w:hAnsi="Arial" w:cs="Arial"/>
          <w:sz w:val="20"/>
          <w:szCs w:val="20"/>
          <w:lang w:eastAsia="ar-SA"/>
        </w:rPr>
        <w:t>Obrazec 1A in 1B, v primeru, da ponudnik nastopa s podizvajalci:</w:t>
      </w:r>
    </w:p>
    <w:p w14:paraId="4C9F87C7" w14:textId="77777777" w:rsidR="00D91ECF" w:rsidRPr="006641A3" w:rsidRDefault="00D91ECF" w:rsidP="00D91ECF">
      <w:pPr>
        <w:pStyle w:val="Odstavekseznama"/>
        <w:numPr>
          <w:ilvl w:val="0"/>
          <w:numId w:val="99"/>
        </w:numPr>
        <w:suppressAutoHyphens/>
        <w:spacing w:line="260" w:lineRule="atLeast"/>
        <w:jc w:val="both"/>
        <w:rPr>
          <w:rFonts w:ascii="Arial" w:hAnsi="Arial" w:cs="Arial"/>
          <w:sz w:val="20"/>
          <w:szCs w:val="20"/>
          <w:lang w:eastAsia="ar-SA"/>
        </w:rPr>
      </w:pPr>
      <w:r w:rsidRPr="006641A3">
        <w:rPr>
          <w:rFonts w:ascii="Arial" w:hAnsi="Arial" w:cs="Arial"/>
          <w:sz w:val="20"/>
          <w:szCs w:val="20"/>
          <w:lang w:eastAsia="ar-SA"/>
        </w:rPr>
        <w:t>Obrazec 1A: Dodatni podatki o podizvajalcih</w:t>
      </w:r>
    </w:p>
    <w:p w14:paraId="1F28B290" w14:textId="77777777" w:rsidR="00D91ECF" w:rsidRPr="006641A3" w:rsidRDefault="00D91ECF" w:rsidP="00D91ECF">
      <w:pPr>
        <w:pStyle w:val="Odstavekseznama"/>
        <w:numPr>
          <w:ilvl w:val="0"/>
          <w:numId w:val="99"/>
        </w:numPr>
        <w:suppressAutoHyphens/>
        <w:spacing w:line="260" w:lineRule="atLeast"/>
        <w:jc w:val="both"/>
        <w:rPr>
          <w:rFonts w:ascii="Arial" w:hAnsi="Arial" w:cs="Arial"/>
          <w:sz w:val="20"/>
          <w:szCs w:val="20"/>
          <w:lang w:eastAsia="ar-SA"/>
        </w:rPr>
      </w:pPr>
      <w:r w:rsidRPr="006641A3">
        <w:rPr>
          <w:rFonts w:ascii="Arial" w:hAnsi="Arial" w:cs="Arial"/>
          <w:sz w:val="20"/>
          <w:szCs w:val="20"/>
          <w:lang w:eastAsia="ar-SA"/>
        </w:rPr>
        <w:t>Obrazec 1B: Soglasje podizvajalcev za neposredna plačila (v primeru, da podizvajalci zahtevajo neposredna plačila)</w:t>
      </w:r>
    </w:p>
    <w:p w14:paraId="77570CE9" w14:textId="77777777" w:rsidR="00D91ECF" w:rsidRPr="00AB63DD" w:rsidRDefault="00D91ECF" w:rsidP="00D91ECF">
      <w:pPr>
        <w:numPr>
          <w:ilvl w:val="0"/>
          <w:numId w:val="101"/>
        </w:numPr>
        <w:suppressAutoHyphens/>
        <w:spacing w:line="260" w:lineRule="atLeast"/>
        <w:ind w:left="567"/>
        <w:jc w:val="both"/>
        <w:rPr>
          <w:rFonts w:ascii="Arial" w:hAnsi="Arial" w:cs="Arial"/>
          <w:sz w:val="20"/>
          <w:szCs w:val="20"/>
          <w:lang w:eastAsia="ar-SA"/>
        </w:rPr>
      </w:pPr>
      <w:r w:rsidRPr="00AB63DD">
        <w:rPr>
          <w:rFonts w:ascii="Arial" w:hAnsi="Arial" w:cs="Arial"/>
          <w:sz w:val="20"/>
          <w:szCs w:val="20"/>
          <w:lang w:eastAsia="ar-SA"/>
        </w:rPr>
        <w:t xml:space="preserve">Obrazec 1C: Pooblastilo naročniku za pridobitev podatkov iz kazenske evidence za vse fizične osebe ponudnika, </w:t>
      </w:r>
      <w:proofErr w:type="spellStart"/>
      <w:r w:rsidRPr="00AB63DD">
        <w:rPr>
          <w:rFonts w:ascii="Arial" w:hAnsi="Arial" w:cs="Arial"/>
          <w:sz w:val="20"/>
          <w:szCs w:val="20"/>
          <w:lang w:eastAsia="ar-SA"/>
        </w:rPr>
        <w:t>soponudnikov</w:t>
      </w:r>
      <w:proofErr w:type="spellEnd"/>
      <w:r w:rsidRPr="00AB63DD">
        <w:rPr>
          <w:rFonts w:ascii="Arial" w:hAnsi="Arial" w:cs="Arial"/>
          <w:sz w:val="20"/>
          <w:szCs w:val="20"/>
          <w:lang w:eastAsia="ar-SA"/>
        </w:rPr>
        <w:t xml:space="preserve"> in podizvajalcev, ki so pooblaščene za zastopanje, odločanje ali nadzor</w:t>
      </w:r>
    </w:p>
    <w:p w14:paraId="6197353D" w14:textId="77777777" w:rsidR="00D91ECF" w:rsidRPr="00AB63DD" w:rsidRDefault="00D91ECF" w:rsidP="00D91ECF">
      <w:pPr>
        <w:numPr>
          <w:ilvl w:val="0"/>
          <w:numId w:val="101"/>
        </w:numPr>
        <w:suppressAutoHyphens/>
        <w:spacing w:line="260" w:lineRule="atLeast"/>
        <w:ind w:left="567"/>
        <w:jc w:val="both"/>
        <w:rPr>
          <w:rFonts w:ascii="Arial" w:hAnsi="Arial" w:cs="Arial"/>
          <w:sz w:val="20"/>
          <w:szCs w:val="20"/>
          <w:lang w:eastAsia="ar-SA"/>
        </w:rPr>
      </w:pPr>
      <w:r w:rsidRPr="00AB63DD">
        <w:rPr>
          <w:rFonts w:ascii="Arial" w:hAnsi="Arial" w:cs="Arial"/>
          <w:sz w:val="20"/>
          <w:szCs w:val="20"/>
          <w:lang w:eastAsia="ar-SA"/>
        </w:rPr>
        <w:t>Obrazec 2: Seznam referenčnih projektov (izpolnjevanje pogojev iz točke 3.2.3.1.)</w:t>
      </w:r>
    </w:p>
    <w:p w14:paraId="00E242E6" w14:textId="77777777" w:rsidR="00D91ECF" w:rsidRPr="00AB63DD" w:rsidRDefault="00D91ECF" w:rsidP="00D91ECF">
      <w:pPr>
        <w:numPr>
          <w:ilvl w:val="0"/>
          <w:numId w:val="101"/>
        </w:numPr>
        <w:suppressAutoHyphens/>
        <w:spacing w:line="260" w:lineRule="atLeast"/>
        <w:ind w:left="567"/>
        <w:jc w:val="both"/>
        <w:rPr>
          <w:rFonts w:ascii="Arial" w:hAnsi="Arial" w:cs="Arial"/>
          <w:sz w:val="20"/>
          <w:szCs w:val="20"/>
          <w:lang w:eastAsia="ar-SA"/>
        </w:rPr>
      </w:pPr>
      <w:r w:rsidRPr="00AB63DD">
        <w:rPr>
          <w:rFonts w:ascii="Arial" w:hAnsi="Arial" w:cs="Arial"/>
          <w:sz w:val="20"/>
          <w:szCs w:val="20"/>
          <w:lang w:eastAsia="ar-SA"/>
        </w:rPr>
        <w:t xml:space="preserve">Obrazec 3: Seznam referenčnega kadra (izpolnjevanje pogojev iz točke 3.2.3.2.) </w:t>
      </w:r>
    </w:p>
    <w:p w14:paraId="032D2DF3" w14:textId="77777777" w:rsidR="00D91ECF" w:rsidRPr="00AB63DD" w:rsidRDefault="00D91ECF" w:rsidP="00D91ECF">
      <w:pPr>
        <w:numPr>
          <w:ilvl w:val="0"/>
          <w:numId w:val="101"/>
        </w:numPr>
        <w:suppressAutoHyphens/>
        <w:spacing w:line="260" w:lineRule="atLeast"/>
        <w:ind w:left="567"/>
        <w:jc w:val="both"/>
        <w:rPr>
          <w:rFonts w:ascii="Arial" w:hAnsi="Arial" w:cs="Arial"/>
          <w:sz w:val="20"/>
          <w:szCs w:val="20"/>
          <w:lang w:eastAsia="en-US"/>
        </w:rPr>
      </w:pPr>
      <w:r w:rsidRPr="00AB63DD">
        <w:rPr>
          <w:rFonts w:ascii="Arial" w:hAnsi="Arial" w:cs="Arial"/>
          <w:sz w:val="20"/>
          <w:szCs w:val="20"/>
          <w:lang w:eastAsia="en-US"/>
        </w:rPr>
        <w:t>Obrazec 4: Seznam kadra (merilo)</w:t>
      </w:r>
    </w:p>
    <w:p w14:paraId="77488630" w14:textId="77777777" w:rsidR="00D91ECF" w:rsidRPr="00021EBD" w:rsidRDefault="00D91ECF" w:rsidP="00D91ECF">
      <w:pPr>
        <w:numPr>
          <w:ilvl w:val="0"/>
          <w:numId w:val="101"/>
        </w:numPr>
        <w:suppressAutoHyphens/>
        <w:spacing w:line="260" w:lineRule="atLeast"/>
        <w:ind w:left="567"/>
        <w:jc w:val="both"/>
        <w:rPr>
          <w:rFonts w:ascii="Arial" w:hAnsi="Arial" w:cs="Arial"/>
          <w:b/>
          <w:sz w:val="20"/>
          <w:szCs w:val="20"/>
        </w:rPr>
      </w:pPr>
      <w:r w:rsidRPr="00AB63DD">
        <w:rPr>
          <w:rFonts w:ascii="Arial" w:hAnsi="Arial" w:cs="Arial"/>
          <w:sz w:val="20"/>
          <w:szCs w:val="20"/>
        </w:rPr>
        <w:t xml:space="preserve">Obrazec 5: </w:t>
      </w:r>
      <w:r w:rsidRPr="00AB63DD">
        <w:rPr>
          <w:rFonts w:ascii="Arial" w:hAnsi="Arial" w:cs="Arial"/>
          <w:sz w:val="20"/>
          <w:szCs w:val="20"/>
          <w:lang w:eastAsia="en-US"/>
        </w:rPr>
        <w:t>Izjava referenčnega naročnika – reference ponudnika in kadra</w:t>
      </w:r>
    </w:p>
    <w:p w14:paraId="5A2A703F" w14:textId="77777777" w:rsidR="00CB417F" w:rsidRDefault="00D91ECF" w:rsidP="00CB417F">
      <w:pPr>
        <w:numPr>
          <w:ilvl w:val="0"/>
          <w:numId w:val="101"/>
        </w:numPr>
        <w:suppressAutoHyphens/>
        <w:spacing w:line="260" w:lineRule="atLeast"/>
        <w:ind w:left="567"/>
        <w:jc w:val="both"/>
        <w:rPr>
          <w:rFonts w:ascii="Arial" w:hAnsi="Arial" w:cs="Arial"/>
          <w:b/>
          <w:sz w:val="20"/>
          <w:szCs w:val="20"/>
        </w:rPr>
      </w:pPr>
      <w:r>
        <w:rPr>
          <w:rFonts w:ascii="Arial" w:hAnsi="Arial" w:cs="Arial"/>
          <w:sz w:val="20"/>
          <w:szCs w:val="20"/>
          <w:lang w:eastAsia="en-US"/>
        </w:rPr>
        <w:t xml:space="preserve">Obrazec 6: Izjava gospodarskega subjekta </w:t>
      </w:r>
    </w:p>
    <w:p w14:paraId="54DB2A6E" w14:textId="78AB2EAC" w:rsidR="00B978E4" w:rsidRPr="00CB417F" w:rsidRDefault="00B978E4" w:rsidP="00CB417F">
      <w:pPr>
        <w:numPr>
          <w:ilvl w:val="0"/>
          <w:numId w:val="101"/>
        </w:numPr>
        <w:suppressAutoHyphens/>
        <w:spacing w:line="260" w:lineRule="atLeast"/>
        <w:ind w:left="567"/>
        <w:jc w:val="both"/>
        <w:rPr>
          <w:rFonts w:ascii="Arial" w:hAnsi="Arial" w:cs="Arial"/>
          <w:bCs/>
          <w:sz w:val="20"/>
          <w:szCs w:val="20"/>
        </w:rPr>
      </w:pPr>
      <w:r w:rsidRPr="00CB417F">
        <w:rPr>
          <w:rFonts w:ascii="Arial" w:hAnsi="Arial" w:cs="Arial"/>
          <w:bCs/>
          <w:sz w:val="20"/>
          <w:szCs w:val="20"/>
        </w:rPr>
        <w:t>Obrazec 7: Izjava o neobstoju okoliščin omejitve poslovanja z naročnikom</w:t>
      </w:r>
    </w:p>
    <w:p w14:paraId="1AC7A225" w14:textId="1289938A" w:rsidR="00D91ECF" w:rsidRPr="00AB63DD" w:rsidRDefault="00D91ECF" w:rsidP="00D91ECF">
      <w:pPr>
        <w:numPr>
          <w:ilvl w:val="0"/>
          <w:numId w:val="101"/>
        </w:numPr>
        <w:suppressAutoHyphens/>
        <w:spacing w:line="260" w:lineRule="atLeast"/>
        <w:ind w:left="567"/>
        <w:jc w:val="both"/>
        <w:rPr>
          <w:rFonts w:ascii="Arial" w:hAnsi="Arial" w:cs="Arial"/>
          <w:sz w:val="20"/>
          <w:szCs w:val="20"/>
          <w:lang w:eastAsia="ar-SA"/>
        </w:rPr>
      </w:pPr>
      <w:r w:rsidRPr="00AB63DD">
        <w:rPr>
          <w:rFonts w:ascii="Arial" w:hAnsi="Arial" w:cs="Arial"/>
          <w:sz w:val="20"/>
          <w:szCs w:val="20"/>
          <w:lang w:eastAsia="ar-SA"/>
        </w:rPr>
        <w:t xml:space="preserve">Obrazec </w:t>
      </w:r>
      <w:r w:rsidR="00B978E4">
        <w:rPr>
          <w:rFonts w:ascii="Arial" w:hAnsi="Arial" w:cs="Arial"/>
          <w:sz w:val="20"/>
          <w:szCs w:val="20"/>
          <w:lang w:eastAsia="ar-SA"/>
        </w:rPr>
        <w:t>8</w:t>
      </w:r>
      <w:r w:rsidRPr="00AB63DD">
        <w:rPr>
          <w:rFonts w:ascii="Arial" w:hAnsi="Arial" w:cs="Arial"/>
          <w:sz w:val="20"/>
          <w:szCs w:val="20"/>
          <w:lang w:eastAsia="ar-SA"/>
        </w:rPr>
        <w:t xml:space="preserve">: Vzorec pogodbe o izvedbi javnega naročila; ponudbi je potrebno priložiti izpolnjen obrazec </w:t>
      </w:r>
      <w:r w:rsidR="00B978E4">
        <w:rPr>
          <w:rFonts w:ascii="Arial" w:hAnsi="Arial" w:cs="Arial"/>
          <w:sz w:val="20"/>
          <w:szCs w:val="20"/>
          <w:lang w:eastAsia="ar-SA"/>
        </w:rPr>
        <w:t>8)</w:t>
      </w:r>
    </w:p>
    <w:p w14:paraId="46FEE5AE" w14:textId="5B340DAE" w:rsidR="00D91ECF" w:rsidRPr="00AB63DD" w:rsidRDefault="00D91ECF" w:rsidP="00D91ECF">
      <w:pPr>
        <w:numPr>
          <w:ilvl w:val="0"/>
          <w:numId w:val="101"/>
        </w:numPr>
        <w:suppressAutoHyphens/>
        <w:spacing w:line="260" w:lineRule="atLeast"/>
        <w:ind w:left="567"/>
        <w:jc w:val="both"/>
        <w:rPr>
          <w:rFonts w:ascii="Arial" w:hAnsi="Arial" w:cs="Arial"/>
          <w:sz w:val="20"/>
          <w:szCs w:val="20"/>
          <w:lang w:eastAsia="ar-SA"/>
        </w:rPr>
      </w:pPr>
      <w:r w:rsidRPr="00AB63DD">
        <w:rPr>
          <w:rFonts w:ascii="Arial" w:hAnsi="Arial" w:cs="Arial"/>
          <w:sz w:val="20"/>
          <w:szCs w:val="20"/>
          <w:lang w:eastAsia="ar-SA"/>
        </w:rPr>
        <w:t xml:space="preserve">Obrazec </w:t>
      </w:r>
      <w:r w:rsidR="00B978E4">
        <w:rPr>
          <w:rFonts w:ascii="Arial" w:hAnsi="Arial" w:cs="Arial"/>
          <w:sz w:val="20"/>
          <w:szCs w:val="20"/>
          <w:lang w:eastAsia="ar-SA"/>
        </w:rPr>
        <w:t>9</w:t>
      </w:r>
      <w:r w:rsidRPr="00AB63DD">
        <w:rPr>
          <w:rFonts w:ascii="Arial" w:hAnsi="Arial" w:cs="Arial"/>
          <w:sz w:val="20"/>
          <w:szCs w:val="20"/>
          <w:lang w:eastAsia="ar-SA"/>
        </w:rPr>
        <w:t>.1: Zavarovanje za resnost ponudbe (obvezna priloga v ponudbi - .</w:t>
      </w:r>
      <w:proofErr w:type="spellStart"/>
      <w:r w:rsidRPr="00AB63DD">
        <w:rPr>
          <w:rFonts w:ascii="Arial" w:hAnsi="Arial" w:cs="Arial"/>
          <w:sz w:val="20"/>
          <w:szCs w:val="20"/>
          <w:lang w:eastAsia="ar-SA"/>
        </w:rPr>
        <w:t>pdf</w:t>
      </w:r>
      <w:proofErr w:type="spellEnd"/>
      <w:r w:rsidRPr="00AB63DD">
        <w:rPr>
          <w:rFonts w:ascii="Arial" w:hAnsi="Arial" w:cs="Arial"/>
          <w:sz w:val="20"/>
          <w:szCs w:val="20"/>
          <w:lang w:eastAsia="ar-SA"/>
        </w:rPr>
        <w:t xml:space="preserve"> datoteka)</w:t>
      </w:r>
    </w:p>
    <w:p w14:paraId="3BBE0BC5" w14:textId="509E4EE9" w:rsidR="00D91ECF" w:rsidRPr="00AB63DD" w:rsidRDefault="00D91ECF" w:rsidP="00D91ECF">
      <w:pPr>
        <w:numPr>
          <w:ilvl w:val="0"/>
          <w:numId w:val="102"/>
        </w:numPr>
        <w:suppressAutoHyphens/>
        <w:spacing w:line="260" w:lineRule="atLeast"/>
        <w:ind w:left="567"/>
        <w:jc w:val="both"/>
        <w:rPr>
          <w:rFonts w:ascii="Arial" w:hAnsi="Arial" w:cs="Arial"/>
          <w:sz w:val="20"/>
          <w:szCs w:val="20"/>
          <w:lang w:eastAsia="ar-SA"/>
        </w:rPr>
      </w:pPr>
      <w:r w:rsidRPr="00AB63DD">
        <w:rPr>
          <w:rFonts w:ascii="Arial" w:hAnsi="Arial" w:cs="Arial"/>
          <w:sz w:val="20"/>
          <w:szCs w:val="20"/>
          <w:lang w:eastAsia="ar-SA"/>
        </w:rPr>
        <w:t xml:space="preserve">Obrazec </w:t>
      </w:r>
      <w:r w:rsidR="00B978E4">
        <w:rPr>
          <w:rFonts w:ascii="Arial" w:hAnsi="Arial" w:cs="Arial"/>
          <w:sz w:val="20"/>
          <w:szCs w:val="20"/>
          <w:lang w:eastAsia="ar-SA"/>
        </w:rPr>
        <w:t>9</w:t>
      </w:r>
      <w:r w:rsidRPr="00AB63DD">
        <w:rPr>
          <w:rFonts w:ascii="Arial" w:hAnsi="Arial" w:cs="Arial"/>
          <w:sz w:val="20"/>
          <w:szCs w:val="20"/>
          <w:lang w:eastAsia="ar-SA"/>
        </w:rPr>
        <w:t xml:space="preserve">.2: Zavarovanje za dobro izvedbo pogodbenih obveznosti (v ponudbi je potrebno predložiti parafiran obrazec </w:t>
      </w:r>
      <w:r w:rsidR="00B978E4">
        <w:rPr>
          <w:rFonts w:ascii="Arial" w:hAnsi="Arial" w:cs="Arial"/>
          <w:sz w:val="20"/>
          <w:szCs w:val="20"/>
          <w:lang w:eastAsia="ar-SA"/>
        </w:rPr>
        <w:t>9</w:t>
      </w:r>
      <w:r w:rsidRPr="00AB63DD">
        <w:rPr>
          <w:rFonts w:ascii="Arial" w:hAnsi="Arial" w:cs="Arial"/>
          <w:sz w:val="20"/>
          <w:szCs w:val="20"/>
          <w:lang w:eastAsia="ar-SA"/>
        </w:rPr>
        <w:t>.2)</w:t>
      </w:r>
    </w:p>
    <w:p w14:paraId="04D649F4" w14:textId="77777777" w:rsidR="00D91ECF" w:rsidRPr="00AB63DD" w:rsidRDefault="00D91ECF" w:rsidP="00D91ECF">
      <w:pPr>
        <w:suppressAutoHyphens/>
        <w:spacing w:line="260" w:lineRule="atLeast"/>
        <w:ind w:left="567"/>
        <w:jc w:val="both"/>
        <w:rPr>
          <w:rFonts w:ascii="Arial" w:hAnsi="Arial" w:cs="Arial"/>
          <w:b/>
          <w:sz w:val="20"/>
          <w:szCs w:val="20"/>
          <w:lang w:eastAsia="ar-SA"/>
        </w:rPr>
      </w:pPr>
    </w:p>
    <w:p w14:paraId="2BDFD0C3" w14:textId="77777777" w:rsidR="00D91ECF" w:rsidRPr="00AB63DD" w:rsidRDefault="00D91ECF" w:rsidP="00D91ECF">
      <w:pPr>
        <w:numPr>
          <w:ilvl w:val="0"/>
          <w:numId w:val="103"/>
        </w:numPr>
        <w:suppressAutoHyphens/>
        <w:spacing w:line="260" w:lineRule="atLeast"/>
        <w:ind w:left="567"/>
        <w:jc w:val="both"/>
        <w:rPr>
          <w:rFonts w:ascii="Arial" w:hAnsi="Arial" w:cs="Arial"/>
          <w:sz w:val="20"/>
          <w:szCs w:val="20"/>
          <w:lang w:eastAsia="ar-SA"/>
        </w:rPr>
      </w:pPr>
      <w:r w:rsidRPr="00AB63DD">
        <w:rPr>
          <w:rFonts w:ascii="Arial" w:hAnsi="Arial" w:cs="Arial"/>
          <w:b/>
          <w:sz w:val="20"/>
          <w:szCs w:val="20"/>
          <w:lang w:eastAsia="ar-SA"/>
        </w:rPr>
        <w:t>Obrazec ESPD (ločena datoteka)</w:t>
      </w:r>
    </w:p>
    <w:p w14:paraId="44588861" w14:textId="77777777" w:rsidR="00D91ECF" w:rsidRPr="00AB63DD" w:rsidRDefault="00D91ECF" w:rsidP="00D91ECF">
      <w:pPr>
        <w:suppressAutoHyphens/>
        <w:spacing w:line="260" w:lineRule="atLeast"/>
        <w:ind w:left="567"/>
        <w:jc w:val="both"/>
        <w:rPr>
          <w:rFonts w:ascii="Arial" w:hAnsi="Arial" w:cs="Arial"/>
          <w:sz w:val="20"/>
          <w:szCs w:val="20"/>
          <w:lang w:eastAsia="ar-SA"/>
        </w:rPr>
      </w:pPr>
      <w:r w:rsidRPr="00AB63DD">
        <w:rPr>
          <w:rFonts w:ascii="Arial" w:hAnsi="Arial" w:cs="Arial"/>
          <w:sz w:val="20"/>
          <w:szCs w:val="20"/>
          <w:lang w:eastAsia="ar-SA"/>
        </w:rPr>
        <w:t xml:space="preserve">Izpolnjeni in podpisani obrazci ESPD za ponudnika oziroma vodilnega partnerja, partnerje in podizvajalce. </w:t>
      </w:r>
    </w:p>
    <w:p w14:paraId="1374CC47" w14:textId="77777777" w:rsidR="00D91ECF" w:rsidRDefault="00D91ECF" w:rsidP="00D91ECF">
      <w:pPr>
        <w:spacing w:line="260" w:lineRule="atLeast"/>
        <w:jc w:val="both"/>
        <w:rPr>
          <w:rFonts w:ascii="Arial" w:hAnsi="Arial" w:cs="Arial"/>
          <w:b/>
          <w:sz w:val="20"/>
          <w:szCs w:val="20"/>
          <w:lang w:eastAsia="en-US"/>
        </w:rPr>
      </w:pPr>
    </w:p>
    <w:p w14:paraId="02CD8DDF" w14:textId="36D1DCB3" w:rsidR="00D91ECF" w:rsidRPr="00CB417F" w:rsidRDefault="00D91ECF" w:rsidP="00CB417F">
      <w:pPr>
        <w:pStyle w:val="Odstavekseznama"/>
        <w:numPr>
          <w:ilvl w:val="0"/>
          <w:numId w:val="103"/>
        </w:numPr>
        <w:spacing w:line="260" w:lineRule="atLeast"/>
        <w:jc w:val="both"/>
        <w:rPr>
          <w:rFonts w:ascii="Arial" w:hAnsi="Arial" w:cs="Arial"/>
          <w:b/>
          <w:sz w:val="20"/>
          <w:szCs w:val="20"/>
          <w:lang w:eastAsia="en-US"/>
        </w:rPr>
      </w:pPr>
      <w:r w:rsidRPr="00CB417F">
        <w:rPr>
          <w:rFonts w:ascii="Arial" w:hAnsi="Arial" w:cs="Arial"/>
          <w:b/>
          <w:sz w:val="20"/>
          <w:szCs w:val="20"/>
          <w:lang w:eastAsia="en-US"/>
        </w:rPr>
        <w:t>Obrazec</w:t>
      </w:r>
      <w:r w:rsidRPr="00CB417F">
        <w:rPr>
          <w:rFonts w:ascii="Arial" w:hAnsi="Arial" w:cs="Arial"/>
          <w:b/>
          <w:sz w:val="20"/>
          <w:szCs w:val="20"/>
        </w:rPr>
        <w:t xml:space="preserve"> Ponudba s ponudbenih predračunom</w:t>
      </w:r>
      <w:r w:rsidRPr="00CB417F">
        <w:rPr>
          <w:rFonts w:ascii="Arial" w:hAnsi="Arial" w:cs="Arial"/>
          <w:b/>
          <w:sz w:val="20"/>
          <w:szCs w:val="20"/>
          <w:lang w:eastAsia="en-US"/>
        </w:rPr>
        <w:t xml:space="preserve"> (ločena datoteka).</w:t>
      </w:r>
    </w:p>
    <w:p w14:paraId="22C861D4" w14:textId="77777777" w:rsidR="00D91ECF" w:rsidRDefault="00D91ECF" w:rsidP="00D91ECF">
      <w:pPr>
        <w:pStyle w:val="Odstavekseznama"/>
        <w:spacing w:line="260" w:lineRule="atLeast"/>
        <w:jc w:val="both"/>
        <w:rPr>
          <w:rFonts w:ascii="Arial" w:hAnsi="Arial" w:cs="Arial"/>
          <w:b/>
          <w:sz w:val="20"/>
          <w:szCs w:val="20"/>
          <w:lang w:eastAsia="en-US"/>
        </w:rPr>
      </w:pPr>
    </w:p>
    <w:p w14:paraId="0EC90324" w14:textId="77777777" w:rsidR="00D91ECF" w:rsidRPr="00161C6E" w:rsidRDefault="00D91ECF" w:rsidP="00E74A6D">
      <w:pPr>
        <w:spacing w:line="260" w:lineRule="atLeast"/>
        <w:rPr>
          <w:rFonts w:ascii="Arial" w:hAnsi="Arial" w:cs="Arial"/>
          <w:b/>
          <w:sz w:val="20"/>
          <w:szCs w:val="20"/>
          <w:u w:val="single"/>
          <w:lang w:eastAsia="en-US"/>
        </w:rPr>
      </w:pPr>
    </w:p>
    <w:p w14:paraId="7077A0D3" w14:textId="77777777" w:rsidR="005722D3" w:rsidRPr="00161C6E" w:rsidRDefault="005722D3" w:rsidP="005722D3">
      <w:pPr>
        <w:spacing w:line="260" w:lineRule="atLeast"/>
        <w:jc w:val="both"/>
        <w:rPr>
          <w:rFonts w:ascii="Arial" w:hAnsi="Arial" w:cs="Arial"/>
          <w:b/>
          <w:sz w:val="20"/>
          <w:szCs w:val="20"/>
          <w:lang w:eastAsia="en-US"/>
        </w:rPr>
      </w:pPr>
    </w:p>
    <w:p w14:paraId="150C0D68" w14:textId="77777777" w:rsidR="005722D3" w:rsidRDefault="005722D3" w:rsidP="004A25D5">
      <w:pPr>
        <w:spacing w:line="260" w:lineRule="atLeast"/>
        <w:jc w:val="both"/>
        <w:rPr>
          <w:rFonts w:ascii="Arial" w:hAnsi="Arial" w:cs="Arial"/>
          <w:b/>
          <w:sz w:val="20"/>
          <w:szCs w:val="20"/>
          <w:lang w:eastAsia="en-US"/>
        </w:rPr>
      </w:pPr>
    </w:p>
    <w:p w14:paraId="6B6D73FD" w14:textId="77777777" w:rsidR="00475D6D" w:rsidRDefault="00475D6D" w:rsidP="004A25D5">
      <w:pPr>
        <w:spacing w:line="260" w:lineRule="atLeast"/>
        <w:jc w:val="both"/>
        <w:rPr>
          <w:rFonts w:ascii="Arial" w:hAnsi="Arial" w:cs="Arial"/>
          <w:b/>
          <w:sz w:val="20"/>
          <w:szCs w:val="20"/>
          <w:lang w:eastAsia="en-US"/>
        </w:rPr>
      </w:pPr>
    </w:p>
    <w:p w14:paraId="7EE8F9DD" w14:textId="77777777" w:rsidR="00475D6D" w:rsidRDefault="00475D6D" w:rsidP="004A25D5">
      <w:pPr>
        <w:spacing w:line="260" w:lineRule="atLeast"/>
        <w:jc w:val="both"/>
        <w:rPr>
          <w:rFonts w:ascii="Arial" w:hAnsi="Arial" w:cs="Arial"/>
          <w:b/>
          <w:sz w:val="20"/>
          <w:szCs w:val="20"/>
          <w:lang w:eastAsia="en-US"/>
        </w:rPr>
      </w:pPr>
    </w:p>
    <w:p w14:paraId="40E97F27" w14:textId="77777777" w:rsidR="00475D6D" w:rsidRDefault="00475D6D" w:rsidP="004A25D5">
      <w:pPr>
        <w:spacing w:line="260" w:lineRule="atLeast"/>
        <w:jc w:val="both"/>
        <w:rPr>
          <w:rFonts w:ascii="Arial" w:hAnsi="Arial" w:cs="Arial"/>
          <w:b/>
          <w:sz w:val="20"/>
          <w:szCs w:val="20"/>
          <w:lang w:eastAsia="en-US"/>
        </w:rPr>
      </w:pPr>
    </w:p>
    <w:p w14:paraId="5172A9E0" w14:textId="77777777" w:rsidR="00475D6D" w:rsidRDefault="00475D6D" w:rsidP="004A25D5">
      <w:pPr>
        <w:spacing w:line="260" w:lineRule="atLeast"/>
        <w:jc w:val="both"/>
        <w:rPr>
          <w:rFonts w:ascii="Arial" w:hAnsi="Arial" w:cs="Arial"/>
          <w:b/>
          <w:sz w:val="20"/>
          <w:szCs w:val="20"/>
          <w:lang w:eastAsia="en-US"/>
        </w:rPr>
      </w:pPr>
    </w:p>
    <w:p w14:paraId="0DD69438" w14:textId="77777777" w:rsidR="00475D6D" w:rsidRDefault="00475D6D" w:rsidP="004A25D5">
      <w:pPr>
        <w:spacing w:line="260" w:lineRule="atLeast"/>
        <w:jc w:val="both"/>
        <w:rPr>
          <w:rFonts w:ascii="Arial" w:hAnsi="Arial" w:cs="Arial"/>
          <w:b/>
          <w:sz w:val="20"/>
          <w:szCs w:val="20"/>
          <w:lang w:eastAsia="en-US"/>
        </w:rPr>
      </w:pPr>
    </w:p>
    <w:p w14:paraId="4862746F" w14:textId="77777777" w:rsidR="00475D6D" w:rsidRDefault="00475D6D" w:rsidP="004A25D5">
      <w:pPr>
        <w:spacing w:line="260" w:lineRule="atLeast"/>
        <w:jc w:val="both"/>
        <w:rPr>
          <w:rFonts w:ascii="Arial" w:hAnsi="Arial" w:cs="Arial"/>
          <w:b/>
          <w:sz w:val="20"/>
          <w:szCs w:val="20"/>
          <w:lang w:eastAsia="en-US"/>
        </w:rPr>
      </w:pPr>
    </w:p>
    <w:p w14:paraId="67756DAB" w14:textId="77777777" w:rsidR="00475D6D" w:rsidRDefault="00475D6D" w:rsidP="004A25D5">
      <w:pPr>
        <w:spacing w:line="260" w:lineRule="atLeast"/>
        <w:jc w:val="both"/>
        <w:rPr>
          <w:rFonts w:ascii="Arial" w:hAnsi="Arial" w:cs="Arial"/>
          <w:b/>
          <w:sz w:val="20"/>
          <w:szCs w:val="20"/>
          <w:lang w:eastAsia="en-US"/>
        </w:rPr>
      </w:pPr>
    </w:p>
    <w:p w14:paraId="6F992458" w14:textId="77777777" w:rsidR="00475D6D" w:rsidRDefault="00475D6D" w:rsidP="004A25D5">
      <w:pPr>
        <w:spacing w:line="260" w:lineRule="atLeast"/>
        <w:jc w:val="both"/>
        <w:rPr>
          <w:rFonts w:ascii="Arial" w:hAnsi="Arial" w:cs="Arial"/>
          <w:b/>
          <w:sz w:val="20"/>
          <w:szCs w:val="20"/>
          <w:lang w:eastAsia="en-US"/>
        </w:rPr>
      </w:pPr>
    </w:p>
    <w:p w14:paraId="6062EAEC" w14:textId="77777777" w:rsidR="00475D6D" w:rsidRDefault="00475D6D" w:rsidP="004A25D5">
      <w:pPr>
        <w:spacing w:line="260" w:lineRule="atLeast"/>
        <w:jc w:val="both"/>
        <w:rPr>
          <w:rFonts w:ascii="Arial" w:hAnsi="Arial" w:cs="Arial"/>
          <w:b/>
          <w:sz w:val="20"/>
          <w:szCs w:val="20"/>
          <w:lang w:eastAsia="en-US"/>
        </w:rPr>
      </w:pPr>
    </w:p>
    <w:p w14:paraId="6EF765AA" w14:textId="77777777" w:rsidR="00475D6D" w:rsidRDefault="00475D6D" w:rsidP="004A25D5">
      <w:pPr>
        <w:spacing w:line="260" w:lineRule="atLeast"/>
        <w:jc w:val="both"/>
        <w:rPr>
          <w:rFonts w:ascii="Arial" w:hAnsi="Arial" w:cs="Arial"/>
          <w:b/>
          <w:sz w:val="20"/>
          <w:szCs w:val="20"/>
          <w:lang w:eastAsia="en-US"/>
        </w:rPr>
      </w:pPr>
    </w:p>
    <w:p w14:paraId="0A6B0BDA" w14:textId="77777777" w:rsidR="005722D3" w:rsidRDefault="005722D3" w:rsidP="004A25D5">
      <w:pPr>
        <w:spacing w:line="260" w:lineRule="atLeast"/>
        <w:jc w:val="both"/>
        <w:rPr>
          <w:rFonts w:ascii="Arial" w:hAnsi="Arial" w:cs="Arial"/>
          <w:b/>
          <w:sz w:val="20"/>
          <w:szCs w:val="20"/>
          <w:lang w:eastAsia="en-US"/>
        </w:rPr>
      </w:pPr>
    </w:p>
    <w:p w14:paraId="47B25F18" w14:textId="77777777" w:rsidR="005722D3" w:rsidRDefault="005722D3" w:rsidP="004A25D5">
      <w:pPr>
        <w:spacing w:line="260" w:lineRule="atLeast"/>
        <w:jc w:val="both"/>
        <w:rPr>
          <w:rFonts w:ascii="Arial" w:hAnsi="Arial" w:cs="Arial"/>
          <w:b/>
          <w:sz w:val="20"/>
          <w:szCs w:val="20"/>
          <w:lang w:eastAsia="en-US"/>
        </w:rPr>
      </w:pPr>
    </w:p>
    <w:p w14:paraId="20F6FEB4" w14:textId="77777777" w:rsidR="005722D3" w:rsidRDefault="005722D3" w:rsidP="004A25D5">
      <w:pPr>
        <w:spacing w:line="260" w:lineRule="atLeast"/>
        <w:jc w:val="both"/>
        <w:rPr>
          <w:rFonts w:ascii="Arial" w:hAnsi="Arial" w:cs="Arial"/>
          <w:b/>
          <w:sz w:val="20"/>
          <w:szCs w:val="20"/>
          <w:lang w:eastAsia="en-US"/>
        </w:rPr>
      </w:pPr>
    </w:p>
    <w:p w14:paraId="3E95F0D8" w14:textId="77777777" w:rsidR="005722D3" w:rsidRDefault="005722D3" w:rsidP="004A25D5">
      <w:pPr>
        <w:spacing w:line="260" w:lineRule="atLeast"/>
        <w:jc w:val="both"/>
        <w:rPr>
          <w:rFonts w:ascii="Arial" w:hAnsi="Arial" w:cs="Arial"/>
          <w:b/>
          <w:sz w:val="20"/>
          <w:szCs w:val="20"/>
          <w:lang w:eastAsia="en-US"/>
        </w:rPr>
      </w:pPr>
    </w:p>
    <w:p w14:paraId="194563D1" w14:textId="77777777" w:rsidR="005722D3" w:rsidRDefault="005722D3" w:rsidP="004A25D5">
      <w:pPr>
        <w:spacing w:line="260" w:lineRule="atLeast"/>
        <w:jc w:val="both"/>
        <w:rPr>
          <w:rFonts w:ascii="Arial" w:hAnsi="Arial" w:cs="Arial"/>
          <w:b/>
          <w:sz w:val="20"/>
          <w:szCs w:val="20"/>
          <w:lang w:eastAsia="en-US"/>
        </w:rPr>
      </w:pPr>
    </w:p>
    <w:p w14:paraId="1612F822" w14:textId="77777777" w:rsidR="00C220D6" w:rsidRDefault="00C220D6" w:rsidP="004A25D5">
      <w:pPr>
        <w:spacing w:line="260" w:lineRule="atLeast"/>
        <w:jc w:val="both"/>
        <w:rPr>
          <w:rFonts w:ascii="Arial" w:hAnsi="Arial" w:cs="Arial"/>
          <w:b/>
          <w:sz w:val="20"/>
          <w:szCs w:val="20"/>
          <w:lang w:eastAsia="en-US"/>
        </w:rPr>
      </w:pPr>
    </w:p>
    <w:p w14:paraId="70C5F475" w14:textId="77777777" w:rsidR="00C220D6" w:rsidRDefault="00C220D6" w:rsidP="004A25D5">
      <w:pPr>
        <w:spacing w:line="260" w:lineRule="atLeast"/>
        <w:jc w:val="both"/>
        <w:rPr>
          <w:rFonts w:ascii="Arial" w:hAnsi="Arial" w:cs="Arial"/>
          <w:b/>
          <w:sz w:val="20"/>
          <w:szCs w:val="20"/>
          <w:lang w:eastAsia="en-US"/>
        </w:rPr>
      </w:pPr>
    </w:p>
    <w:p w14:paraId="754030F9" w14:textId="77777777" w:rsidR="005722D3" w:rsidRDefault="005722D3" w:rsidP="004A25D5">
      <w:pPr>
        <w:spacing w:line="260" w:lineRule="atLeast"/>
        <w:jc w:val="both"/>
        <w:rPr>
          <w:rFonts w:ascii="Arial" w:hAnsi="Arial" w:cs="Arial"/>
          <w:b/>
          <w:sz w:val="20"/>
          <w:szCs w:val="20"/>
          <w:lang w:eastAsia="en-US"/>
        </w:rPr>
      </w:pPr>
    </w:p>
    <w:p w14:paraId="3AA3C60E" w14:textId="77777777" w:rsidR="00943809" w:rsidRDefault="00943809" w:rsidP="004A25D5">
      <w:pPr>
        <w:spacing w:line="260" w:lineRule="atLeast"/>
        <w:jc w:val="both"/>
        <w:rPr>
          <w:rFonts w:ascii="Arial" w:hAnsi="Arial" w:cs="Arial"/>
          <w:b/>
          <w:sz w:val="20"/>
          <w:szCs w:val="20"/>
          <w:lang w:eastAsia="en-US"/>
        </w:rPr>
      </w:pPr>
    </w:p>
    <w:p w14:paraId="37F1DBD5" w14:textId="77777777" w:rsidR="005722D3" w:rsidRDefault="005722D3" w:rsidP="004A25D5">
      <w:pPr>
        <w:spacing w:line="260" w:lineRule="atLeast"/>
        <w:jc w:val="both"/>
        <w:rPr>
          <w:rFonts w:ascii="Arial" w:hAnsi="Arial" w:cs="Arial"/>
          <w:b/>
          <w:sz w:val="20"/>
          <w:szCs w:val="20"/>
          <w:lang w:eastAsia="en-US"/>
        </w:rPr>
      </w:pPr>
    </w:p>
    <w:p w14:paraId="27B31619" w14:textId="77777777" w:rsidR="00E74A6D" w:rsidRDefault="00E74A6D" w:rsidP="00E74A6D">
      <w:pPr>
        <w:rPr>
          <w:rFonts w:ascii="Arial" w:hAnsi="Arial" w:cs="Arial"/>
          <w:b/>
          <w:sz w:val="20"/>
          <w:szCs w:val="20"/>
          <w:lang w:eastAsia="en-US"/>
        </w:rPr>
      </w:pPr>
    </w:p>
    <w:p w14:paraId="53B8134F" w14:textId="77777777" w:rsidR="00305B9F" w:rsidRDefault="00305B9F" w:rsidP="00E74A6D">
      <w:pPr>
        <w:rPr>
          <w:rFonts w:ascii="Arial" w:hAnsi="Arial" w:cs="Arial"/>
          <w:b/>
          <w:sz w:val="20"/>
          <w:szCs w:val="20"/>
          <w:lang w:eastAsia="en-US"/>
        </w:rPr>
      </w:pPr>
    </w:p>
    <w:p w14:paraId="3ED71DE6" w14:textId="77777777" w:rsidR="00305B9F" w:rsidRDefault="00305B9F" w:rsidP="00E74A6D">
      <w:pPr>
        <w:rPr>
          <w:rFonts w:ascii="Arial" w:hAnsi="Arial" w:cs="Arial"/>
          <w:b/>
          <w:sz w:val="20"/>
          <w:szCs w:val="20"/>
          <w:lang w:eastAsia="en-US"/>
        </w:rPr>
      </w:pPr>
    </w:p>
    <w:p w14:paraId="4D99803A" w14:textId="77777777" w:rsidR="00305B9F" w:rsidRPr="00161C6E" w:rsidRDefault="00305B9F" w:rsidP="00E74A6D">
      <w:pPr>
        <w:rPr>
          <w:rFonts w:ascii="Arial" w:hAnsi="Arial" w:cs="Arial"/>
          <w:b/>
          <w:sz w:val="20"/>
          <w:szCs w:val="20"/>
          <w:lang w:eastAsia="en-US"/>
        </w:rPr>
      </w:pPr>
    </w:p>
    <w:p w14:paraId="2A05AF1F" w14:textId="45D67980" w:rsidR="009A69D9" w:rsidRDefault="009A69D9">
      <w:pPr>
        <w:rPr>
          <w:rFonts w:ascii="Arial" w:hAnsi="Arial" w:cs="Arial"/>
          <w:b/>
          <w:sz w:val="20"/>
          <w:szCs w:val="20"/>
          <w:lang w:eastAsia="en-US"/>
        </w:rPr>
      </w:pPr>
    </w:p>
    <w:p w14:paraId="1C6376C8" w14:textId="6DECA1BD" w:rsidR="00E74A6D" w:rsidRPr="0043254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43254E">
        <w:rPr>
          <w:rFonts w:ascii="Arial" w:hAnsi="Arial" w:cs="Arial"/>
          <w:b/>
          <w:sz w:val="20"/>
          <w:szCs w:val="20"/>
          <w:lang w:eastAsia="en-US"/>
        </w:rPr>
        <w:t>Obrazec 1A: Dodatni podatki o podizvajalcih</w:t>
      </w:r>
    </w:p>
    <w:p w14:paraId="2ED084E3" w14:textId="77777777" w:rsidR="00E74A6D" w:rsidRPr="0043254E" w:rsidRDefault="00E74A6D" w:rsidP="00E74A6D">
      <w:pPr>
        <w:spacing w:line="260" w:lineRule="atLeast"/>
        <w:rPr>
          <w:rFonts w:ascii="Arial" w:hAnsi="Arial" w:cs="Arial"/>
          <w:b/>
          <w:sz w:val="20"/>
          <w:szCs w:val="20"/>
          <w:lang w:eastAsia="en-US"/>
        </w:rPr>
      </w:pPr>
    </w:p>
    <w:p w14:paraId="1086D514" w14:textId="3EB1102F" w:rsidR="000E0B66" w:rsidRPr="0043254E" w:rsidRDefault="00E74A6D" w:rsidP="005669C4">
      <w:pPr>
        <w:rPr>
          <w:rFonts w:ascii="Arial" w:hAnsi="Arial" w:cs="Arial"/>
          <w:b/>
          <w:sz w:val="20"/>
          <w:szCs w:val="20"/>
          <w:lang w:eastAsia="en-US"/>
        </w:rPr>
      </w:pPr>
      <w:r w:rsidRPr="0043254E">
        <w:rPr>
          <w:rFonts w:ascii="Arial" w:hAnsi="Arial" w:cs="Arial"/>
          <w:b/>
          <w:sz w:val="20"/>
          <w:szCs w:val="20"/>
          <w:lang w:eastAsia="en-US"/>
        </w:rPr>
        <w:t xml:space="preserve">Predmet javnega naročila: </w:t>
      </w:r>
      <w:r w:rsidR="003A401A" w:rsidRPr="0043254E">
        <w:rPr>
          <w:rFonts w:ascii="Arial" w:hAnsi="Arial" w:cs="Arial"/>
          <w:b/>
          <w:bCs/>
          <w:sz w:val="20"/>
          <w:szCs w:val="20"/>
          <w:lang w:eastAsia="en-US"/>
        </w:rPr>
        <w:t>Izvedba analize stanja in projektne naloge ter inženirsko svetovanje pri izvajanju projekta eFTI4LIVE</w:t>
      </w:r>
    </w:p>
    <w:p w14:paraId="1FA9273A" w14:textId="77777777" w:rsidR="005669C4" w:rsidRPr="0043254E" w:rsidRDefault="005669C4" w:rsidP="005669C4">
      <w:pPr>
        <w:rPr>
          <w:rFonts w:ascii="Arial" w:hAnsi="Arial" w:cs="Arial"/>
          <w:b/>
          <w:sz w:val="20"/>
          <w:szCs w:val="20"/>
          <w:lang w:eastAsia="en-US"/>
        </w:rPr>
      </w:pPr>
    </w:p>
    <w:p w14:paraId="37529012" w14:textId="77777777" w:rsidR="00E74A6D" w:rsidRPr="0043254E" w:rsidRDefault="00E74A6D" w:rsidP="00E74A6D">
      <w:pPr>
        <w:spacing w:line="260" w:lineRule="atLeast"/>
        <w:rPr>
          <w:rFonts w:ascii="Arial" w:hAnsi="Arial" w:cs="Arial"/>
          <w:b/>
          <w:sz w:val="20"/>
          <w:szCs w:val="20"/>
          <w:lang w:eastAsia="en-US"/>
        </w:rPr>
      </w:pPr>
      <w:r w:rsidRPr="0043254E">
        <w:rPr>
          <w:rFonts w:ascii="Arial" w:hAnsi="Arial" w:cs="Arial"/>
          <w:b/>
          <w:sz w:val="20"/>
          <w:szCs w:val="20"/>
          <w:lang w:eastAsia="en-US"/>
        </w:rPr>
        <w:t xml:space="preserve">Naročnik: Ministrstvo za infrastrukturo, </w:t>
      </w:r>
      <w:r w:rsidR="002D66AD" w:rsidRPr="0043254E">
        <w:rPr>
          <w:rFonts w:ascii="Arial" w:hAnsi="Arial" w:cs="Arial"/>
          <w:b/>
          <w:sz w:val="20"/>
          <w:szCs w:val="20"/>
          <w:lang w:eastAsia="en-US"/>
        </w:rPr>
        <w:t>Tržaška cesta 19</w:t>
      </w:r>
      <w:r w:rsidRPr="0043254E">
        <w:rPr>
          <w:rFonts w:ascii="Arial" w:hAnsi="Arial" w:cs="Arial"/>
          <w:b/>
          <w:sz w:val="20"/>
          <w:szCs w:val="20"/>
          <w:lang w:eastAsia="en-US"/>
        </w:rPr>
        <w:t>, 1</w:t>
      </w:r>
      <w:r w:rsidR="002D66AD" w:rsidRPr="0043254E">
        <w:rPr>
          <w:rFonts w:ascii="Arial" w:hAnsi="Arial" w:cs="Arial"/>
          <w:b/>
          <w:sz w:val="20"/>
          <w:szCs w:val="20"/>
          <w:lang w:eastAsia="en-US"/>
        </w:rPr>
        <w:t>000</w:t>
      </w:r>
      <w:r w:rsidRPr="0043254E">
        <w:rPr>
          <w:rFonts w:ascii="Arial" w:hAnsi="Arial" w:cs="Arial"/>
          <w:b/>
          <w:sz w:val="20"/>
          <w:szCs w:val="20"/>
          <w:lang w:eastAsia="en-US"/>
        </w:rPr>
        <w:t xml:space="preserve"> Ljubljana</w:t>
      </w:r>
    </w:p>
    <w:p w14:paraId="756DDE9F" w14:textId="77777777" w:rsidR="00E74A6D" w:rsidRPr="0043254E" w:rsidRDefault="00E74A6D" w:rsidP="00E74A6D">
      <w:pPr>
        <w:spacing w:line="260" w:lineRule="atLeast"/>
        <w:rPr>
          <w:rFonts w:ascii="Arial" w:hAnsi="Arial" w:cs="Arial"/>
          <w:b/>
          <w:sz w:val="20"/>
          <w:szCs w:val="20"/>
          <w:lang w:eastAsia="en-US"/>
        </w:rPr>
      </w:pPr>
    </w:p>
    <w:p w14:paraId="13028309" w14:textId="3A7727FD" w:rsidR="00E74A6D" w:rsidRPr="0043254E" w:rsidRDefault="00E74A6D" w:rsidP="00E74A6D">
      <w:pPr>
        <w:spacing w:line="260" w:lineRule="atLeast"/>
        <w:rPr>
          <w:rFonts w:ascii="Arial" w:hAnsi="Arial" w:cs="Arial"/>
          <w:sz w:val="20"/>
          <w:szCs w:val="20"/>
          <w:lang w:eastAsia="en-US"/>
        </w:rPr>
      </w:pPr>
      <w:r w:rsidRPr="0043254E">
        <w:rPr>
          <w:rFonts w:ascii="Arial" w:hAnsi="Arial" w:cs="Arial"/>
          <w:sz w:val="20"/>
          <w:szCs w:val="20"/>
          <w:u w:val="single"/>
          <w:lang w:eastAsia="en-US"/>
        </w:rPr>
        <w:t>Seznam podizvajalcev</w:t>
      </w:r>
      <w:r w:rsidRPr="0043254E">
        <w:rPr>
          <w:rFonts w:ascii="Arial" w:hAnsi="Arial" w:cs="Arial"/>
          <w:sz w:val="20"/>
          <w:szCs w:val="20"/>
          <w:lang w:eastAsia="en-US"/>
        </w:rPr>
        <w:t>, s katerimi namerava ponudnik izvesti predmetno javno naročilo</w:t>
      </w:r>
      <w:r w:rsidR="00A62BC1" w:rsidRPr="0043254E">
        <w:rPr>
          <w:rFonts w:ascii="Arial" w:hAnsi="Arial" w:cs="Arial"/>
          <w:sz w:val="20"/>
          <w:szCs w:val="20"/>
          <w:lang w:eastAsia="en-US"/>
        </w:rPr>
        <w:t xml:space="preserve"> za (ustrezno o</w:t>
      </w:r>
      <w:r w:rsidR="00764974" w:rsidRPr="0043254E">
        <w:rPr>
          <w:rFonts w:ascii="Arial" w:hAnsi="Arial" w:cs="Arial"/>
          <w:sz w:val="20"/>
          <w:szCs w:val="20"/>
          <w:lang w:eastAsia="en-US"/>
        </w:rPr>
        <w:t>značiti</w:t>
      </w:r>
      <w:r w:rsidR="00A62BC1" w:rsidRPr="0043254E">
        <w:rPr>
          <w:rFonts w:ascii="Arial" w:hAnsi="Arial" w:cs="Arial"/>
          <w:sz w:val="20"/>
          <w:szCs w:val="20"/>
          <w:lang w:eastAsia="en-US"/>
        </w:rPr>
        <w:t>)</w:t>
      </w:r>
      <w:r w:rsidRPr="0043254E">
        <w:rPr>
          <w:rFonts w:ascii="Arial" w:hAnsi="Arial" w:cs="Arial"/>
          <w:sz w:val="20"/>
          <w:szCs w:val="20"/>
          <w:lang w:eastAsia="en-US"/>
        </w:rPr>
        <w:t>:</w:t>
      </w:r>
    </w:p>
    <w:p w14:paraId="62699AC1" w14:textId="77777777" w:rsidR="00E74A6D" w:rsidRPr="00161C6E" w:rsidRDefault="00E74A6D" w:rsidP="00E74A6D">
      <w:pPr>
        <w:spacing w:line="260" w:lineRule="atLeast"/>
        <w:rPr>
          <w:rFonts w:ascii="Arial" w:hAnsi="Arial" w:cs="Arial"/>
          <w:sz w:val="20"/>
          <w:szCs w:val="20"/>
          <w:lang w:eastAsia="en-US"/>
        </w:rPr>
      </w:pPr>
    </w:p>
    <w:tbl>
      <w:tblPr>
        <w:tblW w:w="5000" w:type="pct"/>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625"/>
        <w:gridCol w:w="2369"/>
        <w:gridCol w:w="2369"/>
        <w:gridCol w:w="2550"/>
      </w:tblGrid>
      <w:tr w:rsidR="00E74A6D" w:rsidRPr="00161C6E" w14:paraId="177F2FCF" w14:textId="77777777" w:rsidTr="00F0548F">
        <w:tc>
          <w:tcPr>
            <w:tcW w:w="1324" w:type="pct"/>
          </w:tcPr>
          <w:p w14:paraId="0862B795" w14:textId="77777777" w:rsidR="00E74A6D" w:rsidRPr="00161C6E" w:rsidRDefault="00E74A6D" w:rsidP="00E74A6D">
            <w:pPr>
              <w:spacing w:line="260" w:lineRule="atLeast"/>
              <w:rPr>
                <w:rFonts w:ascii="Arial" w:hAnsi="Arial" w:cs="Arial"/>
                <w:b/>
                <w:sz w:val="20"/>
                <w:szCs w:val="20"/>
                <w:lang w:eastAsia="en-US"/>
              </w:rPr>
            </w:pPr>
          </w:p>
          <w:p w14:paraId="4E297DF5" w14:textId="77777777" w:rsidR="00E74A6D" w:rsidRPr="00161C6E" w:rsidRDefault="00E74A6D" w:rsidP="00E74A6D">
            <w:pPr>
              <w:spacing w:line="260" w:lineRule="atLeast"/>
              <w:rPr>
                <w:rFonts w:ascii="Arial" w:hAnsi="Arial" w:cs="Arial"/>
                <w:b/>
                <w:sz w:val="20"/>
                <w:szCs w:val="20"/>
                <w:lang w:eastAsia="en-US"/>
              </w:rPr>
            </w:pPr>
          </w:p>
        </w:tc>
        <w:tc>
          <w:tcPr>
            <w:tcW w:w="1195" w:type="pct"/>
          </w:tcPr>
          <w:p w14:paraId="28D20E00"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1</w:t>
            </w:r>
          </w:p>
        </w:tc>
        <w:tc>
          <w:tcPr>
            <w:tcW w:w="1195" w:type="pct"/>
          </w:tcPr>
          <w:p w14:paraId="1D6FE25B"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2</w:t>
            </w:r>
          </w:p>
        </w:tc>
        <w:tc>
          <w:tcPr>
            <w:tcW w:w="1287" w:type="pct"/>
          </w:tcPr>
          <w:p w14:paraId="684B740E"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3</w:t>
            </w:r>
          </w:p>
          <w:p w14:paraId="31B0235D" w14:textId="77777777" w:rsidR="00E74A6D" w:rsidRPr="00161C6E" w:rsidRDefault="00E74A6D" w:rsidP="00E74A6D">
            <w:pPr>
              <w:spacing w:line="260" w:lineRule="atLeast"/>
              <w:rPr>
                <w:rFonts w:ascii="Arial" w:hAnsi="Arial" w:cs="Arial"/>
                <w:b/>
                <w:sz w:val="20"/>
                <w:szCs w:val="20"/>
                <w:lang w:eastAsia="en-US"/>
              </w:rPr>
            </w:pPr>
          </w:p>
          <w:p w14:paraId="4D497E4D" w14:textId="77777777" w:rsidR="00E74A6D" w:rsidRPr="00161C6E" w:rsidRDefault="00E74A6D" w:rsidP="00E74A6D">
            <w:pPr>
              <w:spacing w:line="260" w:lineRule="atLeast"/>
              <w:rPr>
                <w:rFonts w:ascii="Arial" w:hAnsi="Arial" w:cs="Arial"/>
                <w:b/>
                <w:i/>
                <w:sz w:val="20"/>
                <w:szCs w:val="20"/>
                <w:lang w:eastAsia="en-US"/>
              </w:rPr>
            </w:pPr>
            <w:r w:rsidRPr="00D354DC">
              <w:rPr>
                <w:rFonts w:ascii="Arial" w:hAnsi="Arial" w:cs="Arial"/>
                <w:bCs/>
                <w:i/>
                <w:sz w:val="20"/>
                <w:szCs w:val="20"/>
                <w:lang w:eastAsia="en-US"/>
              </w:rPr>
              <w:t>(</w:t>
            </w:r>
            <w:r w:rsidRPr="00161C6E">
              <w:rPr>
                <w:rFonts w:ascii="Arial" w:hAnsi="Arial" w:cs="Arial"/>
                <w:i/>
                <w:sz w:val="20"/>
                <w:szCs w:val="20"/>
                <w:lang w:eastAsia="en-US"/>
              </w:rPr>
              <w:t>po potrebi dodaj)</w:t>
            </w:r>
          </w:p>
        </w:tc>
      </w:tr>
      <w:tr w:rsidR="00E74A6D" w:rsidRPr="00161C6E" w14:paraId="5C1F5315" w14:textId="77777777" w:rsidTr="00F0548F">
        <w:tc>
          <w:tcPr>
            <w:tcW w:w="1324" w:type="pct"/>
          </w:tcPr>
          <w:p w14:paraId="0559D7E4"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Naziv</w:t>
            </w:r>
          </w:p>
        </w:tc>
        <w:tc>
          <w:tcPr>
            <w:tcW w:w="1195" w:type="pct"/>
          </w:tcPr>
          <w:p w14:paraId="62BC0870" w14:textId="77777777" w:rsidR="00E74A6D" w:rsidRPr="00161C6E" w:rsidRDefault="00E74A6D" w:rsidP="00E74A6D">
            <w:pPr>
              <w:spacing w:line="260" w:lineRule="atLeast"/>
              <w:rPr>
                <w:rFonts w:ascii="Arial" w:hAnsi="Arial" w:cs="Arial"/>
                <w:b/>
                <w:sz w:val="20"/>
                <w:szCs w:val="20"/>
                <w:lang w:eastAsia="en-US"/>
              </w:rPr>
            </w:pPr>
          </w:p>
        </w:tc>
        <w:tc>
          <w:tcPr>
            <w:tcW w:w="1195" w:type="pct"/>
          </w:tcPr>
          <w:p w14:paraId="629C9CE2" w14:textId="77777777" w:rsidR="00E74A6D" w:rsidRPr="00161C6E" w:rsidRDefault="00E74A6D" w:rsidP="00E74A6D">
            <w:pPr>
              <w:spacing w:line="260" w:lineRule="atLeast"/>
              <w:rPr>
                <w:rFonts w:ascii="Arial" w:hAnsi="Arial" w:cs="Arial"/>
                <w:b/>
                <w:sz w:val="20"/>
                <w:szCs w:val="20"/>
                <w:lang w:eastAsia="en-US"/>
              </w:rPr>
            </w:pPr>
          </w:p>
        </w:tc>
        <w:tc>
          <w:tcPr>
            <w:tcW w:w="1287" w:type="pct"/>
          </w:tcPr>
          <w:p w14:paraId="2D3B6F08"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7807B1A3" w14:textId="77777777" w:rsidTr="00F0548F">
        <w:tc>
          <w:tcPr>
            <w:tcW w:w="1324" w:type="pct"/>
          </w:tcPr>
          <w:p w14:paraId="38C329EA"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Polni naslov</w:t>
            </w:r>
          </w:p>
        </w:tc>
        <w:tc>
          <w:tcPr>
            <w:tcW w:w="1195" w:type="pct"/>
          </w:tcPr>
          <w:p w14:paraId="322BD551" w14:textId="77777777" w:rsidR="00E74A6D" w:rsidRPr="00161C6E" w:rsidRDefault="00E74A6D" w:rsidP="00E74A6D">
            <w:pPr>
              <w:spacing w:line="260" w:lineRule="atLeast"/>
              <w:rPr>
                <w:rFonts w:ascii="Arial" w:hAnsi="Arial" w:cs="Arial"/>
                <w:sz w:val="20"/>
                <w:szCs w:val="20"/>
                <w:lang w:eastAsia="en-US"/>
              </w:rPr>
            </w:pPr>
          </w:p>
        </w:tc>
        <w:tc>
          <w:tcPr>
            <w:tcW w:w="1195" w:type="pct"/>
          </w:tcPr>
          <w:p w14:paraId="56A36010" w14:textId="77777777" w:rsidR="00E74A6D" w:rsidRPr="00161C6E" w:rsidRDefault="00E74A6D" w:rsidP="00E74A6D">
            <w:pPr>
              <w:spacing w:line="260" w:lineRule="atLeast"/>
              <w:rPr>
                <w:rFonts w:ascii="Arial" w:hAnsi="Arial" w:cs="Arial"/>
                <w:sz w:val="20"/>
                <w:szCs w:val="20"/>
                <w:lang w:eastAsia="en-US"/>
              </w:rPr>
            </w:pPr>
          </w:p>
        </w:tc>
        <w:tc>
          <w:tcPr>
            <w:tcW w:w="1287" w:type="pct"/>
          </w:tcPr>
          <w:p w14:paraId="54A9254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6EE62986" w14:textId="77777777" w:rsidTr="00F0548F">
        <w:tc>
          <w:tcPr>
            <w:tcW w:w="1324" w:type="pct"/>
          </w:tcPr>
          <w:p w14:paraId="5A36B7CB"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Vrsta del</w:t>
            </w:r>
          </w:p>
        </w:tc>
        <w:tc>
          <w:tcPr>
            <w:tcW w:w="1195" w:type="pct"/>
          </w:tcPr>
          <w:p w14:paraId="0035D113" w14:textId="77777777" w:rsidR="00E74A6D" w:rsidRPr="00161C6E" w:rsidRDefault="00E74A6D" w:rsidP="00E74A6D">
            <w:pPr>
              <w:spacing w:line="260" w:lineRule="atLeast"/>
              <w:rPr>
                <w:rFonts w:ascii="Arial" w:hAnsi="Arial" w:cs="Arial"/>
                <w:sz w:val="20"/>
                <w:szCs w:val="20"/>
                <w:lang w:eastAsia="en-US"/>
              </w:rPr>
            </w:pPr>
          </w:p>
        </w:tc>
        <w:tc>
          <w:tcPr>
            <w:tcW w:w="1195" w:type="pct"/>
          </w:tcPr>
          <w:p w14:paraId="2BA26FB7" w14:textId="77777777" w:rsidR="00E74A6D" w:rsidRPr="00161C6E" w:rsidRDefault="00E74A6D" w:rsidP="00E74A6D">
            <w:pPr>
              <w:spacing w:line="260" w:lineRule="atLeast"/>
              <w:rPr>
                <w:rFonts w:ascii="Arial" w:hAnsi="Arial" w:cs="Arial"/>
                <w:sz w:val="20"/>
                <w:szCs w:val="20"/>
                <w:lang w:eastAsia="en-US"/>
              </w:rPr>
            </w:pPr>
          </w:p>
        </w:tc>
        <w:tc>
          <w:tcPr>
            <w:tcW w:w="1287" w:type="pct"/>
          </w:tcPr>
          <w:p w14:paraId="11A48099"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8572C43" w14:textId="77777777" w:rsidTr="00F0548F">
        <w:tc>
          <w:tcPr>
            <w:tcW w:w="1324" w:type="pct"/>
          </w:tcPr>
          <w:p w14:paraId="0ED3DF83"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 xml:space="preserve">Predmet del </w:t>
            </w:r>
          </w:p>
        </w:tc>
        <w:tc>
          <w:tcPr>
            <w:tcW w:w="1195" w:type="pct"/>
          </w:tcPr>
          <w:p w14:paraId="7132525E" w14:textId="77777777" w:rsidR="00E74A6D" w:rsidRPr="00161C6E" w:rsidRDefault="00E74A6D" w:rsidP="00E74A6D">
            <w:pPr>
              <w:spacing w:line="260" w:lineRule="atLeast"/>
              <w:rPr>
                <w:rFonts w:ascii="Arial" w:hAnsi="Arial" w:cs="Arial"/>
                <w:sz w:val="20"/>
                <w:szCs w:val="20"/>
                <w:lang w:eastAsia="en-US"/>
              </w:rPr>
            </w:pPr>
          </w:p>
        </w:tc>
        <w:tc>
          <w:tcPr>
            <w:tcW w:w="1195" w:type="pct"/>
          </w:tcPr>
          <w:p w14:paraId="328EDFAD" w14:textId="77777777" w:rsidR="00E74A6D" w:rsidRPr="00161C6E" w:rsidRDefault="00E74A6D" w:rsidP="00E74A6D">
            <w:pPr>
              <w:spacing w:line="260" w:lineRule="atLeast"/>
              <w:rPr>
                <w:rFonts w:ascii="Arial" w:hAnsi="Arial" w:cs="Arial"/>
                <w:sz w:val="20"/>
                <w:szCs w:val="20"/>
                <w:lang w:eastAsia="en-US"/>
              </w:rPr>
            </w:pPr>
          </w:p>
        </w:tc>
        <w:tc>
          <w:tcPr>
            <w:tcW w:w="1287" w:type="pct"/>
          </w:tcPr>
          <w:p w14:paraId="2E27CFAF"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0080C6F2" w14:textId="77777777" w:rsidTr="00F0548F">
        <w:tc>
          <w:tcPr>
            <w:tcW w:w="1324" w:type="pct"/>
          </w:tcPr>
          <w:p w14:paraId="5349EF50"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k</w:t>
            </w:r>
            <w:r w:rsidR="00E74A6D" w:rsidRPr="00161C6E">
              <w:rPr>
                <w:rFonts w:ascii="Arial" w:hAnsi="Arial" w:cs="Arial"/>
                <w:sz w:val="20"/>
                <w:szCs w:val="20"/>
                <w:lang w:eastAsia="en-US"/>
              </w:rPr>
              <w:t>oličina del*</w:t>
            </w:r>
          </w:p>
        </w:tc>
        <w:tc>
          <w:tcPr>
            <w:tcW w:w="1195" w:type="pct"/>
          </w:tcPr>
          <w:p w14:paraId="566EBC42" w14:textId="77777777" w:rsidR="00E74A6D" w:rsidRPr="00161C6E" w:rsidRDefault="00E74A6D" w:rsidP="00E74A6D">
            <w:pPr>
              <w:spacing w:line="260" w:lineRule="atLeast"/>
              <w:rPr>
                <w:rFonts w:ascii="Arial" w:hAnsi="Arial" w:cs="Arial"/>
                <w:sz w:val="20"/>
                <w:szCs w:val="20"/>
                <w:lang w:eastAsia="en-US"/>
              </w:rPr>
            </w:pPr>
          </w:p>
        </w:tc>
        <w:tc>
          <w:tcPr>
            <w:tcW w:w="1195" w:type="pct"/>
          </w:tcPr>
          <w:p w14:paraId="713914E7" w14:textId="77777777" w:rsidR="00E74A6D" w:rsidRPr="00161C6E" w:rsidRDefault="00E74A6D" w:rsidP="00E74A6D">
            <w:pPr>
              <w:spacing w:line="260" w:lineRule="atLeast"/>
              <w:rPr>
                <w:rFonts w:ascii="Arial" w:hAnsi="Arial" w:cs="Arial"/>
                <w:sz w:val="20"/>
                <w:szCs w:val="20"/>
                <w:lang w:eastAsia="en-US"/>
              </w:rPr>
            </w:pPr>
          </w:p>
        </w:tc>
        <w:tc>
          <w:tcPr>
            <w:tcW w:w="1287" w:type="pct"/>
          </w:tcPr>
          <w:p w14:paraId="35E3D57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7D1A221F" w14:textId="77777777" w:rsidTr="00F0548F">
        <w:tc>
          <w:tcPr>
            <w:tcW w:w="1324" w:type="pct"/>
          </w:tcPr>
          <w:p w14:paraId="675CD26E"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v</w:t>
            </w:r>
            <w:r w:rsidR="00E74A6D" w:rsidRPr="00161C6E">
              <w:rPr>
                <w:rFonts w:ascii="Arial" w:hAnsi="Arial" w:cs="Arial"/>
                <w:sz w:val="20"/>
                <w:szCs w:val="20"/>
                <w:lang w:eastAsia="en-US"/>
              </w:rPr>
              <w:t>rednost del</w:t>
            </w:r>
          </w:p>
        </w:tc>
        <w:tc>
          <w:tcPr>
            <w:tcW w:w="1195" w:type="pct"/>
          </w:tcPr>
          <w:p w14:paraId="6F01BFB8" w14:textId="77777777" w:rsidR="00E74A6D" w:rsidRPr="00161C6E" w:rsidRDefault="00E74A6D" w:rsidP="00E74A6D">
            <w:pPr>
              <w:spacing w:line="260" w:lineRule="atLeast"/>
              <w:rPr>
                <w:rFonts w:ascii="Arial" w:hAnsi="Arial" w:cs="Arial"/>
                <w:sz w:val="20"/>
                <w:szCs w:val="20"/>
                <w:lang w:eastAsia="en-US"/>
              </w:rPr>
            </w:pPr>
          </w:p>
        </w:tc>
        <w:tc>
          <w:tcPr>
            <w:tcW w:w="1195" w:type="pct"/>
          </w:tcPr>
          <w:p w14:paraId="3124E184" w14:textId="77777777" w:rsidR="00E74A6D" w:rsidRPr="00161C6E" w:rsidRDefault="00E74A6D" w:rsidP="00E74A6D">
            <w:pPr>
              <w:spacing w:line="260" w:lineRule="atLeast"/>
              <w:rPr>
                <w:rFonts w:ascii="Arial" w:hAnsi="Arial" w:cs="Arial"/>
                <w:sz w:val="20"/>
                <w:szCs w:val="20"/>
                <w:lang w:eastAsia="en-US"/>
              </w:rPr>
            </w:pPr>
          </w:p>
        </w:tc>
        <w:tc>
          <w:tcPr>
            <w:tcW w:w="1287" w:type="pct"/>
          </w:tcPr>
          <w:p w14:paraId="6EEC5F8A"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33E4EBC1" w14:textId="77777777" w:rsidTr="00F0548F">
        <w:tc>
          <w:tcPr>
            <w:tcW w:w="1324" w:type="pct"/>
          </w:tcPr>
          <w:p w14:paraId="6E9BFC2A" w14:textId="77777777" w:rsidR="00E74A6D"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Ali zahteva neposredno plačilo?** DA/NE</w:t>
            </w:r>
          </w:p>
          <w:p w14:paraId="7125CFAA" w14:textId="77777777" w:rsidR="00E74A6D" w:rsidRPr="00161C6E" w:rsidRDefault="00E74A6D" w:rsidP="00E74A6D">
            <w:pPr>
              <w:spacing w:line="260" w:lineRule="atLeast"/>
              <w:rPr>
                <w:rFonts w:ascii="Arial" w:hAnsi="Arial" w:cs="Arial"/>
                <w:sz w:val="20"/>
                <w:szCs w:val="20"/>
                <w:lang w:eastAsia="en-US"/>
              </w:rPr>
            </w:pPr>
            <w:r>
              <w:rPr>
                <w:rFonts w:ascii="Arial" w:hAnsi="Arial" w:cs="Arial"/>
                <w:sz w:val="20"/>
                <w:szCs w:val="20"/>
                <w:lang w:eastAsia="en-US"/>
              </w:rPr>
              <w:t>TRR</w:t>
            </w:r>
          </w:p>
        </w:tc>
        <w:tc>
          <w:tcPr>
            <w:tcW w:w="1195" w:type="pct"/>
          </w:tcPr>
          <w:p w14:paraId="529CA910" w14:textId="77777777" w:rsidR="00E74A6D" w:rsidRPr="00161C6E" w:rsidRDefault="00E74A6D" w:rsidP="00E74A6D">
            <w:pPr>
              <w:spacing w:line="260" w:lineRule="atLeast"/>
              <w:rPr>
                <w:rFonts w:ascii="Arial" w:hAnsi="Arial" w:cs="Arial"/>
                <w:sz w:val="20"/>
                <w:szCs w:val="20"/>
                <w:lang w:eastAsia="en-US"/>
              </w:rPr>
            </w:pPr>
          </w:p>
        </w:tc>
        <w:tc>
          <w:tcPr>
            <w:tcW w:w="1195" w:type="pct"/>
          </w:tcPr>
          <w:p w14:paraId="5F0EB1D6" w14:textId="77777777" w:rsidR="00E74A6D" w:rsidRPr="00161C6E" w:rsidRDefault="00E74A6D" w:rsidP="00E74A6D">
            <w:pPr>
              <w:spacing w:line="260" w:lineRule="atLeast"/>
              <w:rPr>
                <w:rFonts w:ascii="Arial" w:hAnsi="Arial" w:cs="Arial"/>
                <w:sz w:val="20"/>
                <w:szCs w:val="20"/>
                <w:lang w:eastAsia="en-US"/>
              </w:rPr>
            </w:pPr>
          </w:p>
        </w:tc>
        <w:tc>
          <w:tcPr>
            <w:tcW w:w="1287" w:type="pct"/>
          </w:tcPr>
          <w:p w14:paraId="51C95594"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6808476" w14:textId="77777777" w:rsidTr="00F0548F">
        <w:tc>
          <w:tcPr>
            <w:tcW w:w="1324" w:type="pct"/>
          </w:tcPr>
          <w:p w14:paraId="70350E8C" w14:textId="77777777" w:rsidR="00E74A6D" w:rsidRPr="00161C6E" w:rsidRDefault="00E74A6D" w:rsidP="00E74A6D">
            <w:pPr>
              <w:spacing w:line="260" w:lineRule="atLeast"/>
              <w:rPr>
                <w:rFonts w:ascii="Arial" w:hAnsi="Arial" w:cs="Arial"/>
                <w:sz w:val="20"/>
                <w:szCs w:val="20"/>
                <w:lang w:eastAsia="en-US"/>
              </w:rPr>
            </w:pPr>
          </w:p>
        </w:tc>
        <w:tc>
          <w:tcPr>
            <w:tcW w:w="1195" w:type="pct"/>
          </w:tcPr>
          <w:p w14:paraId="3E7BFCFB" w14:textId="77777777" w:rsidR="00E74A6D" w:rsidRPr="00161C6E" w:rsidRDefault="00E74A6D" w:rsidP="00E74A6D">
            <w:pPr>
              <w:spacing w:line="260" w:lineRule="atLeast"/>
              <w:rPr>
                <w:rFonts w:ascii="Arial" w:hAnsi="Arial" w:cs="Arial"/>
                <w:sz w:val="20"/>
                <w:szCs w:val="20"/>
                <w:lang w:eastAsia="en-US"/>
              </w:rPr>
            </w:pPr>
          </w:p>
        </w:tc>
        <w:tc>
          <w:tcPr>
            <w:tcW w:w="1195" w:type="pct"/>
          </w:tcPr>
          <w:p w14:paraId="35A50738" w14:textId="77777777" w:rsidR="00E74A6D" w:rsidRPr="00161C6E" w:rsidRDefault="00E74A6D" w:rsidP="00E74A6D">
            <w:pPr>
              <w:spacing w:line="260" w:lineRule="atLeast"/>
              <w:rPr>
                <w:rFonts w:ascii="Arial" w:hAnsi="Arial" w:cs="Arial"/>
                <w:sz w:val="20"/>
                <w:szCs w:val="20"/>
                <w:lang w:eastAsia="en-US"/>
              </w:rPr>
            </w:pPr>
          </w:p>
        </w:tc>
        <w:tc>
          <w:tcPr>
            <w:tcW w:w="1287" w:type="pct"/>
          </w:tcPr>
          <w:p w14:paraId="1712C79D" w14:textId="77777777" w:rsidR="00E74A6D" w:rsidRPr="00161C6E" w:rsidRDefault="00E74A6D" w:rsidP="00E74A6D">
            <w:pPr>
              <w:spacing w:line="260" w:lineRule="atLeast"/>
              <w:rPr>
                <w:rFonts w:ascii="Arial" w:hAnsi="Arial" w:cs="Arial"/>
                <w:sz w:val="20"/>
                <w:szCs w:val="20"/>
                <w:lang w:eastAsia="en-US"/>
              </w:rPr>
            </w:pPr>
          </w:p>
        </w:tc>
      </w:tr>
    </w:tbl>
    <w:p w14:paraId="4B668612"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sz w:val="16"/>
          <w:szCs w:val="16"/>
          <w:lang w:eastAsia="en-US"/>
        </w:rPr>
        <w:t>* kolikšen delež javnega naročila v odstotku ali absolutni vrednosti bodo izvedli</w:t>
      </w:r>
    </w:p>
    <w:p w14:paraId="37324D43"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b/>
          <w:sz w:val="16"/>
          <w:szCs w:val="16"/>
          <w:lang w:eastAsia="en-US"/>
        </w:rPr>
        <w:t xml:space="preserve">** </w:t>
      </w:r>
      <w:r w:rsidRPr="00161C6E">
        <w:rPr>
          <w:rFonts w:ascii="Arial" w:hAnsi="Arial" w:cs="Arial"/>
          <w:sz w:val="16"/>
          <w:szCs w:val="16"/>
          <w:lang w:eastAsia="en-US"/>
        </w:rPr>
        <w:t>v primeru, da podizvajalec zahtevo neposredno plačilo, je potrebno zanj predložiti še obrazec 1B</w:t>
      </w:r>
    </w:p>
    <w:p w14:paraId="1FCACC53" w14:textId="77777777" w:rsidR="00E74A6D" w:rsidRPr="00161C6E" w:rsidRDefault="00E74A6D" w:rsidP="00E74A6D">
      <w:pPr>
        <w:spacing w:line="260" w:lineRule="atLeast"/>
        <w:rPr>
          <w:rFonts w:ascii="Arial" w:hAnsi="Arial" w:cs="Arial"/>
          <w:bCs/>
          <w:sz w:val="20"/>
          <w:szCs w:val="20"/>
          <w:lang w:eastAsia="en-US"/>
        </w:rPr>
      </w:pPr>
    </w:p>
    <w:p w14:paraId="420D3C7B" w14:textId="77777777" w:rsidR="00E74A6D" w:rsidRPr="00161C6E" w:rsidRDefault="00E74A6D" w:rsidP="00E74A6D">
      <w:pPr>
        <w:spacing w:line="260" w:lineRule="atLeast"/>
        <w:rPr>
          <w:rFonts w:ascii="Arial" w:hAnsi="Arial" w:cs="Arial"/>
          <w:bCs/>
          <w:sz w:val="20"/>
          <w:szCs w:val="20"/>
          <w:lang w:eastAsia="en-US"/>
        </w:rPr>
      </w:pPr>
    </w:p>
    <w:p w14:paraId="10D61A98" w14:textId="77777777" w:rsidR="00E74A6D" w:rsidRPr="00161C6E" w:rsidRDefault="00E74A6D" w:rsidP="00E74A6D">
      <w:pPr>
        <w:spacing w:line="260" w:lineRule="atLeast"/>
        <w:rPr>
          <w:rFonts w:ascii="Arial" w:hAnsi="Arial" w:cs="Arial"/>
          <w:bCs/>
          <w:sz w:val="20"/>
          <w:szCs w:val="20"/>
          <w:lang w:eastAsia="en-US"/>
        </w:rPr>
      </w:pPr>
    </w:p>
    <w:p w14:paraId="00C6FFE1" w14:textId="77777777" w:rsidR="00E74A6D" w:rsidRPr="00161C6E" w:rsidRDefault="00E74A6D" w:rsidP="00E74A6D">
      <w:pPr>
        <w:spacing w:line="260" w:lineRule="atLeast"/>
        <w:rPr>
          <w:rFonts w:ascii="Arial" w:hAnsi="Arial" w:cs="Arial"/>
          <w:bCs/>
          <w:sz w:val="20"/>
          <w:szCs w:val="20"/>
          <w:lang w:eastAsia="en-US"/>
        </w:rPr>
      </w:pPr>
    </w:p>
    <w:p w14:paraId="6D53193A" w14:textId="77777777" w:rsidR="00E74A6D" w:rsidRPr="00161C6E" w:rsidRDefault="00E74A6D" w:rsidP="00E74A6D">
      <w:pPr>
        <w:spacing w:line="260" w:lineRule="atLeast"/>
        <w:rPr>
          <w:rFonts w:ascii="Arial" w:hAnsi="Arial" w:cs="Arial"/>
          <w:bCs/>
          <w:sz w:val="20"/>
          <w:szCs w:val="20"/>
          <w:lang w:eastAsia="en-US"/>
        </w:rPr>
      </w:pPr>
    </w:p>
    <w:p w14:paraId="27FBB2A5"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7E012A98" w14:textId="77777777" w:rsidR="00E74A6D" w:rsidRPr="00161C6E" w:rsidRDefault="00E74A6D" w:rsidP="00E74A6D">
      <w:pPr>
        <w:spacing w:after="120"/>
        <w:jc w:val="both"/>
        <w:rPr>
          <w:rFonts w:ascii="Arial" w:hAnsi="Arial" w:cs="Arial"/>
          <w:sz w:val="20"/>
          <w:szCs w:val="20"/>
        </w:rPr>
      </w:pPr>
    </w:p>
    <w:p w14:paraId="0DCC1470" w14:textId="77777777" w:rsidR="00E74A6D" w:rsidRPr="00161C6E" w:rsidRDefault="00E74A6D" w:rsidP="00E74A6D">
      <w:pPr>
        <w:spacing w:after="120"/>
        <w:jc w:val="both"/>
        <w:rPr>
          <w:rFonts w:ascii="Arial" w:hAnsi="Arial" w:cs="Arial"/>
          <w:sz w:val="20"/>
          <w:szCs w:val="20"/>
        </w:rPr>
      </w:pPr>
    </w:p>
    <w:p w14:paraId="6938D30B" w14:textId="77777777" w:rsidR="00E74A6D" w:rsidRDefault="00E74A6D" w:rsidP="00E74A6D">
      <w:pPr>
        <w:tabs>
          <w:tab w:val="right" w:pos="9072"/>
        </w:tabs>
        <w:spacing w:after="120"/>
        <w:jc w:val="center"/>
        <w:rPr>
          <w:rFonts w:ascii="Arial" w:hAnsi="Arial" w:cs="Arial"/>
          <w:sz w:val="20"/>
          <w:szCs w:val="20"/>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ponudnika</w:t>
      </w:r>
      <w:r>
        <w:rPr>
          <w:rFonts w:ascii="Arial" w:hAnsi="Arial" w:cs="Arial"/>
          <w:sz w:val="20"/>
          <w:szCs w:val="20"/>
        </w:rPr>
        <w:t xml:space="preserve"> </w:t>
      </w:r>
    </w:p>
    <w:p w14:paraId="44053C57" w14:textId="77777777" w:rsidR="00E74A6D"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 xml:space="preserve"> oziroma osebe, pooblaščene </w:t>
      </w:r>
    </w:p>
    <w:p w14:paraId="17E8AC4D" w14:textId="77777777" w:rsidR="00E74A6D" w:rsidRPr="00161C6E"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za oddajo ponudbe</w:t>
      </w:r>
      <w:r w:rsidR="00B160F6">
        <w:rPr>
          <w:rFonts w:ascii="Arial" w:hAnsi="Arial" w:cs="Arial"/>
          <w:sz w:val="20"/>
          <w:szCs w:val="20"/>
        </w:rPr>
        <w:t xml:space="preserve"> </w:t>
      </w:r>
      <w:r>
        <w:rPr>
          <w:rFonts w:ascii="Arial" w:hAnsi="Arial" w:cs="Arial"/>
          <w:sz w:val="20"/>
          <w:szCs w:val="20"/>
        </w:rPr>
        <w:t xml:space="preserve"> </w:t>
      </w:r>
      <w:r w:rsidRPr="00161C6E">
        <w:rPr>
          <w:rFonts w:ascii="Arial" w:hAnsi="Arial" w:cs="Arial"/>
          <w:sz w:val="20"/>
          <w:szCs w:val="20"/>
        </w:rPr>
        <w:t xml:space="preserve"> </w:t>
      </w:r>
    </w:p>
    <w:p w14:paraId="5426BF84" w14:textId="77777777" w:rsidR="00E74A6D" w:rsidRPr="00161C6E" w:rsidRDefault="00E74A6D" w:rsidP="00E74A6D">
      <w:pPr>
        <w:rPr>
          <w:rFonts w:ascii="Arial" w:hAnsi="Arial" w:cs="Arial"/>
          <w:sz w:val="20"/>
          <w:szCs w:val="20"/>
          <w:lang w:eastAsia="en-US"/>
        </w:rPr>
      </w:pPr>
      <w:r w:rsidRPr="00161C6E">
        <w:rPr>
          <w:rFonts w:ascii="Arial" w:hAnsi="Arial" w:cs="Arial"/>
          <w:sz w:val="20"/>
          <w:szCs w:val="20"/>
          <w:lang w:eastAsia="en-US"/>
        </w:rPr>
        <w:br w:type="page"/>
      </w:r>
    </w:p>
    <w:p w14:paraId="6D8E17F9"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1B: Soglasje podizvajalcev za neposredna plačila</w:t>
      </w:r>
    </w:p>
    <w:p w14:paraId="7F3A904F" w14:textId="77777777" w:rsidR="00E74A6D" w:rsidRPr="00161C6E" w:rsidRDefault="00E74A6D" w:rsidP="00E74A6D">
      <w:pPr>
        <w:spacing w:line="260" w:lineRule="atLeast"/>
        <w:jc w:val="both"/>
        <w:rPr>
          <w:rFonts w:ascii="Arial" w:hAnsi="Arial" w:cs="Arial"/>
          <w:b/>
          <w:sz w:val="20"/>
          <w:szCs w:val="20"/>
          <w:lang w:eastAsia="en-US"/>
        </w:rPr>
      </w:pPr>
    </w:p>
    <w:p w14:paraId="04BF136D" w14:textId="1FB0E5D6" w:rsidR="00A4343A" w:rsidRPr="003001BE" w:rsidRDefault="00E74A6D" w:rsidP="003001BE">
      <w:pPr>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3A401A" w:rsidRPr="003A401A">
        <w:rPr>
          <w:rFonts w:ascii="Arial" w:hAnsi="Arial" w:cs="Arial"/>
          <w:b/>
          <w:bCs/>
          <w:sz w:val="20"/>
          <w:szCs w:val="20"/>
          <w:lang w:eastAsia="en-US"/>
        </w:rPr>
        <w:t>Izvedba analize stanja in projektne naloge ter inženirsko svetovanje pri izvajanju projekta eFTI4LIVE</w:t>
      </w:r>
    </w:p>
    <w:p w14:paraId="3158DF4A" w14:textId="77777777" w:rsidR="00B31A65" w:rsidRPr="00161C6E" w:rsidRDefault="00B31A65" w:rsidP="00B31A65">
      <w:pPr>
        <w:spacing w:line="260" w:lineRule="atLeast"/>
        <w:jc w:val="both"/>
        <w:rPr>
          <w:rFonts w:ascii="Arial" w:hAnsi="Arial" w:cs="Arial"/>
        </w:rPr>
      </w:pPr>
    </w:p>
    <w:p w14:paraId="397AF78B"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3D776B49" w14:textId="77777777" w:rsidR="00E74A6D" w:rsidRPr="003A401A" w:rsidRDefault="00E74A6D" w:rsidP="00E74A6D">
      <w:pPr>
        <w:spacing w:line="260" w:lineRule="atLeast"/>
        <w:rPr>
          <w:rFonts w:ascii="Arial" w:hAnsi="Arial" w:cs="Arial"/>
          <w:color w:val="FF0000"/>
          <w:sz w:val="20"/>
          <w:szCs w:val="20"/>
          <w:lang w:eastAsia="en-US"/>
        </w:rPr>
      </w:pPr>
    </w:p>
    <w:p w14:paraId="373BB949" w14:textId="77777777" w:rsidR="002E68F9" w:rsidRPr="00161C6E" w:rsidRDefault="002E68F9" w:rsidP="002E68F9">
      <w:pPr>
        <w:spacing w:line="260" w:lineRule="atLeast"/>
        <w:jc w:val="both"/>
        <w:rPr>
          <w:rFonts w:ascii="Arial" w:hAnsi="Arial" w:cs="Arial"/>
          <w:sz w:val="20"/>
          <w:lang w:eastAsia="en-US"/>
        </w:rPr>
      </w:pPr>
      <w:r w:rsidRPr="00161C6E">
        <w:rPr>
          <w:rFonts w:ascii="Arial" w:hAnsi="Arial" w:cs="Arial"/>
          <w:sz w:val="20"/>
          <w:lang w:eastAsia="en-US"/>
        </w:rPr>
        <w:t xml:space="preserve">Podizvajalec </w:t>
      </w:r>
      <w:r w:rsidRPr="00161C6E">
        <w:rPr>
          <w:rFonts w:ascii="Arial" w:hAnsi="Arial" w:cs="Arial"/>
          <w:i/>
          <w:iCs/>
          <w:sz w:val="20"/>
          <w:lang w:eastAsia="en-US"/>
        </w:rPr>
        <w:t>(naziv in polni naslov):</w:t>
      </w:r>
      <w:r w:rsidRPr="00161C6E">
        <w:rPr>
          <w:rFonts w:ascii="Arial" w:hAnsi="Arial" w:cs="Arial"/>
          <w:sz w:val="20"/>
          <w:lang w:eastAsia="en-US"/>
        </w:rPr>
        <w:t xml:space="preserve"> _________________, dajem soglasje, na podlagi katerega lahko naročnik namesto ponudnika </w:t>
      </w:r>
      <w:r w:rsidRPr="00161C6E">
        <w:rPr>
          <w:rFonts w:ascii="Arial" w:hAnsi="Arial" w:cs="Arial"/>
          <w:i/>
          <w:iCs/>
          <w:sz w:val="20"/>
          <w:lang w:eastAsia="en-US"/>
        </w:rPr>
        <w:t xml:space="preserve">(oziroma </w:t>
      </w:r>
      <w:proofErr w:type="spellStart"/>
      <w:r w:rsidRPr="00161C6E">
        <w:rPr>
          <w:rFonts w:ascii="Arial" w:hAnsi="Arial" w:cs="Arial"/>
          <w:i/>
          <w:iCs/>
          <w:sz w:val="20"/>
          <w:lang w:eastAsia="en-US"/>
        </w:rPr>
        <w:t>soponudnikov</w:t>
      </w:r>
      <w:proofErr w:type="spellEnd"/>
      <w:r w:rsidRPr="00161C6E">
        <w:rPr>
          <w:rFonts w:ascii="Arial" w:hAnsi="Arial" w:cs="Arial"/>
          <w:i/>
          <w:iCs/>
          <w:sz w:val="20"/>
          <w:lang w:eastAsia="en-US"/>
        </w:rPr>
        <w:t xml:space="preserve">) </w:t>
      </w:r>
      <w:r w:rsidRPr="00161C6E">
        <w:rPr>
          <w:rFonts w:ascii="Arial" w:hAnsi="Arial" w:cs="Arial"/>
          <w:sz w:val="20"/>
          <w:lang w:eastAsia="en-US"/>
        </w:rPr>
        <w:t xml:space="preserve">neposredno poravna mojo terjatev do ponudnika </w:t>
      </w:r>
      <w:r w:rsidRPr="00161C6E">
        <w:rPr>
          <w:rFonts w:ascii="Arial" w:hAnsi="Arial" w:cs="Arial"/>
          <w:i/>
          <w:iCs/>
          <w:sz w:val="20"/>
          <w:lang w:eastAsia="en-US"/>
        </w:rPr>
        <w:t xml:space="preserve">(oziroma </w:t>
      </w:r>
      <w:proofErr w:type="spellStart"/>
      <w:r w:rsidRPr="00161C6E">
        <w:rPr>
          <w:rFonts w:ascii="Arial" w:hAnsi="Arial" w:cs="Arial"/>
          <w:i/>
          <w:iCs/>
          <w:sz w:val="20"/>
          <w:lang w:eastAsia="en-US"/>
        </w:rPr>
        <w:t>soponudnikov</w:t>
      </w:r>
      <w:proofErr w:type="spellEnd"/>
      <w:r w:rsidRPr="00161C6E">
        <w:rPr>
          <w:rFonts w:ascii="Arial" w:hAnsi="Arial" w:cs="Arial"/>
          <w:i/>
          <w:iCs/>
          <w:sz w:val="20"/>
          <w:lang w:eastAsia="en-US"/>
        </w:rPr>
        <w:t xml:space="preserve">). </w:t>
      </w:r>
    </w:p>
    <w:p w14:paraId="39AB808E" w14:textId="77777777" w:rsidR="00E74A6D" w:rsidRPr="003A401A" w:rsidRDefault="00E74A6D" w:rsidP="00E74A6D">
      <w:pPr>
        <w:spacing w:line="260" w:lineRule="atLeast"/>
        <w:rPr>
          <w:rFonts w:ascii="Arial" w:hAnsi="Arial" w:cs="Arial"/>
          <w:color w:val="FF0000"/>
          <w:sz w:val="20"/>
          <w:lang w:eastAsia="en-US"/>
        </w:rPr>
      </w:pPr>
    </w:p>
    <w:p w14:paraId="036F9F8E" w14:textId="77777777" w:rsidR="00E74A6D" w:rsidRPr="00161C6E" w:rsidRDefault="00E74A6D" w:rsidP="00E74A6D">
      <w:pPr>
        <w:spacing w:line="260" w:lineRule="atLeast"/>
        <w:rPr>
          <w:rFonts w:ascii="Arial" w:hAnsi="Arial" w:cs="Arial"/>
          <w:sz w:val="20"/>
          <w:lang w:eastAsia="en-US"/>
        </w:rPr>
      </w:pPr>
    </w:p>
    <w:p w14:paraId="6C48C780" w14:textId="77777777" w:rsidR="00E74A6D" w:rsidRPr="00161C6E" w:rsidRDefault="00E74A6D" w:rsidP="00E74A6D">
      <w:pPr>
        <w:spacing w:line="260" w:lineRule="atLeast"/>
        <w:rPr>
          <w:rFonts w:ascii="Arial" w:hAnsi="Arial" w:cs="Arial"/>
          <w:sz w:val="20"/>
          <w:lang w:eastAsia="en-US"/>
        </w:rPr>
      </w:pPr>
    </w:p>
    <w:p w14:paraId="3F1A6D31" w14:textId="77777777" w:rsidR="00E74A6D" w:rsidRPr="00161C6E" w:rsidRDefault="00E74A6D" w:rsidP="00E74A6D">
      <w:pPr>
        <w:spacing w:line="260" w:lineRule="atLeast"/>
        <w:rPr>
          <w:rFonts w:ascii="Arial" w:hAnsi="Arial" w:cs="Arial"/>
          <w:sz w:val="20"/>
          <w:lang w:eastAsia="en-US"/>
        </w:rPr>
      </w:pPr>
    </w:p>
    <w:p w14:paraId="73DBB5A8" w14:textId="77777777" w:rsidR="00E74A6D" w:rsidRPr="00161C6E" w:rsidRDefault="00E74A6D" w:rsidP="00E74A6D">
      <w:pPr>
        <w:spacing w:line="260" w:lineRule="atLeast"/>
        <w:rPr>
          <w:rFonts w:ascii="Arial" w:hAnsi="Arial" w:cs="Arial"/>
          <w:sz w:val="20"/>
          <w:lang w:eastAsia="en-US"/>
        </w:rPr>
      </w:pPr>
    </w:p>
    <w:p w14:paraId="4ED4EB76"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Da</w:t>
      </w:r>
      <w:r>
        <w:rPr>
          <w:rFonts w:ascii="Arial" w:hAnsi="Arial" w:cs="Arial"/>
          <w:sz w:val="20"/>
          <w:szCs w:val="20"/>
        </w:rPr>
        <w:t xml:space="preserve">tum: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5959EA67" w14:textId="77777777" w:rsidR="00E74A6D" w:rsidRPr="00161C6E" w:rsidRDefault="00E74A6D" w:rsidP="00E74A6D">
      <w:pPr>
        <w:spacing w:after="120"/>
        <w:jc w:val="both"/>
        <w:rPr>
          <w:rFonts w:ascii="Arial" w:hAnsi="Arial" w:cs="Arial"/>
          <w:sz w:val="20"/>
          <w:szCs w:val="20"/>
        </w:rPr>
      </w:pPr>
    </w:p>
    <w:p w14:paraId="698257C5" w14:textId="77777777" w:rsidR="00E74A6D" w:rsidRPr="00161C6E" w:rsidRDefault="00E74A6D" w:rsidP="00E74A6D">
      <w:pPr>
        <w:spacing w:after="120"/>
        <w:jc w:val="both"/>
        <w:rPr>
          <w:rFonts w:ascii="Arial" w:hAnsi="Arial" w:cs="Arial"/>
          <w:sz w:val="20"/>
          <w:szCs w:val="20"/>
        </w:rPr>
      </w:pPr>
    </w:p>
    <w:p w14:paraId="486DFF0D" w14:textId="77777777" w:rsidR="00E74A6D" w:rsidRPr="00161C6E" w:rsidRDefault="00E74A6D" w:rsidP="00E74A6D">
      <w:pPr>
        <w:tabs>
          <w:tab w:val="right" w:pos="9072"/>
        </w:tabs>
        <w:spacing w:after="120"/>
        <w:jc w:val="center"/>
        <w:rPr>
          <w:rFonts w:ascii="Arial" w:hAnsi="Arial" w:cs="Arial"/>
          <w:i/>
          <w:iCs/>
          <w:sz w:val="20"/>
          <w:lang w:eastAsia="en-US"/>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podizvajalca:</w:t>
      </w:r>
    </w:p>
    <w:p w14:paraId="3EDE716F" w14:textId="77777777" w:rsidR="00E74A6D" w:rsidRPr="00161C6E" w:rsidRDefault="00E74A6D" w:rsidP="00E74A6D">
      <w:pPr>
        <w:spacing w:line="260" w:lineRule="atLeast"/>
        <w:rPr>
          <w:rFonts w:ascii="Arial" w:hAnsi="Arial" w:cs="Arial"/>
          <w:i/>
          <w:iCs/>
          <w:sz w:val="20"/>
          <w:lang w:eastAsia="en-US"/>
        </w:rPr>
      </w:pPr>
    </w:p>
    <w:p w14:paraId="76B295C0" w14:textId="77777777" w:rsidR="00E74A6D" w:rsidRPr="00161C6E" w:rsidRDefault="00E74A6D" w:rsidP="00E74A6D">
      <w:pPr>
        <w:spacing w:line="260" w:lineRule="atLeast"/>
        <w:rPr>
          <w:rFonts w:ascii="Arial" w:hAnsi="Arial" w:cs="Arial"/>
          <w:i/>
          <w:iCs/>
          <w:sz w:val="20"/>
          <w:lang w:eastAsia="en-US"/>
        </w:rPr>
      </w:pPr>
    </w:p>
    <w:p w14:paraId="3C27CC34" w14:textId="77777777" w:rsidR="00E74A6D" w:rsidRPr="00161C6E" w:rsidRDefault="00E74A6D" w:rsidP="00E74A6D">
      <w:pPr>
        <w:spacing w:line="260" w:lineRule="atLeast"/>
        <w:rPr>
          <w:rFonts w:ascii="Arial" w:hAnsi="Arial" w:cs="Arial"/>
          <w:i/>
          <w:iCs/>
          <w:sz w:val="20"/>
          <w:lang w:eastAsia="en-US"/>
        </w:rPr>
      </w:pPr>
    </w:p>
    <w:p w14:paraId="5DD1BEA1" w14:textId="77777777" w:rsidR="00E74A6D" w:rsidRPr="00161C6E" w:rsidRDefault="00E74A6D" w:rsidP="00E74A6D">
      <w:pPr>
        <w:spacing w:line="260" w:lineRule="atLeast"/>
        <w:rPr>
          <w:rFonts w:ascii="Arial" w:hAnsi="Arial" w:cs="Arial"/>
          <w:i/>
          <w:iCs/>
          <w:sz w:val="20"/>
          <w:lang w:eastAsia="en-US"/>
        </w:rPr>
      </w:pPr>
    </w:p>
    <w:p w14:paraId="528B1B3A" w14:textId="77777777" w:rsidR="00E74A6D" w:rsidRPr="00161C6E" w:rsidRDefault="00E74A6D" w:rsidP="00E74A6D">
      <w:pPr>
        <w:spacing w:line="260" w:lineRule="atLeast"/>
        <w:rPr>
          <w:rFonts w:ascii="Arial" w:hAnsi="Arial" w:cs="Arial"/>
          <w:i/>
          <w:iCs/>
          <w:sz w:val="20"/>
          <w:lang w:eastAsia="en-US"/>
        </w:rPr>
      </w:pPr>
    </w:p>
    <w:p w14:paraId="3DA059C3" w14:textId="77777777" w:rsidR="00E74A6D" w:rsidRPr="00161C6E" w:rsidRDefault="00E74A6D" w:rsidP="00E74A6D">
      <w:pPr>
        <w:spacing w:line="260" w:lineRule="atLeast"/>
        <w:rPr>
          <w:rFonts w:ascii="Arial" w:hAnsi="Arial" w:cs="Arial"/>
          <w:i/>
          <w:iCs/>
          <w:sz w:val="20"/>
          <w:lang w:eastAsia="en-US"/>
        </w:rPr>
      </w:pPr>
    </w:p>
    <w:p w14:paraId="4BA05193" w14:textId="77777777" w:rsidR="00E74A6D" w:rsidRPr="00161C6E" w:rsidRDefault="00E74A6D" w:rsidP="00E74A6D">
      <w:pPr>
        <w:spacing w:line="260" w:lineRule="atLeast"/>
        <w:rPr>
          <w:rFonts w:ascii="Arial" w:hAnsi="Arial" w:cs="Arial"/>
          <w:i/>
          <w:iCs/>
          <w:sz w:val="20"/>
          <w:lang w:eastAsia="en-US"/>
        </w:rPr>
      </w:pPr>
    </w:p>
    <w:p w14:paraId="60665608" w14:textId="77777777" w:rsidR="00E74A6D" w:rsidRPr="00161C6E" w:rsidRDefault="00E74A6D" w:rsidP="00E74A6D">
      <w:pPr>
        <w:spacing w:line="260" w:lineRule="atLeast"/>
        <w:rPr>
          <w:rFonts w:ascii="Arial" w:hAnsi="Arial" w:cs="Arial"/>
          <w:i/>
          <w:iCs/>
          <w:sz w:val="20"/>
          <w:lang w:eastAsia="en-US"/>
        </w:rPr>
      </w:pPr>
    </w:p>
    <w:p w14:paraId="50FF64BF" w14:textId="77777777" w:rsidR="00E74A6D" w:rsidRPr="00161C6E" w:rsidRDefault="00E74A6D" w:rsidP="00E74A6D">
      <w:pPr>
        <w:spacing w:line="260" w:lineRule="atLeast"/>
        <w:rPr>
          <w:rFonts w:ascii="Arial" w:hAnsi="Arial" w:cs="Arial"/>
          <w:i/>
          <w:iCs/>
          <w:sz w:val="20"/>
          <w:lang w:eastAsia="en-US"/>
        </w:rPr>
      </w:pPr>
    </w:p>
    <w:p w14:paraId="70C8C62E" w14:textId="77777777" w:rsidR="00E74A6D" w:rsidRPr="00161C6E" w:rsidRDefault="00E74A6D" w:rsidP="00E74A6D">
      <w:pPr>
        <w:spacing w:line="260" w:lineRule="atLeast"/>
        <w:rPr>
          <w:rFonts w:ascii="Arial" w:hAnsi="Arial" w:cs="Arial"/>
          <w:i/>
          <w:iCs/>
          <w:sz w:val="20"/>
          <w:lang w:eastAsia="en-US"/>
        </w:rPr>
      </w:pPr>
    </w:p>
    <w:p w14:paraId="6167C7E6" w14:textId="77777777" w:rsidR="00E74A6D" w:rsidRPr="00161C6E" w:rsidRDefault="00E74A6D" w:rsidP="00E74A6D">
      <w:pPr>
        <w:spacing w:line="260" w:lineRule="atLeast"/>
        <w:rPr>
          <w:rFonts w:ascii="Arial" w:hAnsi="Arial" w:cs="Arial"/>
          <w:i/>
          <w:iCs/>
          <w:sz w:val="20"/>
          <w:lang w:eastAsia="en-US"/>
        </w:rPr>
      </w:pPr>
    </w:p>
    <w:p w14:paraId="656C9FB0" w14:textId="77777777" w:rsidR="00E74A6D" w:rsidRPr="00161C6E" w:rsidRDefault="00E74A6D" w:rsidP="00E74A6D">
      <w:pPr>
        <w:spacing w:line="260" w:lineRule="atLeast"/>
        <w:rPr>
          <w:rFonts w:ascii="Arial" w:hAnsi="Arial" w:cs="Arial"/>
          <w:i/>
          <w:iCs/>
          <w:sz w:val="20"/>
          <w:lang w:eastAsia="en-US"/>
        </w:rPr>
      </w:pPr>
    </w:p>
    <w:p w14:paraId="13371AAD" w14:textId="77777777" w:rsidR="00E74A6D" w:rsidRPr="00161C6E" w:rsidRDefault="00E74A6D" w:rsidP="00E74A6D">
      <w:pPr>
        <w:spacing w:line="260" w:lineRule="atLeast"/>
        <w:rPr>
          <w:rFonts w:ascii="Arial" w:hAnsi="Arial" w:cs="Arial"/>
          <w:i/>
          <w:iCs/>
          <w:sz w:val="20"/>
          <w:lang w:eastAsia="en-US"/>
        </w:rPr>
      </w:pPr>
    </w:p>
    <w:p w14:paraId="44071C5D" w14:textId="77777777" w:rsidR="00E74A6D" w:rsidRPr="00161C6E" w:rsidRDefault="00E74A6D" w:rsidP="00E74A6D">
      <w:pPr>
        <w:spacing w:line="260" w:lineRule="atLeast"/>
        <w:rPr>
          <w:rFonts w:ascii="Arial" w:hAnsi="Arial" w:cs="Arial"/>
          <w:i/>
          <w:iCs/>
          <w:sz w:val="20"/>
          <w:lang w:eastAsia="en-US"/>
        </w:rPr>
      </w:pPr>
    </w:p>
    <w:p w14:paraId="5FD7FA7E" w14:textId="77777777" w:rsidR="00E74A6D" w:rsidRPr="00161C6E" w:rsidRDefault="00E74A6D" w:rsidP="00E74A6D">
      <w:pPr>
        <w:spacing w:line="260" w:lineRule="atLeast"/>
        <w:rPr>
          <w:rFonts w:ascii="Arial" w:hAnsi="Arial" w:cs="Arial"/>
          <w:i/>
          <w:iCs/>
          <w:sz w:val="20"/>
          <w:lang w:eastAsia="en-US"/>
        </w:rPr>
      </w:pPr>
    </w:p>
    <w:p w14:paraId="7BB1A463" w14:textId="77777777" w:rsidR="00E74A6D" w:rsidRPr="00161C6E" w:rsidRDefault="00E74A6D" w:rsidP="00E74A6D">
      <w:pPr>
        <w:spacing w:line="260" w:lineRule="atLeast"/>
        <w:rPr>
          <w:rFonts w:ascii="Arial" w:hAnsi="Arial" w:cs="Arial"/>
          <w:i/>
          <w:iCs/>
          <w:sz w:val="20"/>
          <w:lang w:eastAsia="en-US"/>
        </w:rPr>
      </w:pPr>
    </w:p>
    <w:p w14:paraId="68FC6A64" w14:textId="77777777" w:rsidR="00E74A6D" w:rsidRPr="00161C6E" w:rsidRDefault="00E74A6D" w:rsidP="00E74A6D">
      <w:pPr>
        <w:spacing w:line="260" w:lineRule="atLeast"/>
        <w:rPr>
          <w:rFonts w:ascii="Arial" w:hAnsi="Arial" w:cs="Arial"/>
          <w:i/>
          <w:iCs/>
          <w:sz w:val="20"/>
          <w:lang w:eastAsia="en-US"/>
        </w:rPr>
      </w:pPr>
    </w:p>
    <w:p w14:paraId="368A650E" w14:textId="77777777" w:rsidR="00E74A6D" w:rsidRPr="00161C6E" w:rsidRDefault="00E74A6D" w:rsidP="00E74A6D">
      <w:pPr>
        <w:spacing w:line="260" w:lineRule="atLeast"/>
        <w:rPr>
          <w:rFonts w:ascii="Arial" w:hAnsi="Arial" w:cs="Arial"/>
          <w:i/>
          <w:iCs/>
          <w:sz w:val="20"/>
          <w:lang w:eastAsia="en-US"/>
        </w:rPr>
      </w:pPr>
    </w:p>
    <w:p w14:paraId="7653A50C" w14:textId="77777777" w:rsidR="00E74A6D" w:rsidRPr="00161C6E" w:rsidRDefault="00E74A6D" w:rsidP="00E74A6D">
      <w:pPr>
        <w:spacing w:line="260" w:lineRule="atLeast"/>
        <w:rPr>
          <w:rFonts w:ascii="Arial" w:hAnsi="Arial" w:cs="Arial"/>
          <w:i/>
          <w:iCs/>
          <w:sz w:val="20"/>
          <w:lang w:eastAsia="en-US"/>
        </w:rPr>
      </w:pPr>
    </w:p>
    <w:p w14:paraId="01EFAAD5" w14:textId="77777777" w:rsidR="00E74A6D" w:rsidRPr="00161C6E" w:rsidRDefault="00E74A6D" w:rsidP="00E74A6D">
      <w:pPr>
        <w:spacing w:line="260" w:lineRule="atLeast"/>
        <w:rPr>
          <w:rFonts w:ascii="Arial" w:hAnsi="Arial" w:cs="Arial"/>
          <w:i/>
          <w:iCs/>
          <w:sz w:val="20"/>
          <w:lang w:eastAsia="en-US"/>
        </w:rPr>
      </w:pPr>
    </w:p>
    <w:p w14:paraId="62796F64" w14:textId="77777777" w:rsidR="00E74A6D" w:rsidRPr="00161C6E" w:rsidRDefault="00E74A6D" w:rsidP="00E74A6D">
      <w:pPr>
        <w:spacing w:line="260" w:lineRule="atLeast"/>
        <w:rPr>
          <w:rFonts w:ascii="Arial" w:hAnsi="Arial" w:cs="Arial"/>
          <w:i/>
          <w:iCs/>
          <w:sz w:val="20"/>
          <w:lang w:eastAsia="en-US"/>
        </w:rPr>
      </w:pPr>
    </w:p>
    <w:p w14:paraId="67B32A24" w14:textId="77777777" w:rsidR="00E74A6D" w:rsidRPr="00161C6E" w:rsidRDefault="00E74A6D" w:rsidP="00E74A6D">
      <w:pPr>
        <w:spacing w:line="260" w:lineRule="atLeast"/>
        <w:rPr>
          <w:rFonts w:ascii="Arial" w:hAnsi="Arial" w:cs="Arial"/>
          <w:i/>
          <w:iCs/>
          <w:sz w:val="20"/>
          <w:lang w:eastAsia="en-US"/>
        </w:rPr>
      </w:pPr>
    </w:p>
    <w:p w14:paraId="5F649D9D" w14:textId="77777777" w:rsidR="00E74A6D" w:rsidRPr="00161C6E" w:rsidRDefault="00E74A6D" w:rsidP="00E74A6D">
      <w:pPr>
        <w:spacing w:line="260" w:lineRule="atLeast"/>
        <w:rPr>
          <w:rFonts w:ascii="Arial" w:hAnsi="Arial" w:cs="Arial"/>
          <w:i/>
          <w:iCs/>
          <w:sz w:val="20"/>
          <w:lang w:eastAsia="en-US"/>
        </w:rPr>
      </w:pPr>
    </w:p>
    <w:p w14:paraId="31FF7783" w14:textId="77777777" w:rsidR="00E74A6D" w:rsidRPr="00161C6E" w:rsidRDefault="00E74A6D" w:rsidP="00E74A6D">
      <w:pPr>
        <w:spacing w:line="260" w:lineRule="atLeast"/>
        <w:rPr>
          <w:rFonts w:ascii="Arial" w:hAnsi="Arial" w:cs="Arial"/>
          <w:i/>
          <w:iCs/>
          <w:sz w:val="20"/>
          <w:lang w:eastAsia="en-US"/>
        </w:rPr>
      </w:pPr>
    </w:p>
    <w:p w14:paraId="3098B083" w14:textId="77777777" w:rsidR="00E74A6D" w:rsidRPr="00161C6E" w:rsidRDefault="00E74A6D" w:rsidP="00E74A6D">
      <w:pPr>
        <w:spacing w:line="260" w:lineRule="atLeast"/>
        <w:rPr>
          <w:rFonts w:ascii="Arial" w:hAnsi="Arial" w:cs="Arial"/>
          <w:i/>
          <w:iCs/>
          <w:sz w:val="20"/>
          <w:lang w:eastAsia="en-US"/>
        </w:rPr>
      </w:pPr>
    </w:p>
    <w:p w14:paraId="6CB855D9" w14:textId="77777777" w:rsidR="00E74A6D" w:rsidRPr="00161C6E" w:rsidRDefault="00E74A6D" w:rsidP="00E74A6D">
      <w:pPr>
        <w:spacing w:line="260" w:lineRule="atLeast"/>
        <w:rPr>
          <w:rFonts w:ascii="Arial" w:hAnsi="Arial" w:cs="Arial"/>
          <w:i/>
          <w:iCs/>
          <w:sz w:val="20"/>
          <w:lang w:eastAsia="en-US"/>
        </w:rPr>
      </w:pPr>
    </w:p>
    <w:p w14:paraId="76C251E0" w14:textId="77777777" w:rsidR="00E74A6D" w:rsidRDefault="00E74A6D" w:rsidP="00E74A6D">
      <w:pPr>
        <w:spacing w:line="260" w:lineRule="atLeast"/>
        <w:rPr>
          <w:rFonts w:ascii="Arial" w:hAnsi="Arial" w:cs="Arial"/>
          <w:i/>
          <w:iCs/>
          <w:sz w:val="20"/>
          <w:lang w:eastAsia="en-US"/>
        </w:rPr>
      </w:pPr>
    </w:p>
    <w:p w14:paraId="17CBFBE2" w14:textId="77777777" w:rsidR="00A4343A" w:rsidRDefault="00A4343A" w:rsidP="00E74A6D">
      <w:pPr>
        <w:spacing w:line="260" w:lineRule="atLeast"/>
        <w:rPr>
          <w:rFonts w:ascii="Arial" w:hAnsi="Arial" w:cs="Arial"/>
          <w:i/>
          <w:iCs/>
          <w:sz w:val="20"/>
          <w:lang w:eastAsia="en-US"/>
        </w:rPr>
      </w:pPr>
    </w:p>
    <w:p w14:paraId="078ACA2C" w14:textId="77777777" w:rsidR="00A4343A" w:rsidRDefault="00A4343A" w:rsidP="00E74A6D">
      <w:pPr>
        <w:spacing w:line="260" w:lineRule="atLeast"/>
        <w:rPr>
          <w:rFonts w:ascii="Arial" w:hAnsi="Arial" w:cs="Arial"/>
          <w:i/>
          <w:iCs/>
          <w:sz w:val="20"/>
          <w:lang w:eastAsia="en-US"/>
        </w:rPr>
      </w:pPr>
    </w:p>
    <w:p w14:paraId="727AAEE2" w14:textId="77777777" w:rsidR="00A4343A" w:rsidRDefault="00A4343A" w:rsidP="00E74A6D">
      <w:pPr>
        <w:spacing w:line="260" w:lineRule="atLeast"/>
        <w:rPr>
          <w:rFonts w:ascii="Arial" w:hAnsi="Arial" w:cs="Arial"/>
          <w:i/>
          <w:iCs/>
          <w:sz w:val="20"/>
          <w:lang w:eastAsia="en-US"/>
        </w:rPr>
      </w:pPr>
    </w:p>
    <w:p w14:paraId="6793F714" w14:textId="77777777" w:rsidR="00A4343A" w:rsidRDefault="00A4343A" w:rsidP="00E74A6D">
      <w:pPr>
        <w:spacing w:line="260" w:lineRule="atLeast"/>
        <w:rPr>
          <w:rFonts w:ascii="Arial" w:hAnsi="Arial" w:cs="Arial"/>
          <w:i/>
          <w:iCs/>
          <w:sz w:val="20"/>
          <w:lang w:eastAsia="en-US"/>
        </w:rPr>
      </w:pPr>
    </w:p>
    <w:p w14:paraId="327AB885" w14:textId="77777777" w:rsidR="00A4343A" w:rsidRDefault="00A4343A" w:rsidP="00E74A6D">
      <w:pPr>
        <w:spacing w:line="260" w:lineRule="atLeast"/>
        <w:rPr>
          <w:rFonts w:ascii="Arial" w:hAnsi="Arial" w:cs="Arial"/>
          <w:i/>
          <w:iCs/>
          <w:sz w:val="20"/>
          <w:lang w:eastAsia="en-US"/>
        </w:rPr>
      </w:pPr>
    </w:p>
    <w:p w14:paraId="2B26CF5C" w14:textId="77777777" w:rsidR="00877FB0" w:rsidRDefault="00877FB0" w:rsidP="00877FB0">
      <w:pPr>
        <w:spacing w:line="260" w:lineRule="atLeast"/>
        <w:jc w:val="center"/>
        <w:rPr>
          <w:rFonts w:ascii="Arial" w:hAnsi="Arial" w:cs="Arial"/>
          <w:i/>
          <w:iCs/>
          <w:sz w:val="20"/>
          <w:lang w:eastAsia="en-US"/>
        </w:rPr>
      </w:pPr>
    </w:p>
    <w:p w14:paraId="5FFCC8A0" w14:textId="77777777" w:rsidR="00877FB0" w:rsidRDefault="00877FB0" w:rsidP="00877FB0">
      <w:pPr>
        <w:spacing w:line="260" w:lineRule="atLeast"/>
        <w:jc w:val="center"/>
        <w:rPr>
          <w:rFonts w:ascii="Arial" w:hAnsi="Arial" w:cs="Arial"/>
          <w:i/>
          <w:iCs/>
          <w:sz w:val="20"/>
          <w:lang w:eastAsia="en-US"/>
        </w:rPr>
      </w:pPr>
    </w:p>
    <w:p w14:paraId="1A001D66" w14:textId="4A0FFD3A" w:rsidR="003A12BF" w:rsidRDefault="00E74A6D" w:rsidP="00877FB0">
      <w:pPr>
        <w:spacing w:line="260" w:lineRule="atLeast"/>
        <w:jc w:val="center"/>
        <w:rPr>
          <w:rFonts w:ascii="Arial" w:hAnsi="Arial" w:cs="Arial"/>
          <w:i/>
          <w:iCs/>
          <w:sz w:val="20"/>
          <w:lang w:eastAsia="en-US"/>
        </w:rPr>
      </w:pPr>
      <w:r w:rsidRPr="00161C6E">
        <w:rPr>
          <w:rFonts w:ascii="Arial" w:hAnsi="Arial" w:cs="Arial"/>
          <w:i/>
          <w:iCs/>
          <w:sz w:val="20"/>
          <w:lang w:eastAsia="en-US"/>
        </w:rPr>
        <w:t>To izjavo je potrebno predložiti za vsakega podizvajalca, ki bo zahteval neposredno plačilo.</w:t>
      </w:r>
    </w:p>
    <w:p w14:paraId="5DC3ED12" w14:textId="77777777" w:rsidR="00877FB0" w:rsidRDefault="00877FB0" w:rsidP="00877FB0">
      <w:pPr>
        <w:spacing w:line="260" w:lineRule="atLeast"/>
        <w:jc w:val="center"/>
        <w:rPr>
          <w:rFonts w:ascii="Arial" w:hAnsi="Arial" w:cs="Arial"/>
          <w:i/>
          <w:iCs/>
          <w:sz w:val="20"/>
          <w:lang w:eastAsia="en-US"/>
        </w:rPr>
      </w:pPr>
    </w:p>
    <w:p w14:paraId="4D99B199" w14:textId="77777777" w:rsidR="003A12BF" w:rsidRPr="00161C6E" w:rsidRDefault="003A12BF" w:rsidP="003A12BF">
      <w:pPr>
        <w:pBdr>
          <w:top w:val="single" w:sz="4" w:space="1" w:color="auto"/>
          <w:left w:val="single" w:sz="4" w:space="4" w:color="auto"/>
          <w:bottom w:val="single" w:sz="4" w:space="1" w:color="auto"/>
          <w:right w:val="single" w:sz="4" w:space="11" w:color="auto"/>
        </w:pBdr>
        <w:spacing w:line="260" w:lineRule="atLeast"/>
        <w:jc w:val="both"/>
        <w:rPr>
          <w:rFonts w:ascii="Arial" w:hAnsi="Arial" w:cs="Arial"/>
          <w:b/>
          <w:sz w:val="20"/>
          <w:szCs w:val="20"/>
          <w:lang w:eastAsia="en-US"/>
        </w:rPr>
      </w:pPr>
      <w:r w:rsidRPr="00F41505">
        <w:rPr>
          <w:rFonts w:ascii="Arial" w:hAnsi="Arial" w:cs="Arial"/>
          <w:b/>
          <w:sz w:val="20"/>
          <w:szCs w:val="20"/>
          <w:lang w:eastAsia="en-US"/>
        </w:rPr>
        <w:t xml:space="preserve">Obrazec 1C: Pooblastilo ponudnika/vseh </w:t>
      </w:r>
      <w:proofErr w:type="spellStart"/>
      <w:r w:rsidRPr="00F41505">
        <w:rPr>
          <w:rFonts w:ascii="Arial" w:hAnsi="Arial" w:cs="Arial"/>
          <w:b/>
          <w:sz w:val="20"/>
          <w:szCs w:val="20"/>
          <w:lang w:eastAsia="en-US"/>
        </w:rPr>
        <w:t>soponudnikov</w:t>
      </w:r>
      <w:proofErr w:type="spellEnd"/>
      <w:r w:rsidRPr="00F41505">
        <w:rPr>
          <w:rFonts w:ascii="Arial" w:hAnsi="Arial" w:cs="Arial"/>
          <w:b/>
          <w:sz w:val="20"/>
          <w:szCs w:val="20"/>
          <w:lang w:eastAsia="en-US"/>
        </w:rPr>
        <w:t xml:space="preserve">/vseh podizvajalcev za pridobitev potrdila iz kazenske evidence za </w:t>
      </w:r>
      <w:r w:rsidRPr="00F41505">
        <w:rPr>
          <w:rFonts w:ascii="Arial" w:hAnsi="Arial" w:cs="Arial"/>
          <w:b/>
          <w:sz w:val="20"/>
          <w:szCs w:val="20"/>
        </w:rPr>
        <w:t xml:space="preserve">vse osebe, </w:t>
      </w:r>
      <w:r w:rsidRPr="00F41505">
        <w:rPr>
          <w:rFonts w:ascii="Arial" w:hAnsi="Arial" w:cs="Arial"/>
          <w:b/>
          <w:sz w:val="20"/>
          <w:szCs w:val="20"/>
          <w:lang w:eastAsia="en-US"/>
        </w:rPr>
        <w:t>ki so članice upravnega, vodstvenega ali nadzornega organa gospodarskega subjekta ali ki imajo pooblastila za njegovo zastopanje ali odločanje ali nadzor v njem</w:t>
      </w:r>
      <w:r w:rsidRPr="00F41505">
        <w:rPr>
          <w:rFonts w:ascii="Arial" w:hAnsi="Arial" w:cs="Arial"/>
          <w:sz w:val="18"/>
          <w:szCs w:val="18"/>
          <w:lang w:eastAsia="en-US"/>
        </w:rPr>
        <w:t xml:space="preserve"> </w:t>
      </w:r>
      <w:r w:rsidRPr="00F41505">
        <w:rPr>
          <w:rFonts w:ascii="Arial" w:hAnsi="Arial" w:cs="Arial"/>
          <w:b/>
          <w:sz w:val="20"/>
          <w:szCs w:val="20"/>
        </w:rPr>
        <w:t>(1. odstavek 75. člena ZJN-3)</w:t>
      </w:r>
      <w:r w:rsidRPr="00161C6E">
        <w:rPr>
          <w:rFonts w:ascii="Arial" w:hAnsi="Arial" w:cs="Arial"/>
          <w:b/>
          <w:sz w:val="20"/>
          <w:szCs w:val="20"/>
        </w:rPr>
        <w:t xml:space="preserve"> </w:t>
      </w:r>
    </w:p>
    <w:p w14:paraId="1C3F2775" w14:textId="77777777" w:rsidR="003A12BF" w:rsidRPr="00161C6E" w:rsidRDefault="003A12BF" w:rsidP="003A12BF">
      <w:pPr>
        <w:spacing w:line="260" w:lineRule="atLeast"/>
        <w:jc w:val="center"/>
        <w:rPr>
          <w:rFonts w:ascii="Arial" w:hAnsi="Arial" w:cs="Arial"/>
          <w:b/>
          <w:sz w:val="20"/>
          <w:szCs w:val="20"/>
          <w:lang w:eastAsia="en-US"/>
        </w:rPr>
      </w:pPr>
    </w:p>
    <w:p w14:paraId="57E061E6" w14:textId="0CCC273B" w:rsidR="003A12BF" w:rsidRDefault="003A12BF" w:rsidP="003A401A">
      <w:pPr>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3A401A" w:rsidRPr="003A401A">
        <w:rPr>
          <w:rFonts w:ascii="Arial" w:hAnsi="Arial" w:cs="Arial"/>
          <w:b/>
          <w:bCs/>
          <w:sz w:val="20"/>
          <w:szCs w:val="20"/>
          <w:lang w:eastAsia="en-US"/>
        </w:rPr>
        <w:t>Izvedba analize stanja in projektne naloge ter inženirsko svetovanje pri izvajanju projekta eFTI4LIVE</w:t>
      </w:r>
    </w:p>
    <w:p w14:paraId="038BB233" w14:textId="77777777" w:rsidR="003A401A" w:rsidRPr="00161C6E" w:rsidRDefault="003A401A" w:rsidP="003A401A">
      <w:pPr>
        <w:rPr>
          <w:rFonts w:ascii="Arial" w:hAnsi="Arial" w:cs="Arial"/>
          <w:b/>
          <w:sz w:val="20"/>
          <w:szCs w:val="20"/>
          <w:lang w:eastAsia="en-US"/>
        </w:rPr>
      </w:pPr>
    </w:p>
    <w:p w14:paraId="56189536" w14:textId="77135E31" w:rsidR="003A12BF" w:rsidRPr="00161C6E" w:rsidRDefault="003A12BF" w:rsidP="003A12BF">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F24327">
        <w:rPr>
          <w:rFonts w:ascii="Arial" w:hAnsi="Arial" w:cs="Arial"/>
          <w:b/>
          <w:sz w:val="20"/>
          <w:szCs w:val="20"/>
          <w:lang w:eastAsia="en-US"/>
        </w:rPr>
        <w:t>Tržaška cesta 19</w:t>
      </w:r>
      <w:r w:rsidRPr="00161C6E">
        <w:rPr>
          <w:rFonts w:ascii="Arial" w:hAnsi="Arial" w:cs="Arial"/>
          <w:b/>
          <w:sz w:val="20"/>
          <w:szCs w:val="20"/>
          <w:lang w:eastAsia="en-US"/>
        </w:rPr>
        <w:t>, 1</w:t>
      </w:r>
      <w:r w:rsidR="00F24327">
        <w:rPr>
          <w:rFonts w:ascii="Arial" w:hAnsi="Arial" w:cs="Arial"/>
          <w:b/>
          <w:sz w:val="20"/>
          <w:szCs w:val="20"/>
          <w:lang w:eastAsia="en-US"/>
        </w:rPr>
        <w:t>000</w:t>
      </w:r>
      <w:r w:rsidRPr="00161C6E">
        <w:rPr>
          <w:rFonts w:ascii="Arial" w:hAnsi="Arial" w:cs="Arial"/>
          <w:b/>
          <w:sz w:val="20"/>
          <w:szCs w:val="20"/>
          <w:lang w:eastAsia="en-US"/>
        </w:rPr>
        <w:t xml:space="preserve"> Ljubljana</w:t>
      </w:r>
    </w:p>
    <w:p w14:paraId="08211E99" w14:textId="77777777" w:rsidR="003A12BF" w:rsidRPr="00161C6E" w:rsidRDefault="003A12BF" w:rsidP="003A12BF">
      <w:pPr>
        <w:spacing w:line="260" w:lineRule="atLeast"/>
        <w:rPr>
          <w:rFonts w:ascii="Arial" w:hAnsi="Arial" w:cs="Arial"/>
          <w:b/>
          <w:sz w:val="20"/>
          <w:szCs w:val="20"/>
          <w:lang w:eastAsia="en-US"/>
        </w:rPr>
      </w:pPr>
    </w:p>
    <w:p w14:paraId="799F8F39" w14:textId="77777777" w:rsidR="003A12BF" w:rsidRPr="00B31A65" w:rsidRDefault="003A12BF" w:rsidP="003A12BF">
      <w:pPr>
        <w:rPr>
          <w:rFonts w:ascii="Arial" w:hAnsi="Arial" w:cs="Arial"/>
          <w:b/>
          <w:sz w:val="20"/>
          <w:szCs w:val="20"/>
          <w:lang w:eastAsia="en-US"/>
        </w:rPr>
      </w:pPr>
      <w:r w:rsidRPr="00B31A65">
        <w:rPr>
          <w:rFonts w:ascii="Arial" w:hAnsi="Arial" w:cs="Arial"/>
          <w:b/>
          <w:sz w:val="20"/>
          <w:szCs w:val="20"/>
          <w:lang w:eastAsia="en-US"/>
        </w:rPr>
        <w:t>Pooblastilo za fizične osebe gospodarskega subjekta (ponudnik/</w:t>
      </w:r>
      <w:proofErr w:type="spellStart"/>
      <w:r w:rsidRPr="00B31A65">
        <w:rPr>
          <w:rFonts w:ascii="Arial" w:hAnsi="Arial" w:cs="Arial"/>
          <w:b/>
          <w:sz w:val="20"/>
          <w:szCs w:val="20"/>
          <w:lang w:eastAsia="en-US"/>
        </w:rPr>
        <w:t>soponudnik</w:t>
      </w:r>
      <w:proofErr w:type="spellEnd"/>
      <w:r w:rsidRPr="00B31A65">
        <w:rPr>
          <w:rFonts w:ascii="Arial" w:hAnsi="Arial" w:cs="Arial"/>
          <w:b/>
          <w:sz w:val="20"/>
          <w:szCs w:val="20"/>
          <w:lang w:eastAsia="en-US"/>
        </w:rPr>
        <w:t xml:space="preserve">/podizvajalec): </w:t>
      </w:r>
    </w:p>
    <w:p w14:paraId="79466E05" w14:textId="77777777" w:rsidR="003A12BF" w:rsidRPr="00161C6E" w:rsidRDefault="003A12BF" w:rsidP="003A12BF">
      <w:pPr>
        <w:spacing w:line="260" w:lineRule="atLeast"/>
        <w:rPr>
          <w:rFonts w:ascii="Arial" w:hAnsi="Arial" w:cs="Arial"/>
          <w:b/>
          <w:sz w:val="20"/>
          <w:szCs w:val="20"/>
          <w:lang w:eastAsia="en-US"/>
        </w:rPr>
      </w:pPr>
      <w:r w:rsidRPr="00161C6E">
        <w:rPr>
          <w:rFonts w:ascii="Arial" w:hAnsi="Arial" w:cs="Arial"/>
          <w:b/>
          <w:sz w:val="20"/>
          <w:szCs w:val="20"/>
          <w:lang w:eastAsia="en-US"/>
        </w:rPr>
        <w:t>_______________________________</w:t>
      </w:r>
    </w:p>
    <w:p w14:paraId="1DF7C0D0" w14:textId="77777777" w:rsidR="003A12BF" w:rsidRPr="00161C6E" w:rsidRDefault="003A12BF" w:rsidP="003A12BF">
      <w:pPr>
        <w:spacing w:line="260" w:lineRule="atLeast"/>
        <w:rPr>
          <w:rFonts w:ascii="Arial" w:hAnsi="Arial" w:cs="Arial"/>
          <w:b/>
          <w:sz w:val="20"/>
          <w:szCs w:val="20"/>
          <w:lang w:eastAsia="en-US"/>
        </w:rPr>
      </w:pPr>
    </w:p>
    <w:p w14:paraId="44AC9CF1" w14:textId="77777777" w:rsidR="003A12BF" w:rsidRPr="00161C6E" w:rsidRDefault="003A12BF" w:rsidP="003A12BF">
      <w:pPr>
        <w:spacing w:line="260" w:lineRule="atLeast"/>
        <w:rPr>
          <w:rFonts w:ascii="Arial" w:hAnsi="Arial" w:cs="Arial"/>
          <w:b/>
          <w:sz w:val="20"/>
          <w:szCs w:val="20"/>
          <w:lang w:eastAsia="en-US"/>
        </w:rPr>
      </w:pPr>
    </w:p>
    <w:tbl>
      <w:tblPr>
        <w:tblW w:w="0" w:type="auto"/>
        <w:tblLook w:val="01E0" w:firstRow="1" w:lastRow="1" w:firstColumn="1" w:lastColumn="1" w:noHBand="0" w:noVBand="0"/>
      </w:tblPr>
      <w:tblGrid>
        <w:gridCol w:w="3392"/>
        <w:gridCol w:w="5322"/>
      </w:tblGrid>
      <w:tr w:rsidR="003A12BF" w:rsidRPr="00161C6E" w14:paraId="666B90A8" w14:textId="77777777" w:rsidTr="00EC33D6">
        <w:tc>
          <w:tcPr>
            <w:tcW w:w="8714" w:type="dxa"/>
            <w:gridSpan w:val="2"/>
          </w:tcPr>
          <w:p w14:paraId="2D0D97ED" w14:textId="77777777" w:rsidR="003A12BF" w:rsidRPr="00161C6E" w:rsidRDefault="003A12BF" w:rsidP="00EC33D6">
            <w:pPr>
              <w:spacing w:line="260" w:lineRule="atLeast"/>
              <w:jc w:val="center"/>
              <w:rPr>
                <w:rFonts w:ascii="Arial" w:hAnsi="Arial" w:cs="Arial"/>
                <w:b/>
                <w:sz w:val="20"/>
                <w:szCs w:val="20"/>
                <w:lang w:eastAsia="en-US"/>
              </w:rPr>
            </w:pPr>
            <w:r w:rsidRPr="00161C6E">
              <w:rPr>
                <w:rFonts w:ascii="Arial" w:hAnsi="Arial" w:cs="Arial"/>
                <w:b/>
                <w:sz w:val="20"/>
                <w:szCs w:val="20"/>
                <w:lang w:eastAsia="en-US"/>
              </w:rPr>
              <w:t>OSEBNI PODATKI</w:t>
            </w:r>
          </w:p>
          <w:p w14:paraId="7D8A38C9" w14:textId="77777777" w:rsidR="003A12BF" w:rsidRPr="00161C6E" w:rsidRDefault="003A12BF" w:rsidP="00EC33D6">
            <w:pPr>
              <w:spacing w:line="260" w:lineRule="atLeast"/>
              <w:jc w:val="both"/>
              <w:rPr>
                <w:rFonts w:ascii="Arial" w:hAnsi="Arial" w:cs="Arial"/>
                <w:b/>
                <w:sz w:val="20"/>
                <w:szCs w:val="20"/>
                <w:lang w:eastAsia="en-U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4"/>
              <w:gridCol w:w="4244"/>
            </w:tblGrid>
            <w:tr w:rsidR="003A12BF" w:rsidRPr="00161C6E" w14:paraId="6D9337E1" w14:textId="77777777" w:rsidTr="00F0548F">
              <w:tc>
                <w:tcPr>
                  <w:tcW w:w="2500" w:type="pct"/>
                  <w:tcBorders>
                    <w:top w:val="single" w:sz="4" w:space="0" w:color="000000"/>
                    <w:left w:val="single" w:sz="4" w:space="0" w:color="000000"/>
                    <w:bottom w:val="single" w:sz="4" w:space="0" w:color="000000"/>
                    <w:right w:val="single" w:sz="4" w:space="0" w:color="000000"/>
                  </w:tcBorders>
                  <w:hideMark/>
                </w:tcPr>
                <w:p w14:paraId="3AB1611E" w14:textId="77777777" w:rsidR="003A12BF" w:rsidRPr="00161C6E" w:rsidRDefault="003A12BF" w:rsidP="00EC33D6">
                  <w:pPr>
                    <w:spacing w:line="260" w:lineRule="atLeast"/>
                    <w:rPr>
                      <w:rFonts w:ascii="Arial" w:hAnsi="Arial" w:cs="Arial"/>
                      <w:b/>
                      <w:sz w:val="20"/>
                      <w:szCs w:val="20"/>
                      <w:lang w:eastAsia="en-US"/>
                    </w:rPr>
                  </w:pPr>
                  <w:r w:rsidRPr="00161C6E">
                    <w:rPr>
                      <w:rFonts w:ascii="Arial" w:hAnsi="Arial" w:cs="Arial"/>
                      <w:b/>
                      <w:sz w:val="20"/>
                      <w:szCs w:val="20"/>
                      <w:lang w:eastAsia="en-US"/>
                    </w:rPr>
                    <w:t>IME IN PRIIMEK:</w:t>
                  </w:r>
                </w:p>
              </w:tc>
              <w:tc>
                <w:tcPr>
                  <w:tcW w:w="2500" w:type="pct"/>
                  <w:tcBorders>
                    <w:top w:val="single" w:sz="4" w:space="0" w:color="000000"/>
                    <w:left w:val="single" w:sz="4" w:space="0" w:color="000000"/>
                    <w:bottom w:val="single" w:sz="4" w:space="0" w:color="000000"/>
                    <w:right w:val="single" w:sz="4" w:space="0" w:color="000000"/>
                  </w:tcBorders>
                </w:tcPr>
                <w:p w14:paraId="41E79D88" w14:textId="77777777" w:rsidR="003A12BF" w:rsidRPr="00161C6E" w:rsidRDefault="003A12BF" w:rsidP="00EC33D6">
                  <w:pPr>
                    <w:spacing w:line="260" w:lineRule="atLeast"/>
                    <w:jc w:val="both"/>
                    <w:rPr>
                      <w:rFonts w:ascii="Arial" w:hAnsi="Arial" w:cs="Arial"/>
                      <w:b/>
                      <w:sz w:val="20"/>
                      <w:szCs w:val="20"/>
                      <w:lang w:eastAsia="en-US"/>
                    </w:rPr>
                  </w:pPr>
                </w:p>
              </w:tc>
            </w:tr>
            <w:tr w:rsidR="003A12BF" w:rsidRPr="00161C6E" w14:paraId="1B1EF73F" w14:textId="77777777" w:rsidTr="00F0548F">
              <w:tc>
                <w:tcPr>
                  <w:tcW w:w="2500" w:type="pct"/>
                  <w:tcBorders>
                    <w:top w:val="single" w:sz="4" w:space="0" w:color="000000"/>
                    <w:left w:val="single" w:sz="4" w:space="0" w:color="000000"/>
                    <w:bottom w:val="single" w:sz="4" w:space="0" w:color="000000"/>
                    <w:right w:val="single" w:sz="4" w:space="0" w:color="000000"/>
                  </w:tcBorders>
                  <w:hideMark/>
                </w:tcPr>
                <w:p w14:paraId="43D3ABE6" w14:textId="77777777" w:rsidR="003A12BF" w:rsidRPr="00161C6E" w:rsidRDefault="003A12BF" w:rsidP="00EC33D6">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EMŠO: </w:t>
                  </w:r>
                </w:p>
              </w:tc>
              <w:tc>
                <w:tcPr>
                  <w:tcW w:w="2500" w:type="pct"/>
                  <w:tcBorders>
                    <w:top w:val="single" w:sz="4" w:space="0" w:color="000000"/>
                    <w:left w:val="single" w:sz="4" w:space="0" w:color="000000"/>
                    <w:bottom w:val="single" w:sz="4" w:space="0" w:color="000000"/>
                    <w:right w:val="single" w:sz="4" w:space="0" w:color="000000"/>
                  </w:tcBorders>
                </w:tcPr>
                <w:p w14:paraId="2A766575" w14:textId="77777777" w:rsidR="003A12BF" w:rsidRPr="00161C6E" w:rsidRDefault="003A12BF" w:rsidP="00EC33D6">
                  <w:pPr>
                    <w:spacing w:line="260" w:lineRule="atLeast"/>
                    <w:jc w:val="both"/>
                    <w:rPr>
                      <w:rFonts w:ascii="Arial" w:hAnsi="Arial" w:cs="Arial"/>
                      <w:b/>
                      <w:sz w:val="20"/>
                      <w:szCs w:val="20"/>
                      <w:lang w:eastAsia="en-US"/>
                    </w:rPr>
                  </w:pPr>
                </w:p>
              </w:tc>
            </w:tr>
            <w:tr w:rsidR="003A12BF" w:rsidRPr="00161C6E" w14:paraId="61A3E048" w14:textId="77777777" w:rsidTr="00F0548F">
              <w:tc>
                <w:tcPr>
                  <w:tcW w:w="2500" w:type="pct"/>
                  <w:tcBorders>
                    <w:top w:val="single" w:sz="4" w:space="0" w:color="000000"/>
                    <w:left w:val="single" w:sz="4" w:space="0" w:color="000000"/>
                    <w:bottom w:val="single" w:sz="4" w:space="0" w:color="000000"/>
                    <w:right w:val="single" w:sz="4" w:space="0" w:color="000000"/>
                  </w:tcBorders>
                  <w:hideMark/>
                </w:tcPr>
                <w:p w14:paraId="0DFFF924" w14:textId="77777777" w:rsidR="003A12BF" w:rsidRPr="00161C6E" w:rsidRDefault="003A12BF" w:rsidP="00EC33D6">
                  <w:pPr>
                    <w:spacing w:line="260" w:lineRule="atLeast"/>
                    <w:rPr>
                      <w:rFonts w:ascii="Arial" w:hAnsi="Arial" w:cs="Arial"/>
                      <w:b/>
                      <w:sz w:val="20"/>
                      <w:szCs w:val="20"/>
                      <w:lang w:eastAsia="en-US"/>
                    </w:rPr>
                  </w:pPr>
                  <w:r w:rsidRPr="00161C6E">
                    <w:rPr>
                      <w:rFonts w:ascii="Arial" w:hAnsi="Arial" w:cs="Arial"/>
                      <w:b/>
                      <w:sz w:val="20"/>
                      <w:szCs w:val="20"/>
                      <w:lang w:eastAsia="en-US"/>
                    </w:rPr>
                    <w:t>DRŽAVLJANSTVO:</w:t>
                  </w:r>
                </w:p>
              </w:tc>
              <w:tc>
                <w:tcPr>
                  <w:tcW w:w="2500" w:type="pct"/>
                  <w:tcBorders>
                    <w:top w:val="single" w:sz="4" w:space="0" w:color="000000"/>
                    <w:left w:val="single" w:sz="4" w:space="0" w:color="000000"/>
                    <w:bottom w:val="single" w:sz="4" w:space="0" w:color="000000"/>
                    <w:right w:val="single" w:sz="4" w:space="0" w:color="000000"/>
                  </w:tcBorders>
                </w:tcPr>
                <w:p w14:paraId="300597F8" w14:textId="77777777" w:rsidR="003A12BF" w:rsidRPr="00161C6E" w:rsidRDefault="003A12BF" w:rsidP="00EC33D6">
                  <w:pPr>
                    <w:spacing w:line="260" w:lineRule="atLeast"/>
                    <w:jc w:val="both"/>
                    <w:rPr>
                      <w:rFonts w:ascii="Arial" w:hAnsi="Arial" w:cs="Arial"/>
                      <w:b/>
                      <w:sz w:val="20"/>
                      <w:szCs w:val="20"/>
                      <w:lang w:eastAsia="en-US"/>
                    </w:rPr>
                  </w:pPr>
                </w:p>
              </w:tc>
            </w:tr>
            <w:tr w:rsidR="003A12BF" w:rsidRPr="00161C6E" w14:paraId="72E5F1EA" w14:textId="77777777" w:rsidTr="00F0548F">
              <w:tc>
                <w:tcPr>
                  <w:tcW w:w="2500" w:type="pct"/>
                  <w:tcBorders>
                    <w:top w:val="single" w:sz="4" w:space="0" w:color="000000"/>
                    <w:left w:val="single" w:sz="4" w:space="0" w:color="000000"/>
                    <w:bottom w:val="single" w:sz="4" w:space="0" w:color="000000"/>
                    <w:right w:val="single" w:sz="4" w:space="0" w:color="000000"/>
                  </w:tcBorders>
                  <w:hideMark/>
                </w:tcPr>
                <w:p w14:paraId="66E0062B" w14:textId="77777777" w:rsidR="003A12BF" w:rsidRPr="00161C6E" w:rsidRDefault="003A12BF" w:rsidP="00EC33D6">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NAMEN IZDAJE POTRDILA: </w:t>
                  </w:r>
                </w:p>
              </w:tc>
              <w:tc>
                <w:tcPr>
                  <w:tcW w:w="2500" w:type="pct"/>
                  <w:tcBorders>
                    <w:top w:val="single" w:sz="4" w:space="0" w:color="000000"/>
                    <w:left w:val="single" w:sz="4" w:space="0" w:color="000000"/>
                    <w:bottom w:val="single" w:sz="4" w:space="0" w:color="000000"/>
                    <w:right w:val="single" w:sz="4" w:space="0" w:color="000000"/>
                  </w:tcBorders>
                  <w:hideMark/>
                </w:tcPr>
                <w:p w14:paraId="3B597B8F" w14:textId="77777777" w:rsidR="003A12BF" w:rsidRPr="00161C6E" w:rsidRDefault="003A12BF" w:rsidP="00EC33D6">
                  <w:pPr>
                    <w:spacing w:line="260" w:lineRule="atLeast"/>
                    <w:jc w:val="both"/>
                    <w:rPr>
                      <w:rFonts w:ascii="Arial" w:hAnsi="Arial" w:cs="Arial"/>
                      <w:b/>
                      <w:sz w:val="20"/>
                      <w:szCs w:val="20"/>
                      <w:lang w:eastAsia="en-US"/>
                    </w:rPr>
                  </w:pPr>
                  <w:r w:rsidRPr="00161C6E">
                    <w:rPr>
                      <w:rFonts w:ascii="Arial" w:hAnsi="Arial" w:cs="Arial"/>
                      <w:b/>
                      <w:sz w:val="20"/>
                      <w:szCs w:val="20"/>
                      <w:lang w:eastAsia="en-US"/>
                    </w:rPr>
                    <w:t xml:space="preserve">Preverjanje izpolnjevanja osnovnih pogojev v postopku oddaje javnega naročila (75. člen ZJN-3) </w:t>
                  </w:r>
                </w:p>
              </w:tc>
            </w:tr>
          </w:tbl>
          <w:p w14:paraId="7A7E9D75" w14:textId="77777777" w:rsidR="003A12BF" w:rsidRPr="00161C6E" w:rsidRDefault="003A12BF" w:rsidP="00EC33D6">
            <w:pPr>
              <w:spacing w:line="260" w:lineRule="atLeast"/>
              <w:jc w:val="both"/>
              <w:rPr>
                <w:rFonts w:ascii="Arial" w:hAnsi="Arial" w:cs="Arial"/>
                <w:b/>
                <w:sz w:val="20"/>
                <w:szCs w:val="20"/>
                <w:lang w:eastAsia="en-US"/>
              </w:rPr>
            </w:pPr>
          </w:p>
        </w:tc>
      </w:tr>
      <w:tr w:rsidR="003A12BF" w:rsidRPr="00161C6E" w14:paraId="34658330" w14:textId="77777777" w:rsidTr="00EC33D6">
        <w:tc>
          <w:tcPr>
            <w:tcW w:w="3392" w:type="dxa"/>
          </w:tcPr>
          <w:p w14:paraId="47996050" w14:textId="77777777" w:rsidR="003A12BF" w:rsidRPr="00161C6E" w:rsidRDefault="003A12BF" w:rsidP="00EC33D6">
            <w:pPr>
              <w:spacing w:line="260" w:lineRule="atLeast"/>
              <w:jc w:val="both"/>
              <w:rPr>
                <w:rFonts w:ascii="Arial" w:hAnsi="Arial" w:cs="Arial"/>
                <w:b/>
                <w:sz w:val="20"/>
                <w:szCs w:val="20"/>
                <w:lang w:eastAsia="en-US"/>
              </w:rPr>
            </w:pPr>
          </w:p>
        </w:tc>
        <w:tc>
          <w:tcPr>
            <w:tcW w:w="5322" w:type="dxa"/>
          </w:tcPr>
          <w:p w14:paraId="6210AA63" w14:textId="77777777" w:rsidR="003A12BF" w:rsidRPr="00161C6E" w:rsidRDefault="003A12BF" w:rsidP="00EC33D6">
            <w:pPr>
              <w:spacing w:line="260" w:lineRule="atLeast"/>
              <w:jc w:val="both"/>
              <w:rPr>
                <w:rFonts w:ascii="Arial" w:hAnsi="Arial" w:cs="Arial"/>
                <w:b/>
                <w:sz w:val="20"/>
                <w:szCs w:val="20"/>
                <w:lang w:eastAsia="en-US"/>
              </w:rPr>
            </w:pPr>
          </w:p>
        </w:tc>
      </w:tr>
    </w:tbl>
    <w:p w14:paraId="35669F81" w14:textId="77777777" w:rsidR="003A12BF" w:rsidRPr="00161C6E" w:rsidRDefault="003A12BF" w:rsidP="003A12BF">
      <w:pPr>
        <w:spacing w:line="260" w:lineRule="atLeast"/>
        <w:jc w:val="both"/>
        <w:rPr>
          <w:rFonts w:ascii="Arial" w:hAnsi="Arial" w:cs="Arial"/>
          <w:i/>
          <w:sz w:val="20"/>
          <w:szCs w:val="20"/>
          <w:lang w:eastAsia="en-US"/>
        </w:rPr>
      </w:pPr>
      <w:r w:rsidRPr="00161C6E">
        <w:rPr>
          <w:rFonts w:ascii="Arial" w:hAnsi="Arial" w:cs="Arial"/>
          <w:i/>
          <w:sz w:val="20"/>
          <w:szCs w:val="20"/>
          <w:lang w:eastAsia="en-US"/>
        </w:rPr>
        <w:t xml:space="preserve">(ponudnik/vsak </w:t>
      </w:r>
      <w:proofErr w:type="spellStart"/>
      <w:r w:rsidRPr="00161C6E">
        <w:rPr>
          <w:rFonts w:ascii="Arial" w:hAnsi="Arial" w:cs="Arial"/>
          <w:i/>
          <w:sz w:val="20"/>
          <w:szCs w:val="20"/>
          <w:lang w:eastAsia="en-US"/>
        </w:rPr>
        <w:t>soponudnik</w:t>
      </w:r>
      <w:proofErr w:type="spellEnd"/>
      <w:r w:rsidRPr="00161C6E">
        <w:rPr>
          <w:rFonts w:ascii="Arial" w:hAnsi="Arial" w:cs="Arial"/>
          <w:i/>
          <w:sz w:val="20"/>
          <w:szCs w:val="20"/>
          <w:lang w:eastAsia="en-US"/>
        </w:rPr>
        <w:t>/vsak podizvajalec že v ponudbi predloži pooblastilo za vse osebe, ki so navedene v prvem odstavku 75. člena ZJN-3)</w:t>
      </w:r>
    </w:p>
    <w:p w14:paraId="3D01F440" w14:textId="77777777" w:rsidR="003A12BF" w:rsidRPr="00161C6E" w:rsidRDefault="003A12BF" w:rsidP="003A12BF">
      <w:pPr>
        <w:spacing w:line="260" w:lineRule="atLeast"/>
        <w:rPr>
          <w:rFonts w:ascii="Arial" w:hAnsi="Arial" w:cs="Arial"/>
          <w:sz w:val="20"/>
          <w:szCs w:val="20"/>
          <w:lang w:eastAsia="en-US"/>
        </w:rPr>
      </w:pPr>
    </w:p>
    <w:p w14:paraId="0F0413AB" w14:textId="1649827F" w:rsidR="003A12BF" w:rsidRPr="00161C6E" w:rsidRDefault="003A12BF" w:rsidP="003A12BF">
      <w:pPr>
        <w:spacing w:line="260" w:lineRule="atLeast"/>
        <w:jc w:val="both"/>
        <w:rPr>
          <w:rFonts w:ascii="Arial" w:hAnsi="Arial" w:cs="Arial"/>
          <w:sz w:val="20"/>
          <w:szCs w:val="20"/>
          <w:lang w:eastAsia="en-US"/>
        </w:rPr>
      </w:pPr>
      <w:r w:rsidRPr="00161C6E">
        <w:rPr>
          <w:rFonts w:ascii="Arial" w:hAnsi="Arial" w:cs="Arial"/>
          <w:sz w:val="20"/>
          <w:szCs w:val="20"/>
          <w:lang w:eastAsia="en-US"/>
        </w:rPr>
        <w:t xml:space="preserve">Pooblaščam naročnika Ministrstvo za infrastrukturo, </w:t>
      </w:r>
      <w:r w:rsidR="00F24327">
        <w:rPr>
          <w:rFonts w:ascii="Arial" w:hAnsi="Arial" w:cs="Arial"/>
          <w:sz w:val="20"/>
          <w:szCs w:val="20"/>
          <w:lang w:eastAsia="en-US"/>
        </w:rPr>
        <w:t>Tržaška cesta 19</w:t>
      </w:r>
      <w:r w:rsidRPr="00161C6E">
        <w:rPr>
          <w:rFonts w:ascii="Arial" w:hAnsi="Arial" w:cs="Arial"/>
          <w:sz w:val="20"/>
          <w:szCs w:val="20"/>
          <w:lang w:eastAsia="en-US"/>
        </w:rPr>
        <w:t>, 1</w:t>
      </w:r>
      <w:r w:rsidR="00F24327">
        <w:rPr>
          <w:rFonts w:ascii="Arial" w:hAnsi="Arial" w:cs="Arial"/>
          <w:sz w:val="20"/>
          <w:szCs w:val="20"/>
          <w:lang w:eastAsia="en-US"/>
        </w:rPr>
        <w:t>000</w:t>
      </w:r>
      <w:r w:rsidRPr="00161C6E">
        <w:rPr>
          <w:rFonts w:ascii="Arial" w:hAnsi="Arial" w:cs="Arial"/>
          <w:sz w:val="20"/>
          <w:szCs w:val="20"/>
          <w:lang w:eastAsia="en-US"/>
        </w:rPr>
        <w:t xml:space="preserve"> Ljubljana, da pridobi vse podatke iz kazenske evidence za potrebe preverjanja izpolnjevanja osnovnih pogojev za priznanje sposobnosti v konkretnem postopku oddaje javnega naročila. </w:t>
      </w:r>
    </w:p>
    <w:p w14:paraId="2A73477C" w14:textId="77777777" w:rsidR="003A12BF" w:rsidRPr="00161C6E" w:rsidRDefault="003A12BF" w:rsidP="003A12BF">
      <w:pPr>
        <w:spacing w:line="260" w:lineRule="atLeast"/>
        <w:rPr>
          <w:rFonts w:ascii="Arial" w:hAnsi="Arial" w:cs="Arial"/>
          <w:sz w:val="20"/>
          <w:szCs w:val="20"/>
          <w:lang w:eastAsia="en-US"/>
        </w:rPr>
      </w:pPr>
    </w:p>
    <w:p w14:paraId="238A3B03" w14:textId="77777777" w:rsidR="003A12BF" w:rsidRPr="00161C6E" w:rsidRDefault="003A12BF" w:rsidP="003A12BF">
      <w:pPr>
        <w:spacing w:line="260" w:lineRule="atLeast"/>
        <w:rPr>
          <w:rFonts w:ascii="Arial" w:hAnsi="Arial" w:cs="Arial"/>
          <w:sz w:val="20"/>
          <w:szCs w:val="20"/>
          <w:lang w:eastAsia="en-US"/>
        </w:rPr>
      </w:pPr>
    </w:p>
    <w:p w14:paraId="0906A933" w14:textId="77777777" w:rsidR="003A12BF" w:rsidRPr="00161C6E" w:rsidRDefault="003A12BF" w:rsidP="003A12BF">
      <w:pPr>
        <w:spacing w:line="260" w:lineRule="atLeast"/>
        <w:rPr>
          <w:rFonts w:ascii="Arial" w:hAnsi="Arial" w:cs="Arial"/>
          <w:sz w:val="20"/>
          <w:szCs w:val="20"/>
          <w:lang w:eastAsia="en-US"/>
        </w:rPr>
      </w:pPr>
    </w:p>
    <w:p w14:paraId="5F95CB76" w14:textId="77777777" w:rsidR="003A12BF" w:rsidRPr="00161C6E" w:rsidRDefault="003A12BF" w:rsidP="003A12BF">
      <w:pPr>
        <w:spacing w:line="260" w:lineRule="atLeast"/>
        <w:rPr>
          <w:rFonts w:ascii="Arial" w:hAnsi="Arial" w:cs="Arial"/>
          <w:sz w:val="20"/>
          <w:szCs w:val="20"/>
          <w:lang w:eastAsia="en-US"/>
        </w:rPr>
      </w:pPr>
    </w:p>
    <w:p w14:paraId="10AB6814" w14:textId="77777777" w:rsidR="003A12BF" w:rsidRPr="00161C6E" w:rsidRDefault="003A12BF" w:rsidP="003A12BF">
      <w:pPr>
        <w:spacing w:line="260" w:lineRule="atLeast"/>
        <w:rPr>
          <w:rFonts w:ascii="Arial" w:hAnsi="Arial" w:cs="Arial"/>
          <w:sz w:val="20"/>
          <w:szCs w:val="20"/>
          <w:lang w:eastAsia="en-US"/>
        </w:rPr>
      </w:pPr>
    </w:p>
    <w:p w14:paraId="1AC4848F" w14:textId="77777777" w:rsidR="003A12BF" w:rsidRPr="00161C6E" w:rsidRDefault="003A12BF" w:rsidP="003A12BF">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6E9E8A46" w14:textId="77777777" w:rsidR="003A12BF" w:rsidRPr="00161C6E" w:rsidRDefault="003A12BF" w:rsidP="00E74A6D">
      <w:pPr>
        <w:spacing w:line="260" w:lineRule="atLeast"/>
        <w:rPr>
          <w:rFonts w:ascii="Arial" w:hAnsi="Arial" w:cs="Arial"/>
          <w:i/>
          <w:iCs/>
          <w:sz w:val="20"/>
          <w:lang w:eastAsia="en-US"/>
        </w:rPr>
      </w:pPr>
    </w:p>
    <w:p w14:paraId="583CCBEF" w14:textId="1807E4B5" w:rsidR="00E74A6D" w:rsidRPr="00161C6E" w:rsidRDefault="00AA4BE9" w:rsidP="00AA4BE9">
      <w:pPr>
        <w:spacing w:line="260" w:lineRule="atLeast"/>
        <w:jc w:val="center"/>
        <w:rPr>
          <w:rFonts w:ascii="Arial" w:hAnsi="Arial" w:cs="Arial"/>
          <w:sz w:val="20"/>
          <w:szCs w:val="20"/>
          <w:lang w:eastAsia="en-US"/>
        </w:rPr>
      </w:pPr>
      <w:r>
        <w:rPr>
          <w:rFonts w:ascii="Arial" w:hAnsi="Arial" w:cs="Arial"/>
          <w:sz w:val="20"/>
          <w:szCs w:val="20"/>
          <w:lang w:eastAsia="en-US"/>
        </w:rPr>
        <w:t xml:space="preserve">                                                                Podpis pooblastitelja</w:t>
      </w:r>
      <w:r w:rsidR="00484679">
        <w:rPr>
          <w:rFonts w:ascii="Arial" w:hAnsi="Arial" w:cs="Arial"/>
          <w:sz w:val="20"/>
          <w:szCs w:val="20"/>
          <w:lang w:eastAsia="en-US"/>
        </w:rPr>
        <w:t xml:space="preserve"> </w:t>
      </w:r>
      <w:r w:rsidR="00484679">
        <w:rPr>
          <w:rFonts w:ascii="Arial" w:hAnsi="Arial" w:cs="Arial"/>
          <w:sz w:val="20"/>
          <w:szCs w:val="20"/>
        </w:rPr>
        <w:t xml:space="preserve">(fizične osebe): </w:t>
      </w:r>
      <w:r w:rsidR="00484679" w:rsidRPr="00161C6E">
        <w:rPr>
          <w:rFonts w:ascii="Arial" w:hAnsi="Arial" w:cs="Arial"/>
          <w:sz w:val="20"/>
          <w:szCs w:val="20"/>
        </w:rPr>
        <w:tab/>
      </w:r>
      <w:r w:rsidR="00E74A6D" w:rsidRPr="00161C6E">
        <w:rPr>
          <w:rFonts w:ascii="Arial" w:hAnsi="Arial" w:cs="Arial"/>
          <w:sz w:val="20"/>
          <w:szCs w:val="20"/>
          <w:lang w:eastAsia="en-US"/>
        </w:rPr>
        <w:br w:type="page"/>
      </w:r>
    </w:p>
    <w:p w14:paraId="2F687AAC" w14:textId="77777777" w:rsidR="00683CE7" w:rsidRPr="00581032" w:rsidRDefault="00683CE7" w:rsidP="00683CE7">
      <w:pPr>
        <w:tabs>
          <w:tab w:val="right" w:pos="9072"/>
        </w:tabs>
        <w:spacing w:after="120"/>
        <w:rPr>
          <w:rFonts w:ascii="Arial" w:hAnsi="Arial" w:cs="Arial"/>
          <w:sz w:val="20"/>
          <w:szCs w:val="20"/>
        </w:rPr>
        <w:sectPr w:rsidR="00683CE7" w:rsidRPr="00581032" w:rsidSect="00E74A6D">
          <w:headerReference w:type="default" r:id="rId28"/>
          <w:footerReference w:type="default" r:id="rId29"/>
          <w:headerReference w:type="first" r:id="rId30"/>
          <w:footerReference w:type="first" r:id="rId31"/>
          <w:pgSz w:w="11900" w:h="16840" w:code="9"/>
          <w:pgMar w:top="851" w:right="843" w:bottom="851" w:left="1134" w:header="964" w:footer="794" w:gutter="0"/>
          <w:cols w:space="708"/>
          <w:titlePg/>
          <w:docGrid w:linePitch="326"/>
        </w:sectPr>
      </w:pPr>
    </w:p>
    <w:p w14:paraId="5636F312" w14:textId="77777777" w:rsidR="001C6EFC" w:rsidRPr="002E767A" w:rsidRDefault="001C6EFC" w:rsidP="001C6EFC">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rPr>
      </w:pPr>
      <w:r w:rsidRPr="002E767A">
        <w:rPr>
          <w:rFonts w:ascii="Arial" w:hAnsi="Arial" w:cs="Arial"/>
          <w:b/>
          <w:sz w:val="20"/>
          <w:szCs w:val="20"/>
        </w:rPr>
        <w:lastRenderedPageBreak/>
        <w:t>Obrazec 2: IZJAVA PONUDNIKA O IZPOLNJEVANJU REFERENČNIH ZAHTEV</w:t>
      </w:r>
    </w:p>
    <w:p w14:paraId="3AC830B0" w14:textId="77777777" w:rsidR="00F1422F" w:rsidRPr="003A401A" w:rsidRDefault="00F1422F" w:rsidP="001C6EFC">
      <w:pPr>
        <w:spacing w:before="60" w:after="60"/>
        <w:rPr>
          <w:rFonts w:ascii="Arial" w:hAnsi="Arial" w:cs="Arial"/>
          <w:color w:val="FF0000"/>
          <w:sz w:val="20"/>
          <w:szCs w:val="20"/>
        </w:rPr>
      </w:pPr>
    </w:p>
    <w:tbl>
      <w:tblPr>
        <w:tblW w:w="9781" w:type="dxa"/>
        <w:tblInd w:w="-5" w:type="dxa"/>
        <w:tblLook w:val="01E0" w:firstRow="1" w:lastRow="1" w:firstColumn="1" w:lastColumn="1" w:noHBand="0" w:noVBand="0"/>
      </w:tblPr>
      <w:tblGrid>
        <w:gridCol w:w="4536"/>
        <w:gridCol w:w="5245"/>
      </w:tblGrid>
      <w:tr w:rsidR="002E767A" w:rsidRPr="00161C6E" w14:paraId="122BF072" w14:textId="77777777" w:rsidTr="00F0548F">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2113DDAD" w14:textId="77777777" w:rsidR="002E767A" w:rsidRPr="00161C6E" w:rsidRDefault="002E767A" w:rsidP="001B0761">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poglavja 3.2.</w:t>
            </w:r>
            <w:r>
              <w:rPr>
                <w:rFonts w:ascii="Arial" w:hAnsi="Arial" w:cs="Arial"/>
                <w:i/>
                <w:iCs/>
                <w:sz w:val="20"/>
                <w:szCs w:val="20"/>
              </w:rPr>
              <w:t>3.1</w:t>
            </w:r>
            <w:r w:rsidRPr="00161C6E">
              <w:rPr>
                <w:rFonts w:ascii="Arial" w:hAnsi="Arial" w:cs="Arial"/>
                <w:i/>
                <w:iCs/>
                <w:sz w:val="20"/>
                <w:szCs w:val="20"/>
              </w:rPr>
              <w:t xml:space="preserve"> razpisne dokumentacije</w:t>
            </w:r>
          </w:p>
        </w:tc>
      </w:tr>
      <w:tr w:rsidR="002E767A" w:rsidRPr="00161C6E" w14:paraId="329E1C84" w14:textId="77777777" w:rsidTr="00F0548F">
        <w:tc>
          <w:tcPr>
            <w:tcW w:w="4536" w:type="dxa"/>
            <w:tcBorders>
              <w:top w:val="single" w:sz="4" w:space="0" w:color="auto"/>
              <w:left w:val="single" w:sz="4" w:space="0" w:color="auto"/>
              <w:bottom w:val="single" w:sz="4" w:space="0" w:color="auto"/>
              <w:right w:val="single" w:sz="4" w:space="0" w:color="auto"/>
            </w:tcBorders>
          </w:tcPr>
          <w:p w14:paraId="3AB3FA8A" w14:textId="77777777" w:rsidR="002E767A" w:rsidRDefault="002E767A" w:rsidP="001B0761">
            <w:pPr>
              <w:spacing w:line="260" w:lineRule="atLeast"/>
              <w:rPr>
                <w:rFonts w:ascii="Arial" w:hAnsi="Arial" w:cs="Arial"/>
                <w:b/>
                <w:bCs/>
                <w:i/>
                <w:iCs/>
              </w:rPr>
            </w:pPr>
            <w:r w:rsidRPr="00161C6E">
              <w:rPr>
                <w:rFonts w:ascii="Arial" w:hAnsi="Arial" w:cs="Arial"/>
                <w:b/>
                <w:bCs/>
                <w:i/>
                <w:iCs/>
              </w:rPr>
              <w:t>Naziv referenčnega projekta</w:t>
            </w:r>
            <w:r>
              <w:rPr>
                <w:rFonts w:ascii="Arial" w:hAnsi="Arial" w:cs="Arial"/>
                <w:b/>
                <w:bCs/>
                <w:i/>
                <w:iCs/>
              </w:rPr>
              <w:t xml:space="preserve"> A</w:t>
            </w:r>
            <w:r w:rsidRPr="00161C6E">
              <w:rPr>
                <w:rFonts w:ascii="Arial" w:hAnsi="Arial" w:cs="Arial"/>
                <w:b/>
                <w:bCs/>
                <w:i/>
                <w:iCs/>
              </w:rPr>
              <w:t>:</w:t>
            </w:r>
          </w:p>
          <w:p w14:paraId="259F51A8" w14:textId="77777777" w:rsidR="002E767A" w:rsidRPr="00161C6E" w:rsidRDefault="002E767A" w:rsidP="001B0761">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6C0C657B" w14:textId="77777777" w:rsidR="002E767A" w:rsidRPr="00161C6E" w:rsidRDefault="002E767A" w:rsidP="001B0761">
            <w:pPr>
              <w:spacing w:before="60" w:after="60"/>
              <w:rPr>
                <w:rFonts w:ascii="Arial" w:hAnsi="Arial" w:cs="Arial"/>
                <w:b/>
                <w:bCs/>
                <w:iCs/>
                <w:sz w:val="20"/>
                <w:szCs w:val="20"/>
              </w:rPr>
            </w:pPr>
          </w:p>
        </w:tc>
      </w:tr>
      <w:tr w:rsidR="002E767A" w:rsidRPr="00161C6E" w14:paraId="24793091" w14:textId="77777777" w:rsidTr="00F0548F">
        <w:tc>
          <w:tcPr>
            <w:tcW w:w="4536" w:type="dxa"/>
            <w:tcBorders>
              <w:top w:val="single" w:sz="4" w:space="0" w:color="auto"/>
              <w:left w:val="single" w:sz="4" w:space="0" w:color="auto"/>
              <w:bottom w:val="single" w:sz="4" w:space="0" w:color="auto"/>
              <w:right w:val="single" w:sz="4" w:space="0" w:color="auto"/>
            </w:tcBorders>
          </w:tcPr>
          <w:p w14:paraId="76B8BF1A" w14:textId="77777777" w:rsidR="002E767A" w:rsidRPr="00CB417F" w:rsidRDefault="002E767A" w:rsidP="001B0761">
            <w:pPr>
              <w:spacing w:line="260" w:lineRule="atLeast"/>
              <w:rPr>
                <w:rFonts w:ascii="Arial" w:hAnsi="Arial" w:cs="Arial"/>
                <w:bCs/>
                <w:i/>
                <w:iCs/>
                <w:sz w:val="20"/>
                <w:szCs w:val="20"/>
              </w:rPr>
            </w:pPr>
            <w:r w:rsidRPr="00CB417F">
              <w:rPr>
                <w:rFonts w:ascii="Arial" w:hAnsi="Arial" w:cs="Arial"/>
                <w:bCs/>
                <w:i/>
                <w:iCs/>
                <w:sz w:val="20"/>
                <w:szCs w:val="20"/>
              </w:rPr>
              <w:t>Naročnik referenčnega projekta (</w:t>
            </w:r>
            <w:r w:rsidRPr="00CB417F">
              <w:rPr>
                <w:rFonts w:ascii="Arial" w:hAnsi="Arial" w:cs="Arial"/>
                <w:bCs/>
                <w:i/>
                <w:iCs/>
                <w:sz w:val="16"/>
                <w:szCs w:val="16"/>
              </w:rPr>
              <w:t>naziv, naslov</w:t>
            </w:r>
            <w:r w:rsidRPr="00CB417F">
              <w:rPr>
                <w:rFonts w:ascii="Arial" w:hAnsi="Arial" w:cs="Arial"/>
                <w:bCs/>
                <w:i/>
                <w:iCs/>
                <w:sz w:val="20"/>
                <w:szCs w:val="20"/>
              </w:rPr>
              <w:t>):</w:t>
            </w:r>
          </w:p>
          <w:p w14:paraId="28884FC4" w14:textId="77777777" w:rsidR="002E767A" w:rsidRPr="00CB417F" w:rsidRDefault="002E767A" w:rsidP="001B0761">
            <w:pPr>
              <w:spacing w:line="260" w:lineRule="atLeast"/>
              <w:rPr>
                <w:rFonts w:ascii="Arial" w:hAnsi="Arial" w:cs="Arial"/>
                <w:bCs/>
                <w:i/>
                <w:iCs/>
                <w:sz w:val="20"/>
                <w:szCs w:val="20"/>
              </w:rPr>
            </w:pPr>
          </w:p>
        </w:tc>
        <w:tc>
          <w:tcPr>
            <w:tcW w:w="5245" w:type="dxa"/>
            <w:tcBorders>
              <w:top w:val="single" w:sz="4" w:space="0" w:color="auto"/>
              <w:left w:val="single" w:sz="4" w:space="0" w:color="auto"/>
              <w:bottom w:val="single" w:sz="4" w:space="0" w:color="auto"/>
              <w:right w:val="single" w:sz="4" w:space="0" w:color="auto"/>
            </w:tcBorders>
          </w:tcPr>
          <w:p w14:paraId="1068EDD8" w14:textId="77777777" w:rsidR="002E767A" w:rsidRPr="00161C6E" w:rsidRDefault="002E767A" w:rsidP="001B0761">
            <w:pPr>
              <w:spacing w:before="60" w:after="60"/>
              <w:rPr>
                <w:rFonts w:ascii="Arial" w:hAnsi="Arial" w:cs="Arial"/>
                <w:b/>
                <w:bCs/>
                <w:iCs/>
                <w:sz w:val="20"/>
                <w:szCs w:val="20"/>
              </w:rPr>
            </w:pPr>
          </w:p>
        </w:tc>
      </w:tr>
      <w:tr w:rsidR="002E767A" w:rsidRPr="00161C6E" w14:paraId="6AE9A188" w14:textId="77777777" w:rsidTr="00F0548F">
        <w:tc>
          <w:tcPr>
            <w:tcW w:w="4536" w:type="dxa"/>
            <w:tcBorders>
              <w:top w:val="single" w:sz="4" w:space="0" w:color="auto"/>
              <w:left w:val="single" w:sz="4" w:space="0" w:color="auto"/>
              <w:bottom w:val="single" w:sz="4" w:space="0" w:color="auto"/>
              <w:right w:val="single" w:sz="4" w:space="0" w:color="auto"/>
            </w:tcBorders>
          </w:tcPr>
          <w:p w14:paraId="5848EDE3" w14:textId="77777777" w:rsidR="002E767A" w:rsidRPr="00CB417F" w:rsidRDefault="002E767A" w:rsidP="001B0761">
            <w:pPr>
              <w:spacing w:line="260" w:lineRule="atLeast"/>
              <w:rPr>
                <w:rFonts w:ascii="Arial" w:hAnsi="Arial" w:cs="Arial"/>
                <w:bCs/>
                <w:i/>
                <w:iCs/>
                <w:sz w:val="20"/>
                <w:lang w:eastAsia="en-US"/>
              </w:rPr>
            </w:pPr>
            <w:r w:rsidRPr="00CB417F">
              <w:rPr>
                <w:rFonts w:ascii="Arial" w:hAnsi="Arial" w:cs="Arial"/>
                <w:bCs/>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00DAF4B0" w14:textId="77777777" w:rsidR="002E767A" w:rsidRPr="00161C6E" w:rsidRDefault="002E767A" w:rsidP="001B0761">
            <w:pPr>
              <w:spacing w:before="60" w:after="60"/>
              <w:rPr>
                <w:rFonts w:ascii="Arial" w:hAnsi="Arial" w:cs="Arial"/>
                <w:b/>
                <w:bCs/>
                <w:iCs/>
                <w:sz w:val="20"/>
                <w:szCs w:val="20"/>
              </w:rPr>
            </w:pPr>
          </w:p>
        </w:tc>
      </w:tr>
      <w:tr w:rsidR="002E767A" w:rsidRPr="00161C6E" w14:paraId="4B14BDCD" w14:textId="77777777" w:rsidTr="00F0548F">
        <w:tc>
          <w:tcPr>
            <w:tcW w:w="4536" w:type="dxa"/>
            <w:tcBorders>
              <w:top w:val="single" w:sz="4" w:space="0" w:color="auto"/>
              <w:left w:val="single" w:sz="4" w:space="0" w:color="auto"/>
              <w:bottom w:val="single" w:sz="4" w:space="0" w:color="auto"/>
              <w:right w:val="single" w:sz="4" w:space="0" w:color="auto"/>
            </w:tcBorders>
          </w:tcPr>
          <w:p w14:paraId="1FE6D4F2" w14:textId="77777777" w:rsidR="002E767A" w:rsidRPr="00CB417F" w:rsidRDefault="002E767A" w:rsidP="001B0761">
            <w:pPr>
              <w:spacing w:line="260" w:lineRule="atLeast"/>
              <w:rPr>
                <w:rFonts w:ascii="Arial" w:hAnsi="Arial" w:cs="Arial"/>
                <w:bCs/>
                <w:i/>
                <w:iCs/>
                <w:sz w:val="20"/>
              </w:rPr>
            </w:pPr>
            <w:r w:rsidRPr="00CB417F">
              <w:rPr>
                <w:rFonts w:ascii="Arial" w:hAnsi="Arial" w:cs="Arial"/>
                <w:bCs/>
                <w:i/>
                <w:iCs/>
                <w:sz w:val="20"/>
              </w:rPr>
              <w:t>Gospodarski subjekt, ki je izvedel projekt (</w:t>
            </w:r>
            <w:r w:rsidRPr="00CB417F">
              <w:rPr>
                <w:rFonts w:ascii="Arial" w:hAnsi="Arial" w:cs="Arial"/>
                <w:bCs/>
                <w:i/>
                <w:iCs/>
                <w:sz w:val="16"/>
                <w:szCs w:val="16"/>
              </w:rPr>
              <w:t>z navedbo ali je dela izvajal kot izvajalec, partner ali kot podizvajalec; z navedbo deleža izvedenih pogodbenih del</w:t>
            </w:r>
            <w:r w:rsidRPr="00CB417F">
              <w:rPr>
                <w:rFonts w:ascii="Arial" w:hAnsi="Arial" w:cs="Arial"/>
                <w:bCs/>
                <w:i/>
                <w:iCs/>
                <w:sz w:val="20"/>
              </w:rPr>
              <w:t>)</w:t>
            </w:r>
          </w:p>
          <w:p w14:paraId="75841490" w14:textId="77777777" w:rsidR="002E767A" w:rsidRPr="00CB417F" w:rsidRDefault="002E767A" w:rsidP="001B0761">
            <w:pPr>
              <w:spacing w:line="260" w:lineRule="atLeast"/>
              <w:rPr>
                <w:rFonts w:ascii="Arial" w:hAnsi="Arial" w:cs="Arial"/>
                <w:bCs/>
                <w:i/>
                <w:iCs/>
                <w:sz w:val="20"/>
              </w:rPr>
            </w:pPr>
          </w:p>
        </w:tc>
        <w:tc>
          <w:tcPr>
            <w:tcW w:w="5245" w:type="dxa"/>
            <w:tcBorders>
              <w:top w:val="single" w:sz="4" w:space="0" w:color="auto"/>
              <w:left w:val="single" w:sz="4" w:space="0" w:color="auto"/>
              <w:bottom w:val="single" w:sz="4" w:space="0" w:color="auto"/>
              <w:right w:val="single" w:sz="4" w:space="0" w:color="auto"/>
            </w:tcBorders>
          </w:tcPr>
          <w:p w14:paraId="6715D18B" w14:textId="77777777" w:rsidR="002E767A" w:rsidRPr="00161C6E" w:rsidRDefault="002E767A" w:rsidP="001B0761">
            <w:pPr>
              <w:spacing w:before="60" w:after="60"/>
              <w:rPr>
                <w:rFonts w:ascii="Arial" w:hAnsi="Arial" w:cs="Arial"/>
                <w:b/>
                <w:bCs/>
                <w:iCs/>
                <w:sz w:val="20"/>
                <w:szCs w:val="20"/>
              </w:rPr>
            </w:pPr>
          </w:p>
        </w:tc>
      </w:tr>
      <w:tr w:rsidR="002E767A" w:rsidRPr="00161C6E" w14:paraId="63F191A0" w14:textId="77777777" w:rsidTr="00F0548F">
        <w:tc>
          <w:tcPr>
            <w:tcW w:w="4536" w:type="dxa"/>
            <w:tcBorders>
              <w:top w:val="single" w:sz="4" w:space="0" w:color="auto"/>
              <w:left w:val="single" w:sz="4" w:space="0" w:color="auto"/>
              <w:bottom w:val="single" w:sz="4" w:space="0" w:color="auto"/>
              <w:right w:val="single" w:sz="4" w:space="0" w:color="auto"/>
            </w:tcBorders>
          </w:tcPr>
          <w:p w14:paraId="75C2486C" w14:textId="77777777" w:rsidR="002E767A" w:rsidRPr="00161C6E" w:rsidRDefault="002E767A" w:rsidP="001B0761">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3961471A" w14:textId="77777777" w:rsidR="002E767A" w:rsidRPr="00161C6E" w:rsidRDefault="002E767A" w:rsidP="001B0761">
            <w:pPr>
              <w:spacing w:before="60" w:after="60"/>
              <w:rPr>
                <w:rFonts w:ascii="Arial" w:hAnsi="Arial" w:cs="Arial"/>
                <w:b/>
                <w:bCs/>
                <w:iCs/>
                <w:sz w:val="20"/>
                <w:szCs w:val="20"/>
              </w:rPr>
            </w:pPr>
          </w:p>
        </w:tc>
      </w:tr>
      <w:tr w:rsidR="002E767A" w:rsidRPr="00F41505" w14:paraId="034FF32A" w14:textId="77777777" w:rsidTr="00F0548F">
        <w:tc>
          <w:tcPr>
            <w:tcW w:w="4536" w:type="dxa"/>
            <w:tcBorders>
              <w:top w:val="single" w:sz="4" w:space="0" w:color="auto"/>
              <w:left w:val="single" w:sz="4" w:space="0" w:color="auto"/>
              <w:bottom w:val="single" w:sz="4" w:space="0" w:color="auto"/>
              <w:right w:val="single" w:sz="4" w:space="0" w:color="auto"/>
            </w:tcBorders>
          </w:tcPr>
          <w:p w14:paraId="274FAAE6" w14:textId="184E70DA" w:rsidR="002E767A" w:rsidRPr="00F41505" w:rsidRDefault="002E767A" w:rsidP="00026AA5">
            <w:pPr>
              <w:spacing w:line="260" w:lineRule="atLeast"/>
              <w:jc w:val="both"/>
              <w:rPr>
                <w:rFonts w:ascii="Arial" w:hAnsi="Arial" w:cs="Arial"/>
                <w:i/>
                <w:iCs/>
                <w:sz w:val="20"/>
              </w:rPr>
            </w:pPr>
            <w:r w:rsidRPr="00CC0696">
              <w:rPr>
                <w:rFonts w:ascii="Arial" w:hAnsi="Arial" w:cs="Arial"/>
                <w:i/>
                <w:iCs/>
                <w:sz w:val="20"/>
              </w:rPr>
              <w:t>Krajši opis projekta, iz katerega bo razvidno, ali po vsebini ustreza zahtevam javnega naročila:</w:t>
            </w:r>
          </w:p>
        </w:tc>
        <w:tc>
          <w:tcPr>
            <w:tcW w:w="5245" w:type="dxa"/>
            <w:tcBorders>
              <w:top w:val="single" w:sz="4" w:space="0" w:color="auto"/>
              <w:left w:val="single" w:sz="4" w:space="0" w:color="auto"/>
              <w:bottom w:val="single" w:sz="4" w:space="0" w:color="auto"/>
              <w:right w:val="single" w:sz="4" w:space="0" w:color="auto"/>
            </w:tcBorders>
          </w:tcPr>
          <w:p w14:paraId="365C059C" w14:textId="77777777" w:rsidR="002E767A" w:rsidRPr="00F41505" w:rsidRDefault="002E767A" w:rsidP="001B0761">
            <w:pPr>
              <w:spacing w:after="160" w:line="259" w:lineRule="auto"/>
              <w:ind w:left="700"/>
              <w:jc w:val="both"/>
              <w:rPr>
                <w:rFonts w:ascii="Arial" w:hAnsi="Arial" w:cs="Arial"/>
                <w:b/>
                <w:bCs/>
                <w:iCs/>
                <w:sz w:val="20"/>
                <w:szCs w:val="20"/>
              </w:rPr>
            </w:pPr>
          </w:p>
        </w:tc>
      </w:tr>
    </w:tbl>
    <w:p w14:paraId="2D303C4B" w14:textId="77777777" w:rsidR="002E767A" w:rsidRPr="00F41505" w:rsidRDefault="002E767A" w:rsidP="002E767A">
      <w:pPr>
        <w:spacing w:before="60" w:after="60"/>
        <w:rPr>
          <w:rFonts w:ascii="Arial" w:hAnsi="Arial" w:cs="Arial"/>
        </w:rPr>
      </w:pPr>
    </w:p>
    <w:tbl>
      <w:tblPr>
        <w:tblW w:w="9781" w:type="dxa"/>
        <w:tblInd w:w="-5" w:type="dxa"/>
        <w:tblLook w:val="01E0" w:firstRow="1" w:lastRow="1" w:firstColumn="1" w:lastColumn="1" w:noHBand="0" w:noVBand="0"/>
      </w:tblPr>
      <w:tblGrid>
        <w:gridCol w:w="4536"/>
        <w:gridCol w:w="5245"/>
      </w:tblGrid>
      <w:tr w:rsidR="002E767A" w:rsidRPr="00F41505" w14:paraId="2192DD20" w14:textId="77777777" w:rsidTr="00F0548F">
        <w:tc>
          <w:tcPr>
            <w:tcW w:w="4536" w:type="dxa"/>
            <w:tcBorders>
              <w:top w:val="single" w:sz="4" w:space="0" w:color="auto"/>
              <w:left w:val="single" w:sz="4" w:space="0" w:color="auto"/>
              <w:bottom w:val="single" w:sz="4" w:space="0" w:color="auto"/>
              <w:right w:val="single" w:sz="4" w:space="0" w:color="auto"/>
            </w:tcBorders>
          </w:tcPr>
          <w:p w14:paraId="2E85DF44" w14:textId="77777777" w:rsidR="002E767A" w:rsidRPr="00F41505" w:rsidRDefault="002E767A" w:rsidP="001B0761">
            <w:pPr>
              <w:spacing w:line="260" w:lineRule="atLeast"/>
              <w:rPr>
                <w:rFonts w:ascii="Arial" w:hAnsi="Arial" w:cs="Arial"/>
                <w:b/>
                <w:bCs/>
                <w:i/>
                <w:iCs/>
              </w:rPr>
            </w:pPr>
            <w:r w:rsidRPr="00F41505">
              <w:rPr>
                <w:rFonts w:ascii="Arial" w:hAnsi="Arial" w:cs="Arial"/>
                <w:b/>
                <w:bCs/>
                <w:i/>
                <w:iCs/>
              </w:rPr>
              <w:t>Naziv referenčnega projekta B:</w:t>
            </w:r>
          </w:p>
          <w:p w14:paraId="60D31243" w14:textId="77777777" w:rsidR="002E767A" w:rsidRPr="00F41505" w:rsidRDefault="002E767A" w:rsidP="001B0761">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1C707706" w14:textId="77777777" w:rsidR="002E767A" w:rsidRPr="00F41505" w:rsidRDefault="002E767A" w:rsidP="001B0761">
            <w:pPr>
              <w:spacing w:before="60" w:after="60"/>
              <w:rPr>
                <w:rFonts w:ascii="Arial" w:hAnsi="Arial" w:cs="Arial"/>
                <w:b/>
                <w:bCs/>
                <w:iCs/>
                <w:sz w:val="20"/>
                <w:szCs w:val="20"/>
              </w:rPr>
            </w:pPr>
          </w:p>
        </w:tc>
      </w:tr>
      <w:tr w:rsidR="002E767A" w:rsidRPr="00F41505" w14:paraId="32C2948D" w14:textId="77777777" w:rsidTr="00F0548F">
        <w:tc>
          <w:tcPr>
            <w:tcW w:w="4536" w:type="dxa"/>
            <w:tcBorders>
              <w:top w:val="single" w:sz="4" w:space="0" w:color="auto"/>
              <w:left w:val="single" w:sz="4" w:space="0" w:color="auto"/>
              <w:bottom w:val="single" w:sz="4" w:space="0" w:color="auto"/>
              <w:right w:val="single" w:sz="4" w:space="0" w:color="auto"/>
            </w:tcBorders>
          </w:tcPr>
          <w:p w14:paraId="1A39D418" w14:textId="77777777" w:rsidR="002E767A" w:rsidRPr="00CB417F" w:rsidRDefault="002E767A" w:rsidP="001B0761">
            <w:pPr>
              <w:spacing w:line="260" w:lineRule="atLeast"/>
              <w:rPr>
                <w:rFonts w:ascii="Arial" w:hAnsi="Arial" w:cs="Arial"/>
                <w:bCs/>
                <w:i/>
                <w:iCs/>
                <w:sz w:val="20"/>
                <w:szCs w:val="20"/>
              </w:rPr>
            </w:pPr>
            <w:r w:rsidRPr="00CB417F">
              <w:rPr>
                <w:rFonts w:ascii="Arial" w:hAnsi="Arial" w:cs="Arial"/>
                <w:bCs/>
                <w:i/>
                <w:iCs/>
                <w:sz w:val="20"/>
                <w:szCs w:val="20"/>
              </w:rPr>
              <w:t>Naročnik referenčnega projekta (</w:t>
            </w:r>
            <w:r w:rsidRPr="00CB417F">
              <w:rPr>
                <w:rFonts w:ascii="Arial" w:hAnsi="Arial" w:cs="Arial"/>
                <w:bCs/>
                <w:i/>
                <w:iCs/>
                <w:sz w:val="16"/>
                <w:szCs w:val="16"/>
              </w:rPr>
              <w:t>naziv, naslov</w:t>
            </w:r>
            <w:r w:rsidRPr="00CB417F">
              <w:rPr>
                <w:rFonts w:ascii="Arial" w:hAnsi="Arial" w:cs="Arial"/>
                <w:bCs/>
                <w:i/>
                <w:iCs/>
                <w:sz w:val="20"/>
                <w:szCs w:val="20"/>
              </w:rPr>
              <w:t>):</w:t>
            </w:r>
          </w:p>
          <w:p w14:paraId="378A4A6D" w14:textId="77777777" w:rsidR="002E767A" w:rsidRPr="00CB417F" w:rsidRDefault="002E767A" w:rsidP="001B0761">
            <w:pPr>
              <w:spacing w:line="260" w:lineRule="atLeast"/>
              <w:rPr>
                <w:rFonts w:ascii="Arial" w:hAnsi="Arial" w:cs="Arial"/>
                <w:bCs/>
                <w:i/>
                <w:iCs/>
                <w:sz w:val="20"/>
                <w:szCs w:val="20"/>
              </w:rPr>
            </w:pPr>
          </w:p>
        </w:tc>
        <w:tc>
          <w:tcPr>
            <w:tcW w:w="5245" w:type="dxa"/>
            <w:tcBorders>
              <w:top w:val="single" w:sz="4" w:space="0" w:color="auto"/>
              <w:left w:val="single" w:sz="4" w:space="0" w:color="auto"/>
              <w:bottom w:val="single" w:sz="4" w:space="0" w:color="auto"/>
              <w:right w:val="single" w:sz="4" w:space="0" w:color="auto"/>
            </w:tcBorders>
          </w:tcPr>
          <w:p w14:paraId="4F5609CB" w14:textId="77777777" w:rsidR="002E767A" w:rsidRPr="00F41505" w:rsidRDefault="002E767A" w:rsidP="001B0761">
            <w:pPr>
              <w:spacing w:before="60" w:after="60"/>
              <w:rPr>
                <w:rFonts w:ascii="Arial" w:hAnsi="Arial" w:cs="Arial"/>
                <w:b/>
                <w:bCs/>
                <w:iCs/>
                <w:sz w:val="20"/>
                <w:szCs w:val="20"/>
              </w:rPr>
            </w:pPr>
          </w:p>
        </w:tc>
      </w:tr>
      <w:tr w:rsidR="002E767A" w:rsidRPr="00F41505" w14:paraId="4886CBA6" w14:textId="77777777" w:rsidTr="00F0548F">
        <w:tc>
          <w:tcPr>
            <w:tcW w:w="4536" w:type="dxa"/>
            <w:tcBorders>
              <w:top w:val="single" w:sz="4" w:space="0" w:color="auto"/>
              <w:left w:val="single" w:sz="4" w:space="0" w:color="auto"/>
              <w:bottom w:val="single" w:sz="4" w:space="0" w:color="auto"/>
              <w:right w:val="single" w:sz="4" w:space="0" w:color="auto"/>
            </w:tcBorders>
          </w:tcPr>
          <w:p w14:paraId="6DC9BCF6" w14:textId="77777777" w:rsidR="002E767A" w:rsidRPr="00CB417F" w:rsidRDefault="002E767A" w:rsidP="001B0761">
            <w:pPr>
              <w:spacing w:line="260" w:lineRule="atLeast"/>
              <w:rPr>
                <w:rFonts w:ascii="Arial" w:hAnsi="Arial" w:cs="Arial"/>
                <w:bCs/>
                <w:i/>
                <w:iCs/>
                <w:sz w:val="20"/>
                <w:lang w:eastAsia="en-US"/>
              </w:rPr>
            </w:pPr>
            <w:r w:rsidRPr="00CB417F">
              <w:rPr>
                <w:rFonts w:ascii="Arial" w:hAnsi="Arial" w:cs="Arial"/>
                <w:bCs/>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6F631E1A" w14:textId="77777777" w:rsidR="002E767A" w:rsidRPr="00F41505" w:rsidRDefault="002E767A" w:rsidP="001B0761">
            <w:pPr>
              <w:spacing w:before="60" w:after="60"/>
              <w:rPr>
                <w:rFonts w:ascii="Arial" w:hAnsi="Arial" w:cs="Arial"/>
                <w:b/>
                <w:bCs/>
                <w:iCs/>
                <w:sz w:val="20"/>
                <w:szCs w:val="20"/>
              </w:rPr>
            </w:pPr>
          </w:p>
        </w:tc>
      </w:tr>
      <w:tr w:rsidR="002E767A" w:rsidRPr="00F41505" w14:paraId="6D626B3D" w14:textId="77777777" w:rsidTr="00F0548F">
        <w:tc>
          <w:tcPr>
            <w:tcW w:w="4536" w:type="dxa"/>
            <w:tcBorders>
              <w:top w:val="single" w:sz="4" w:space="0" w:color="auto"/>
              <w:left w:val="single" w:sz="4" w:space="0" w:color="auto"/>
              <w:bottom w:val="single" w:sz="4" w:space="0" w:color="auto"/>
              <w:right w:val="single" w:sz="4" w:space="0" w:color="auto"/>
            </w:tcBorders>
          </w:tcPr>
          <w:p w14:paraId="763F710C" w14:textId="77777777" w:rsidR="002E767A" w:rsidRPr="00CB417F" w:rsidRDefault="002E767A" w:rsidP="001B0761">
            <w:pPr>
              <w:spacing w:line="260" w:lineRule="atLeast"/>
              <w:rPr>
                <w:rFonts w:ascii="Arial" w:hAnsi="Arial" w:cs="Arial"/>
                <w:bCs/>
                <w:i/>
                <w:iCs/>
                <w:sz w:val="20"/>
              </w:rPr>
            </w:pPr>
            <w:r w:rsidRPr="00CB417F">
              <w:rPr>
                <w:rFonts w:ascii="Arial" w:hAnsi="Arial" w:cs="Arial"/>
                <w:bCs/>
                <w:i/>
                <w:iCs/>
                <w:sz w:val="20"/>
              </w:rPr>
              <w:t>Gospodarski subjekt, ki je izvedel projekt (</w:t>
            </w:r>
            <w:r w:rsidRPr="00CB417F">
              <w:rPr>
                <w:rFonts w:ascii="Arial" w:hAnsi="Arial" w:cs="Arial"/>
                <w:bCs/>
                <w:i/>
                <w:iCs/>
                <w:sz w:val="16"/>
                <w:szCs w:val="16"/>
              </w:rPr>
              <w:t>z navedbo ali je dela izvajal kot izvajalec, partner ali kot podizvajalec; z navedbo deleža izvedenih pogodbenih del</w:t>
            </w:r>
            <w:r w:rsidRPr="00CB417F">
              <w:rPr>
                <w:rFonts w:ascii="Arial" w:hAnsi="Arial" w:cs="Arial"/>
                <w:bCs/>
                <w:i/>
                <w:iCs/>
                <w:sz w:val="20"/>
              </w:rPr>
              <w:t>)</w:t>
            </w:r>
          </w:p>
          <w:p w14:paraId="7AE0E014" w14:textId="77777777" w:rsidR="002E767A" w:rsidRPr="00CB417F" w:rsidRDefault="002E767A" w:rsidP="001B0761">
            <w:pPr>
              <w:spacing w:line="260" w:lineRule="atLeast"/>
              <w:rPr>
                <w:rFonts w:ascii="Arial" w:hAnsi="Arial" w:cs="Arial"/>
                <w:bCs/>
                <w:i/>
                <w:iCs/>
                <w:sz w:val="20"/>
              </w:rPr>
            </w:pPr>
          </w:p>
        </w:tc>
        <w:tc>
          <w:tcPr>
            <w:tcW w:w="5245" w:type="dxa"/>
            <w:tcBorders>
              <w:top w:val="single" w:sz="4" w:space="0" w:color="auto"/>
              <w:left w:val="single" w:sz="4" w:space="0" w:color="auto"/>
              <w:bottom w:val="single" w:sz="4" w:space="0" w:color="auto"/>
              <w:right w:val="single" w:sz="4" w:space="0" w:color="auto"/>
            </w:tcBorders>
          </w:tcPr>
          <w:p w14:paraId="20014FE3" w14:textId="77777777" w:rsidR="002E767A" w:rsidRPr="00F41505" w:rsidRDefault="002E767A" w:rsidP="001B0761">
            <w:pPr>
              <w:spacing w:before="60" w:after="60"/>
              <w:rPr>
                <w:rFonts w:ascii="Arial" w:hAnsi="Arial" w:cs="Arial"/>
                <w:b/>
                <w:bCs/>
                <w:iCs/>
                <w:sz w:val="20"/>
                <w:szCs w:val="20"/>
              </w:rPr>
            </w:pPr>
          </w:p>
        </w:tc>
      </w:tr>
      <w:tr w:rsidR="002E767A" w:rsidRPr="00F41505" w14:paraId="5A7F9AEF" w14:textId="77777777" w:rsidTr="00F0548F">
        <w:tc>
          <w:tcPr>
            <w:tcW w:w="4536" w:type="dxa"/>
            <w:tcBorders>
              <w:top w:val="single" w:sz="4" w:space="0" w:color="auto"/>
              <w:left w:val="single" w:sz="4" w:space="0" w:color="auto"/>
              <w:bottom w:val="single" w:sz="4" w:space="0" w:color="auto"/>
              <w:right w:val="single" w:sz="4" w:space="0" w:color="auto"/>
            </w:tcBorders>
          </w:tcPr>
          <w:p w14:paraId="73B8F0B4" w14:textId="77777777" w:rsidR="002E767A" w:rsidRPr="00CB417F" w:rsidRDefault="002E767A" w:rsidP="001B0761">
            <w:pPr>
              <w:spacing w:line="260" w:lineRule="atLeast"/>
              <w:rPr>
                <w:rFonts w:ascii="Arial" w:hAnsi="Arial" w:cs="Arial"/>
                <w:bCs/>
                <w:i/>
                <w:iCs/>
                <w:sz w:val="20"/>
              </w:rPr>
            </w:pPr>
            <w:r w:rsidRPr="00CB417F">
              <w:rPr>
                <w:rFonts w:ascii="Arial" w:hAnsi="Arial" w:cs="Arial"/>
                <w:bCs/>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18F718D0" w14:textId="77777777" w:rsidR="002E767A" w:rsidRPr="00F41505" w:rsidRDefault="002E767A" w:rsidP="001B0761">
            <w:pPr>
              <w:spacing w:before="60" w:after="60"/>
              <w:rPr>
                <w:rFonts w:ascii="Arial" w:hAnsi="Arial" w:cs="Arial"/>
                <w:b/>
                <w:bCs/>
                <w:iCs/>
                <w:sz w:val="20"/>
                <w:szCs w:val="20"/>
              </w:rPr>
            </w:pPr>
          </w:p>
        </w:tc>
      </w:tr>
      <w:tr w:rsidR="00026AA5" w:rsidRPr="00F41505" w14:paraId="68694F81" w14:textId="77777777" w:rsidTr="00F0548F">
        <w:tc>
          <w:tcPr>
            <w:tcW w:w="4536" w:type="dxa"/>
            <w:tcBorders>
              <w:top w:val="single" w:sz="4" w:space="0" w:color="auto"/>
              <w:left w:val="single" w:sz="4" w:space="0" w:color="auto"/>
              <w:bottom w:val="single" w:sz="4" w:space="0" w:color="auto"/>
              <w:right w:val="single" w:sz="4" w:space="0" w:color="auto"/>
            </w:tcBorders>
          </w:tcPr>
          <w:p w14:paraId="4CCE9668" w14:textId="40C7A3CB" w:rsidR="00026AA5" w:rsidRPr="00CB417F" w:rsidRDefault="00026AA5" w:rsidP="001B0761">
            <w:pPr>
              <w:spacing w:line="260" w:lineRule="atLeast"/>
              <w:rPr>
                <w:rFonts w:ascii="Arial" w:hAnsi="Arial" w:cs="Arial"/>
                <w:bCs/>
                <w:i/>
                <w:iCs/>
                <w:sz w:val="20"/>
              </w:rPr>
            </w:pPr>
            <w:r w:rsidRPr="00CB417F">
              <w:rPr>
                <w:rFonts w:ascii="Arial" w:hAnsi="Arial" w:cs="Arial"/>
                <w:bCs/>
                <w:i/>
                <w:iCs/>
                <w:sz w:val="20"/>
              </w:rPr>
              <w:t>Vrednost projekta v EUR brez DDV:</w:t>
            </w:r>
          </w:p>
        </w:tc>
        <w:tc>
          <w:tcPr>
            <w:tcW w:w="5245" w:type="dxa"/>
            <w:tcBorders>
              <w:top w:val="single" w:sz="4" w:space="0" w:color="auto"/>
              <w:left w:val="single" w:sz="4" w:space="0" w:color="auto"/>
              <w:bottom w:val="single" w:sz="4" w:space="0" w:color="auto"/>
              <w:right w:val="single" w:sz="4" w:space="0" w:color="auto"/>
            </w:tcBorders>
          </w:tcPr>
          <w:p w14:paraId="2C6CE3BB" w14:textId="77777777" w:rsidR="00026AA5" w:rsidRPr="00F41505" w:rsidRDefault="00026AA5" w:rsidP="001B0761">
            <w:pPr>
              <w:spacing w:before="60" w:after="60"/>
              <w:rPr>
                <w:rFonts w:ascii="Arial" w:hAnsi="Arial" w:cs="Arial"/>
                <w:b/>
                <w:bCs/>
                <w:iCs/>
                <w:sz w:val="20"/>
                <w:szCs w:val="20"/>
              </w:rPr>
            </w:pPr>
          </w:p>
        </w:tc>
      </w:tr>
      <w:tr w:rsidR="002E767A" w:rsidRPr="00F41505" w14:paraId="073242ED" w14:textId="77777777" w:rsidTr="00F0548F">
        <w:tc>
          <w:tcPr>
            <w:tcW w:w="4536" w:type="dxa"/>
            <w:tcBorders>
              <w:top w:val="single" w:sz="4" w:space="0" w:color="auto"/>
              <w:left w:val="single" w:sz="4" w:space="0" w:color="auto"/>
              <w:bottom w:val="single" w:sz="4" w:space="0" w:color="auto"/>
              <w:right w:val="single" w:sz="4" w:space="0" w:color="auto"/>
            </w:tcBorders>
          </w:tcPr>
          <w:p w14:paraId="5F48080A" w14:textId="13FDFD6A" w:rsidR="002E767A" w:rsidRPr="00CB417F" w:rsidRDefault="00026AA5" w:rsidP="00026AA5">
            <w:pPr>
              <w:spacing w:line="260" w:lineRule="atLeast"/>
              <w:rPr>
                <w:rFonts w:ascii="Arial" w:hAnsi="Arial" w:cs="Arial"/>
                <w:bCs/>
                <w:i/>
                <w:iCs/>
                <w:sz w:val="20"/>
              </w:rPr>
            </w:pPr>
            <w:r w:rsidRPr="00CB417F">
              <w:rPr>
                <w:rFonts w:ascii="Arial" w:hAnsi="Arial" w:cs="Arial"/>
                <w:bCs/>
                <w:i/>
                <w:iCs/>
                <w:sz w:val="20"/>
                <w:szCs w:val="20"/>
              </w:rPr>
              <w:t>Referenčni projekt izpolnjuje zahteve:</w:t>
            </w:r>
          </w:p>
        </w:tc>
        <w:tc>
          <w:tcPr>
            <w:tcW w:w="5245" w:type="dxa"/>
            <w:tcBorders>
              <w:top w:val="single" w:sz="4" w:space="0" w:color="auto"/>
              <w:left w:val="single" w:sz="4" w:space="0" w:color="auto"/>
              <w:bottom w:val="single" w:sz="4" w:space="0" w:color="auto"/>
              <w:right w:val="single" w:sz="4" w:space="0" w:color="auto"/>
            </w:tcBorders>
          </w:tcPr>
          <w:p w14:paraId="3B87741C" w14:textId="73B7E10D" w:rsidR="00026AA5" w:rsidRPr="00CB417F" w:rsidRDefault="00026AA5" w:rsidP="00026AA5">
            <w:pPr>
              <w:autoSpaceDE w:val="0"/>
              <w:autoSpaceDN w:val="0"/>
              <w:adjustRightInd w:val="0"/>
              <w:spacing w:line="260" w:lineRule="atLeast"/>
              <w:jc w:val="both"/>
              <w:rPr>
                <w:rFonts w:ascii="Arial" w:hAnsi="Arial" w:cs="Arial"/>
                <w:iCs/>
                <w:sz w:val="20"/>
                <w:szCs w:val="20"/>
              </w:rPr>
            </w:pPr>
            <w:r w:rsidRPr="00CB417F">
              <w:rPr>
                <w:rFonts w:ascii="Arial" w:hAnsi="Arial" w:cs="Arial"/>
                <w:iCs/>
                <w:sz w:val="20"/>
                <w:szCs w:val="20"/>
              </w:rPr>
              <w:t>• je obsegal strokovno svetovanje in izvajanje inženirske stroke s področja prometa in informacijskih tehnologij,</w:t>
            </w:r>
          </w:p>
          <w:p w14:paraId="567E1975" w14:textId="24959778" w:rsidR="00026AA5" w:rsidRPr="00CB417F" w:rsidRDefault="00026AA5" w:rsidP="00026AA5">
            <w:pPr>
              <w:autoSpaceDE w:val="0"/>
              <w:autoSpaceDN w:val="0"/>
              <w:adjustRightInd w:val="0"/>
              <w:spacing w:line="260" w:lineRule="atLeast"/>
              <w:jc w:val="both"/>
              <w:rPr>
                <w:rFonts w:ascii="Arial" w:hAnsi="Arial" w:cs="Arial"/>
                <w:iCs/>
                <w:sz w:val="20"/>
                <w:szCs w:val="20"/>
              </w:rPr>
            </w:pPr>
            <w:r w:rsidRPr="00CB417F">
              <w:rPr>
                <w:rFonts w:ascii="Arial" w:hAnsi="Arial" w:cs="Arial"/>
                <w:iCs/>
                <w:sz w:val="20"/>
                <w:szCs w:val="20"/>
              </w:rPr>
              <w:t>• so bile v sklopu projekta izvedene tehnične specifikacije implementacije informacijskih tehnologij na področju prometa v vrednosti najmanj 50.000,00 EUR brez DDV,</w:t>
            </w:r>
          </w:p>
          <w:p w14:paraId="3EA392B1" w14:textId="58938B99" w:rsidR="00026AA5" w:rsidRPr="00CB417F" w:rsidRDefault="00026AA5" w:rsidP="00026AA5">
            <w:pPr>
              <w:autoSpaceDE w:val="0"/>
              <w:autoSpaceDN w:val="0"/>
              <w:adjustRightInd w:val="0"/>
              <w:spacing w:line="260" w:lineRule="atLeast"/>
              <w:jc w:val="both"/>
              <w:rPr>
                <w:rFonts w:ascii="Arial" w:hAnsi="Arial" w:cs="Arial"/>
                <w:iCs/>
                <w:sz w:val="20"/>
                <w:szCs w:val="20"/>
              </w:rPr>
            </w:pPr>
            <w:r w:rsidRPr="00CB417F">
              <w:rPr>
                <w:rFonts w:ascii="Arial" w:hAnsi="Arial" w:cs="Arial"/>
                <w:iCs/>
                <w:sz w:val="20"/>
                <w:szCs w:val="20"/>
              </w:rPr>
              <w:t xml:space="preserve">• tehnične specifikacije vsebujejo tehnično opredeljene zahteve za informacijsko rešitev vzpostavitve vozlišča, ki v izvedbeni fazi predstavlja ekosistem platform, podatkov in vmesnikov,  </w:t>
            </w:r>
          </w:p>
          <w:p w14:paraId="69694969" w14:textId="395C9538" w:rsidR="002E767A" w:rsidRPr="00F41505" w:rsidRDefault="00026AA5" w:rsidP="00026AA5">
            <w:pPr>
              <w:autoSpaceDE w:val="0"/>
              <w:autoSpaceDN w:val="0"/>
              <w:adjustRightInd w:val="0"/>
              <w:spacing w:line="260" w:lineRule="atLeast"/>
              <w:jc w:val="both"/>
              <w:rPr>
                <w:rFonts w:ascii="Arial" w:hAnsi="Arial" w:cs="Arial"/>
                <w:b/>
                <w:bCs/>
                <w:iCs/>
                <w:sz w:val="20"/>
                <w:szCs w:val="20"/>
              </w:rPr>
            </w:pPr>
            <w:r w:rsidRPr="00CB417F">
              <w:rPr>
                <w:rFonts w:ascii="Arial" w:hAnsi="Arial" w:cs="Arial"/>
                <w:iCs/>
                <w:sz w:val="20"/>
                <w:szCs w:val="20"/>
              </w:rPr>
              <w:t>• izvedbena faza po tehničnih specifikacijah upošteva skupni nabor podatkov in standardizirane elemente, ki so ustrezno strukturirani (kot npr. JSON, XML)</w:t>
            </w:r>
          </w:p>
        </w:tc>
      </w:tr>
    </w:tbl>
    <w:p w14:paraId="2E3E224A" w14:textId="77777777" w:rsidR="002E767A" w:rsidRPr="00F41505" w:rsidRDefault="002E767A" w:rsidP="002E767A">
      <w:pPr>
        <w:spacing w:before="60" w:after="60"/>
        <w:rPr>
          <w:rFonts w:ascii="Arial" w:hAnsi="Arial" w:cs="Arial"/>
        </w:rPr>
      </w:pPr>
    </w:p>
    <w:tbl>
      <w:tblPr>
        <w:tblW w:w="9781" w:type="dxa"/>
        <w:tblInd w:w="-5" w:type="dxa"/>
        <w:tblLook w:val="01E0" w:firstRow="1" w:lastRow="1" w:firstColumn="1" w:lastColumn="1" w:noHBand="0" w:noVBand="0"/>
      </w:tblPr>
      <w:tblGrid>
        <w:gridCol w:w="4536"/>
        <w:gridCol w:w="5245"/>
      </w:tblGrid>
      <w:tr w:rsidR="002E767A" w:rsidRPr="00F41505" w14:paraId="32F58080" w14:textId="77777777" w:rsidTr="00F0548F">
        <w:tc>
          <w:tcPr>
            <w:tcW w:w="4536" w:type="dxa"/>
            <w:tcBorders>
              <w:top w:val="single" w:sz="4" w:space="0" w:color="auto"/>
              <w:left w:val="single" w:sz="4" w:space="0" w:color="auto"/>
              <w:bottom w:val="single" w:sz="4" w:space="0" w:color="auto"/>
              <w:right w:val="single" w:sz="4" w:space="0" w:color="auto"/>
            </w:tcBorders>
          </w:tcPr>
          <w:p w14:paraId="23CC3FA3" w14:textId="7E6DD3C4" w:rsidR="002E767A" w:rsidRPr="00F41505" w:rsidRDefault="002E767A" w:rsidP="001B0761">
            <w:pPr>
              <w:spacing w:line="260" w:lineRule="atLeast"/>
              <w:rPr>
                <w:rFonts w:ascii="Arial" w:hAnsi="Arial" w:cs="Arial"/>
                <w:b/>
                <w:bCs/>
                <w:i/>
                <w:iCs/>
              </w:rPr>
            </w:pPr>
            <w:r w:rsidRPr="00F41505">
              <w:rPr>
                <w:rFonts w:ascii="Arial" w:hAnsi="Arial" w:cs="Arial"/>
                <w:b/>
                <w:bCs/>
                <w:i/>
                <w:iCs/>
              </w:rPr>
              <w:t xml:space="preserve">Naziv referenčnega projekta </w:t>
            </w:r>
            <w:r>
              <w:rPr>
                <w:rFonts w:ascii="Arial" w:hAnsi="Arial" w:cs="Arial"/>
                <w:b/>
                <w:bCs/>
                <w:i/>
                <w:iCs/>
              </w:rPr>
              <w:t>C</w:t>
            </w:r>
            <w:r w:rsidRPr="00F41505">
              <w:rPr>
                <w:rFonts w:ascii="Arial" w:hAnsi="Arial" w:cs="Arial"/>
                <w:b/>
                <w:bCs/>
                <w:i/>
                <w:iCs/>
              </w:rPr>
              <w:t>:</w:t>
            </w:r>
          </w:p>
          <w:p w14:paraId="6DB204AA" w14:textId="77777777" w:rsidR="002E767A" w:rsidRPr="00F41505" w:rsidRDefault="002E767A" w:rsidP="001B0761">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6169CD4A" w14:textId="77777777" w:rsidR="002E767A" w:rsidRPr="00F41505" w:rsidRDefault="002E767A" w:rsidP="001B0761">
            <w:pPr>
              <w:spacing w:before="60" w:after="60"/>
              <w:rPr>
                <w:rFonts w:ascii="Arial" w:hAnsi="Arial" w:cs="Arial"/>
                <w:b/>
                <w:bCs/>
                <w:iCs/>
                <w:sz w:val="20"/>
                <w:szCs w:val="20"/>
              </w:rPr>
            </w:pPr>
          </w:p>
        </w:tc>
      </w:tr>
      <w:tr w:rsidR="002E767A" w:rsidRPr="00F41505" w14:paraId="42D8CDE8" w14:textId="77777777" w:rsidTr="00F0548F">
        <w:tc>
          <w:tcPr>
            <w:tcW w:w="4536" w:type="dxa"/>
            <w:tcBorders>
              <w:top w:val="single" w:sz="4" w:space="0" w:color="auto"/>
              <w:left w:val="single" w:sz="4" w:space="0" w:color="auto"/>
              <w:bottom w:val="single" w:sz="4" w:space="0" w:color="auto"/>
              <w:right w:val="single" w:sz="4" w:space="0" w:color="auto"/>
            </w:tcBorders>
          </w:tcPr>
          <w:p w14:paraId="0F4F8891" w14:textId="77777777" w:rsidR="002E767A" w:rsidRPr="00CB417F" w:rsidRDefault="002E767A" w:rsidP="001B0761">
            <w:pPr>
              <w:spacing w:line="260" w:lineRule="atLeast"/>
              <w:rPr>
                <w:rFonts w:ascii="Arial" w:hAnsi="Arial" w:cs="Arial"/>
                <w:bCs/>
                <w:i/>
                <w:iCs/>
                <w:sz w:val="20"/>
                <w:szCs w:val="20"/>
              </w:rPr>
            </w:pPr>
            <w:r w:rsidRPr="00CB417F">
              <w:rPr>
                <w:rFonts w:ascii="Arial" w:hAnsi="Arial" w:cs="Arial"/>
                <w:bCs/>
                <w:i/>
                <w:iCs/>
                <w:sz w:val="20"/>
                <w:szCs w:val="20"/>
              </w:rPr>
              <w:t>Naročnik referenčnega projekta (</w:t>
            </w:r>
            <w:r w:rsidRPr="00CB417F">
              <w:rPr>
                <w:rFonts w:ascii="Arial" w:hAnsi="Arial" w:cs="Arial"/>
                <w:bCs/>
                <w:i/>
                <w:iCs/>
                <w:sz w:val="16"/>
                <w:szCs w:val="16"/>
              </w:rPr>
              <w:t>naziv, naslov</w:t>
            </w:r>
            <w:r w:rsidRPr="00CB417F">
              <w:rPr>
                <w:rFonts w:ascii="Arial" w:hAnsi="Arial" w:cs="Arial"/>
                <w:bCs/>
                <w:i/>
                <w:iCs/>
                <w:sz w:val="20"/>
                <w:szCs w:val="20"/>
              </w:rPr>
              <w:t>):</w:t>
            </w:r>
          </w:p>
          <w:p w14:paraId="7936E2E3" w14:textId="77777777" w:rsidR="002E767A" w:rsidRPr="00CB417F" w:rsidRDefault="002E767A" w:rsidP="001B0761">
            <w:pPr>
              <w:spacing w:line="260" w:lineRule="atLeast"/>
              <w:rPr>
                <w:rFonts w:ascii="Arial" w:hAnsi="Arial" w:cs="Arial"/>
                <w:bCs/>
                <w:i/>
                <w:iCs/>
                <w:sz w:val="20"/>
                <w:szCs w:val="20"/>
              </w:rPr>
            </w:pPr>
          </w:p>
        </w:tc>
        <w:tc>
          <w:tcPr>
            <w:tcW w:w="5245" w:type="dxa"/>
            <w:tcBorders>
              <w:top w:val="single" w:sz="4" w:space="0" w:color="auto"/>
              <w:left w:val="single" w:sz="4" w:space="0" w:color="auto"/>
              <w:bottom w:val="single" w:sz="4" w:space="0" w:color="auto"/>
              <w:right w:val="single" w:sz="4" w:space="0" w:color="auto"/>
            </w:tcBorders>
          </w:tcPr>
          <w:p w14:paraId="49AB11DB" w14:textId="77777777" w:rsidR="002E767A" w:rsidRPr="00F41505" w:rsidRDefault="002E767A" w:rsidP="001B0761">
            <w:pPr>
              <w:spacing w:before="60" w:after="60"/>
              <w:rPr>
                <w:rFonts w:ascii="Arial" w:hAnsi="Arial" w:cs="Arial"/>
                <w:b/>
                <w:bCs/>
                <w:iCs/>
                <w:sz w:val="20"/>
                <w:szCs w:val="20"/>
              </w:rPr>
            </w:pPr>
          </w:p>
        </w:tc>
      </w:tr>
      <w:tr w:rsidR="002E767A" w:rsidRPr="00F41505" w14:paraId="63CF4934" w14:textId="77777777" w:rsidTr="00F0548F">
        <w:tc>
          <w:tcPr>
            <w:tcW w:w="4536" w:type="dxa"/>
            <w:tcBorders>
              <w:top w:val="single" w:sz="4" w:space="0" w:color="auto"/>
              <w:left w:val="single" w:sz="4" w:space="0" w:color="auto"/>
              <w:bottom w:val="single" w:sz="4" w:space="0" w:color="auto"/>
              <w:right w:val="single" w:sz="4" w:space="0" w:color="auto"/>
            </w:tcBorders>
          </w:tcPr>
          <w:p w14:paraId="126024D6" w14:textId="77777777" w:rsidR="002E767A" w:rsidRPr="00CB417F" w:rsidRDefault="002E767A" w:rsidP="001B0761">
            <w:pPr>
              <w:spacing w:line="260" w:lineRule="atLeast"/>
              <w:rPr>
                <w:rFonts w:ascii="Arial" w:hAnsi="Arial" w:cs="Arial"/>
                <w:bCs/>
                <w:i/>
                <w:iCs/>
                <w:sz w:val="20"/>
                <w:lang w:eastAsia="en-US"/>
              </w:rPr>
            </w:pPr>
            <w:r w:rsidRPr="00CB417F">
              <w:rPr>
                <w:rFonts w:ascii="Arial" w:hAnsi="Arial" w:cs="Arial"/>
                <w:bCs/>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0D71DA45" w14:textId="77777777" w:rsidR="002E767A" w:rsidRPr="00F41505" w:rsidRDefault="002E767A" w:rsidP="001B0761">
            <w:pPr>
              <w:spacing w:before="60" w:after="60"/>
              <w:rPr>
                <w:rFonts w:ascii="Arial" w:hAnsi="Arial" w:cs="Arial"/>
                <w:b/>
                <w:bCs/>
                <w:iCs/>
                <w:sz w:val="20"/>
                <w:szCs w:val="20"/>
              </w:rPr>
            </w:pPr>
          </w:p>
        </w:tc>
      </w:tr>
      <w:tr w:rsidR="002E767A" w:rsidRPr="00F41505" w14:paraId="3CEED68A" w14:textId="77777777" w:rsidTr="00F0548F">
        <w:tc>
          <w:tcPr>
            <w:tcW w:w="4536" w:type="dxa"/>
            <w:tcBorders>
              <w:top w:val="single" w:sz="4" w:space="0" w:color="auto"/>
              <w:left w:val="single" w:sz="4" w:space="0" w:color="auto"/>
              <w:bottom w:val="single" w:sz="4" w:space="0" w:color="auto"/>
              <w:right w:val="single" w:sz="4" w:space="0" w:color="auto"/>
            </w:tcBorders>
          </w:tcPr>
          <w:p w14:paraId="22383C50" w14:textId="77777777" w:rsidR="002E767A" w:rsidRPr="00CB417F" w:rsidRDefault="002E767A" w:rsidP="001B0761">
            <w:pPr>
              <w:spacing w:line="260" w:lineRule="atLeast"/>
              <w:rPr>
                <w:rFonts w:ascii="Arial" w:hAnsi="Arial" w:cs="Arial"/>
                <w:bCs/>
                <w:i/>
                <w:iCs/>
                <w:sz w:val="20"/>
              </w:rPr>
            </w:pPr>
            <w:r w:rsidRPr="00CB417F">
              <w:rPr>
                <w:rFonts w:ascii="Arial" w:hAnsi="Arial" w:cs="Arial"/>
                <w:bCs/>
                <w:i/>
                <w:iCs/>
                <w:sz w:val="20"/>
              </w:rPr>
              <w:t>Gospodarski subjekt, ki je izvedel projekt (</w:t>
            </w:r>
            <w:r w:rsidRPr="00CB417F">
              <w:rPr>
                <w:rFonts w:ascii="Arial" w:hAnsi="Arial" w:cs="Arial"/>
                <w:bCs/>
                <w:i/>
                <w:iCs/>
                <w:sz w:val="16"/>
                <w:szCs w:val="16"/>
              </w:rPr>
              <w:t>z navedbo ali je dela izvajal kot izvajalec, partner ali kot podizvajalec; z navedbo deleža izvedenih pogodbenih del</w:t>
            </w:r>
            <w:r w:rsidRPr="00CB417F">
              <w:rPr>
                <w:rFonts w:ascii="Arial" w:hAnsi="Arial" w:cs="Arial"/>
                <w:bCs/>
                <w:i/>
                <w:iCs/>
                <w:sz w:val="20"/>
              </w:rPr>
              <w:t>)</w:t>
            </w:r>
          </w:p>
          <w:p w14:paraId="626E9C88" w14:textId="77777777" w:rsidR="002E767A" w:rsidRPr="00CB417F" w:rsidRDefault="002E767A" w:rsidP="001B0761">
            <w:pPr>
              <w:spacing w:line="260" w:lineRule="atLeast"/>
              <w:rPr>
                <w:rFonts w:ascii="Arial" w:hAnsi="Arial" w:cs="Arial"/>
                <w:bCs/>
                <w:i/>
                <w:iCs/>
                <w:sz w:val="20"/>
              </w:rPr>
            </w:pPr>
          </w:p>
        </w:tc>
        <w:tc>
          <w:tcPr>
            <w:tcW w:w="5245" w:type="dxa"/>
            <w:tcBorders>
              <w:top w:val="single" w:sz="4" w:space="0" w:color="auto"/>
              <w:left w:val="single" w:sz="4" w:space="0" w:color="auto"/>
              <w:bottom w:val="single" w:sz="4" w:space="0" w:color="auto"/>
              <w:right w:val="single" w:sz="4" w:space="0" w:color="auto"/>
            </w:tcBorders>
          </w:tcPr>
          <w:p w14:paraId="4877F495" w14:textId="77777777" w:rsidR="002E767A" w:rsidRPr="00F41505" w:rsidRDefault="002E767A" w:rsidP="001B0761">
            <w:pPr>
              <w:spacing w:before="60" w:after="60"/>
              <w:rPr>
                <w:rFonts w:ascii="Arial" w:hAnsi="Arial" w:cs="Arial"/>
                <w:b/>
                <w:bCs/>
                <w:iCs/>
                <w:sz w:val="20"/>
                <w:szCs w:val="20"/>
              </w:rPr>
            </w:pPr>
          </w:p>
        </w:tc>
      </w:tr>
      <w:tr w:rsidR="002E767A" w:rsidRPr="00F41505" w14:paraId="137831D1" w14:textId="77777777" w:rsidTr="00F0548F">
        <w:tc>
          <w:tcPr>
            <w:tcW w:w="4536" w:type="dxa"/>
            <w:tcBorders>
              <w:top w:val="single" w:sz="4" w:space="0" w:color="auto"/>
              <w:left w:val="single" w:sz="4" w:space="0" w:color="auto"/>
              <w:bottom w:val="single" w:sz="4" w:space="0" w:color="auto"/>
              <w:right w:val="single" w:sz="4" w:space="0" w:color="auto"/>
            </w:tcBorders>
          </w:tcPr>
          <w:p w14:paraId="31A940E1" w14:textId="77777777" w:rsidR="002E767A" w:rsidRPr="00CB417F" w:rsidRDefault="002E767A" w:rsidP="001B0761">
            <w:pPr>
              <w:spacing w:line="260" w:lineRule="atLeast"/>
              <w:rPr>
                <w:rFonts w:ascii="Arial" w:hAnsi="Arial" w:cs="Arial"/>
                <w:bCs/>
                <w:i/>
                <w:iCs/>
                <w:sz w:val="20"/>
              </w:rPr>
            </w:pPr>
            <w:r w:rsidRPr="00CB417F">
              <w:rPr>
                <w:rFonts w:ascii="Arial" w:hAnsi="Arial" w:cs="Arial"/>
                <w:bCs/>
                <w:i/>
                <w:iCs/>
                <w:sz w:val="20"/>
              </w:rPr>
              <w:lastRenderedPageBreak/>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452ABBEC" w14:textId="77777777" w:rsidR="002E767A" w:rsidRPr="00F41505" w:rsidRDefault="002E767A" w:rsidP="001B0761">
            <w:pPr>
              <w:spacing w:before="60" w:after="60"/>
              <w:rPr>
                <w:rFonts w:ascii="Arial" w:hAnsi="Arial" w:cs="Arial"/>
                <w:b/>
                <w:bCs/>
                <w:iCs/>
                <w:sz w:val="20"/>
                <w:szCs w:val="20"/>
              </w:rPr>
            </w:pPr>
          </w:p>
        </w:tc>
      </w:tr>
      <w:tr w:rsidR="00026AA5" w:rsidRPr="00F41505" w14:paraId="335DD9C0" w14:textId="77777777" w:rsidTr="00F0548F">
        <w:tc>
          <w:tcPr>
            <w:tcW w:w="4536" w:type="dxa"/>
            <w:tcBorders>
              <w:top w:val="single" w:sz="4" w:space="0" w:color="auto"/>
              <w:left w:val="single" w:sz="4" w:space="0" w:color="auto"/>
              <w:bottom w:val="single" w:sz="4" w:space="0" w:color="auto"/>
              <w:right w:val="single" w:sz="4" w:space="0" w:color="auto"/>
            </w:tcBorders>
          </w:tcPr>
          <w:p w14:paraId="5166D3A1" w14:textId="5BF85AD7" w:rsidR="00026AA5" w:rsidRPr="00CB417F" w:rsidRDefault="00026AA5" w:rsidP="001B0761">
            <w:pPr>
              <w:spacing w:line="260" w:lineRule="atLeast"/>
              <w:rPr>
                <w:rFonts w:ascii="Arial" w:hAnsi="Arial" w:cs="Arial"/>
                <w:bCs/>
                <w:i/>
                <w:iCs/>
                <w:sz w:val="20"/>
              </w:rPr>
            </w:pPr>
            <w:r w:rsidRPr="00CB417F">
              <w:rPr>
                <w:rFonts w:ascii="Arial" w:hAnsi="Arial" w:cs="Arial"/>
                <w:bCs/>
                <w:i/>
                <w:iCs/>
                <w:sz w:val="20"/>
              </w:rPr>
              <w:t>Vrednost projekta v EUR brez DDV:</w:t>
            </w:r>
          </w:p>
        </w:tc>
        <w:tc>
          <w:tcPr>
            <w:tcW w:w="5245" w:type="dxa"/>
            <w:tcBorders>
              <w:top w:val="single" w:sz="4" w:space="0" w:color="auto"/>
              <w:left w:val="single" w:sz="4" w:space="0" w:color="auto"/>
              <w:bottom w:val="single" w:sz="4" w:space="0" w:color="auto"/>
              <w:right w:val="single" w:sz="4" w:space="0" w:color="auto"/>
            </w:tcBorders>
          </w:tcPr>
          <w:p w14:paraId="70D19569" w14:textId="77777777" w:rsidR="00026AA5" w:rsidRPr="00F41505" w:rsidRDefault="00026AA5" w:rsidP="001B0761">
            <w:pPr>
              <w:spacing w:before="60" w:after="60"/>
              <w:rPr>
                <w:rFonts w:ascii="Arial" w:hAnsi="Arial" w:cs="Arial"/>
                <w:b/>
                <w:bCs/>
                <w:iCs/>
                <w:sz w:val="20"/>
                <w:szCs w:val="20"/>
              </w:rPr>
            </w:pPr>
          </w:p>
        </w:tc>
      </w:tr>
      <w:tr w:rsidR="002E767A" w:rsidRPr="00F41505" w14:paraId="230F2310" w14:textId="77777777" w:rsidTr="00F0548F">
        <w:tc>
          <w:tcPr>
            <w:tcW w:w="4536" w:type="dxa"/>
            <w:tcBorders>
              <w:top w:val="single" w:sz="4" w:space="0" w:color="auto"/>
              <w:left w:val="single" w:sz="4" w:space="0" w:color="auto"/>
              <w:bottom w:val="single" w:sz="4" w:space="0" w:color="auto"/>
              <w:right w:val="single" w:sz="4" w:space="0" w:color="auto"/>
            </w:tcBorders>
          </w:tcPr>
          <w:p w14:paraId="179468E5" w14:textId="67DCB65E" w:rsidR="002E767A" w:rsidRPr="00CB417F" w:rsidRDefault="00026AA5" w:rsidP="001B0761">
            <w:pPr>
              <w:spacing w:line="260" w:lineRule="atLeast"/>
              <w:rPr>
                <w:rFonts w:ascii="Arial" w:hAnsi="Arial" w:cs="Arial"/>
                <w:bCs/>
                <w:i/>
                <w:iCs/>
                <w:sz w:val="20"/>
              </w:rPr>
            </w:pPr>
            <w:r w:rsidRPr="00CB417F">
              <w:rPr>
                <w:rFonts w:ascii="Arial" w:hAnsi="Arial" w:cs="Arial"/>
                <w:bCs/>
                <w:i/>
                <w:iCs/>
                <w:sz w:val="20"/>
                <w:szCs w:val="20"/>
              </w:rPr>
              <w:t>Referenčni projekt izpolnjuje zahteve:</w:t>
            </w:r>
          </w:p>
        </w:tc>
        <w:tc>
          <w:tcPr>
            <w:tcW w:w="5245" w:type="dxa"/>
            <w:tcBorders>
              <w:top w:val="single" w:sz="4" w:space="0" w:color="auto"/>
              <w:left w:val="single" w:sz="4" w:space="0" w:color="auto"/>
              <w:bottom w:val="single" w:sz="4" w:space="0" w:color="auto"/>
              <w:right w:val="single" w:sz="4" w:space="0" w:color="auto"/>
            </w:tcBorders>
          </w:tcPr>
          <w:p w14:paraId="1262CE9E" w14:textId="63067A93" w:rsidR="00026AA5" w:rsidRPr="00CB417F" w:rsidRDefault="00026AA5" w:rsidP="00026AA5">
            <w:pPr>
              <w:autoSpaceDE w:val="0"/>
              <w:autoSpaceDN w:val="0"/>
              <w:adjustRightInd w:val="0"/>
              <w:spacing w:line="260" w:lineRule="atLeast"/>
              <w:jc w:val="both"/>
              <w:rPr>
                <w:rFonts w:ascii="Arial" w:hAnsi="Arial" w:cs="Arial"/>
                <w:iCs/>
                <w:sz w:val="20"/>
                <w:szCs w:val="20"/>
              </w:rPr>
            </w:pPr>
            <w:r w:rsidRPr="00CB417F">
              <w:rPr>
                <w:rFonts w:ascii="Arial" w:hAnsi="Arial" w:cs="Arial"/>
                <w:iCs/>
                <w:sz w:val="20"/>
                <w:szCs w:val="20"/>
              </w:rPr>
              <w:t>• je obsegal strokovno svetovanje in izvajanje s področja prometa in logistike</w:t>
            </w:r>
          </w:p>
          <w:p w14:paraId="739D4E8C" w14:textId="3C50078D" w:rsidR="00026AA5" w:rsidRPr="00CB417F" w:rsidRDefault="00026AA5" w:rsidP="00026AA5">
            <w:pPr>
              <w:autoSpaceDE w:val="0"/>
              <w:autoSpaceDN w:val="0"/>
              <w:adjustRightInd w:val="0"/>
              <w:spacing w:line="260" w:lineRule="atLeast"/>
              <w:jc w:val="both"/>
              <w:rPr>
                <w:rFonts w:ascii="Arial" w:hAnsi="Arial" w:cs="Arial"/>
                <w:iCs/>
                <w:sz w:val="20"/>
                <w:szCs w:val="20"/>
              </w:rPr>
            </w:pPr>
            <w:r w:rsidRPr="00CB417F">
              <w:rPr>
                <w:rFonts w:ascii="Arial" w:hAnsi="Arial" w:cs="Arial"/>
                <w:iCs/>
                <w:sz w:val="20"/>
                <w:szCs w:val="20"/>
              </w:rPr>
              <w:t xml:space="preserve">• je bila v sklopu projekta izvedena projektna naloga v obliki raziskave trga oziroma analize stanja s področja prometa ali logistike </w:t>
            </w:r>
          </w:p>
          <w:p w14:paraId="3388D2E3" w14:textId="5FDB32D1" w:rsidR="002E767A" w:rsidRPr="00F41505" w:rsidRDefault="00026AA5" w:rsidP="00026AA5">
            <w:pPr>
              <w:autoSpaceDE w:val="0"/>
              <w:autoSpaceDN w:val="0"/>
              <w:adjustRightInd w:val="0"/>
              <w:spacing w:line="260" w:lineRule="atLeast"/>
              <w:jc w:val="both"/>
              <w:rPr>
                <w:rFonts w:ascii="Arial" w:hAnsi="Arial" w:cs="Arial"/>
                <w:b/>
                <w:bCs/>
                <w:iCs/>
                <w:sz w:val="20"/>
                <w:szCs w:val="20"/>
              </w:rPr>
            </w:pPr>
            <w:r w:rsidRPr="00CB417F">
              <w:rPr>
                <w:rFonts w:ascii="Arial" w:hAnsi="Arial" w:cs="Arial"/>
                <w:iCs/>
                <w:sz w:val="20"/>
                <w:szCs w:val="20"/>
              </w:rPr>
              <w:t>• raziskava trga ali analiza stanja je upoštevala vso takrat veljavno zakonodajo (nacionalno in/ali EU) področja</w:t>
            </w:r>
          </w:p>
        </w:tc>
      </w:tr>
    </w:tbl>
    <w:p w14:paraId="20B64075" w14:textId="77777777" w:rsidR="002E767A" w:rsidRPr="00F41505" w:rsidRDefault="002E767A" w:rsidP="002E767A">
      <w:pPr>
        <w:spacing w:before="60" w:after="60"/>
        <w:rPr>
          <w:rFonts w:ascii="Arial" w:hAnsi="Arial" w:cs="Arial"/>
        </w:rPr>
      </w:pPr>
    </w:p>
    <w:p w14:paraId="0AD39E9A" w14:textId="77777777" w:rsidR="002E767A" w:rsidRPr="00F41505" w:rsidRDefault="002E767A" w:rsidP="002E767A">
      <w:pPr>
        <w:spacing w:before="60" w:after="60"/>
        <w:rPr>
          <w:rFonts w:ascii="Arial" w:hAnsi="Arial" w:cs="Arial"/>
        </w:rPr>
      </w:pPr>
    </w:p>
    <w:tbl>
      <w:tblPr>
        <w:tblW w:w="5000" w:type="pct"/>
        <w:tblLook w:val="01E0" w:firstRow="1" w:lastRow="1" w:firstColumn="1" w:lastColumn="1" w:noHBand="0" w:noVBand="0"/>
      </w:tblPr>
      <w:tblGrid>
        <w:gridCol w:w="2655"/>
        <w:gridCol w:w="6405"/>
      </w:tblGrid>
      <w:tr w:rsidR="002E767A" w:rsidRPr="00F41505" w14:paraId="2CC47D42" w14:textId="77777777" w:rsidTr="00F0548F">
        <w:tc>
          <w:tcPr>
            <w:tcW w:w="1465" w:type="pct"/>
            <w:tcBorders>
              <w:top w:val="single" w:sz="4" w:space="0" w:color="auto"/>
              <w:left w:val="single" w:sz="4" w:space="0" w:color="auto"/>
              <w:bottom w:val="single" w:sz="4" w:space="0" w:color="auto"/>
              <w:right w:val="single" w:sz="4" w:space="0" w:color="auto"/>
            </w:tcBorders>
          </w:tcPr>
          <w:p w14:paraId="7378221B" w14:textId="77777777" w:rsidR="002E767A" w:rsidRPr="00F41505" w:rsidRDefault="002E767A" w:rsidP="001B0761">
            <w:pPr>
              <w:spacing w:line="260" w:lineRule="atLeast"/>
              <w:rPr>
                <w:rFonts w:ascii="Arial" w:hAnsi="Arial" w:cs="Arial"/>
                <w:i/>
                <w:iCs/>
                <w:sz w:val="20"/>
              </w:rPr>
            </w:pPr>
          </w:p>
        </w:tc>
        <w:tc>
          <w:tcPr>
            <w:tcW w:w="3535" w:type="pct"/>
            <w:tcBorders>
              <w:top w:val="single" w:sz="4" w:space="0" w:color="auto"/>
              <w:left w:val="single" w:sz="4" w:space="0" w:color="auto"/>
              <w:bottom w:val="single" w:sz="4" w:space="0" w:color="auto"/>
              <w:right w:val="single" w:sz="4" w:space="0" w:color="auto"/>
            </w:tcBorders>
          </w:tcPr>
          <w:p w14:paraId="62C14D6F" w14:textId="77777777" w:rsidR="002E767A" w:rsidRPr="00F41505" w:rsidRDefault="002E767A" w:rsidP="001B0761">
            <w:pPr>
              <w:spacing w:before="60" w:after="60"/>
              <w:rPr>
                <w:rFonts w:ascii="Arial" w:hAnsi="Arial" w:cs="Arial"/>
                <w:b/>
                <w:bCs/>
                <w:iCs/>
                <w:sz w:val="20"/>
                <w:szCs w:val="20"/>
              </w:rPr>
            </w:pPr>
            <w:r w:rsidRPr="00F41505">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p>
        </w:tc>
      </w:tr>
      <w:tr w:rsidR="002E767A" w:rsidRPr="00F41505" w14:paraId="1F5C2B52" w14:textId="77777777" w:rsidTr="00F0548F">
        <w:tc>
          <w:tcPr>
            <w:tcW w:w="1465" w:type="pct"/>
            <w:tcBorders>
              <w:top w:val="single" w:sz="4" w:space="0" w:color="auto"/>
              <w:left w:val="single" w:sz="4" w:space="0" w:color="auto"/>
              <w:bottom w:val="single" w:sz="4" w:space="0" w:color="auto"/>
              <w:right w:val="single" w:sz="4" w:space="0" w:color="auto"/>
            </w:tcBorders>
          </w:tcPr>
          <w:p w14:paraId="09060FF7" w14:textId="77777777" w:rsidR="002E767A" w:rsidRPr="00F41505" w:rsidRDefault="002E767A" w:rsidP="001B0761">
            <w:pPr>
              <w:spacing w:line="260" w:lineRule="atLeast"/>
              <w:rPr>
                <w:rFonts w:ascii="Arial" w:hAnsi="Arial" w:cs="Arial"/>
                <w:i/>
                <w:iCs/>
                <w:sz w:val="20"/>
              </w:rPr>
            </w:pPr>
            <w:r w:rsidRPr="00F41505">
              <w:rPr>
                <w:rFonts w:ascii="Arial" w:hAnsi="Arial" w:cs="Arial"/>
                <w:b/>
                <w:i/>
                <w:iCs/>
                <w:sz w:val="20"/>
              </w:rPr>
              <w:t xml:space="preserve">Podpis pooblaščene osebe pri ponudniku oziroma v primeru skupne ponudbe pooblaščene osebe vodilnega partnerja: </w:t>
            </w:r>
            <w:r w:rsidRPr="00F41505">
              <w:rPr>
                <w:rFonts w:ascii="Arial" w:hAnsi="Arial" w:cs="Arial"/>
                <w:i/>
                <w:iCs/>
                <w:sz w:val="20"/>
              </w:rPr>
              <w:t>(</w:t>
            </w:r>
            <w:r w:rsidRPr="00F41505">
              <w:rPr>
                <w:rFonts w:ascii="Arial" w:hAnsi="Arial" w:cs="Arial"/>
                <w:i/>
                <w:iCs/>
                <w:sz w:val="16"/>
                <w:szCs w:val="16"/>
              </w:rPr>
              <w:t>ime in priimek, lastnoročni ali elektronski podpis in datum podpisa</w:t>
            </w:r>
            <w:r w:rsidRPr="00F41505">
              <w:rPr>
                <w:rFonts w:ascii="Arial" w:hAnsi="Arial" w:cs="Arial"/>
                <w:i/>
                <w:iCs/>
                <w:sz w:val="20"/>
              </w:rPr>
              <w:t>):</w:t>
            </w:r>
          </w:p>
        </w:tc>
        <w:tc>
          <w:tcPr>
            <w:tcW w:w="3535" w:type="pct"/>
            <w:tcBorders>
              <w:top w:val="single" w:sz="4" w:space="0" w:color="auto"/>
              <w:left w:val="single" w:sz="4" w:space="0" w:color="auto"/>
              <w:bottom w:val="single" w:sz="4" w:space="0" w:color="auto"/>
              <w:right w:val="single" w:sz="4" w:space="0" w:color="auto"/>
            </w:tcBorders>
          </w:tcPr>
          <w:p w14:paraId="489F390B" w14:textId="77777777" w:rsidR="002E767A" w:rsidRPr="00F41505" w:rsidRDefault="002E767A" w:rsidP="001B0761">
            <w:pPr>
              <w:spacing w:before="60" w:after="60"/>
              <w:rPr>
                <w:rFonts w:ascii="Arial" w:hAnsi="Arial" w:cs="Arial"/>
                <w:b/>
                <w:bCs/>
                <w:iCs/>
                <w:sz w:val="20"/>
                <w:szCs w:val="20"/>
              </w:rPr>
            </w:pPr>
          </w:p>
        </w:tc>
      </w:tr>
    </w:tbl>
    <w:p w14:paraId="1A87DF29" w14:textId="77777777" w:rsidR="001C6EFC" w:rsidRPr="000975CA" w:rsidRDefault="001C6EFC" w:rsidP="001C6EFC">
      <w:pPr>
        <w:spacing w:line="260" w:lineRule="atLeast"/>
        <w:jc w:val="both"/>
        <w:rPr>
          <w:rFonts w:ascii="Arial" w:hAnsi="Arial" w:cs="Arial"/>
          <w:i/>
          <w:sz w:val="20"/>
          <w:szCs w:val="20"/>
          <w:lang w:eastAsia="en-US"/>
        </w:rPr>
      </w:pPr>
    </w:p>
    <w:p w14:paraId="0714AAA1" w14:textId="77777777" w:rsidR="00FF0F8B" w:rsidRDefault="00FF0F8B" w:rsidP="00004B51">
      <w:pPr>
        <w:spacing w:line="260" w:lineRule="atLeast"/>
        <w:jc w:val="both"/>
        <w:rPr>
          <w:rFonts w:ascii="Arial" w:hAnsi="Arial" w:cs="Arial"/>
          <w:i/>
          <w:sz w:val="20"/>
          <w:szCs w:val="20"/>
          <w:lang w:eastAsia="en-US"/>
        </w:rPr>
      </w:pPr>
    </w:p>
    <w:p w14:paraId="55D503B8" w14:textId="77777777" w:rsidR="00026AA5" w:rsidRDefault="00026AA5" w:rsidP="00004B51">
      <w:pPr>
        <w:spacing w:line="260" w:lineRule="atLeast"/>
        <w:jc w:val="both"/>
        <w:rPr>
          <w:rFonts w:ascii="Arial" w:hAnsi="Arial" w:cs="Arial"/>
          <w:i/>
          <w:sz w:val="20"/>
          <w:szCs w:val="20"/>
          <w:lang w:eastAsia="en-US"/>
        </w:rPr>
      </w:pPr>
    </w:p>
    <w:p w14:paraId="6B1DF288" w14:textId="77777777" w:rsidR="00026AA5" w:rsidRDefault="00026AA5" w:rsidP="00004B51">
      <w:pPr>
        <w:spacing w:line="260" w:lineRule="atLeast"/>
        <w:jc w:val="both"/>
        <w:rPr>
          <w:rFonts w:ascii="Arial" w:hAnsi="Arial" w:cs="Arial"/>
          <w:i/>
          <w:sz w:val="20"/>
          <w:szCs w:val="20"/>
          <w:lang w:eastAsia="en-US"/>
        </w:rPr>
      </w:pPr>
    </w:p>
    <w:p w14:paraId="643D1292" w14:textId="77777777" w:rsidR="00026AA5" w:rsidRDefault="00026AA5" w:rsidP="00004B51">
      <w:pPr>
        <w:spacing w:line="260" w:lineRule="atLeast"/>
        <w:jc w:val="both"/>
        <w:rPr>
          <w:rFonts w:ascii="Arial" w:hAnsi="Arial" w:cs="Arial"/>
          <w:i/>
          <w:sz w:val="20"/>
          <w:szCs w:val="20"/>
          <w:lang w:eastAsia="en-US"/>
        </w:rPr>
      </w:pPr>
    </w:p>
    <w:p w14:paraId="1878B069" w14:textId="77777777" w:rsidR="00026AA5" w:rsidRDefault="00026AA5" w:rsidP="00004B51">
      <w:pPr>
        <w:spacing w:line="260" w:lineRule="atLeast"/>
        <w:jc w:val="both"/>
        <w:rPr>
          <w:rFonts w:ascii="Arial" w:hAnsi="Arial" w:cs="Arial"/>
          <w:i/>
          <w:sz w:val="20"/>
          <w:szCs w:val="20"/>
          <w:lang w:eastAsia="en-US"/>
        </w:rPr>
      </w:pPr>
    </w:p>
    <w:p w14:paraId="3FA068F4" w14:textId="77777777" w:rsidR="00026AA5" w:rsidRDefault="00026AA5" w:rsidP="00004B51">
      <w:pPr>
        <w:spacing w:line="260" w:lineRule="atLeast"/>
        <w:jc w:val="both"/>
        <w:rPr>
          <w:rFonts w:ascii="Arial" w:hAnsi="Arial" w:cs="Arial"/>
          <w:i/>
          <w:sz w:val="20"/>
          <w:szCs w:val="20"/>
          <w:lang w:eastAsia="en-US"/>
        </w:rPr>
      </w:pPr>
    </w:p>
    <w:p w14:paraId="6182F71B" w14:textId="77777777" w:rsidR="00026AA5" w:rsidRDefault="00026AA5" w:rsidP="00004B51">
      <w:pPr>
        <w:spacing w:line="260" w:lineRule="atLeast"/>
        <w:jc w:val="both"/>
        <w:rPr>
          <w:rFonts w:ascii="Arial" w:hAnsi="Arial" w:cs="Arial"/>
          <w:i/>
          <w:sz w:val="20"/>
          <w:szCs w:val="20"/>
          <w:lang w:eastAsia="en-US"/>
        </w:rPr>
      </w:pPr>
    </w:p>
    <w:p w14:paraId="085018BC" w14:textId="77777777" w:rsidR="00026AA5" w:rsidRDefault="00026AA5" w:rsidP="00004B51">
      <w:pPr>
        <w:spacing w:line="260" w:lineRule="atLeast"/>
        <w:jc w:val="both"/>
        <w:rPr>
          <w:rFonts w:ascii="Arial" w:hAnsi="Arial" w:cs="Arial"/>
          <w:i/>
          <w:sz w:val="20"/>
          <w:szCs w:val="20"/>
          <w:lang w:eastAsia="en-US"/>
        </w:rPr>
      </w:pPr>
    </w:p>
    <w:p w14:paraId="7CD84791" w14:textId="77777777" w:rsidR="00026AA5" w:rsidRDefault="00026AA5" w:rsidP="00004B51">
      <w:pPr>
        <w:spacing w:line="260" w:lineRule="atLeast"/>
        <w:jc w:val="both"/>
        <w:rPr>
          <w:rFonts w:ascii="Arial" w:hAnsi="Arial" w:cs="Arial"/>
          <w:i/>
          <w:sz w:val="20"/>
          <w:szCs w:val="20"/>
          <w:lang w:eastAsia="en-US"/>
        </w:rPr>
      </w:pPr>
    </w:p>
    <w:p w14:paraId="3C6E5BB5" w14:textId="77777777" w:rsidR="00026AA5" w:rsidRDefault="00026AA5" w:rsidP="00004B51">
      <w:pPr>
        <w:spacing w:line="260" w:lineRule="atLeast"/>
        <w:jc w:val="both"/>
        <w:rPr>
          <w:rFonts w:ascii="Arial" w:hAnsi="Arial" w:cs="Arial"/>
          <w:i/>
          <w:sz w:val="20"/>
          <w:szCs w:val="20"/>
          <w:lang w:eastAsia="en-US"/>
        </w:rPr>
      </w:pPr>
    </w:p>
    <w:p w14:paraId="39621628" w14:textId="77777777" w:rsidR="00026AA5" w:rsidRDefault="00026AA5" w:rsidP="00004B51">
      <w:pPr>
        <w:spacing w:line="260" w:lineRule="atLeast"/>
        <w:jc w:val="both"/>
        <w:rPr>
          <w:rFonts w:ascii="Arial" w:hAnsi="Arial" w:cs="Arial"/>
          <w:i/>
          <w:sz w:val="20"/>
          <w:szCs w:val="20"/>
          <w:lang w:eastAsia="en-US"/>
        </w:rPr>
      </w:pPr>
    </w:p>
    <w:p w14:paraId="1FB20745" w14:textId="77777777" w:rsidR="00026AA5" w:rsidRDefault="00026AA5" w:rsidP="00004B51">
      <w:pPr>
        <w:spacing w:line="260" w:lineRule="atLeast"/>
        <w:jc w:val="both"/>
        <w:rPr>
          <w:rFonts w:ascii="Arial" w:hAnsi="Arial" w:cs="Arial"/>
          <w:i/>
          <w:sz w:val="20"/>
          <w:szCs w:val="20"/>
          <w:lang w:eastAsia="en-US"/>
        </w:rPr>
      </w:pPr>
    </w:p>
    <w:p w14:paraId="6E24A229" w14:textId="77777777" w:rsidR="00026AA5" w:rsidRDefault="00026AA5" w:rsidP="00004B51">
      <w:pPr>
        <w:spacing w:line="260" w:lineRule="atLeast"/>
        <w:jc w:val="both"/>
        <w:rPr>
          <w:rFonts w:ascii="Arial" w:hAnsi="Arial" w:cs="Arial"/>
          <w:i/>
          <w:sz w:val="20"/>
          <w:szCs w:val="20"/>
          <w:lang w:eastAsia="en-US"/>
        </w:rPr>
      </w:pPr>
    </w:p>
    <w:p w14:paraId="439A6259" w14:textId="77777777" w:rsidR="00026AA5" w:rsidRDefault="00026AA5" w:rsidP="00004B51">
      <w:pPr>
        <w:spacing w:line="260" w:lineRule="atLeast"/>
        <w:jc w:val="both"/>
        <w:rPr>
          <w:rFonts w:ascii="Arial" w:hAnsi="Arial" w:cs="Arial"/>
          <w:i/>
          <w:sz w:val="20"/>
          <w:szCs w:val="20"/>
          <w:lang w:eastAsia="en-US"/>
        </w:rPr>
      </w:pPr>
    </w:p>
    <w:p w14:paraId="3296BDE1" w14:textId="77777777" w:rsidR="00026AA5" w:rsidRDefault="00026AA5" w:rsidP="00004B51">
      <w:pPr>
        <w:spacing w:line="260" w:lineRule="atLeast"/>
        <w:jc w:val="both"/>
        <w:rPr>
          <w:rFonts w:ascii="Arial" w:hAnsi="Arial" w:cs="Arial"/>
          <w:i/>
          <w:sz w:val="20"/>
          <w:szCs w:val="20"/>
          <w:lang w:eastAsia="en-US"/>
        </w:rPr>
      </w:pPr>
    </w:p>
    <w:p w14:paraId="6744785A" w14:textId="77777777" w:rsidR="00026AA5" w:rsidRDefault="00026AA5" w:rsidP="00004B51">
      <w:pPr>
        <w:spacing w:line="260" w:lineRule="atLeast"/>
        <w:jc w:val="both"/>
        <w:rPr>
          <w:rFonts w:ascii="Arial" w:hAnsi="Arial" w:cs="Arial"/>
          <w:i/>
          <w:sz w:val="20"/>
          <w:szCs w:val="20"/>
          <w:lang w:eastAsia="en-US"/>
        </w:rPr>
      </w:pPr>
    </w:p>
    <w:p w14:paraId="01BE6C38" w14:textId="77777777" w:rsidR="00026AA5" w:rsidRDefault="00026AA5" w:rsidP="00004B51">
      <w:pPr>
        <w:spacing w:line="260" w:lineRule="atLeast"/>
        <w:jc w:val="both"/>
        <w:rPr>
          <w:rFonts w:ascii="Arial" w:hAnsi="Arial" w:cs="Arial"/>
          <w:i/>
          <w:sz w:val="20"/>
          <w:szCs w:val="20"/>
          <w:lang w:eastAsia="en-US"/>
        </w:rPr>
      </w:pPr>
    </w:p>
    <w:p w14:paraId="7D450291" w14:textId="77777777" w:rsidR="00026AA5" w:rsidRDefault="00026AA5" w:rsidP="00004B51">
      <w:pPr>
        <w:spacing w:line="260" w:lineRule="atLeast"/>
        <w:jc w:val="both"/>
        <w:rPr>
          <w:rFonts w:ascii="Arial" w:hAnsi="Arial" w:cs="Arial"/>
          <w:i/>
          <w:sz w:val="20"/>
          <w:szCs w:val="20"/>
          <w:lang w:eastAsia="en-US"/>
        </w:rPr>
      </w:pPr>
    </w:p>
    <w:p w14:paraId="1C4DC7CF" w14:textId="77777777" w:rsidR="00026AA5" w:rsidRDefault="00026AA5" w:rsidP="00004B51">
      <w:pPr>
        <w:spacing w:line="260" w:lineRule="atLeast"/>
        <w:jc w:val="both"/>
        <w:rPr>
          <w:rFonts w:ascii="Arial" w:hAnsi="Arial" w:cs="Arial"/>
          <w:i/>
          <w:sz w:val="20"/>
          <w:szCs w:val="20"/>
          <w:lang w:eastAsia="en-US"/>
        </w:rPr>
      </w:pPr>
    </w:p>
    <w:p w14:paraId="32CCB71C" w14:textId="77777777" w:rsidR="00026AA5" w:rsidRDefault="00026AA5" w:rsidP="00004B51">
      <w:pPr>
        <w:spacing w:line="260" w:lineRule="atLeast"/>
        <w:jc w:val="both"/>
        <w:rPr>
          <w:rFonts w:ascii="Arial" w:hAnsi="Arial" w:cs="Arial"/>
          <w:i/>
          <w:sz w:val="20"/>
          <w:szCs w:val="20"/>
          <w:lang w:eastAsia="en-US"/>
        </w:rPr>
      </w:pPr>
    </w:p>
    <w:p w14:paraId="4903D10C" w14:textId="77777777" w:rsidR="00026AA5" w:rsidRDefault="00026AA5" w:rsidP="00004B51">
      <w:pPr>
        <w:spacing w:line="260" w:lineRule="atLeast"/>
        <w:jc w:val="both"/>
        <w:rPr>
          <w:rFonts w:ascii="Arial" w:hAnsi="Arial" w:cs="Arial"/>
          <w:i/>
          <w:sz w:val="20"/>
          <w:szCs w:val="20"/>
          <w:lang w:eastAsia="en-US"/>
        </w:rPr>
      </w:pPr>
    </w:p>
    <w:p w14:paraId="14FDCACC" w14:textId="77777777" w:rsidR="00026AA5" w:rsidRDefault="00026AA5" w:rsidP="00004B51">
      <w:pPr>
        <w:spacing w:line="260" w:lineRule="atLeast"/>
        <w:jc w:val="both"/>
        <w:rPr>
          <w:rFonts w:ascii="Arial" w:hAnsi="Arial" w:cs="Arial"/>
          <w:i/>
          <w:sz w:val="20"/>
          <w:szCs w:val="20"/>
          <w:lang w:eastAsia="en-US"/>
        </w:rPr>
      </w:pPr>
    </w:p>
    <w:p w14:paraId="790353CE" w14:textId="77777777" w:rsidR="00026AA5" w:rsidRDefault="00026AA5" w:rsidP="00004B51">
      <w:pPr>
        <w:spacing w:line="260" w:lineRule="atLeast"/>
        <w:jc w:val="both"/>
        <w:rPr>
          <w:rFonts w:ascii="Arial" w:hAnsi="Arial" w:cs="Arial"/>
          <w:i/>
          <w:sz w:val="20"/>
          <w:szCs w:val="20"/>
          <w:lang w:eastAsia="en-US"/>
        </w:rPr>
      </w:pPr>
    </w:p>
    <w:p w14:paraId="2E182461" w14:textId="77777777" w:rsidR="00CB417F" w:rsidRDefault="00CB417F" w:rsidP="00004B51">
      <w:pPr>
        <w:spacing w:line="260" w:lineRule="atLeast"/>
        <w:jc w:val="both"/>
        <w:rPr>
          <w:rFonts w:ascii="Arial" w:hAnsi="Arial" w:cs="Arial"/>
          <w:i/>
          <w:sz w:val="20"/>
          <w:szCs w:val="20"/>
          <w:lang w:eastAsia="en-US"/>
        </w:rPr>
      </w:pPr>
    </w:p>
    <w:p w14:paraId="25C7CCF1" w14:textId="77777777" w:rsidR="00CB417F" w:rsidRDefault="00CB417F" w:rsidP="00004B51">
      <w:pPr>
        <w:spacing w:line="260" w:lineRule="atLeast"/>
        <w:jc w:val="both"/>
        <w:rPr>
          <w:rFonts w:ascii="Arial" w:hAnsi="Arial" w:cs="Arial"/>
          <w:i/>
          <w:sz w:val="20"/>
          <w:szCs w:val="20"/>
          <w:lang w:eastAsia="en-US"/>
        </w:rPr>
      </w:pPr>
    </w:p>
    <w:p w14:paraId="6C8CB097" w14:textId="77777777" w:rsidR="00CB417F" w:rsidRDefault="00CB417F" w:rsidP="00004B51">
      <w:pPr>
        <w:spacing w:line="260" w:lineRule="atLeast"/>
        <w:jc w:val="both"/>
        <w:rPr>
          <w:rFonts w:ascii="Arial" w:hAnsi="Arial" w:cs="Arial"/>
          <w:i/>
          <w:sz w:val="20"/>
          <w:szCs w:val="20"/>
          <w:lang w:eastAsia="en-US"/>
        </w:rPr>
      </w:pPr>
    </w:p>
    <w:p w14:paraId="4197262D" w14:textId="77777777" w:rsidR="00CB417F" w:rsidRDefault="00CB417F" w:rsidP="00004B51">
      <w:pPr>
        <w:spacing w:line="260" w:lineRule="atLeast"/>
        <w:jc w:val="both"/>
        <w:rPr>
          <w:rFonts w:ascii="Arial" w:hAnsi="Arial" w:cs="Arial"/>
          <w:i/>
          <w:sz w:val="20"/>
          <w:szCs w:val="20"/>
          <w:lang w:eastAsia="en-US"/>
        </w:rPr>
      </w:pPr>
    </w:p>
    <w:p w14:paraId="5C61958C" w14:textId="77777777" w:rsidR="00CB417F" w:rsidRDefault="00CB417F" w:rsidP="00004B51">
      <w:pPr>
        <w:spacing w:line="260" w:lineRule="atLeast"/>
        <w:jc w:val="both"/>
        <w:rPr>
          <w:rFonts w:ascii="Arial" w:hAnsi="Arial" w:cs="Arial"/>
          <w:i/>
          <w:sz w:val="20"/>
          <w:szCs w:val="20"/>
          <w:lang w:eastAsia="en-US"/>
        </w:rPr>
      </w:pPr>
    </w:p>
    <w:p w14:paraId="178189C4" w14:textId="77777777" w:rsidR="00026AA5" w:rsidRPr="000975CA" w:rsidRDefault="00026AA5" w:rsidP="00004B51">
      <w:pPr>
        <w:spacing w:line="260" w:lineRule="atLeast"/>
        <w:jc w:val="both"/>
        <w:rPr>
          <w:rFonts w:ascii="Arial" w:hAnsi="Arial" w:cs="Arial"/>
          <w:i/>
          <w:sz w:val="20"/>
          <w:szCs w:val="20"/>
          <w:lang w:eastAsia="en-US"/>
        </w:rPr>
      </w:pPr>
    </w:p>
    <w:p w14:paraId="0C608393" w14:textId="77777777" w:rsidR="005F61DB" w:rsidRPr="000975CA" w:rsidRDefault="005F61DB" w:rsidP="005722D3">
      <w:pPr>
        <w:spacing w:before="60" w:after="60"/>
        <w:jc w:val="both"/>
        <w:rPr>
          <w:rFonts w:ascii="Arial" w:hAnsi="Arial" w:cs="Arial"/>
          <w:b/>
          <w:sz w:val="20"/>
          <w:szCs w:val="20"/>
        </w:rPr>
      </w:pPr>
    </w:p>
    <w:p w14:paraId="6DA45014" w14:textId="77777777" w:rsidR="005722D3" w:rsidRPr="000975CA"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0975CA">
        <w:rPr>
          <w:rFonts w:ascii="Arial" w:hAnsi="Arial" w:cs="Arial"/>
          <w:b/>
          <w:sz w:val="20"/>
          <w:szCs w:val="20"/>
          <w:lang w:eastAsia="en-US"/>
        </w:rPr>
        <w:lastRenderedPageBreak/>
        <w:t>Obrazec 3: IZJAVA PONUDNIKA O NOMINIRAN</w:t>
      </w:r>
      <w:r w:rsidR="005D1410" w:rsidRPr="000975CA">
        <w:rPr>
          <w:rFonts w:ascii="Arial" w:hAnsi="Arial" w:cs="Arial"/>
          <w:b/>
          <w:sz w:val="20"/>
          <w:szCs w:val="20"/>
          <w:lang w:eastAsia="en-US"/>
        </w:rPr>
        <w:t>EMU</w:t>
      </w:r>
      <w:r w:rsidRPr="000975CA">
        <w:rPr>
          <w:rFonts w:ascii="Arial" w:hAnsi="Arial" w:cs="Arial"/>
          <w:b/>
          <w:sz w:val="20"/>
          <w:szCs w:val="20"/>
          <w:lang w:eastAsia="en-US"/>
        </w:rPr>
        <w:t xml:space="preserve"> KADR</w:t>
      </w:r>
      <w:r w:rsidR="005D1410" w:rsidRPr="000975CA">
        <w:rPr>
          <w:rFonts w:ascii="Arial" w:hAnsi="Arial" w:cs="Arial"/>
          <w:b/>
          <w:sz w:val="20"/>
          <w:szCs w:val="20"/>
          <w:lang w:eastAsia="en-US"/>
        </w:rPr>
        <w:t>U</w:t>
      </w:r>
      <w:r w:rsidRPr="000975CA">
        <w:rPr>
          <w:rFonts w:ascii="Arial" w:hAnsi="Arial" w:cs="Arial"/>
          <w:b/>
          <w:sz w:val="20"/>
          <w:szCs w:val="20"/>
          <w:lang w:eastAsia="en-US"/>
        </w:rPr>
        <w:t xml:space="preserve"> IN IZPOLNJEVANJU POGOJEV ZA KAD</w:t>
      </w:r>
      <w:r w:rsidR="005D1410" w:rsidRPr="000975CA">
        <w:rPr>
          <w:rFonts w:ascii="Arial" w:hAnsi="Arial" w:cs="Arial"/>
          <w:b/>
          <w:sz w:val="20"/>
          <w:szCs w:val="20"/>
          <w:lang w:eastAsia="en-US"/>
        </w:rPr>
        <w:t>E</w:t>
      </w:r>
      <w:r w:rsidRPr="000975CA">
        <w:rPr>
          <w:rFonts w:ascii="Arial" w:hAnsi="Arial" w:cs="Arial"/>
          <w:b/>
          <w:sz w:val="20"/>
          <w:szCs w:val="20"/>
          <w:lang w:eastAsia="en-US"/>
        </w:rPr>
        <w:t>R</w:t>
      </w:r>
    </w:p>
    <w:p w14:paraId="3CF7F0FC" w14:textId="77777777" w:rsidR="00440E2B" w:rsidRDefault="00440E2B" w:rsidP="00440E2B">
      <w:pPr>
        <w:spacing w:before="60" w:after="60"/>
        <w:rPr>
          <w:rFonts w:ascii="Arial" w:hAnsi="Arial" w:cs="Arial"/>
          <w:color w:val="FF0000"/>
          <w:sz w:val="20"/>
          <w:szCs w:val="20"/>
          <w:lang w:eastAsia="en-US"/>
        </w:rPr>
      </w:pPr>
    </w:p>
    <w:p w14:paraId="3F5D407E" w14:textId="77777777" w:rsidR="000975CA" w:rsidRPr="00CE3B49" w:rsidRDefault="000975CA" w:rsidP="00440E2B">
      <w:pPr>
        <w:spacing w:before="60" w:after="60"/>
        <w:rPr>
          <w:rFonts w:ascii="Arial" w:hAnsi="Arial" w:cs="Arial"/>
          <w:b/>
          <w:bCs/>
          <w:sz w:val="20"/>
          <w:szCs w:val="20"/>
          <w:lang w:eastAsia="en-US"/>
        </w:rPr>
      </w:pPr>
      <w:r w:rsidRPr="00CE3B49">
        <w:rPr>
          <w:rFonts w:ascii="Arial" w:hAnsi="Arial" w:cs="Arial"/>
          <w:b/>
          <w:bCs/>
          <w:sz w:val="20"/>
          <w:szCs w:val="20"/>
          <w:lang w:eastAsia="en-US"/>
        </w:rPr>
        <w:t xml:space="preserve">1. </w:t>
      </w:r>
    </w:p>
    <w:tbl>
      <w:tblPr>
        <w:tblW w:w="9279" w:type="dxa"/>
        <w:tblInd w:w="108" w:type="dxa"/>
        <w:tblLook w:val="01E0" w:firstRow="1" w:lastRow="1" w:firstColumn="1" w:lastColumn="1" w:noHBand="0" w:noVBand="0"/>
      </w:tblPr>
      <w:tblGrid>
        <w:gridCol w:w="4140"/>
        <w:gridCol w:w="5139"/>
      </w:tblGrid>
      <w:tr w:rsidR="000975CA" w:rsidRPr="0094010D" w14:paraId="03B0CA0A" w14:textId="77777777" w:rsidTr="001B0761">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777FFA43" w14:textId="144C0BE7" w:rsidR="000975CA" w:rsidRPr="0094010D" w:rsidRDefault="000975CA" w:rsidP="001B0761">
            <w:pPr>
              <w:spacing w:line="260" w:lineRule="atLeast"/>
              <w:rPr>
                <w:rFonts w:ascii="Arial" w:hAnsi="Arial"/>
                <w:i/>
                <w:iCs/>
                <w:sz w:val="20"/>
                <w:szCs w:val="20"/>
              </w:rPr>
            </w:pPr>
            <w:r w:rsidRPr="00F322A5">
              <w:rPr>
                <w:rFonts w:ascii="Arial" w:hAnsi="Arial" w:cs="Arial"/>
                <w:b/>
                <w:sz w:val="20"/>
                <w:szCs w:val="20"/>
                <w:lang w:val="sk-SK" w:eastAsia="en-US"/>
              </w:rPr>
              <w:t>VODJA PROJEKTA</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 xml:space="preserve">ki izpolnjuje zahteve iz </w:t>
            </w:r>
            <w:r>
              <w:rPr>
                <w:rFonts w:ascii="Arial" w:hAnsi="Arial"/>
                <w:b/>
                <w:sz w:val="20"/>
                <w:szCs w:val="22"/>
                <w:lang w:eastAsia="en-US"/>
              </w:rPr>
              <w:t xml:space="preserve">podtočke </w:t>
            </w:r>
            <w:r w:rsidR="009A5AAF">
              <w:rPr>
                <w:rFonts w:ascii="Arial" w:hAnsi="Arial"/>
                <w:b/>
                <w:sz w:val="20"/>
                <w:szCs w:val="22"/>
                <w:lang w:eastAsia="en-US"/>
              </w:rPr>
              <w:t>I)</w:t>
            </w:r>
            <w:r w:rsidRPr="00A93C7A">
              <w:rPr>
                <w:rFonts w:ascii="Arial" w:hAnsi="Arial"/>
                <w:b/>
                <w:sz w:val="20"/>
                <w:szCs w:val="22"/>
                <w:lang w:eastAsia="en-US"/>
              </w:rPr>
              <w:t xml:space="preserve"> točke </w:t>
            </w:r>
            <w:r w:rsidRPr="00A93C7A">
              <w:rPr>
                <w:rFonts w:ascii="Arial" w:hAnsi="Arial"/>
                <w:b/>
                <w:bCs/>
                <w:sz w:val="20"/>
                <w:lang w:eastAsia="en-US"/>
              </w:rPr>
              <w:t>3.2.</w:t>
            </w:r>
            <w:r>
              <w:rPr>
                <w:rFonts w:ascii="Arial" w:hAnsi="Arial"/>
                <w:b/>
                <w:bCs/>
                <w:sz w:val="20"/>
                <w:lang w:eastAsia="en-US"/>
              </w:rPr>
              <w:t>3</w:t>
            </w:r>
            <w:r w:rsidRPr="00A93C7A">
              <w:rPr>
                <w:rFonts w:ascii="Arial" w:hAnsi="Arial"/>
                <w:b/>
                <w:bCs/>
                <w:sz w:val="20"/>
                <w:lang w:eastAsia="en-US"/>
              </w:rPr>
              <w:t>.2 razpisne dokumentacije</w:t>
            </w:r>
          </w:p>
        </w:tc>
      </w:tr>
      <w:tr w:rsidR="000975CA" w:rsidRPr="00EE1F15" w14:paraId="00DDA7CD" w14:textId="77777777" w:rsidTr="001B0761">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3043921D" w14:textId="77777777" w:rsidR="000975CA" w:rsidRPr="00EE1F15" w:rsidRDefault="000975CA" w:rsidP="001B0761">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2B492A05" w14:textId="77777777" w:rsidR="000975CA" w:rsidRDefault="000975CA" w:rsidP="001B0761">
            <w:pPr>
              <w:spacing w:before="60" w:after="60"/>
              <w:rPr>
                <w:rFonts w:ascii="Arial" w:hAnsi="Arial"/>
                <w:b/>
                <w:bCs/>
                <w:iCs/>
                <w:sz w:val="20"/>
                <w:szCs w:val="20"/>
              </w:rPr>
            </w:pPr>
          </w:p>
          <w:p w14:paraId="30DDC03C" w14:textId="77777777" w:rsidR="000975CA" w:rsidRDefault="000975CA" w:rsidP="001B0761">
            <w:pPr>
              <w:spacing w:before="60" w:after="60"/>
              <w:rPr>
                <w:rFonts w:ascii="Arial" w:hAnsi="Arial"/>
                <w:b/>
                <w:bCs/>
                <w:iCs/>
                <w:sz w:val="20"/>
                <w:szCs w:val="20"/>
              </w:rPr>
            </w:pPr>
          </w:p>
          <w:p w14:paraId="46247D09" w14:textId="77777777" w:rsidR="000975CA" w:rsidRPr="00EE1F15" w:rsidRDefault="000975CA" w:rsidP="001B0761">
            <w:pPr>
              <w:spacing w:before="60" w:after="60"/>
              <w:rPr>
                <w:rFonts w:ascii="Arial" w:hAnsi="Arial"/>
                <w:b/>
                <w:bCs/>
                <w:iCs/>
                <w:sz w:val="20"/>
                <w:szCs w:val="20"/>
              </w:rPr>
            </w:pPr>
          </w:p>
        </w:tc>
      </w:tr>
      <w:tr w:rsidR="000975CA" w:rsidRPr="00B81207" w14:paraId="7A0C133D" w14:textId="77777777" w:rsidTr="001B0761">
        <w:trPr>
          <w:trHeight w:val="754"/>
        </w:trPr>
        <w:tc>
          <w:tcPr>
            <w:tcW w:w="4140" w:type="dxa"/>
            <w:tcBorders>
              <w:top w:val="single" w:sz="4" w:space="0" w:color="auto"/>
              <w:left w:val="single" w:sz="4" w:space="0" w:color="auto"/>
              <w:bottom w:val="single" w:sz="4" w:space="0" w:color="auto"/>
              <w:right w:val="single" w:sz="4" w:space="0" w:color="auto"/>
            </w:tcBorders>
            <w:vAlign w:val="center"/>
          </w:tcPr>
          <w:p w14:paraId="527B1BAB" w14:textId="77777777" w:rsidR="000975CA" w:rsidRPr="00EE1F15" w:rsidRDefault="000975CA" w:rsidP="001B0761">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tcPr>
          <w:p w14:paraId="57E151CD" w14:textId="77777777" w:rsidR="000975CA" w:rsidRPr="00B81207" w:rsidRDefault="000975CA" w:rsidP="001B0761">
            <w:pPr>
              <w:spacing w:before="60" w:after="60"/>
              <w:rPr>
                <w:rFonts w:ascii="Arial" w:hAnsi="Arial"/>
                <w:b/>
                <w:bCs/>
                <w:iCs/>
                <w:sz w:val="20"/>
                <w:szCs w:val="20"/>
              </w:rPr>
            </w:pPr>
          </w:p>
        </w:tc>
      </w:tr>
      <w:tr w:rsidR="000975CA" w:rsidRPr="00EE1F15" w14:paraId="3C97972E" w14:textId="77777777" w:rsidTr="001B0761">
        <w:trPr>
          <w:trHeight w:val="767"/>
        </w:trPr>
        <w:tc>
          <w:tcPr>
            <w:tcW w:w="4140" w:type="dxa"/>
            <w:tcBorders>
              <w:top w:val="single" w:sz="4" w:space="0" w:color="auto"/>
              <w:left w:val="single" w:sz="4" w:space="0" w:color="auto"/>
              <w:bottom w:val="single" w:sz="4" w:space="0" w:color="auto"/>
              <w:right w:val="single" w:sz="4" w:space="0" w:color="auto"/>
            </w:tcBorders>
            <w:vAlign w:val="center"/>
          </w:tcPr>
          <w:p w14:paraId="3C4B0F56" w14:textId="77777777" w:rsidR="000975CA" w:rsidRPr="00CB417F" w:rsidRDefault="000975CA" w:rsidP="001B0761">
            <w:pPr>
              <w:spacing w:line="260" w:lineRule="atLeast"/>
              <w:rPr>
                <w:rFonts w:ascii="Arial" w:hAnsi="Arial"/>
                <w:i/>
                <w:iCs/>
                <w:sz w:val="20"/>
                <w:szCs w:val="20"/>
              </w:rPr>
            </w:pPr>
            <w:r w:rsidRPr="00CB417F">
              <w:rPr>
                <w:rFonts w:ascii="Arial" w:hAnsi="Arial"/>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vAlign w:val="center"/>
          </w:tcPr>
          <w:p w14:paraId="2698199B" w14:textId="77777777" w:rsidR="000975CA" w:rsidRDefault="000975CA" w:rsidP="001B0761">
            <w:pPr>
              <w:spacing w:line="260" w:lineRule="atLeast"/>
              <w:rPr>
                <w:rFonts w:ascii="Arial" w:hAnsi="Arial"/>
                <w:b/>
                <w:bCs/>
                <w:i/>
                <w:iCs/>
                <w:sz w:val="20"/>
                <w:szCs w:val="20"/>
              </w:rPr>
            </w:pPr>
          </w:p>
          <w:p w14:paraId="341B0E19" w14:textId="77777777" w:rsidR="000975CA" w:rsidRDefault="000975CA" w:rsidP="001B0761">
            <w:pPr>
              <w:spacing w:line="260" w:lineRule="atLeast"/>
              <w:rPr>
                <w:rFonts w:ascii="Arial" w:hAnsi="Arial"/>
                <w:b/>
                <w:bCs/>
                <w:i/>
                <w:iCs/>
                <w:sz w:val="20"/>
                <w:szCs w:val="20"/>
              </w:rPr>
            </w:pPr>
          </w:p>
          <w:p w14:paraId="0CF8B72B" w14:textId="77777777" w:rsidR="000975CA" w:rsidRPr="00EE1F15" w:rsidRDefault="000975CA" w:rsidP="001B0761">
            <w:pPr>
              <w:spacing w:line="260" w:lineRule="atLeast"/>
              <w:rPr>
                <w:rFonts w:ascii="Arial" w:hAnsi="Arial"/>
                <w:b/>
                <w:bCs/>
                <w:i/>
                <w:iCs/>
                <w:sz w:val="20"/>
                <w:szCs w:val="20"/>
              </w:rPr>
            </w:pPr>
          </w:p>
        </w:tc>
      </w:tr>
      <w:tr w:rsidR="000975CA" w:rsidRPr="00EE1F15" w14:paraId="12589BF6" w14:textId="77777777" w:rsidTr="001B0761">
        <w:trPr>
          <w:trHeight w:val="767"/>
        </w:trPr>
        <w:tc>
          <w:tcPr>
            <w:tcW w:w="4140" w:type="dxa"/>
            <w:tcBorders>
              <w:top w:val="single" w:sz="4" w:space="0" w:color="auto"/>
              <w:left w:val="single" w:sz="4" w:space="0" w:color="auto"/>
              <w:bottom w:val="single" w:sz="4" w:space="0" w:color="auto"/>
              <w:right w:val="single" w:sz="4" w:space="0" w:color="auto"/>
            </w:tcBorders>
            <w:vAlign w:val="center"/>
          </w:tcPr>
          <w:p w14:paraId="7A457FE2" w14:textId="254F36FA" w:rsidR="000975CA" w:rsidRPr="00CB417F" w:rsidRDefault="000975CA" w:rsidP="001B0761">
            <w:pPr>
              <w:spacing w:line="260" w:lineRule="atLeast"/>
              <w:rPr>
                <w:rFonts w:ascii="Arial" w:hAnsi="Arial"/>
                <w:i/>
                <w:iCs/>
                <w:sz w:val="20"/>
                <w:szCs w:val="20"/>
              </w:rPr>
            </w:pPr>
            <w:r w:rsidRPr="00CB417F">
              <w:rPr>
                <w:rFonts w:ascii="Arial" w:hAnsi="Arial"/>
                <w:i/>
                <w:iCs/>
                <w:sz w:val="20"/>
                <w:szCs w:val="20"/>
              </w:rPr>
              <w:t xml:space="preserve">Število let delovnih izkušenj s področja </w:t>
            </w:r>
            <w:r w:rsidR="00026AA5" w:rsidRPr="00CB417F">
              <w:t xml:space="preserve"> </w:t>
            </w:r>
            <w:r w:rsidR="00026AA5" w:rsidRPr="00CB417F">
              <w:rPr>
                <w:rFonts w:ascii="Arial" w:hAnsi="Arial"/>
                <w:i/>
                <w:iCs/>
                <w:sz w:val="20"/>
                <w:szCs w:val="20"/>
              </w:rPr>
              <w:t>informacijskih tehnologij</w:t>
            </w:r>
            <w:r w:rsidR="00A7620D" w:rsidRPr="00CB417F">
              <w:rPr>
                <w:rFonts w:ascii="Arial" w:hAnsi="Arial"/>
                <w:i/>
                <w:iCs/>
                <w:sz w:val="20"/>
                <w:szCs w:val="20"/>
              </w:rPr>
              <w:t>,</w:t>
            </w:r>
            <w:r w:rsidR="00026AA5" w:rsidRPr="00CB417F">
              <w:rPr>
                <w:rFonts w:ascii="Arial" w:hAnsi="Arial"/>
                <w:i/>
                <w:iCs/>
                <w:sz w:val="20"/>
                <w:szCs w:val="20"/>
              </w:rPr>
              <w:t xml:space="preserve"> </w:t>
            </w:r>
          </w:p>
          <w:p w14:paraId="4C4AC938" w14:textId="77777777" w:rsidR="00A7620D" w:rsidRPr="00CB417F" w:rsidRDefault="00A7620D" w:rsidP="001B0761">
            <w:pPr>
              <w:spacing w:line="260" w:lineRule="atLeast"/>
              <w:rPr>
                <w:rFonts w:ascii="Arial" w:hAnsi="Arial"/>
                <w:i/>
                <w:iCs/>
                <w:sz w:val="20"/>
                <w:szCs w:val="20"/>
              </w:rPr>
            </w:pPr>
          </w:p>
          <w:p w14:paraId="76292996" w14:textId="6083D473" w:rsidR="00A7620D" w:rsidRPr="00CB417F" w:rsidRDefault="00A7620D" w:rsidP="001B0761">
            <w:pPr>
              <w:spacing w:line="260" w:lineRule="atLeast"/>
              <w:rPr>
                <w:rFonts w:ascii="Arial" w:hAnsi="Arial"/>
                <w:i/>
                <w:iCs/>
                <w:sz w:val="20"/>
                <w:szCs w:val="20"/>
              </w:rPr>
            </w:pPr>
            <w:r w:rsidRPr="00CB417F">
              <w:rPr>
                <w:rFonts w:ascii="Arial" w:hAnsi="Arial"/>
                <w:i/>
                <w:iCs/>
                <w:sz w:val="20"/>
                <w:szCs w:val="20"/>
              </w:rPr>
              <w:t>od tega</w:t>
            </w:r>
          </w:p>
          <w:p w14:paraId="275DD3EE" w14:textId="77777777" w:rsidR="00A7620D" w:rsidRPr="00CB417F" w:rsidRDefault="00A7620D" w:rsidP="001B0761">
            <w:pPr>
              <w:spacing w:line="260" w:lineRule="atLeast"/>
              <w:rPr>
                <w:rFonts w:ascii="Arial" w:hAnsi="Arial"/>
                <w:i/>
                <w:iCs/>
                <w:sz w:val="20"/>
                <w:szCs w:val="20"/>
              </w:rPr>
            </w:pPr>
          </w:p>
          <w:p w14:paraId="1E8FA025" w14:textId="6FCE2044" w:rsidR="00A7620D" w:rsidRPr="00CB417F" w:rsidRDefault="00A7620D" w:rsidP="001B0761">
            <w:pPr>
              <w:spacing w:line="260" w:lineRule="atLeast"/>
              <w:rPr>
                <w:rFonts w:ascii="Arial" w:hAnsi="Arial"/>
                <w:i/>
                <w:iCs/>
                <w:sz w:val="20"/>
                <w:szCs w:val="20"/>
              </w:rPr>
            </w:pPr>
            <w:r w:rsidRPr="00CB417F">
              <w:rPr>
                <w:rFonts w:ascii="Arial" w:hAnsi="Arial"/>
                <w:i/>
                <w:iCs/>
                <w:sz w:val="20"/>
                <w:szCs w:val="20"/>
              </w:rPr>
              <w:t>število let delovnih izkušenj s poudarkom na prometni informacijski tehnologiji</w:t>
            </w:r>
          </w:p>
        </w:tc>
        <w:tc>
          <w:tcPr>
            <w:tcW w:w="5139" w:type="dxa"/>
            <w:tcBorders>
              <w:top w:val="single" w:sz="4" w:space="0" w:color="auto"/>
              <w:left w:val="single" w:sz="4" w:space="0" w:color="auto"/>
              <w:bottom w:val="single" w:sz="4" w:space="0" w:color="auto"/>
              <w:right w:val="single" w:sz="4" w:space="0" w:color="auto"/>
            </w:tcBorders>
            <w:vAlign w:val="center"/>
          </w:tcPr>
          <w:p w14:paraId="06FF7C85" w14:textId="77777777" w:rsidR="000975CA" w:rsidRDefault="000975CA" w:rsidP="001B0761">
            <w:pPr>
              <w:spacing w:line="260" w:lineRule="atLeast"/>
              <w:rPr>
                <w:rFonts w:ascii="Arial" w:hAnsi="Arial"/>
                <w:b/>
                <w:bCs/>
                <w:i/>
                <w:iCs/>
                <w:sz w:val="20"/>
                <w:szCs w:val="20"/>
              </w:rPr>
            </w:pPr>
          </w:p>
        </w:tc>
      </w:tr>
      <w:tr w:rsidR="00026AA5" w:rsidRPr="00EE1F15" w14:paraId="341ADA00" w14:textId="77777777" w:rsidTr="001B0761">
        <w:trPr>
          <w:trHeight w:val="767"/>
        </w:trPr>
        <w:tc>
          <w:tcPr>
            <w:tcW w:w="4140" w:type="dxa"/>
            <w:tcBorders>
              <w:top w:val="single" w:sz="4" w:space="0" w:color="auto"/>
              <w:left w:val="single" w:sz="4" w:space="0" w:color="auto"/>
              <w:bottom w:val="single" w:sz="4" w:space="0" w:color="auto"/>
              <w:right w:val="single" w:sz="4" w:space="0" w:color="auto"/>
            </w:tcBorders>
            <w:vAlign w:val="center"/>
          </w:tcPr>
          <w:p w14:paraId="7EB197F9" w14:textId="7A9E6E3B" w:rsidR="00026AA5" w:rsidRPr="00CB417F" w:rsidRDefault="00026AA5" w:rsidP="001B0761">
            <w:pPr>
              <w:spacing w:line="260" w:lineRule="atLeast"/>
              <w:rPr>
                <w:rFonts w:ascii="Arial" w:hAnsi="Arial"/>
                <w:i/>
                <w:iCs/>
                <w:sz w:val="20"/>
                <w:szCs w:val="20"/>
              </w:rPr>
            </w:pPr>
            <w:r w:rsidRPr="00CB417F">
              <w:rPr>
                <w:rFonts w:ascii="Arial" w:hAnsi="Arial"/>
                <w:i/>
                <w:iCs/>
                <w:sz w:val="20"/>
                <w:szCs w:val="20"/>
              </w:rPr>
              <w:t xml:space="preserve">število let delovnih izkušenj </w:t>
            </w:r>
            <w:r w:rsidR="004116E9" w:rsidRPr="00CB417F">
              <w:rPr>
                <w:rFonts w:ascii="Arial" w:hAnsi="Arial"/>
                <w:i/>
                <w:iCs/>
                <w:sz w:val="20"/>
                <w:szCs w:val="20"/>
              </w:rPr>
              <w:t xml:space="preserve">z vodenjem projektov ali delovnih (raziskovalnih) skupin </w:t>
            </w:r>
          </w:p>
        </w:tc>
        <w:tc>
          <w:tcPr>
            <w:tcW w:w="5139" w:type="dxa"/>
            <w:tcBorders>
              <w:top w:val="single" w:sz="4" w:space="0" w:color="auto"/>
              <w:left w:val="single" w:sz="4" w:space="0" w:color="auto"/>
              <w:bottom w:val="single" w:sz="4" w:space="0" w:color="auto"/>
              <w:right w:val="single" w:sz="4" w:space="0" w:color="auto"/>
            </w:tcBorders>
            <w:vAlign w:val="center"/>
          </w:tcPr>
          <w:p w14:paraId="7E203193" w14:textId="77777777" w:rsidR="00026AA5" w:rsidRDefault="00026AA5" w:rsidP="001B0761">
            <w:pPr>
              <w:spacing w:line="260" w:lineRule="atLeast"/>
              <w:rPr>
                <w:rFonts w:ascii="Arial" w:hAnsi="Arial"/>
                <w:b/>
                <w:bCs/>
                <w:i/>
                <w:iCs/>
                <w:sz w:val="20"/>
                <w:szCs w:val="20"/>
              </w:rPr>
            </w:pPr>
          </w:p>
        </w:tc>
      </w:tr>
    </w:tbl>
    <w:p w14:paraId="6C63F532" w14:textId="77777777" w:rsidR="000975CA" w:rsidRPr="00A93C7A" w:rsidRDefault="000975CA" w:rsidP="000975CA">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0975CA" w:rsidRPr="00795666" w14:paraId="4601847A" w14:textId="77777777" w:rsidTr="001B0761">
        <w:tc>
          <w:tcPr>
            <w:tcW w:w="3827" w:type="dxa"/>
            <w:tcBorders>
              <w:top w:val="single" w:sz="4" w:space="0" w:color="auto"/>
              <w:left w:val="single" w:sz="4" w:space="0" w:color="auto"/>
              <w:bottom w:val="single" w:sz="4" w:space="0" w:color="auto"/>
              <w:right w:val="single" w:sz="4" w:space="0" w:color="auto"/>
            </w:tcBorders>
          </w:tcPr>
          <w:p w14:paraId="51C26E48" w14:textId="52E42836" w:rsidR="000975CA" w:rsidRPr="00795666" w:rsidRDefault="000975CA" w:rsidP="001B0761">
            <w:pPr>
              <w:spacing w:line="260" w:lineRule="atLeast"/>
              <w:rPr>
                <w:rFonts w:ascii="Arial" w:hAnsi="Arial"/>
                <w:b/>
                <w:bCs/>
                <w:i/>
                <w:iCs/>
                <w:sz w:val="20"/>
                <w:lang w:eastAsia="en-US"/>
              </w:rPr>
            </w:pPr>
            <w:r w:rsidRPr="00795666">
              <w:rPr>
                <w:rFonts w:ascii="Arial" w:hAnsi="Arial"/>
                <w:b/>
                <w:bCs/>
                <w:i/>
                <w:iCs/>
                <w:sz w:val="20"/>
                <w:lang w:eastAsia="en-US"/>
              </w:rPr>
              <w:t>Naziv referenčnega projekta</w:t>
            </w:r>
            <w:r>
              <w:rPr>
                <w:rFonts w:ascii="Arial" w:hAnsi="Arial"/>
                <w:b/>
                <w:bCs/>
                <w:i/>
                <w:iCs/>
                <w:sz w:val="20"/>
                <w:lang w:eastAsia="en-US"/>
              </w:rPr>
              <w:t xml:space="preserve"> 1</w:t>
            </w:r>
            <w:r w:rsidRPr="00795666">
              <w:rPr>
                <w:rFonts w:ascii="Arial" w:hAnsi="Arial"/>
                <w:b/>
                <w:bCs/>
                <w:i/>
                <w:iCs/>
                <w:sz w:val="20"/>
                <w:lang w:eastAsia="en-US"/>
              </w:rPr>
              <w:t xml:space="preserve"> za </w:t>
            </w:r>
            <w:r w:rsidRPr="00795666">
              <w:rPr>
                <w:rFonts w:ascii="Arial" w:hAnsi="Arial"/>
                <w:b/>
                <w:i/>
                <w:iCs/>
                <w:sz w:val="20"/>
                <w:szCs w:val="20"/>
              </w:rPr>
              <w:t xml:space="preserve"> </w:t>
            </w:r>
            <w:r w:rsidRPr="00F322A5">
              <w:rPr>
                <w:rFonts w:ascii="Arial" w:hAnsi="Arial" w:cs="Arial"/>
                <w:b/>
                <w:sz w:val="20"/>
                <w:szCs w:val="20"/>
                <w:lang w:val="sk-SK" w:eastAsia="en-US"/>
              </w:rPr>
              <w:t>VODJ</w:t>
            </w:r>
            <w:r w:rsidR="00A7620D">
              <w:rPr>
                <w:rFonts w:ascii="Arial" w:hAnsi="Arial" w:cs="Arial"/>
                <w:b/>
                <w:sz w:val="20"/>
                <w:szCs w:val="20"/>
                <w:lang w:val="sk-SK" w:eastAsia="en-US"/>
              </w:rPr>
              <w:t>O</w:t>
            </w:r>
            <w:r w:rsidRPr="00F322A5">
              <w:rPr>
                <w:rFonts w:ascii="Arial" w:hAnsi="Arial" w:cs="Arial"/>
                <w:b/>
                <w:sz w:val="20"/>
                <w:szCs w:val="20"/>
                <w:lang w:val="sk-SK" w:eastAsia="en-US"/>
              </w:rPr>
              <w:t xml:space="preserve"> PROJEKTA</w:t>
            </w:r>
          </w:p>
        </w:tc>
        <w:tc>
          <w:tcPr>
            <w:tcW w:w="4495" w:type="dxa"/>
            <w:tcBorders>
              <w:top w:val="single" w:sz="4" w:space="0" w:color="auto"/>
              <w:left w:val="single" w:sz="4" w:space="0" w:color="auto"/>
              <w:bottom w:val="single" w:sz="4" w:space="0" w:color="auto"/>
              <w:right w:val="single" w:sz="4" w:space="0" w:color="auto"/>
            </w:tcBorders>
          </w:tcPr>
          <w:p w14:paraId="2B0DA862" w14:textId="77777777" w:rsidR="000975CA" w:rsidRPr="00795666" w:rsidRDefault="000975CA" w:rsidP="001B0761">
            <w:pPr>
              <w:spacing w:line="260" w:lineRule="atLeast"/>
              <w:rPr>
                <w:rFonts w:ascii="Arial" w:hAnsi="Arial"/>
                <w:b/>
                <w:bCs/>
                <w:i/>
                <w:iCs/>
                <w:sz w:val="20"/>
                <w:lang w:eastAsia="en-US"/>
              </w:rPr>
            </w:pPr>
          </w:p>
        </w:tc>
      </w:tr>
      <w:tr w:rsidR="000975CA" w:rsidRPr="00795666" w14:paraId="5F6627BA" w14:textId="77777777" w:rsidTr="001B0761">
        <w:tc>
          <w:tcPr>
            <w:tcW w:w="3827" w:type="dxa"/>
            <w:tcBorders>
              <w:top w:val="single" w:sz="4" w:space="0" w:color="auto"/>
              <w:left w:val="single" w:sz="4" w:space="0" w:color="auto"/>
              <w:bottom w:val="single" w:sz="4" w:space="0" w:color="auto"/>
              <w:right w:val="single" w:sz="4" w:space="0" w:color="auto"/>
            </w:tcBorders>
          </w:tcPr>
          <w:p w14:paraId="43442419" w14:textId="77777777" w:rsidR="000975CA" w:rsidRPr="00795666" w:rsidRDefault="000975CA" w:rsidP="001B0761">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28299C83" w14:textId="77777777" w:rsidR="000975CA" w:rsidRPr="00795666" w:rsidRDefault="000975CA" w:rsidP="001B0761">
            <w:pPr>
              <w:spacing w:line="260" w:lineRule="atLeast"/>
              <w:rPr>
                <w:rFonts w:ascii="Arial" w:hAnsi="Arial"/>
                <w:b/>
                <w:bCs/>
                <w:i/>
                <w:iCs/>
                <w:sz w:val="20"/>
                <w:lang w:eastAsia="en-US"/>
              </w:rPr>
            </w:pPr>
          </w:p>
        </w:tc>
      </w:tr>
      <w:tr w:rsidR="000975CA" w:rsidRPr="00795666" w14:paraId="36D531A3" w14:textId="77777777" w:rsidTr="001B0761">
        <w:tc>
          <w:tcPr>
            <w:tcW w:w="3827" w:type="dxa"/>
            <w:tcBorders>
              <w:top w:val="single" w:sz="4" w:space="0" w:color="auto"/>
              <w:left w:val="single" w:sz="4" w:space="0" w:color="auto"/>
              <w:bottom w:val="single" w:sz="4" w:space="0" w:color="auto"/>
              <w:right w:val="single" w:sz="4" w:space="0" w:color="auto"/>
            </w:tcBorders>
          </w:tcPr>
          <w:p w14:paraId="6D0EF81D" w14:textId="77777777" w:rsidR="000975CA" w:rsidRPr="00795666" w:rsidRDefault="000975CA" w:rsidP="001B0761">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p>
        </w:tc>
        <w:tc>
          <w:tcPr>
            <w:tcW w:w="4495" w:type="dxa"/>
            <w:tcBorders>
              <w:top w:val="single" w:sz="4" w:space="0" w:color="auto"/>
              <w:left w:val="single" w:sz="4" w:space="0" w:color="auto"/>
              <w:bottom w:val="single" w:sz="4" w:space="0" w:color="auto"/>
              <w:right w:val="single" w:sz="4" w:space="0" w:color="auto"/>
            </w:tcBorders>
          </w:tcPr>
          <w:p w14:paraId="72515FCD" w14:textId="77777777" w:rsidR="000975CA" w:rsidRPr="00795666" w:rsidRDefault="000975CA" w:rsidP="001B0761">
            <w:pPr>
              <w:spacing w:line="260" w:lineRule="atLeast"/>
              <w:rPr>
                <w:rFonts w:ascii="Arial" w:hAnsi="Arial"/>
                <w:b/>
                <w:bCs/>
                <w:i/>
                <w:iCs/>
                <w:sz w:val="20"/>
                <w:lang w:eastAsia="en-US"/>
              </w:rPr>
            </w:pPr>
          </w:p>
        </w:tc>
      </w:tr>
      <w:tr w:rsidR="000975CA" w:rsidRPr="00795666" w14:paraId="6DD6641C" w14:textId="77777777" w:rsidTr="001B0761">
        <w:tc>
          <w:tcPr>
            <w:tcW w:w="3827" w:type="dxa"/>
            <w:tcBorders>
              <w:top w:val="single" w:sz="4" w:space="0" w:color="auto"/>
              <w:left w:val="single" w:sz="4" w:space="0" w:color="auto"/>
              <w:bottom w:val="single" w:sz="4" w:space="0" w:color="auto"/>
              <w:right w:val="single" w:sz="4" w:space="0" w:color="auto"/>
            </w:tcBorders>
          </w:tcPr>
          <w:p w14:paraId="7E899339" w14:textId="77777777" w:rsidR="000975CA" w:rsidRPr="00CB417F" w:rsidRDefault="000975CA" w:rsidP="001B0761">
            <w:pPr>
              <w:spacing w:line="260" w:lineRule="atLeast"/>
              <w:rPr>
                <w:rFonts w:ascii="Arial" w:hAnsi="Arial" w:cs="Arial"/>
                <w:bCs/>
                <w:i/>
                <w:iCs/>
                <w:sz w:val="20"/>
                <w:szCs w:val="20"/>
              </w:rPr>
            </w:pPr>
            <w:r w:rsidRPr="00CB417F">
              <w:rPr>
                <w:rFonts w:ascii="Arial" w:hAnsi="Arial" w:cs="Arial"/>
                <w:bCs/>
                <w:i/>
                <w:iCs/>
                <w:sz w:val="20"/>
                <w:szCs w:val="20"/>
              </w:rPr>
              <w:t xml:space="preserve">Krajši opis projekta, iz katerega </w:t>
            </w:r>
          </w:p>
          <w:p w14:paraId="7EE1FCB2" w14:textId="77777777" w:rsidR="000975CA" w:rsidRPr="00F41505" w:rsidRDefault="000975CA" w:rsidP="001B0761">
            <w:pPr>
              <w:spacing w:line="260" w:lineRule="atLeast"/>
              <w:rPr>
                <w:rFonts w:ascii="Arial" w:hAnsi="Arial"/>
                <w:i/>
                <w:iCs/>
                <w:sz w:val="20"/>
                <w:lang w:eastAsia="en-US"/>
              </w:rPr>
            </w:pPr>
            <w:r w:rsidRPr="00CB417F">
              <w:rPr>
                <w:rFonts w:ascii="Arial" w:hAnsi="Arial" w:cs="Arial"/>
                <w:bCs/>
                <w:i/>
                <w:iCs/>
                <w:sz w:val="20"/>
                <w:szCs w:val="20"/>
              </w:rPr>
              <w:t>bo razvidno, ali po vsebini ustreza zahtevam javnega naročila:</w:t>
            </w:r>
          </w:p>
        </w:tc>
        <w:tc>
          <w:tcPr>
            <w:tcW w:w="4495" w:type="dxa"/>
            <w:tcBorders>
              <w:top w:val="single" w:sz="4" w:space="0" w:color="auto"/>
              <w:left w:val="single" w:sz="4" w:space="0" w:color="auto"/>
              <w:bottom w:val="single" w:sz="4" w:space="0" w:color="auto"/>
              <w:right w:val="single" w:sz="4" w:space="0" w:color="auto"/>
            </w:tcBorders>
          </w:tcPr>
          <w:p w14:paraId="3EA836C5" w14:textId="77777777" w:rsidR="000975CA" w:rsidRPr="003D29BD" w:rsidRDefault="000975CA" w:rsidP="001B0761">
            <w:pPr>
              <w:autoSpaceDE w:val="0"/>
              <w:autoSpaceDN w:val="0"/>
              <w:adjustRightInd w:val="0"/>
              <w:spacing w:line="260" w:lineRule="atLeast"/>
              <w:jc w:val="both"/>
              <w:rPr>
                <w:rFonts w:ascii="Arial" w:eastAsia="Calibri" w:hAnsi="Arial" w:cs="Arial"/>
                <w:sz w:val="20"/>
                <w:szCs w:val="20"/>
                <w:highlight w:val="yellow"/>
              </w:rPr>
            </w:pPr>
          </w:p>
          <w:p w14:paraId="5649F204" w14:textId="77777777" w:rsidR="000975CA" w:rsidRPr="00795666" w:rsidRDefault="000975CA" w:rsidP="001B0761">
            <w:pPr>
              <w:autoSpaceDE w:val="0"/>
              <w:autoSpaceDN w:val="0"/>
              <w:adjustRightInd w:val="0"/>
              <w:spacing w:line="260" w:lineRule="atLeast"/>
              <w:jc w:val="both"/>
              <w:rPr>
                <w:rFonts w:ascii="Arial" w:hAnsi="Arial"/>
                <w:b/>
                <w:bCs/>
                <w:i/>
                <w:iCs/>
                <w:sz w:val="20"/>
                <w:lang w:eastAsia="en-US"/>
              </w:rPr>
            </w:pPr>
          </w:p>
        </w:tc>
      </w:tr>
      <w:tr w:rsidR="000975CA" w:rsidRPr="00795666" w14:paraId="09340864" w14:textId="77777777" w:rsidTr="001B0761">
        <w:tc>
          <w:tcPr>
            <w:tcW w:w="3827" w:type="dxa"/>
            <w:tcBorders>
              <w:top w:val="single" w:sz="4" w:space="0" w:color="auto"/>
              <w:left w:val="single" w:sz="4" w:space="0" w:color="auto"/>
              <w:bottom w:val="single" w:sz="4" w:space="0" w:color="auto"/>
              <w:right w:val="single" w:sz="4" w:space="0" w:color="auto"/>
            </w:tcBorders>
          </w:tcPr>
          <w:p w14:paraId="54CB6C26" w14:textId="77777777" w:rsidR="000975CA" w:rsidRPr="00795666" w:rsidRDefault="000975CA" w:rsidP="001B0761">
            <w:pPr>
              <w:spacing w:line="260" w:lineRule="atLeast"/>
              <w:rPr>
                <w:rFonts w:ascii="Arial" w:hAnsi="Arial"/>
                <w:i/>
                <w:iCs/>
                <w:sz w:val="20"/>
                <w:lang w:eastAsia="en-US"/>
              </w:rPr>
            </w:pPr>
            <w:r w:rsidRPr="00795666">
              <w:rPr>
                <w:rFonts w:ascii="Arial" w:hAnsi="Arial"/>
                <w:i/>
                <w:iCs/>
                <w:sz w:val="20"/>
                <w:lang w:eastAsia="en-US"/>
              </w:rPr>
              <w:t>Vloga kadra pri referenčnem projektu</w:t>
            </w:r>
          </w:p>
        </w:tc>
        <w:tc>
          <w:tcPr>
            <w:tcW w:w="4495" w:type="dxa"/>
            <w:tcBorders>
              <w:top w:val="single" w:sz="4" w:space="0" w:color="auto"/>
              <w:left w:val="single" w:sz="4" w:space="0" w:color="auto"/>
              <w:bottom w:val="single" w:sz="4" w:space="0" w:color="auto"/>
              <w:right w:val="single" w:sz="4" w:space="0" w:color="auto"/>
            </w:tcBorders>
          </w:tcPr>
          <w:p w14:paraId="1B00CFE3" w14:textId="77777777" w:rsidR="000975CA" w:rsidRPr="00795666" w:rsidRDefault="000975CA" w:rsidP="001B0761">
            <w:pPr>
              <w:spacing w:line="260" w:lineRule="atLeast"/>
              <w:rPr>
                <w:rFonts w:ascii="Arial" w:hAnsi="Arial"/>
                <w:b/>
                <w:bCs/>
                <w:i/>
                <w:iCs/>
                <w:sz w:val="20"/>
                <w:lang w:eastAsia="en-US"/>
              </w:rPr>
            </w:pPr>
          </w:p>
        </w:tc>
      </w:tr>
    </w:tbl>
    <w:p w14:paraId="2C329E66" w14:textId="77777777" w:rsidR="000975CA" w:rsidRPr="00795666" w:rsidRDefault="000975CA" w:rsidP="000975CA">
      <w:pPr>
        <w:tabs>
          <w:tab w:val="center" w:pos="4320"/>
          <w:tab w:val="right" w:pos="8640"/>
        </w:tabs>
        <w:spacing w:line="260" w:lineRule="atLeast"/>
        <w:jc w:val="both"/>
        <w:rPr>
          <w:rFonts w:ascii="Arial" w:hAnsi="Arial" w:cs="Arial"/>
          <w:b/>
          <w:sz w:val="20"/>
          <w:szCs w:val="20"/>
          <w:lang w:eastAsia="en-US"/>
        </w:rPr>
      </w:pPr>
    </w:p>
    <w:p w14:paraId="2CF38021" w14:textId="77777777" w:rsidR="000975CA" w:rsidRDefault="000975CA" w:rsidP="000975CA">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0975CA" w:rsidRPr="00795666" w14:paraId="08C0285A" w14:textId="77777777" w:rsidTr="001B0761">
        <w:tc>
          <w:tcPr>
            <w:tcW w:w="3827" w:type="dxa"/>
            <w:tcBorders>
              <w:top w:val="single" w:sz="4" w:space="0" w:color="auto"/>
              <w:left w:val="single" w:sz="4" w:space="0" w:color="auto"/>
              <w:bottom w:val="single" w:sz="4" w:space="0" w:color="auto"/>
              <w:right w:val="single" w:sz="4" w:space="0" w:color="auto"/>
            </w:tcBorders>
          </w:tcPr>
          <w:p w14:paraId="148739FF" w14:textId="58FE712E" w:rsidR="000975CA" w:rsidRPr="00795666" w:rsidRDefault="000975CA" w:rsidP="001B0761">
            <w:pPr>
              <w:spacing w:line="260" w:lineRule="atLeast"/>
              <w:rPr>
                <w:rFonts w:ascii="Arial" w:hAnsi="Arial"/>
                <w:b/>
                <w:bCs/>
                <w:i/>
                <w:iCs/>
                <w:sz w:val="20"/>
                <w:lang w:eastAsia="en-US"/>
              </w:rPr>
            </w:pPr>
            <w:r w:rsidRPr="00795666">
              <w:rPr>
                <w:rFonts w:ascii="Arial" w:hAnsi="Arial"/>
                <w:b/>
                <w:bCs/>
                <w:i/>
                <w:iCs/>
                <w:sz w:val="20"/>
                <w:lang w:eastAsia="en-US"/>
              </w:rPr>
              <w:t>Naziv referenčnega projekta</w:t>
            </w:r>
            <w:r>
              <w:rPr>
                <w:rFonts w:ascii="Arial" w:hAnsi="Arial"/>
                <w:b/>
                <w:bCs/>
                <w:i/>
                <w:iCs/>
                <w:sz w:val="20"/>
                <w:lang w:eastAsia="en-US"/>
              </w:rPr>
              <w:t xml:space="preserve"> 2</w:t>
            </w:r>
            <w:r w:rsidRPr="00795666">
              <w:rPr>
                <w:rFonts w:ascii="Arial" w:hAnsi="Arial"/>
                <w:b/>
                <w:bCs/>
                <w:i/>
                <w:iCs/>
                <w:sz w:val="20"/>
                <w:lang w:eastAsia="en-US"/>
              </w:rPr>
              <w:t xml:space="preserve"> za </w:t>
            </w:r>
            <w:r w:rsidRPr="00795666">
              <w:rPr>
                <w:rFonts w:ascii="Arial" w:hAnsi="Arial"/>
                <w:b/>
                <w:i/>
                <w:iCs/>
                <w:sz w:val="20"/>
                <w:szCs w:val="20"/>
              </w:rPr>
              <w:t xml:space="preserve"> </w:t>
            </w:r>
            <w:r w:rsidRPr="00F322A5">
              <w:rPr>
                <w:rFonts w:ascii="Arial" w:hAnsi="Arial" w:cs="Arial"/>
                <w:b/>
                <w:sz w:val="20"/>
                <w:szCs w:val="20"/>
                <w:lang w:val="sk-SK" w:eastAsia="en-US"/>
              </w:rPr>
              <w:t>VODJ</w:t>
            </w:r>
            <w:r w:rsidR="00A7620D">
              <w:rPr>
                <w:rFonts w:ascii="Arial" w:hAnsi="Arial" w:cs="Arial"/>
                <w:b/>
                <w:sz w:val="20"/>
                <w:szCs w:val="20"/>
                <w:lang w:val="sk-SK" w:eastAsia="en-US"/>
              </w:rPr>
              <w:t>O</w:t>
            </w:r>
            <w:r w:rsidRPr="00F322A5">
              <w:rPr>
                <w:rFonts w:ascii="Arial" w:hAnsi="Arial" w:cs="Arial"/>
                <w:b/>
                <w:sz w:val="20"/>
                <w:szCs w:val="20"/>
                <w:lang w:val="sk-SK" w:eastAsia="en-US"/>
              </w:rPr>
              <w:t xml:space="preserve"> PROJEKTA</w:t>
            </w:r>
          </w:p>
        </w:tc>
        <w:tc>
          <w:tcPr>
            <w:tcW w:w="4495" w:type="dxa"/>
            <w:tcBorders>
              <w:top w:val="single" w:sz="4" w:space="0" w:color="auto"/>
              <w:left w:val="single" w:sz="4" w:space="0" w:color="auto"/>
              <w:bottom w:val="single" w:sz="4" w:space="0" w:color="auto"/>
              <w:right w:val="single" w:sz="4" w:space="0" w:color="auto"/>
            </w:tcBorders>
          </w:tcPr>
          <w:p w14:paraId="22C8B478" w14:textId="77777777" w:rsidR="000975CA" w:rsidRPr="00795666" w:rsidRDefault="000975CA" w:rsidP="001B0761">
            <w:pPr>
              <w:spacing w:line="260" w:lineRule="atLeast"/>
              <w:rPr>
                <w:rFonts w:ascii="Arial" w:hAnsi="Arial"/>
                <w:b/>
                <w:bCs/>
                <w:i/>
                <w:iCs/>
                <w:sz w:val="20"/>
                <w:lang w:eastAsia="en-US"/>
              </w:rPr>
            </w:pPr>
          </w:p>
        </w:tc>
      </w:tr>
      <w:tr w:rsidR="000975CA" w:rsidRPr="00795666" w14:paraId="4952A48A" w14:textId="77777777" w:rsidTr="001B0761">
        <w:tc>
          <w:tcPr>
            <w:tcW w:w="3827" w:type="dxa"/>
            <w:tcBorders>
              <w:top w:val="single" w:sz="4" w:space="0" w:color="auto"/>
              <w:left w:val="single" w:sz="4" w:space="0" w:color="auto"/>
              <w:bottom w:val="single" w:sz="4" w:space="0" w:color="auto"/>
              <w:right w:val="single" w:sz="4" w:space="0" w:color="auto"/>
            </w:tcBorders>
          </w:tcPr>
          <w:p w14:paraId="4ED8C67B" w14:textId="77777777" w:rsidR="000975CA" w:rsidRPr="00795666" w:rsidRDefault="000975CA" w:rsidP="001B0761">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6D4348F4" w14:textId="77777777" w:rsidR="000975CA" w:rsidRPr="00795666" w:rsidRDefault="000975CA" w:rsidP="001B0761">
            <w:pPr>
              <w:spacing w:line="260" w:lineRule="atLeast"/>
              <w:rPr>
                <w:rFonts w:ascii="Arial" w:hAnsi="Arial"/>
                <w:b/>
                <w:bCs/>
                <w:i/>
                <w:iCs/>
                <w:sz w:val="20"/>
                <w:lang w:eastAsia="en-US"/>
              </w:rPr>
            </w:pPr>
          </w:p>
        </w:tc>
      </w:tr>
      <w:tr w:rsidR="000975CA" w:rsidRPr="00795666" w14:paraId="6172B0DF" w14:textId="77777777" w:rsidTr="001B0761">
        <w:tc>
          <w:tcPr>
            <w:tcW w:w="3827" w:type="dxa"/>
            <w:tcBorders>
              <w:top w:val="single" w:sz="4" w:space="0" w:color="auto"/>
              <w:left w:val="single" w:sz="4" w:space="0" w:color="auto"/>
              <w:bottom w:val="single" w:sz="4" w:space="0" w:color="auto"/>
              <w:right w:val="single" w:sz="4" w:space="0" w:color="auto"/>
            </w:tcBorders>
          </w:tcPr>
          <w:p w14:paraId="027F0B31" w14:textId="77777777" w:rsidR="000975CA" w:rsidRPr="00795666" w:rsidRDefault="000975CA" w:rsidP="001B0761">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p>
        </w:tc>
        <w:tc>
          <w:tcPr>
            <w:tcW w:w="4495" w:type="dxa"/>
            <w:tcBorders>
              <w:top w:val="single" w:sz="4" w:space="0" w:color="auto"/>
              <w:left w:val="single" w:sz="4" w:space="0" w:color="auto"/>
              <w:bottom w:val="single" w:sz="4" w:space="0" w:color="auto"/>
              <w:right w:val="single" w:sz="4" w:space="0" w:color="auto"/>
            </w:tcBorders>
          </w:tcPr>
          <w:p w14:paraId="5EDD0E19" w14:textId="77777777" w:rsidR="000975CA" w:rsidRPr="00795666" w:rsidRDefault="000975CA" w:rsidP="001B0761">
            <w:pPr>
              <w:spacing w:line="260" w:lineRule="atLeast"/>
              <w:rPr>
                <w:rFonts w:ascii="Arial" w:hAnsi="Arial"/>
                <w:b/>
                <w:bCs/>
                <w:i/>
                <w:iCs/>
                <w:sz w:val="20"/>
                <w:lang w:eastAsia="en-US"/>
              </w:rPr>
            </w:pPr>
          </w:p>
        </w:tc>
      </w:tr>
      <w:tr w:rsidR="000975CA" w:rsidRPr="00795666" w14:paraId="217F9D96" w14:textId="77777777" w:rsidTr="001B0761">
        <w:tc>
          <w:tcPr>
            <w:tcW w:w="3827" w:type="dxa"/>
            <w:tcBorders>
              <w:top w:val="single" w:sz="4" w:space="0" w:color="auto"/>
              <w:left w:val="single" w:sz="4" w:space="0" w:color="auto"/>
              <w:bottom w:val="single" w:sz="4" w:space="0" w:color="auto"/>
              <w:right w:val="single" w:sz="4" w:space="0" w:color="auto"/>
            </w:tcBorders>
          </w:tcPr>
          <w:p w14:paraId="26C827EB" w14:textId="230C67AD" w:rsidR="000975CA" w:rsidRPr="00CB417F" w:rsidRDefault="005B1621" w:rsidP="001B0761">
            <w:pPr>
              <w:spacing w:line="260" w:lineRule="atLeast"/>
              <w:rPr>
                <w:rFonts w:ascii="Arial" w:hAnsi="Arial"/>
                <w:bCs/>
                <w:i/>
                <w:iCs/>
                <w:sz w:val="20"/>
                <w:lang w:eastAsia="en-US"/>
              </w:rPr>
            </w:pPr>
            <w:r w:rsidRPr="00CB417F">
              <w:rPr>
                <w:rFonts w:ascii="Arial" w:hAnsi="Arial" w:cs="Arial"/>
                <w:bCs/>
                <w:i/>
                <w:iCs/>
                <w:sz w:val="20"/>
                <w:szCs w:val="20"/>
              </w:rPr>
              <w:t>Referenčni projekt izpolnjuje zahteve (ustrezno označi)</w:t>
            </w:r>
          </w:p>
        </w:tc>
        <w:tc>
          <w:tcPr>
            <w:tcW w:w="4495" w:type="dxa"/>
            <w:tcBorders>
              <w:top w:val="single" w:sz="4" w:space="0" w:color="auto"/>
              <w:left w:val="single" w:sz="4" w:space="0" w:color="auto"/>
              <w:bottom w:val="single" w:sz="4" w:space="0" w:color="auto"/>
              <w:right w:val="single" w:sz="4" w:space="0" w:color="auto"/>
            </w:tcBorders>
          </w:tcPr>
          <w:p w14:paraId="42B3BCCA" w14:textId="406FF380" w:rsidR="00A7620D" w:rsidRPr="00CB417F" w:rsidRDefault="00A7620D" w:rsidP="00CB417F">
            <w:pPr>
              <w:pStyle w:val="Odstavekseznama"/>
              <w:numPr>
                <w:ilvl w:val="0"/>
                <w:numId w:val="104"/>
              </w:numPr>
              <w:autoSpaceDE w:val="0"/>
              <w:autoSpaceDN w:val="0"/>
              <w:adjustRightInd w:val="0"/>
              <w:spacing w:line="260" w:lineRule="atLeast"/>
              <w:jc w:val="both"/>
              <w:rPr>
                <w:rFonts w:ascii="Arial" w:eastAsia="Calibri" w:hAnsi="Arial" w:cs="Arial"/>
                <w:sz w:val="20"/>
                <w:szCs w:val="20"/>
              </w:rPr>
            </w:pPr>
            <w:r w:rsidRPr="00CB417F">
              <w:rPr>
                <w:rFonts w:ascii="Arial" w:eastAsia="Calibri" w:hAnsi="Arial" w:cs="Arial"/>
                <w:sz w:val="20"/>
                <w:szCs w:val="20"/>
              </w:rPr>
              <w:t xml:space="preserve">je uspešno zaključil EU-sofinanciran projekt na mednarodni ravni s področja transportne logistike in/ali prometne infrastrukture, pri čemer je uporabil znanja s področja informacijskih tehnologij </w:t>
            </w:r>
          </w:p>
          <w:p w14:paraId="494E0BD1" w14:textId="77777777" w:rsidR="00A7620D" w:rsidRDefault="00A7620D" w:rsidP="00A7620D">
            <w:pPr>
              <w:autoSpaceDE w:val="0"/>
              <w:autoSpaceDN w:val="0"/>
              <w:adjustRightInd w:val="0"/>
              <w:spacing w:line="260" w:lineRule="atLeast"/>
              <w:jc w:val="both"/>
              <w:rPr>
                <w:rFonts w:ascii="Arial" w:eastAsia="Calibri" w:hAnsi="Arial" w:cs="Arial"/>
                <w:sz w:val="20"/>
                <w:szCs w:val="20"/>
              </w:rPr>
            </w:pPr>
          </w:p>
          <w:p w14:paraId="5B39A66D" w14:textId="40AE47C6" w:rsidR="00A7620D" w:rsidRDefault="00A7620D" w:rsidP="00A7620D">
            <w:p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ALI</w:t>
            </w:r>
          </w:p>
          <w:p w14:paraId="0760ADAC" w14:textId="77777777" w:rsidR="00A7620D" w:rsidRPr="00A7620D" w:rsidRDefault="00A7620D" w:rsidP="00A7620D">
            <w:pPr>
              <w:autoSpaceDE w:val="0"/>
              <w:autoSpaceDN w:val="0"/>
              <w:adjustRightInd w:val="0"/>
              <w:spacing w:line="260" w:lineRule="atLeast"/>
              <w:jc w:val="both"/>
              <w:rPr>
                <w:rFonts w:ascii="Arial" w:eastAsia="Calibri" w:hAnsi="Arial" w:cs="Arial"/>
                <w:sz w:val="20"/>
                <w:szCs w:val="20"/>
              </w:rPr>
            </w:pPr>
          </w:p>
          <w:p w14:paraId="045E635C" w14:textId="1FA7C3BB" w:rsidR="00A7620D" w:rsidRPr="00CB417F" w:rsidRDefault="00A7620D" w:rsidP="00CB417F">
            <w:pPr>
              <w:pStyle w:val="Odstavekseznama"/>
              <w:numPr>
                <w:ilvl w:val="0"/>
                <w:numId w:val="104"/>
              </w:numPr>
              <w:autoSpaceDE w:val="0"/>
              <w:autoSpaceDN w:val="0"/>
              <w:adjustRightInd w:val="0"/>
              <w:spacing w:line="260" w:lineRule="atLeast"/>
              <w:jc w:val="both"/>
              <w:rPr>
                <w:rFonts w:ascii="Arial" w:eastAsia="Calibri" w:hAnsi="Arial" w:cs="Arial"/>
                <w:sz w:val="20"/>
                <w:szCs w:val="20"/>
              </w:rPr>
            </w:pPr>
            <w:r w:rsidRPr="00CB417F">
              <w:rPr>
                <w:rFonts w:ascii="Arial" w:eastAsia="Calibri" w:hAnsi="Arial" w:cs="Arial"/>
                <w:sz w:val="20"/>
                <w:szCs w:val="20"/>
              </w:rPr>
              <w:t>je uspešno izvedel vsaj 1 (en) zaključen projekt v vrednosti najmanj 200.000,00 EUR brez DDV, pri čemer velja, da:</w:t>
            </w:r>
          </w:p>
          <w:p w14:paraId="341668F6" w14:textId="03628958" w:rsidR="00A7620D" w:rsidRPr="00A7620D" w:rsidRDefault="00A7620D" w:rsidP="00A7620D">
            <w:pPr>
              <w:autoSpaceDE w:val="0"/>
              <w:autoSpaceDN w:val="0"/>
              <w:adjustRightInd w:val="0"/>
              <w:spacing w:line="260" w:lineRule="atLeast"/>
              <w:jc w:val="both"/>
              <w:rPr>
                <w:rFonts w:ascii="Arial" w:eastAsia="Calibri" w:hAnsi="Arial" w:cs="Arial"/>
                <w:sz w:val="20"/>
                <w:szCs w:val="20"/>
              </w:rPr>
            </w:pPr>
            <w:r w:rsidRPr="00A7620D">
              <w:rPr>
                <w:rFonts w:ascii="Arial" w:eastAsia="Calibri" w:hAnsi="Arial" w:cs="Arial"/>
                <w:sz w:val="20"/>
                <w:szCs w:val="20"/>
              </w:rPr>
              <w:lastRenderedPageBreak/>
              <w:t>•</w:t>
            </w:r>
            <w:r w:rsidR="00CB417F">
              <w:rPr>
                <w:rFonts w:ascii="Arial" w:eastAsia="Calibri" w:hAnsi="Arial" w:cs="Arial"/>
                <w:sz w:val="20"/>
                <w:szCs w:val="20"/>
              </w:rPr>
              <w:t xml:space="preserve"> </w:t>
            </w:r>
            <w:r w:rsidRPr="00A7620D">
              <w:rPr>
                <w:rFonts w:ascii="Arial" w:eastAsia="Calibri" w:hAnsi="Arial" w:cs="Arial"/>
                <w:sz w:val="20"/>
                <w:szCs w:val="20"/>
              </w:rPr>
              <w:t>je projekt obsegal strokovno svetovanje in izvajanje inženirske stroke s področja prometa in informacijskih tehnologij,</w:t>
            </w:r>
          </w:p>
          <w:p w14:paraId="5AC5631B" w14:textId="0FF1D8AC" w:rsidR="00A7620D" w:rsidRPr="00A7620D" w:rsidRDefault="00A7620D" w:rsidP="00A7620D">
            <w:pPr>
              <w:autoSpaceDE w:val="0"/>
              <w:autoSpaceDN w:val="0"/>
              <w:adjustRightInd w:val="0"/>
              <w:spacing w:line="260" w:lineRule="atLeast"/>
              <w:jc w:val="both"/>
              <w:rPr>
                <w:rFonts w:ascii="Arial" w:eastAsia="Calibri" w:hAnsi="Arial" w:cs="Arial"/>
                <w:sz w:val="20"/>
                <w:szCs w:val="20"/>
              </w:rPr>
            </w:pPr>
            <w:r w:rsidRPr="00A7620D">
              <w:rPr>
                <w:rFonts w:ascii="Arial" w:eastAsia="Calibri" w:hAnsi="Arial" w:cs="Arial"/>
                <w:sz w:val="20"/>
                <w:szCs w:val="20"/>
              </w:rPr>
              <w:t>•</w:t>
            </w:r>
            <w:r w:rsidR="00CB417F">
              <w:rPr>
                <w:rFonts w:ascii="Arial" w:eastAsia="Calibri" w:hAnsi="Arial" w:cs="Arial"/>
                <w:sz w:val="20"/>
                <w:szCs w:val="20"/>
              </w:rPr>
              <w:t xml:space="preserve"> </w:t>
            </w:r>
            <w:r w:rsidRPr="00A7620D">
              <w:rPr>
                <w:rFonts w:ascii="Arial" w:eastAsia="Calibri" w:hAnsi="Arial" w:cs="Arial"/>
                <w:sz w:val="20"/>
                <w:szCs w:val="20"/>
              </w:rPr>
              <w:t>so bile v sklopu projekta izvedene tehnične specifikacije implementacije informacijskih tehnologij na področju prometa v vrednosti najmanj 50.000,00 EUR brez DDV,</w:t>
            </w:r>
          </w:p>
          <w:p w14:paraId="6177F66C" w14:textId="03D7121D" w:rsidR="00A7620D" w:rsidRPr="00A7620D" w:rsidRDefault="00A7620D" w:rsidP="00A7620D">
            <w:pPr>
              <w:autoSpaceDE w:val="0"/>
              <w:autoSpaceDN w:val="0"/>
              <w:adjustRightInd w:val="0"/>
              <w:spacing w:line="260" w:lineRule="atLeast"/>
              <w:jc w:val="both"/>
              <w:rPr>
                <w:rFonts w:ascii="Arial" w:eastAsia="Calibri" w:hAnsi="Arial" w:cs="Arial"/>
                <w:sz w:val="20"/>
                <w:szCs w:val="20"/>
              </w:rPr>
            </w:pPr>
            <w:r w:rsidRPr="00A7620D">
              <w:rPr>
                <w:rFonts w:ascii="Arial" w:eastAsia="Calibri" w:hAnsi="Arial" w:cs="Arial"/>
                <w:sz w:val="20"/>
                <w:szCs w:val="20"/>
              </w:rPr>
              <w:t>•</w:t>
            </w:r>
            <w:r w:rsidR="00CB417F">
              <w:rPr>
                <w:rFonts w:ascii="Arial" w:eastAsia="Calibri" w:hAnsi="Arial" w:cs="Arial"/>
                <w:sz w:val="20"/>
                <w:szCs w:val="20"/>
              </w:rPr>
              <w:t xml:space="preserve"> </w:t>
            </w:r>
            <w:r w:rsidRPr="00A7620D">
              <w:rPr>
                <w:rFonts w:ascii="Arial" w:eastAsia="Calibri" w:hAnsi="Arial" w:cs="Arial"/>
                <w:sz w:val="20"/>
                <w:szCs w:val="20"/>
              </w:rPr>
              <w:t xml:space="preserve">tehnične specifikacije vsebujejo tehnično opredeljene zahteve za informacijsko rešitev vzpostavitve vozlišča, ki v izvedbeni fazi predstavlja ekosistem platform, podatkov in vmesnikov,  </w:t>
            </w:r>
          </w:p>
          <w:p w14:paraId="67B01F36" w14:textId="4A8C28B5" w:rsidR="000975CA" w:rsidRPr="003D29BD" w:rsidRDefault="00A7620D" w:rsidP="00A7620D">
            <w:pPr>
              <w:autoSpaceDE w:val="0"/>
              <w:autoSpaceDN w:val="0"/>
              <w:adjustRightInd w:val="0"/>
              <w:spacing w:line="260" w:lineRule="atLeast"/>
              <w:jc w:val="both"/>
              <w:rPr>
                <w:rFonts w:ascii="Arial" w:eastAsia="Calibri" w:hAnsi="Arial" w:cs="Arial"/>
                <w:sz w:val="20"/>
                <w:szCs w:val="20"/>
                <w:highlight w:val="yellow"/>
              </w:rPr>
            </w:pPr>
            <w:r w:rsidRPr="00A7620D">
              <w:rPr>
                <w:rFonts w:ascii="Arial" w:eastAsia="Calibri" w:hAnsi="Arial" w:cs="Arial"/>
                <w:sz w:val="20"/>
                <w:szCs w:val="20"/>
              </w:rPr>
              <w:t>•</w:t>
            </w:r>
            <w:r w:rsidR="00CB417F">
              <w:rPr>
                <w:rFonts w:ascii="Arial" w:eastAsia="Calibri" w:hAnsi="Arial" w:cs="Arial"/>
                <w:sz w:val="20"/>
                <w:szCs w:val="20"/>
              </w:rPr>
              <w:t xml:space="preserve"> </w:t>
            </w:r>
            <w:r w:rsidRPr="00A7620D">
              <w:rPr>
                <w:rFonts w:ascii="Arial" w:eastAsia="Calibri" w:hAnsi="Arial" w:cs="Arial"/>
                <w:sz w:val="20"/>
                <w:szCs w:val="20"/>
              </w:rPr>
              <w:t>izvedbena faza po tehničnih specifikacijah upošteva skupni nabor podatkov in standardizirane elemente, ki so ustrezno strukturirani (kot npr. JSON, XML)</w:t>
            </w:r>
          </w:p>
          <w:p w14:paraId="6AAA4756" w14:textId="77777777" w:rsidR="000975CA" w:rsidRPr="00795666" w:rsidRDefault="000975CA" w:rsidP="001B0761">
            <w:pPr>
              <w:autoSpaceDE w:val="0"/>
              <w:autoSpaceDN w:val="0"/>
              <w:adjustRightInd w:val="0"/>
              <w:spacing w:line="260" w:lineRule="atLeast"/>
              <w:jc w:val="both"/>
              <w:rPr>
                <w:rFonts w:ascii="Arial" w:hAnsi="Arial"/>
                <w:b/>
                <w:bCs/>
                <w:i/>
                <w:iCs/>
                <w:sz w:val="20"/>
                <w:lang w:eastAsia="en-US"/>
              </w:rPr>
            </w:pPr>
          </w:p>
        </w:tc>
      </w:tr>
      <w:tr w:rsidR="000975CA" w:rsidRPr="00795666" w14:paraId="77D83634" w14:textId="77777777" w:rsidTr="001B0761">
        <w:tc>
          <w:tcPr>
            <w:tcW w:w="3827" w:type="dxa"/>
            <w:tcBorders>
              <w:top w:val="single" w:sz="4" w:space="0" w:color="auto"/>
              <w:left w:val="single" w:sz="4" w:space="0" w:color="auto"/>
              <w:bottom w:val="single" w:sz="4" w:space="0" w:color="auto"/>
              <w:right w:val="single" w:sz="4" w:space="0" w:color="auto"/>
            </w:tcBorders>
          </w:tcPr>
          <w:p w14:paraId="37CD5A2F" w14:textId="77777777" w:rsidR="000975CA" w:rsidRPr="00795666" w:rsidRDefault="000975CA" w:rsidP="001B0761">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p>
        </w:tc>
        <w:tc>
          <w:tcPr>
            <w:tcW w:w="4495" w:type="dxa"/>
            <w:tcBorders>
              <w:top w:val="single" w:sz="4" w:space="0" w:color="auto"/>
              <w:left w:val="single" w:sz="4" w:space="0" w:color="auto"/>
              <w:bottom w:val="single" w:sz="4" w:space="0" w:color="auto"/>
              <w:right w:val="single" w:sz="4" w:space="0" w:color="auto"/>
            </w:tcBorders>
          </w:tcPr>
          <w:p w14:paraId="5C099CFB" w14:textId="77777777" w:rsidR="000975CA" w:rsidRPr="00795666" w:rsidRDefault="000975CA" w:rsidP="001B0761">
            <w:pPr>
              <w:spacing w:line="260" w:lineRule="atLeast"/>
              <w:rPr>
                <w:rFonts w:ascii="Arial" w:hAnsi="Arial"/>
                <w:b/>
                <w:bCs/>
                <w:i/>
                <w:iCs/>
                <w:sz w:val="20"/>
                <w:lang w:eastAsia="en-US"/>
              </w:rPr>
            </w:pPr>
          </w:p>
        </w:tc>
      </w:tr>
    </w:tbl>
    <w:p w14:paraId="4336EE9F" w14:textId="07400DC7" w:rsidR="000975CA" w:rsidRPr="000975CA" w:rsidRDefault="000975CA" w:rsidP="00440E2B">
      <w:pPr>
        <w:spacing w:before="60" w:after="60"/>
        <w:rPr>
          <w:rFonts w:ascii="Arial" w:hAnsi="Arial" w:cs="Arial"/>
          <w:sz w:val="20"/>
          <w:szCs w:val="20"/>
          <w:lang w:eastAsia="en-US"/>
        </w:rPr>
      </w:pPr>
    </w:p>
    <w:p w14:paraId="345E48DC" w14:textId="3959BBA2" w:rsidR="000975CA" w:rsidRDefault="000975CA" w:rsidP="00440E2B">
      <w:pPr>
        <w:spacing w:before="60" w:after="60"/>
        <w:rPr>
          <w:rFonts w:ascii="Arial" w:hAnsi="Arial" w:cs="Arial"/>
          <w:b/>
          <w:bCs/>
          <w:sz w:val="20"/>
          <w:szCs w:val="20"/>
          <w:lang w:eastAsia="en-US"/>
        </w:rPr>
      </w:pPr>
      <w:r w:rsidRPr="00CE3B49">
        <w:rPr>
          <w:rFonts w:ascii="Arial" w:hAnsi="Arial" w:cs="Arial"/>
          <w:b/>
          <w:bCs/>
          <w:sz w:val="20"/>
          <w:szCs w:val="20"/>
          <w:lang w:eastAsia="en-US"/>
        </w:rPr>
        <w:t>2.</w:t>
      </w:r>
    </w:p>
    <w:tbl>
      <w:tblPr>
        <w:tblW w:w="9279" w:type="dxa"/>
        <w:tblInd w:w="108" w:type="dxa"/>
        <w:tblLook w:val="01E0" w:firstRow="1" w:lastRow="1" w:firstColumn="1" w:lastColumn="1" w:noHBand="0" w:noVBand="0"/>
      </w:tblPr>
      <w:tblGrid>
        <w:gridCol w:w="4140"/>
        <w:gridCol w:w="5139"/>
      </w:tblGrid>
      <w:tr w:rsidR="00695FF3" w:rsidRPr="0094010D" w14:paraId="00A7EA51" w14:textId="77777777" w:rsidTr="001B0761">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6EE274CE" w14:textId="447152F1" w:rsidR="00695FF3" w:rsidRPr="0094010D" w:rsidRDefault="00695FF3" w:rsidP="001B0761">
            <w:pPr>
              <w:spacing w:line="260" w:lineRule="atLeast"/>
              <w:rPr>
                <w:rFonts w:ascii="Arial" w:hAnsi="Arial"/>
                <w:i/>
                <w:iCs/>
                <w:sz w:val="20"/>
                <w:szCs w:val="20"/>
              </w:rPr>
            </w:pPr>
            <w:r w:rsidRPr="00F814E1">
              <w:rPr>
                <w:rFonts w:ascii="Arial" w:hAnsi="Arial" w:cs="Arial"/>
                <w:b/>
                <w:sz w:val="20"/>
                <w:szCs w:val="20"/>
                <w:lang w:val="sk-SK" w:eastAsia="en-US"/>
              </w:rPr>
              <w:t>SOVODJA PROJEKTA</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 xml:space="preserve">ki izpolnjuje zahteve iz </w:t>
            </w:r>
            <w:r>
              <w:rPr>
                <w:rFonts w:ascii="Arial" w:hAnsi="Arial"/>
                <w:b/>
                <w:sz w:val="20"/>
                <w:szCs w:val="22"/>
                <w:lang w:eastAsia="en-US"/>
              </w:rPr>
              <w:t xml:space="preserve">podtočke </w:t>
            </w:r>
            <w:r w:rsidR="009A5AAF">
              <w:rPr>
                <w:rFonts w:ascii="Arial" w:hAnsi="Arial"/>
                <w:b/>
                <w:sz w:val="20"/>
                <w:szCs w:val="22"/>
                <w:lang w:eastAsia="en-US"/>
              </w:rPr>
              <w:t>II)</w:t>
            </w:r>
            <w:r w:rsidRPr="00A93C7A">
              <w:rPr>
                <w:rFonts w:ascii="Arial" w:hAnsi="Arial"/>
                <w:b/>
                <w:sz w:val="20"/>
                <w:szCs w:val="22"/>
                <w:lang w:eastAsia="en-US"/>
              </w:rPr>
              <w:t xml:space="preserve"> točke </w:t>
            </w:r>
            <w:r w:rsidRPr="00A93C7A">
              <w:rPr>
                <w:rFonts w:ascii="Arial" w:hAnsi="Arial"/>
                <w:b/>
                <w:bCs/>
                <w:sz w:val="20"/>
                <w:lang w:eastAsia="en-US"/>
              </w:rPr>
              <w:t>3.2.</w:t>
            </w:r>
            <w:r>
              <w:rPr>
                <w:rFonts w:ascii="Arial" w:hAnsi="Arial"/>
                <w:b/>
                <w:bCs/>
                <w:sz w:val="20"/>
                <w:lang w:eastAsia="en-US"/>
              </w:rPr>
              <w:t>3</w:t>
            </w:r>
            <w:r w:rsidRPr="00A93C7A">
              <w:rPr>
                <w:rFonts w:ascii="Arial" w:hAnsi="Arial"/>
                <w:b/>
                <w:bCs/>
                <w:sz w:val="20"/>
                <w:lang w:eastAsia="en-US"/>
              </w:rPr>
              <w:t>.2 razpisne dokumentacije</w:t>
            </w:r>
          </w:p>
        </w:tc>
      </w:tr>
      <w:tr w:rsidR="00695FF3" w:rsidRPr="00EE1F15" w14:paraId="10D1FEC8" w14:textId="77777777" w:rsidTr="001B0761">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44D4D30F" w14:textId="77777777" w:rsidR="00695FF3" w:rsidRPr="00EE1F15" w:rsidRDefault="00695FF3" w:rsidP="001B0761">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33B1B1AE" w14:textId="77777777" w:rsidR="00695FF3" w:rsidRDefault="00695FF3" w:rsidP="001B0761">
            <w:pPr>
              <w:spacing w:before="60" w:after="60"/>
              <w:rPr>
                <w:rFonts w:ascii="Arial" w:hAnsi="Arial"/>
                <w:b/>
                <w:bCs/>
                <w:iCs/>
                <w:sz w:val="20"/>
                <w:szCs w:val="20"/>
              </w:rPr>
            </w:pPr>
          </w:p>
          <w:p w14:paraId="42FA2D3D" w14:textId="77777777" w:rsidR="00695FF3" w:rsidRDefault="00695FF3" w:rsidP="001B0761">
            <w:pPr>
              <w:spacing w:before="60" w:after="60"/>
              <w:rPr>
                <w:rFonts w:ascii="Arial" w:hAnsi="Arial"/>
                <w:b/>
                <w:bCs/>
                <w:iCs/>
                <w:sz w:val="20"/>
                <w:szCs w:val="20"/>
              </w:rPr>
            </w:pPr>
          </w:p>
          <w:p w14:paraId="12A64C83" w14:textId="77777777" w:rsidR="00695FF3" w:rsidRPr="00EE1F15" w:rsidRDefault="00695FF3" w:rsidP="001B0761">
            <w:pPr>
              <w:spacing w:before="60" w:after="60"/>
              <w:rPr>
                <w:rFonts w:ascii="Arial" w:hAnsi="Arial"/>
                <w:b/>
                <w:bCs/>
                <w:iCs/>
                <w:sz w:val="20"/>
                <w:szCs w:val="20"/>
              </w:rPr>
            </w:pPr>
          </w:p>
        </w:tc>
      </w:tr>
      <w:tr w:rsidR="00695FF3" w:rsidRPr="00B81207" w14:paraId="072C8E0B" w14:textId="77777777" w:rsidTr="001B0761">
        <w:trPr>
          <w:trHeight w:val="754"/>
        </w:trPr>
        <w:tc>
          <w:tcPr>
            <w:tcW w:w="4140" w:type="dxa"/>
            <w:tcBorders>
              <w:top w:val="single" w:sz="4" w:space="0" w:color="auto"/>
              <w:left w:val="single" w:sz="4" w:space="0" w:color="auto"/>
              <w:bottom w:val="single" w:sz="4" w:space="0" w:color="auto"/>
              <w:right w:val="single" w:sz="4" w:space="0" w:color="auto"/>
            </w:tcBorders>
            <w:vAlign w:val="center"/>
          </w:tcPr>
          <w:p w14:paraId="6327F32E" w14:textId="77777777" w:rsidR="00695FF3" w:rsidRPr="00EE1F15" w:rsidRDefault="00695FF3" w:rsidP="001B0761">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tcPr>
          <w:p w14:paraId="0EA91237" w14:textId="77777777" w:rsidR="00695FF3" w:rsidRPr="00B81207" w:rsidRDefault="00695FF3" w:rsidP="001B0761">
            <w:pPr>
              <w:spacing w:before="60" w:after="60"/>
              <w:rPr>
                <w:rFonts w:ascii="Arial" w:hAnsi="Arial"/>
                <w:b/>
                <w:bCs/>
                <w:iCs/>
                <w:sz w:val="20"/>
                <w:szCs w:val="20"/>
              </w:rPr>
            </w:pPr>
          </w:p>
        </w:tc>
      </w:tr>
      <w:tr w:rsidR="00695FF3" w:rsidRPr="00EE1F15" w14:paraId="6DCAFD1E" w14:textId="77777777" w:rsidTr="001B0761">
        <w:trPr>
          <w:trHeight w:val="767"/>
        </w:trPr>
        <w:tc>
          <w:tcPr>
            <w:tcW w:w="4140" w:type="dxa"/>
            <w:tcBorders>
              <w:top w:val="single" w:sz="4" w:space="0" w:color="auto"/>
              <w:left w:val="single" w:sz="4" w:space="0" w:color="auto"/>
              <w:bottom w:val="single" w:sz="4" w:space="0" w:color="auto"/>
              <w:right w:val="single" w:sz="4" w:space="0" w:color="auto"/>
            </w:tcBorders>
            <w:vAlign w:val="center"/>
          </w:tcPr>
          <w:p w14:paraId="5351E91A" w14:textId="77777777" w:rsidR="00695FF3" w:rsidRPr="00CB417F" w:rsidRDefault="00695FF3" w:rsidP="001B0761">
            <w:pPr>
              <w:spacing w:line="260" w:lineRule="atLeast"/>
              <w:rPr>
                <w:rFonts w:ascii="Arial" w:hAnsi="Arial"/>
                <w:i/>
                <w:iCs/>
                <w:sz w:val="20"/>
                <w:szCs w:val="20"/>
              </w:rPr>
            </w:pPr>
            <w:r w:rsidRPr="00CB417F">
              <w:rPr>
                <w:rFonts w:ascii="Arial" w:hAnsi="Arial"/>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vAlign w:val="center"/>
          </w:tcPr>
          <w:p w14:paraId="086871A0" w14:textId="77777777" w:rsidR="00695FF3" w:rsidRDefault="00695FF3" w:rsidP="001B0761">
            <w:pPr>
              <w:spacing w:line="260" w:lineRule="atLeast"/>
              <w:rPr>
                <w:rFonts w:ascii="Arial" w:hAnsi="Arial"/>
                <w:b/>
                <w:bCs/>
                <w:i/>
                <w:iCs/>
                <w:sz w:val="20"/>
                <w:szCs w:val="20"/>
              </w:rPr>
            </w:pPr>
          </w:p>
          <w:p w14:paraId="29DBBF2C" w14:textId="77777777" w:rsidR="00695FF3" w:rsidRDefault="00695FF3" w:rsidP="001B0761">
            <w:pPr>
              <w:spacing w:line="260" w:lineRule="atLeast"/>
              <w:rPr>
                <w:rFonts w:ascii="Arial" w:hAnsi="Arial"/>
                <w:b/>
                <w:bCs/>
                <w:i/>
                <w:iCs/>
                <w:sz w:val="20"/>
                <w:szCs w:val="20"/>
              </w:rPr>
            </w:pPr>
          </w:p>
          <w:p w14:paraId="6E41CFBA" w14:textId="77777777" w:rsidR="00695FF3" w:rsidRPr="00EE1F15" w:rsidRDefault="00695FF3" w:rsidP="001B0761">
            <w:pPr>
              <w:spacing w:line="260" w:lineRule="atLeast"/>
              <w:rPr>
                <w:rFonts w:ascii="Arial" w:hAnsi="Arial"/>
                <w:b/>
                <w:bCs/>
                <w:i/>
                <w:iCs/>
                <w:sz w:val="20"/>
                <w:szCs w:val="20"/>
              </w:rPr>
            </w:pPr>
          </w:p>
        </w:tc>
      </w:tr>
      <w:tr w:rsidR="00695FF3" w:rsidRPr="00EE1F15" w14:paraId="066A7286" w14:textId="77777777" w:rsidTr="001B0761">
        <w:trPr>
          <w:trHeight w:val="767"/>
        </w:trPr>
        <w:tc>
          <w:tcPr>
            <w:tcW w:w="4140" w:type="dxa"/>
            <w:tcBorders>
              <w:top w:val="single" w:sz="4" w:space="0" w:color="auto"/>
              <w:left w:val="single" w:sz="4" w:space="0" w:color="auto"/>
              <w:bottom w:val="single" w:sz="4" w:space="0" w:color="auto"/>
              <w:right w:val="single" w:sz="4" w:space="0" w:color="auto"/>
            </w:tcBorders>
            <w:vAlign w:val="center"/>
          </w:tcPr>
          <w:p w14:paraId="41B44042" w14:textId="4CCD3BA1" w:rsidR="00A7620D" w:rsidRPr="00CB417F" w:rsidRDefault="00695FF3" w:rsidP="001B0761">
            <w:pPr>
              <w:spacing w:line="260" w:lineRule="atLeast"/>
              <w:rPr>
                <w:rFonts w:ascii="Arial" w:hAnsi="Arial"/>
                <w:i/>
                <w:iCs/>
                <w:sz w:val="20"/>
                <w:szCs w:val="20"/>
              </w:rPr>
            </w:pPr>
            <w:r w:rsidRPr="00CB417F">
              <w:rPr>
                <w:rFonts w:ascii="Arial" w:hAnsi="Arial"/>
                <w:i/>
                <w:iCs/>
                <w:sz w:val="20"/>
                <w:szCs w:val="20"/>
              </w:rPr>
              <w:t xml:space="preserve">Število let delovnih izkušenj s področja </w:t>
            </w:r>
            <w:r w:rsidR="00A7620D" w:rsidRPr="00CB417F">
              <w:rPr>
                <w:rFonts w:ascii="Arial" w:hAnsi="Arial"/>
                <w:i/>
                <w:iCs/>
                <w:sz w:val="20"/>
                <w:szCs w:val="20"/>
              </w:rPr>
              <w:t xml:space="preserve">logistike, </w:t>
            </w:r>
          </w:p>
          <w:p w14:paraId="73849156" w14:textId="77777777" w:rsidR="00A7620D" w:rsidRPr="00CB417F" w:rsidRDefault="00A7620D" w:rsidP="001B0761">
            <w:pPr>
              <w:spacing w:line="260" w:lineRule="atLeast"/>
              <w:rPr>
                <w:rFonts w:ascii="Arial" w:hAnsi="Arial"/>
                <w:i/>
                <w:iCs/>
                <w:sz w:val="20"/>
                <w:szCs w:val="20"/>
              </w:rPr>
            </w:pPr>
          </w:p>
          <w:p w14:paraId="7A2C3225" w14:textId="7B93E351" w:rsidR="00A7620D" w:rsidRPr="00CB417F" w:rsidRDefault="00A7620D" w:rsidP="001B0761">
            <w:pPr>
              <w:spacing w:line="260" w:lineRule="atLeast"/>
              <w:rPr>
                <w:rFonts w:ascii="Arial" w:hAnsi="Arial"/>
                <w:i/>
                <w:iCs/>
                <w:sz w:val="20"/>
                <w:szCs w:val="20"/>
              </w:rPr>
            </w:pPr>
            <w:r w:rsidRPr="00CB417F">
              <w:rPr>
                <w:rFonts w:ascii="Arial" w:hAnsi="Arial"/>
                <w:i/>
                <w:iCs/>
                <w:sz w:val="20"/>
                <w:szCs w:val="20"/>
              </w:rPr>
              <w:t>od tega</w:t>
            </w:r>
          </w:p>
          <w:p w14:paraId="4904E81E" w14:textId="77777777" w:rsidR="00A7620D" w:rsidRPr="00CB417F" w:rsidRDefault="00A7620D" w:rsidP="001B0761">
            <w:pPr>
              <w:spacing w:line="260" w:lineRule="atLeast"/>
              <w:rPr>
                <w:rFonts w:ascii="Arial" w:hAnsi="Arial"/>
                <w:i/>
                <w:iCs/>
                <w:sz w:val="20"/>
                <w:szCs w:val="20"/>
              </w:rPr>
            </w:pPr>
          </w:p>
          <w:p w14:paraId="1F5D4D21" w14:textId="430C857B" w:rsidR="00695FF3" w:rsidRPr="00CB417F" w:rsidRDefault="00A7620D" w:rsidP="001B0761">
            <w:pPr>
              <w:spacing w:line="260" w:lineRule="atLeast"/>
              <w:rPr>
                <w:rFonts w:ascii="Arial" w:hAnsi="Arial"/>
                <w:i/>
                <w:iCs/>
                <w:sz w:val="20"/>
                <w:szCs w:val="20"/>
              </w:rPr>
            </w:pPr>
            <w:r w:rsidRPr="00CB417F">
              <w:rPr>
                <w:rFonts w:ascii="Arial" w:hAnsi="Arial"/>
                <w:i/>
                <w:iCs/>
                <w:sz w:val="20"/>
                <w:szCs w:val="20"/>
              </w:rPr>
              <w:t>število let delovnih izkušenj</w:t>
            </w:r>
            <w:r w:rsidRPr="00CB417F">
              <w:t xml:space="preserve"> </w:t>
            </w:r>
            <w:r w:rsidRPr="00CB417F">
              <w:rPr>
                <w:rFonts w:ascii="Arial" w:hAnsi="Arial"/>
                <w:i/>
                <w:iCs/>
                <w:sz w:val="20"/>
                <w:szCs w:val="20"/>
              </w:rPr>
              <w:t>s poudarkom na logističnih procesih in oskrbovalnih verigah</w:t>
            </w:r>
          </w:p>
        </w:tc>
        <w:tc>
          <w:tcPr>
            <w:tcW w:w="5139" w:type="dxa"/>
            <w:tcBorders>
              <w:top w:val="single" w:sz="4" w:space="0" w:color="auto"/>
              <w:left w:val="single" w:sz="4" w:space="0" w:color="auto"/>
              <w:bottom w:val="single" w:sz="4" w:space="0" w:color="auto"/>
              <w:right w:val="single" w:sz="4" w:space="0" w:color="auto"/>
            </w:tcBorders>
            <w:vAlign w:val="center"/>
          </w:tcPr>
          <w:p w14:paraId="5964ADC0" w14:textId="77777777" w:rsidR="00695FF3" w:rsidRDefault="00695FF3" w:rsidP="001B0761">
            <w:pPr>
              <w:spacing w:line="260" w:lineRule="atLeast"/>
              <w:rPr>
                <w:rFonts w:ascii="Arial" w:hAnsi="Arial"/>
                <w:b/>
                <w:bCs/>
                <w:i/>
                <w:iCs/>
                <w:sz w:val="20"/>
                <w:szCs w:val="20"/>
              </w:rPr>
            </w:pPr>
          </w:p>
        </w:tc>
      </w:tr>
      <w:tr w:rsidR="00A7620D" w:rsidRPr="00EE1F15" w14:paraId="70010888" w14:textId="77777777" w:rsidTr="001B0761">
        <w:trPr>
          <w:trHeight w:val="767"/>
        </w:trPr>
        <w:tc>
          <w:tcPr>
            <w:tcW w:w="4140" w:type="dxa"/>
            <w:tcBorders>
              <w:top w:val="single" w:sz="4" w:space="0" w:color="auto"/>
              <w:left w:val="single" w:sz="4" w:space="0" w:color="auto"/>
              <w:bottom w:val="single" w:sz="4" w:space="0" w:color="auto"/>
              <w:right w:val="single" w:sz="4" w:space="0" w:color="auto"/>
            </w:tcBorders>
            <w:vAlign w:val="center"/>
          </w:tcPr>
          <w:p w14:paraId="1785E1C5" w14:textId="16036B0E" w:rsidR="00A7620D" w:rsidRPr="00CB417F" w:rsidRDefault="00A7620D" w:rsidP="001B0761">
            <w:pPr>
              <w:spacing w:line="260" w:lineRule="atLeast"/>
              <w:rPr>
                <w:rFonts w:ascii="Arial" w:hAnsi="Arial"/>
                <w:i/>
                <w:iCs/>
                <w:sz w:val="20"/>
                <w:szCs w:val="20"/>
              </w:rPr>
            </w:pPr>
            <w:r w:rsidRPr="00CB417F">
              <w:rPr>
                <w:rFonts w:ascii="Arial" w:hAnsi="Arial"/>
                <w:i/>
                <w:iCs/>
                <w:sz w:val="20"/>
                <w:szCs w:val="20"/>
              </w:rPr>
              <w:t>Število let delovnih izkušenj z vodenjem projektov ali delovnih (raziskovalnih) skupin</w:t>
            </w:r>
          </w:p>
        </w:tc>
        <w:tc>
          <w:tcPr>
            <w:tcW w:w="5139" w:type="dxa"/>
            <w:tcBorders>
              <w:top w:val="single" w:sz="4" w:space="0" w:color="auto"/>
              <w:left w:val="single" w:sz="4" w:space="0" w:color="auto"/>
              <w:bottom w:val="single" w:sz="4" w:space="0" w:color="auto"/>
              <w:right w:val="single" w:sz="4" w:space="0" w:color="auto"/>
            </w:tcBorders>
            <w:vAlign w:val="center"/>
          </w:tcPr>
          <w:p w14:paraId="06331032" w14:textId="77777777" w:rsidR="00A7620D" w:rsidRDefault="00A7620D" w:rsidP="001B0761">
            <w:pPr>
              <w:spacing w:line="260" w:lineRule="atLeast"/>
              <w:rPr>
                <w:rFonts w:ascii="Arial" w:hAnsi="Arial"/>
                <w:b/>
                <w:bCs/>
                <w:i/>
                <w:iCs/>
                <w:sz w:val="20"/>
                <w:szCs w:val="20"/>
              </w:rPr>
            </w:pPr>
          </w:p>
        </w:tc>
      </w:tr>
    </w:tbl>
    <w:p w14:paraId="3CB83501" w14:textId="77777777" w:rsidR="00695FF3" w:rsidRPr="00A93C7A" w:rsidRDefault="00695FF3" w:rsidP="00695FF3">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695FF3" w:rsidRPr="00795666" w14:paraId="21415E17" w14:textId="77777777" w:rsidTr="001B0761">
        <w:tc>
          <w:tcPr>
            <w:tcW w:w="3827" w:type="dxa"/>
            <w:tcBorders>
              <w:top w:val="single" w:sz="4" w:space="0" w:color="auto"/>
              <w:left w:val="single" w:sz="4" w:space="0" w:color="auto"/>
              <w:bottom w:val="single" w:sz="4" w:space="0" w:color="auto"/>
              <w:right w:val="single" w:sz="4" w:space="0" w:color="auto"/>
            </w:tcBorders>
          </w:tcPr>
          <w:p w14:paraId="01D6354B" w14:textId="40C4995F" w:rsidR="00695FF3" w:rsidRPr="00795666" w:rsidRDefault="00695FF3" w:rsidP="001B0761">
            <w:pPr>
              <w:spacing w:line="260" w:lineRule="atLeast"/>
              <w:rPr>
                <w:rFonts w:ascii="Arial" w:hAnsi="Arial"/>
                <w:b/>
                <w:bCs/>
                <w:i/>
                <w:iCs/>
                <w:sz w:val="20"/>
                <w:lang w:eastAsia="en-US"/>
              </w:rPr>
            </w:pPr>
            <w:r w:rsidRPr="00795666">
              <w:rPr>
                <w:rFonts w:ascii="Arial" w:hAnsi="Arial"/>
                <w:b/>
                <w:bCs/>
                <w:i/>
                <w:iCs/>
                <w:sz w:val="20"/>
                <w:lang w:eastAsia="en-US"/>
              </w:rPr>
              <w:t>Naziv referenčnega projekta</w:t>
            </w:r>
            <w:r>
              <w:rPr>
                <w:rFonts w:ascii="Arial" w:hAnsi="Arial"/>
                <w:b/>
                <w:bCs/>
                <w:i/>
                <w:iCs/>
                <w:sz w:val="20"/>
                <w:lang w:eastAsia="en-US"/>
              </w:rPr>
              <w:t xml:space="preserve"> 1</w:t>
            </w:r>
            <w:r w:rsidRPr="00795666">
              <w:rPr>
                <w:rFonts w:ascii="Arial" w:hAnsi="Arial"/>
                <w:b/>
                <w:bCs/>
                <w:i/>
                <w:iCs/>
                <w:sz w:val="20"/>
                <w:lang w:eastAsia="en-US"/>
              </w:rPr>
              <w:t xml:space="preserve"> za </w:t>
            </w:r>
            <w:r w:rsidRPr="00795666">
              <w:rPr>
                <w:rFonts w:ascii="Arial" w:hAnsi="Arial"/>
                <w:b/>
                <w:i/>
                <w:iCs/>
                <w:sz w:val="20"/>
                <w:szCs w:val="20"/>
              </w:rPr>
              <w:t xml:space="preserve"> </w:t>
            </w:r>
            <w:r w:rsidRPr="00F814E1">
              <w:rPr>
                <w:rFonts w:ascii="Arial" w:hAnsi="Arial" w:cs="Arial"/>
                <w:b/>
                <w:sz w:val="20"/>
                <w:szCs w:val="20"/>
                <w:lang w:val="sk-SK" w:eastAsia="en-US"/>
              </w:rPr>
              <w:t>SOVODJ</w:t>
            </w:r>
            <w:r w:rsidR="00A7620D">
              <w:rPr>
                <w:rFonts w:ascii="Arial" w:hAnsi="Arial" w:cs="Arial"/>
                <w:b/>
                <w:sz w:val="20"/>
                <w:szCs w:val="20"/>
                <w:lang w:val="sk-SK" w:eastAsia="en-US"/>
              </w:rPr>
              <w:t>O</w:t>
            </w:r>
            <w:r w:rsidRPr="00F814E1">
              <w:rPr>
                <w:rFonts w:ascii="Arial" w:hAnsi="Arial" w:cs="Arial"/>
                <w:b/>
                <w:sz w:val="20"/>
                <w:szCs w:val="20"/>
                <w:lang w:val="sk-SK" w:eastAsia="en-US"/>
              </w:rPr>
              <w:t xml:space="preserve"> PROJEKTA</w:t>
            </w:r>
          </w:p>
        </w:tc>
        <w:tc>
          <w:tcPr>
            <w:tcW w:w="4495" w:type="dxa"/>
            <w:tcBorders>
              <w:top w:val="single" w:sz="4" w:space="0" w:color="auto"/>
              <w:left w:val="single" w:sz="4" w:space="0" w:color="auto"/>
              <w:bottom w:val="single" w:sz="4" w:space="0" w:color="auto"/>
              <w:right w:val="single" w:sz="4" w:space="0" w:color="auto"/>
            </w:tcBorders>
          </w:tcPr>
          <w:p w14:paraId="11C72E21" w14:textId="77777777" w:rsidR="00695FF3" w:rsidRPr="00795666" w:rsidRDefault="00695FF3" w:rsidP="001B0761">
            <w:pPr>
              <w:spacing w:line="260" w:lineRule="atLeast"/>
              <w:rPr>
                <w:rFonts w:ascii="Arial" w:hAnsi="Arial"/>
                <w:b/>
                <w:bCs/>
                <w:i/>
                <w:iCs/>
                <w:sz w:val="20"/>
                <w:lang w:eastAsia="en-US"/>
              </w:rPr>
            </w:pPr>
          </w:p>
        </w:tc>
      </w:tr>
      <w:tr w:rsidR="00695FF3" w:rsidRPr="00795666" w14:paraId="34DDF075" w14:textId="77777777" w:rsidTr="001B0761">
        <w:tc>
          <w:tcPr>
            <w:tcW w:w="3827" w:type="dxa"/>
            <w:tcBorders>
              <w:top w:val="single" w:sz="4" w:space="0" w:color="auto"/>
              <w:left w:val="single" w:sz="4" w:space="0" w:color="auto"/>
              <w:bottom w:val="single" w:sz="4" w:space="0" w:color="auto"/>
              <w:right w:val="single" w:sz="4" w:space="0" w:color="auto"/>
            </w:tcBorders>
          </w:tcPr>
          <w:p w14:paraId="63C36861" w14:textId="77777777" w:rsidR="00695FF3" w:rsidRPr="00795666" w:rsidRDefault="00695FF3" w:rsidP="001B0761">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5A882AC7" w14:textId="77777777" w:rsidR="00695FF3" w:rsidRPr="00795666" w:rsidRDefault="00695FF3" w:rsidP="001B0761">
            <w:pPr>
              <w:spacing w:line="260" w:lineRule="atLeast"/>
              <w:rPr>
                <w:rFonts w:ascii="Arial" w:hAnsi="Arial"/>
                <w:b/>
                <w:bCs/>
                <w:i/>
                <w:iCs/>
                <w:sz w:val="20"/>
                <w:lang w:eastAsia="en-US"/>
              </w:rPr>
            </w:pPr>
          </w:p>
        </w:tc>
      </w:tr>
      <w:tr w:rsidR="00695FF3" w:rsidRPr="00795666" w14:paraId="04D1288E" w14:textId="77777777" w:rsidTr="001B0761">
        <w:tc>
          <w:tcPr>
            <w:tcW w:w="3827" w:type="dxa"/>
            <w:tcBorders>
              <w:top w:val="single" w:sz="4" w:space="0" w:color="auto"/>
              <w:left w:val="single" w:sz="4" w:space="0" w:color="auto"/>
              <w:bottom w:val="single" w:sz="4" w:space="0" w:color="auto"/>
              <w:right w:val="single" w:sz="4" w:space="0" w:color="auto"/>
            </w:tcBorders>
          </w:tcPr>
          <w:p w14:paraId="415E7C04" w14:textId="77777777" w:rsidR="00695FF3" w:rsidRPr="00795666" w:rsidRDefault="00695FF3" w:rsidP="001B0761">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p>
        </w:tc>
        <w:tc>
          <w:tcPr>
            <w:tcW w:w="4495" w:type="dxa"/>
            <w:tcBorders>
              <w:top w:val="single" w:sz="4" w:space="0" w:color="auto"/>
              <w:left w:val="single" w:sz="4" w:space="0" w:color="auto"/>
              <w:bottom w:val="single" w:sz="4" w:space="0" w:color="auto"/>
              <w:right w:val="single" w:sz="4" w:space="0" w:color="auto"/>
            </w:tcBorders>
          </w:tcPr>
          <w:p w14:paraId="60C8722E" w14:textId="77777777" w:rsidR="00695FF3" w:rsidRPr="00795666" w:rsidRDefault="00695FF3" w:rsidP="001B0761">
            <w:pPr>
              <w:spacing w:line="260" w:lineRule="atLeast"/>
              <w:rPr>
                <w:rFonts w:ascii="Arial" w:hAnsi="Arial"/>
                <w:b/>
                <w:bCs/>
                <w:i/>
                <w:iCs/>
                <w:sz w:val="20"/>
                <w:lang w:eastAsia="en-US"/>
              </w:rPr>
            </w:pPr>
          </w:p>
        </w:tc>
      </w:tr>
      <w:tr w:rsidR="00695FF3" w:rsidRPr="00795666" w14:paraId="02738E05" w14:textId="77777777" w:rsidTr="001B0761">
        <w:tc>
          <w:tcPr>
            <w:tcW w:w="3827" w:type="dxa"/>
            <w:tcBorders>
              <w:top w:val="single" w:sz="4" w:space="0" w:color="auto"/>
              <w:left w:val="single" w:sz="4" w:space="0" w:color="auto"/>
              <w:bottom w:val="single" w:sz="4" w:space="0" w:color="auto"/>
              <w:right w:val="single" w:sz="4" w:space="0" w:color="auto"/>
            </w:tcBorders>
          </w:tcPr>
          <w:p w14:paraId="0B307C96" w14:textId="77777777" w:rsidR="00695FF3" w:rsidRPr="00CB417F" w:rsidRDefault="00695FF3" w:rsidP="001B0761">
            <w:pPr>
              <w:spacing w:line="260" w:lineRule="atLeast"/>
              <w:rPr>
                <w:rFonts w:ascii="Arial" w:hAnsi="Arial" w:cs="Arial"/>
                <w:bCs/>
                <w:i/>
                <w:iCs/>
                <w:sz w:val="20"/>
                <w:szCs w:val="20"/>
              </w:rPr>
            </w:pPr>
            <w:r w:rsidRPr="00CB417F">
              <w:rPr>
                <w:rFonts w:ascii="Arial" w:hAnsi="Arial" w:cs="Arial"/>
                <w:bCs/>
                <w:i/>
                <w:iCs/>
                <w:sz w:val="20"/>
                <w:szCs w:val="20"/>
              </w:rPr>
              <w:t xml:space="preserve">Krajši opis projekta, iz katerega </w:t>
            </w:r>
          </w:p>
          <w:p w14:paraId="5E282E5A" w14:textId="77777777" w:rsidR="00695FF3" w:rsidRPr="00CB417F" w:rsidRDefault="00695FF3" w:rsidP="001B0761">
            <w:pPr>
              <w:spacing w:line="260" w:lineRule="atLeast"/>
              <w:rPr>
                <w:rFonts w:ascii="Arial" w:hAnsi="Arial"/>
                <w:bCs/>
                <w:i/>
                <w:iCs/>
                <w:sz w:val="20"/>
                <w:lang w:eastAsia="en-US"/>
              </w:rPr>
            </w:pPr>
            <w:r w:rsidRPr="00CB417F">
              <w:rPr>
                <w:rFonts w:ascii="Arial" w:hAnsi="Arial" w:cs="Arial"/>
                <w:bCs/>
                <w:i/>
                <w:iCs/>
                <w:sz w:val="20"/>
                <w:szCs w:val="20"/>
              </w:rPr>
              <w:t>bo razvidno, ali po vsebini ustreza zahtevam javnega naročila:</w:t>
            </w:r>
          </w:p>
        </w:tc>
        <w:tc>
          <w:tcPr>
            <w:tcW w:w="4495" w:type="dxa"/>
            <w:tcBorders>
              <w:top w:val="single" w:sz="4" w:space="0" w:color="auto"/>
              <w:left w:val="single" w:sz="4" w:space="0" w:color="auto"/>
              <w:bottom w:val="single" w:sz="4" w:space="0" w:color="auto"/>
              <w:right w:val="single" w:sz="4" w:space="0" w:color="auto"/>
            </w:tcBorders>
          </w:tcPr>
          <w:p w14:paraId="468724D0" w14:textId="77777777" w:rsidR="00695FF3" w:rsidRPr="003D29BD" w:rsidRDefault="00695FF3" w:rsidP="001B0761">
            <w:pPr>
              <w:autoSpaceDE w:val="0"/>
              <w:autoSpaceDN w:val="0"/>
              <w:adjustRightInd w:val="0"/>
              <w:spacing w:line="260" w:lineRule="atLeast"/>
              <w:jc w:val="both"/>
              <w:rPr>
                <w:rFonts w:ascii="Arial" w:eastAsia="Calibri" w:hAnsi="Arial" w:cs="Arial"/>
                <w:sz w:val="20"/>
                <w:szCs w:val="20"/>
                <w:highlight w:val="yellow"/>
              </w:rPr>
            </w:pPr>
          </w:p>
          <w:p w14:paraId="499C0B8A" w14:textId="77777777" w:rsidR="00695FF3" w:rsidRPr="00795666" w:rsidRDefault="00695FF3" w:rsidP="001B0761">
            <w:pPr>
              <w:autoSpaceDE w:val="0"/>
              <w:autoSpaceDN w:val="0"/>
              <w:adjustRightInd w:val="0"/>
              <w:spacing w:line="260" w:lineRule="atLeast"/>
              <w:jc w:val="both"/>
              <w:rPr>
                <w:rFonts w:ascii="Arial" w:hAnsi="Arial"/>
                <w:b/>
                <w:bCs/>
                <w:i/>
                <w:iCs/>
                <w:sz w:val="20"/>
                <w:lang w:eastAsia="en-US"/>
              </w:rPr>
            </w:pPr>
          </w:p>
        </w:tc>
      </w:tr>
      <w:tr w:rsidR="00695FF3" w:rsidRPr="00795666" w14:paraId="4521F087" w14:textId="77777777" w:rsidTr="001B0761">
        <w:tc>
          <w:tcPr>
            <w:tcW w:w="3827" w:type="dxa"/>
            <w:tcBorders>
              <w:top w:val="single" w:sz="4" w:space="0" w:color="auto"/>
              <w:left w:val="single" w:sz="4" w:space="0" w:color="auto"/>
              <w:bottom w:val="single" w:sz="4" w:space="0" w:color="auto"/>
              <w:right w:val="single" w:sz="4" w:space="0" w:color="auto"/>
            </w:tcBorders>
          </w:tcPr>
          <w:p w14:paraId="261C03F9" w14:textId="77777777" w:rsidR="00695FF3" w:rsidRPr="00CB417F" w:rsidRDefault="00695FF3" w:rsidP="001B0761">
            <w:pPr>
              <w:spacing w:line="260" w:lineRule="atLeast"/>
              <w:rPr>
                <w:rFonts w:ascii="Arial" w:hAnsi="Arial"/>
                <w:bCs/>
                <w:i/>
                <w:iCs/>
                <w:sz w:val="20"/>
                <w:lang w:eastAsia="en-US"/>
              </w:rPr>
            </w:pPr>
            <w:r w:rsidRPr="00CB417F">
              <w:rPr>
                <w:rFonts w:ascii="Arial" w:hAnsi="Arial"/>
                <w:bCs/>
                <w:i/>
                <w:iCs/>
                <w:sz w:val="20"/>
                <w:lang w:eastAsia="en-US"/>
              </w:rPr>
              <w:t>Vloga kadra pri referenčnem projektu</w:t>
            </w:r>
          </w:p>
        </w:tc>
        <w:tc>
          <w:tcPr>
            <w:tcW w:w="4495" w:type="dxa"/>
            <w:tcBorders>
              <w:top w:val="single" w:sz="4" w:space="0" w:color="auto"/>
              <w:left w:val="single" w:sz="4" w:space="0" w:color="auto"/>
              <w:bottom w:val="single" w:sz="4" w:space="0" w:color="auto"/>
              <w:right w:val="single" w:sz="4" w:space="0" w:color="auto"/>
            </w:tcBorders>
          </w:tcPr>
          <w:p w14:paraId="1BD13D1B" w14:textId="77777777" w:rsidR="00695FF3" w:rsidRPr="00795666" w:rsidRDefault="00695FF3" w:rsidP="001B0761">
            <w:pPr>
              <w:spacing w:line="260" w:lineRule="atLeast"/>
              <w:rPr>
                <w:rFonts w:ascii="Arial" w:hAnsi="Arial"/>
                <w:b/>
                <w:bCs/>
                <w:i/>
                <w:iCs/>
                <w:sz w:val="20"/>
                <w:lang w:eastAsia="en-US"/>
              </w:rPr>
            </w:pPr>
          </w:p>
        </w:tc>
      </w:tr>
    </w:tbl>
    <w:p w14:paraId="42153BF7" w14:textId="77777777" w:rsidR="00695FF3" w:rsidRPr="00795666" w:rsidRDefault="00695FF3" w:rsidP="00695FF3">
      <w:pPr>
        <w:tabs>
          <w:tab w:val="center" w:pos="4320"/>
          <w:tab w:val="right" w:pos="8640"/>
        </w:tabs>
        <w:spacing w:line="260" w:lineRule="atLeast"/>
        <w:jc w:val="both"/>
        <w:rPr>
          <w:rFonts w:ascii="Arial" w:hAnsi="Arial" w:cs="Arial"/>
          <w:b/>
          <w:sz w:val="20"/>
          <w:szCs w:val="20"/>
          <w:lang w:eastAsia="en-US"/>
        </w:rPr>
      </w:pPr>
    </w:p>
    <w:p w14:paraId="43AA532A" w14:textId="77777777" w:rsidR="00695FF3" w:rsidRDefault="00695FF3" w:rsidP="00695FF3">
      <w:pPr>
        <w:tabs>
          <w:tab w:val="center" w:pos="4320"/>
          <w:tab w:val="right" w:pos="8640"/>
        </w:tabs>
        <w:spacing w:line="260" w:lineRule="atLeast"/>
        <w:jc w:val="both"/>
        <w:rPr>
          <w:rFonts w:ascii="Arial" w:hAnsi="Arial" w:cs="Arial"/>
          <w:b/>
          <w:sz w:val="20"/>
          <w:szCs w:val="20"/>
          <w:lang w:eastAsia="en-US"/>
        </w:rPr>
      </w:pPr>
    </w:p>
    <w:p w14:paraId="40521952" w14:textId="77777777" w:rsidR="00CB417F" w:rsidRDefault="00CB417F" w:rsidP="00695FF3">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695FF3" w:rsidRPr="00795666" w14:paraId="4AE45C5F" w14:textId="77777777" w:rsidTr="001B0761">
        <w:tc>
          <w:tcPr>
            <w:tcW w:w="3827" w:type="dxa"/>
            <w:tcBorders>
              <w:top w:val="single" w:sz="4" w:space="0" w:color="auto"/>
              <w:left w:val="single" w:sz="4" w:space="0" w:color="auto"/>
              <w:bottom w:val="single" w:sz="4" w:space="0" w:color="auto"/>
              <w:right w:val="single" w:sz="4" w:space="0" w:color="auto"/>
            </w:tcBorders>
          </w:tcPr>
          <w:p w14:paraId="78454354" w14:textId="77777777" w:rsidR="00695FF3" w:rsidRPr="00795666" w:rsidRDefault="00695FF3" w:rsidP="001B0761">
            <w:pPr>
              <w:spacing w:line="260" w:lineRule="atLeast"/>
              <w:rPr>
                <w:rFonts w:ascii="Arial" w:hAnsi="Arial"/>
                <w:b/>
                <w:bCs/>
                <w:i/>
                <w:iCs/>
                <w:sz w:val="20"/>
                <w:lang w:eastAsia="en-US"/>
              </w:rPr>
            </w:pPr>
            <w:r w:rsidRPr="00795666">
              <w:rPr>
                <w:rFonts w:ascii="Arial" w:hAnsi="Arial"/>
                <w:b/>
                <w:bCs/>
                <w:i/>
                <w:iCs/>
                <w:sz w:val="20"/>
                <w:lang w:eastAsia="en-US"/>
              </w:rPr>
              <w:lastRenderedPageBreak/>
              <w:t>Naziv referenčnega projekta</w:t>
            </w:r>
            <w:r>
              <w:rPr>
                <w:rFonts w:ascii="Arial" w:hAnsi="Arial"/>
                <w:b/>
                <w:bCs/>
                <w:i/>
                <w:iCs/>
                <w:sz w:val="20"/>
                <w:lang w:eastAsia="en-US"/>
              </w:rPr>
              <w:t xml:space="preserve"> 2</w:t>
            </w:r>
            <w:r w:rsidRPr="00795666">
              <w:rPr>
                <w:rFonts w:ascii="Arial" w:hAnsi="Arial"/>
                <w:b/>
                <w:bCs/>
                <w:i/>
                <w:iCs/>
                <w:sz w:val="20"/>
                <w:lang w:eastAsia="en-US"/>
              </w:rPr>
              <w:t xml:space="preserve"> za </w:t>
            </w:r>
            <w:r w:rsidRPr="00795666">
              <w:rPr>
                <w:rFonts w:ascii="Arial" w:hAnsi="Arial"/>
                <w:b/>
                <w:i/>
                <w:iCs/>
                <w:sz w:val="20"/>
                <w:szCs w:val="20"/>
              </w:rPr>
              <w:t xml:space="preserve"> </w:t>
            </w:r>
            <w:r w:rsidRPr="00F814E1">
              <w:rPr>
                <w:rFonts w:ascii="Arial" w:hAnsi="Arial" w:cs="Arial"/>
                <w:b/>
                <w:sz w:val="20"/>
                <w:szCs w:val="20"/>
                <w:lang w:val="sk-SK" w:eastAsia="en-US"/>
              </w:rPr>
              <w:t>SOVODJA PROJEKTA</w:t>
            </w:r>
          </w:p>
        </w:tc>
        <w:tc>
          <w:tcPr>
            <w:tcW w:w="4495" w:type="dxa"/>
            <w:tcBorders>
              <w:top w:val="single" w:sz="4" w:space="0" w:color="auto"/>
              <w:left w:val="single" w:sz="4" w:space="0" w:color="auto"/>
              <w:bottom w:val="single" w:sz="4" w:space="0" w:color="auto"/>
              <w:right w:val="single" w:sz="4" w:space="0" w:color="auto"/>
            </w:tcBorders>
          </w:tcPr>
          <w:p w14:paraId="1434DBE3" w14:textId="77777777" w:rsidR="00695FF3" w:rsidRPr="00795666" w:rsidRDefault="00695FF3" w:rsidP="001B0761">
            <w:pPr>
              <w:spacing w:line="260" w:lineRule="atLeast"/>
              <w:rPr>
                <w:rFonts w:ascii="Arial" w:hAnsi="Arial"/>
                <w:b/>
                <w:bCs/>
                <w:i/>
                <w:iCs/>
                <w:sz w:val="20"/>
                <w:lang w:eastAsia="en-US"/>
              </w:rPr>
            </w:pPr>
          </w:p>
        </w:tc>
      </w:tr>
      <w:tr w:rsidR="00695FF3" w:rsidRPr="00795666" w14:paraId="17F3804D" w14:textId="77777777" w:rsidTr="001B0761">
        <w:tc>
          <w:tcPr>
            <w:tcW w:w="3827" w:type="dxa"/>
            <w:tcBorders>
              <w:top w:val="single" w:sz="4" w:space="0" w:color="auto"/>
              <w:left w:val="single" w:sz="4" w:space="0" w:color="auto"/>
              <w:bottom w:val="single" w:sz="4" w:space="0" w:color="auto"/>
              <w:right w:val="single" w:sz="4" w:space="0" w:color="auto"/>
            </w:tcBorders>
          </w:tcPr>
          <w:p w14:paraId="35B8783D" w14:textId="77777777" w:rsidR="00695FF3" w:rsidRPr="00795666" w:rsidRDefault="00695FF3" w:rsidP="001B0761">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00E979D5" w14:textId="77777777" w:rsidR="00695FF3" w:rsidRPr="00795666" w:rsidRDefault="00695FF3" w:rsidP="001B0761">
            <w:pPr>
              <w:spacing w:line="260" w:lineRule="atLeast"/>
              <w:rPr>
                <w:rFonts w:ascii="Arial" w:hAnsi="Arial"/>
                <w:b/>
                <w:bCs/>
                <w:i/>
                <w:iCs/>
                <w:sz w:val="20"/>
                <w:lang w:eastAsia="en-US"/>
              </w:rPr>
            </w:pPr>
          </w:p>
        </w:tc>
      </w:tr>
      <w:tr w:rsidR="00695FF3" w:rsidRPr="00795666" w14:paraId="5FDEAE24" w14:textId="77777777" w:rsidTr="001B0761">
        <w:tc>
          <w:tcPr>
            <w:tcW w:w="3827" w:type="dxa"/>
            <w:tcBorders>
              <w:top w:val="single" w:sz="4" w:space="0" w:color="auto"/>
              <w:left w:val="single" w:sz="4" w:space="0" w:color="auto"/>
              <w:bottom w:val="single" w:sz="4" w:space="0" w:color="auto"/>
              <w:right w:val="single" w:sz="4" w:space="0" w:color="auto"/>
            </w:tcBorders>
          </w:tcPr>
          <w:p w14:paraId="738DCBFC" w14:textId="77777777" w:rsidR="00695FF3" w:rsidRPr="00795666" w:rsidRDefault="00695FF3" w:rsidP="001B0761">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p>
        </w:tc>
        <w:tc>
          <w:tcPr>
            <w:tcW w:w="4495" w:type="dxa"/>
            <w:tcBorders>
              <w:top w:val="single" w:sz="4" w:space="0" w:color="auto"/>
              <w:left w:val="single" w:sz="4" w:space="0" w:color="auto"/>
              <w:bottom w:val="single" w:sz="4" w:space="0" w:color="auto"/>
              <w:right w:val="single" w:sz="4" w:space="0" w:color="auto"/>
            </w:tcBorders>
          </w:tcPr>
          <w:p w14:paraId="21D768DD" w14:textId="77777777" w:rsidR="00695FF3" w:rsidRPr="00795666" w:rsidRDefault="00695FF3" w:rsidP="001B0761">
            <w:pPr>
              <w:spacing w:line="260" w:lineRule="atLeast"/>
              <w:rPr>
                <w:rFonts w:ascii="Arial" w:hAnsi="Arial"/>
                <w:b/>
                <w:bCs/>
                <w:i/>
                <w:iCs/>
                <w:sz w:val="20"/>
                <w:lang w:eastAsia="en-US"/>
              </w:rPr>
            </w:pPr>
          </w:p>
        </w:tc>
      </w:tr>
      <w:tr w:rsidR="00695FF3" w:rsidRPr="00795666" w14:paraId="7525F680" w14:textId="77777777" w:rsidTr="001B0761">
        <w:tc>
          <w:tcPr>
            <w:tcW w:w="3827" w:type="dxa"/>
            <w:tcBorders>
              <w:top w:val="single" w:sz="4" w:space="0" w:color="auto"/>
              <w:left w:val="single" w:sz="4" w:space="0" w:color="auto"/>
              <w:bottom w:val="single" w:sz="4" w:space="0" w:color="auto"/>
              <w:right w:val="single" w:sz="4" w:space="0" w:color="auto"/>
            </w:tcBorders>
          </w:tcPr>
          <w:p w14:paraId="7E74CBA2" w14:textId="034B5CA6" w:rsidR="00695FF3" w:rsidRPr="00F41505" w:rsidRDefault="00A7620D" w:rsidP="001B0761">
            <w:pPr>
              <w:spacing w:line="260" w:lineRule="atLeast"/>
              <w:rPr>
                <w:rFonts w:ascii="Arial" w:hAnsi="Arial"/>
                <w:i/>
                <w:iCs/>
                <w:sz w:val="20"/>
                <w:lang w:eastAsia="en-US"/>
              </w:rPr>
            </w:pPr>
            <w:r w:rsidRPr="00CB417F">
              <w:rPr>
                <w:rFonts w:ascii="Arial" w:hAnsi="Arial" w:cs="Arial"/>
                <w:bCs/>
                <w:i/>
                <w:iCs/>
                <w:sz w:val="20"/>
                <w:szCs w:val="20"/>
              </w:rPr>
              <w:t>Referenčni projekt izpolnjuje zahteve (ustrezno označi</w:t>
            </w:r>
            <w:r w:rsidRPr="00A7620D">
              <w:rPr>
                <w:rFonts w:ascii="Arial" w:hAnsi="Arial" w:cs="Arial"/>
                <w:b/>
                <w:i/>
                <w:iCs/>
                <w:sz w:val="20"/>
                <w:szCs w:val="20"/>
              </w:rPr>
              <w:t>)</w:t>
            </w:r>
          </w:p>
        </w:tc>
        <w:tc>
          <w:tcPr>
            <w:tcW w:w="4495" w:type="dxa"/>
            <w:tcBorders>
              <w:top w:val="single" w:sz="4" w:space="0" w:color="auto"/>
              <w:left w:val="single" w:sz="4" w:space="0" w:color="auto"/>
              <w:bottom w:val="single" w:sz="4" w:space="0" w:color="auto"/>
              <w:right w:val="single" w:sz="4" w:space="0" w:color="auto"/>
            </w:tcBorders>
          </w:tcPr>
          <w:p w14:paraId="61B50022" w14:textId="77777777" w:rsidR="00695FF3" w:rsidRPr="003D29BD" w:rsidRDefault="00695FF3" w:rsidP="001B0761">
            <w:pPr>
              <w:autoSpaceDE w:val="0"/>
              <w:autoSpaceDN w:val="0"/>
              <w:adjustRightInd w:val="0"/>
              <w:spacing w:line="260" w:lineRule="atLeast"/>
              <w:jc w:val="both"/>
              <w:rPr>
                <w:rFonts w:ascii="Arial" w:eastAsia="Calibri" w:hAnsi="Arial" w:cs="Arial"/>
                <w:sz w:val="20"/>
                <w:szCs w:val="20"/>
                <w:highlight w:val="yellow"/>
              </w:rPr>
            </w:pPr>
          </w:p>
          <w:p w14:paraId="56807464" w14:textId="4AF336B4" w:rsidR="00A7620D" w:rsidRDefault="00A7620D" w:rsidP="00A7620D">
            <w:pPr>
              <w:autoSpaceDE w:val="0"/>
              <w:autoSpaceDN w:val="0"/>
              <w:adjustRightInd w:val="0"/>
              <w:spacing w:line="260" w:lineRule="atLeast"/>
              <w:jc w:val="both"/>
              <w:rPr>
                <w:rFonts w:ascii="Arial" w:eastAsia="Calibri" w:hAnsi="Arial" w:cs="Arial"/>
                <w:sz w:val="20"/>
                <w:szCs w:val="20"/>
              </w:rPr>
            </w:pPr>
            <w:r w:rsidRPr="00A7620D">
              <w:rPr>
                <w:rFonts w:ascii="Arial" w:eastAsia="Calibri" w:hAnsi="Arial" w:cs="Arial"/>
                <w:sz w:val="20"/>
                <w:szCs w:val="20"/>
              </w:rPr>
              <w:t>A.</w:t>
            </w:r>
            <w:r>
              <w:rPr>
                <w:rFonts w:ascii="Arial" w:eastAsia="Calibri" w:hAnsi="Arial" w:cs="Arial"/>
                <w:sz w:val="20"/>
                <w:szCs w:val="20"/>
              </w:rPr>
              <w:t xml:space="preserve"> </w:t>
            </w:r>
            <w:r w:rsidRPr="00A7620D">
              <w:rPr>
                <w:rFonts w:ascii="Arial" w:eastAsia="Calibri" w:hAnsi="Arial" w:cs="Arial"/>
                <w:sz w:val="20"/>
                <w:szCs w:val="20"/>
              </w:rPr>
              <w:t xml:space="preserve">je uspešno zaključil EU-sofinanciran projekt na mednarodni ravni s področja transportne logistike in/ali prometne infrastrukture, pri čemer je uporabil znanja s področja informacijskih tehnologij </w:t>
            </w:r>
          </w:p>
          <w:p w14:paraId="18FE08C8" w14:textId="77777777" w:rsidR="00A7620D" w:rsidRDefault="00A7620D" w:rsidP="00A7620D">
            <w:pPr>
              <w:autoSpaceDE w:val="0"/>
              <w:autoSpaceDN w:val="0"/>
              <w:adjustRightInd w:val="0"/>
              <w:spacing w:line="260" w:lineRule="atLeast"/>
              <w:jc w:val="both"/>
              <w:rPr>
                <w:rFonts w:ascii="Arial" w:eastAsia="Calibri" w:hAnsi="Arial" w:cs="Arial"/>
                <w:sz w:val="20"/>
                <w:szCs w:val="20"/>
              </w:rPr>
            </w:pPr>
          </w:p>
          <w:p w14:paraId="64A3A789" w14:textId="77777777" w:rsidR="00A7620D" w:rsidRDefault="00A7620D" w:rsidP="00A7620D">
            <w:p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ALI</w:t>
            </w:r>
          </w:p>
          <w:p w14:paraId="0D30C1C8" w14:textId="77777777" w:rsidR="00A7620D" w:rsidRDefault="00A7620D" w:rsidP="00A7620D">
            <w:pPr>
              <w:autoSpaceDE w:val="0"/>
              <w:autoSpaceDN w:val="0"/>
              <w:adjustRightInd w:val="0"/>
              <w:spacing w:line="260" w:lineRule="atLeast"/>
              <w:jc w:val="both"/>
              <w:rPr>
                <w:rFonts w:ascii="Arial" w:eastAsia="Calibri" w:hAnsi="Arial" w:cs="Arial"/>
                <w:sz w:val="20"/>
                <w:szCs w:val="20"/>
              </w:rPr>
            </w:pPr>
          </w:p>
          <w:p w14:paraId="1E1619DF" w14:textId="691DA14B" w:rsidR="00A7620D" w:rsidRPr="00A7620D" w:rsidRDefault="00A7620D" w:rsidP="00A7620D">
            <w:pPr>
              <w:autoSpaceDE w:val="0"/>
              <w:autoSpaceDN w:val="0"/>
              <w:adjustRightInd w:val="0"/>
              <w:spacing w:line="260" w:lineRule="atLeast"/>
              <w:jc w:val="both"/>
              <w:rPr>
                <w:rFonts w:ascii="Arial" w:eastAsia="Calibri" w:hAnsi="Arial" w:cs="Arial"/>
                <w:sz w:val="20"/>
                <w:szCs w:val="20"/>
              </w:rPr>
            </w:pPr>
            <w:r w:rsidRPr="00A7620D">
              <w:rPr>
                <w:rFonts w:ascii="Arial" w:eastAsia="Calibri" w:hAnsi="Arial" w:cs="Arial"/>
                <w:sz w:val="20"/>
                <w:szCs w:val="20"/>
              </w:rPr>
              <w:t>C. je uspešno izvedel vsaj 1 (en) zaključen projekt v vrednosti najmanj 50.000,00 EUR brez DDV, pri čemer velja, da:</w:t>
            </w:r>
          </w:p>
          <w:p w14:paraId="50EB44CC" w14:textId="4E32F4F3" w:rsidR="00A7620D" w:rsidRPr="00A7620D" w:rsidRDefault="00A7620D" w:rsidP="00A7620D">
            <w:pPr>
              <w:autoSpaceDE w:val="0"/>
              <w:autoSpaceDN w:val="0"/>
              <w:adjustRightInd w:val="0"/>
              <w:spacing w:line="260" w:lineRule="atLeast"/>
              <w:jc w:val="both"/>
              <w:rPr>
                <w:rFonts w:ascii="Arial" w:eastAsia="Calibri" w:hAnsi="Arial" w:cs="Arial"/>
                <w:sz w:val="20"/>
                <w:szCs w:val="20"/>
              </w:rPr>
            </w:pPr>
            <w:r w:rsidRPr="00A7620D">
              <w:rPr>
                <w:rFonts w:ascii="Arial" w:eastAsia="Calibri" w:hAnsi="Arial" w:cs="Arial"/>
                <w:sz w:val="20"/>
                <w:szCs w:val="20"/>
              </w:rPr>
              <w:t>•</w:t>
            </w:r>
            <w:r w:rsidR="00CB417F">
              <w:rPr>
                <w:rFonts w:ascii="Arial" w:eastAsia="Calibri" w:hAnsi="Arial" w:cs="Arial"/>
                <w:sz w:val="20"/>
                <w:szCs w:val="20"/>
              </w:rPr>
              <w:t xml:space="preserve"> </w:t>
            </w:r>
            <w:r w:rsidRPr="00A7620D">
              <w:rPr>
                <w:rFonts w:ascii="Arial" w:eastAsia="Calibri" w:hAnsi="Arial" w:cs="Arial"/>
                <w:sz w:val="20"/>
                <w:szCs w:val="20"/>
              </w:rPr>
              <w:t>je projekt obsegal strokovno svetovanje in izvajanje s področja prometa in logistike</w:t>
            </w:r>
          </w:p>
          <w:p w14:paraId="6CBB1635" w14:textId="503D9150" w:rsidR="00A7620D" w:rsidRPr="00A7620D" w:rsidRDefault="00A7620D" w:rsidP="00A7620D">
            <w:pPr>
              <w:autoSpaceDE w:val="0"/>
              <w:autoSpaceDN w:val="0"/>
              <w:adjustRightInd w:val="0"/>
              <w:spacing w:line="260" w:lineRule="atLeast"/>
              <w:jc w:val="both"/>
              <w:rPr>
                <w:rFonts w:ascii="Arial" w:eastAsia="Calibri" w:hAnsi="Arial" w:cs="Arial"/>
                <w:sz w:val="20"/>
                <w:szCs w:val="20"/>
              </w:rPr>
            </w:pPr>
            <w:r w:rsidRPr="00A7620D">
              <w:rPr>
                <w:rFonts w:ascii="Arial" w:eastAsia="Calibri" w:hAnsi="Arial" w:cs="Arial"/>
                <w:sz w:val="20"/>
                <w:szCs w:val="20"/>
              </w:rPr>
              <w:t>•</w:t>
            </w:r>
            <w:r w:rsidR="00CB417F">
              <w:rPr>
                <w:rFonts w:ascii="Arial" w:eastAsia="Calibri" w:hAnsi="Arial" w:cs="Arial"/>
                <w:sz w:val="20"/>
                <w:szCs w:val="20"/>
              </w:rPr>
              <w:t xml:space="preserve"> </w:t>
            </w:r>
            <w:r w:rsidRPr="00A7620D">
              <w:rPr>
                <w:rFonts w:ascii="Arial" w:eastAsia="Calibri" w:hAnsi="Arial" w:cs="Arial"/>
                <w:sz w:val="20"/>
                <w:szCs w:val="20"/>
              </w:rPr>
              <w:t xml:space="preserve">je bila v sklopu projekta izvedena projektna naloga v obliki raziskave trga oziroma analize stanja s področja prometa ali logistike </w:t>
            </w:r>
          </w:p>
          <w:p w14:paraId="51475789" w14:textId="32895928" w:rsidR="00A7620D" w:rsidRDefault="00A7620D" w:rsidP="00A7620D">
            <w:pPr>
              <w:autoSpaceDE w:val="0"/>
              <w:autoSpaceDN w:val="0"/>
              <w:adjustRightInd w:val="0"/>
              <w:spacing w:line="260" w:lineRule="atLeast"/>
              <w:jc w:val="both"/>
              <w:rPr>
                <w:rFonts w:ascii="Arial" w:eastAsia="Calibri" w:hAnsi="Arial" w:cs="Arial"/>
                <w:sz w:val="20"/>
                <w:szCs w:val="20"/>
              </w:rPr>
            </w:pPr>
            <w:r w:rsidRPr="00A7620D">
              <w:rPr>
                <w:rFonts w:ascii="Arial" w:eastAsia="Calibri" w:hAnsi="Arial" w:cs="Arial"/>
                <w:sz w:val="20"/>
                <w:szCs w:val="20"/>
              </w:rPr>
              <w:t>•</w:t>
            </w:r>
            <w:r w:rsidR="00CB417F">
              <w:rPr>
                <w:rFonts w:ascii="Arial" w:eastAsia="Calibri" w:hAnsi="Arial" w:cs="Arial"/>
                <w:sz w:val="20"/>
                <w:szCs w:val="20"/>
              </w:rPr>
              <w:t xml:space="preserve"> </w:t>
            </w:r>
            <w:r w:rsidRPr="00A7620D">
              <w:rPr>
                <w:rFonts w:ascii="Arial" w:eastAsia="Calibri" w:hAnsi="Arial" w:cs="Arial"/>
                <w:sz w:val="20"/>
                <w:szCs w:val="20"/>
              </w:rPr>
              <w:t>raziskava trga ali analiza stanja je upoštevala vso takrat veljavno zakonodajo (nacionalno in/ali EU) področja</w:t>
            </w:r>
          </w:p>
          <w:p w14:paraId="77D302F9" w14:textId="77777777" w:rsidR="00695FF3" w:rsidRPr="00795666" w:rsidRDefault="00695FF3" w:rsidP="001B0761">
            <w:pPr>
              <w:autoSpaceDE w:val="0"/>
              <w:autoSpaceDN w:val="0"/>
              <w:adjustRightInd w:val="0"/>
              <w:spacing w:line="260" w:lineRule="atLeast"/>
              <w:jc w:val="both"/>
              <w:rPr>
                <w:rFonts w:ascii="Arial" w:hAnsi="Arial"/>
                <w:b/>
                <w:bCs/>
                <w:i/>
                <w:iCs/>
                <w:sz w:val="20"/>
                <w:lang w:eastAsia="en-US"/>
              </w:rPr>
            </w:pPr>
          </w:p>
        </w:tc>
      </w:tr>
      <w:tr w:rsidR="00695FF3" w:rsidRPr="00795666" w14:paraId="72E9E602" w14:textId="77777777" w:rsidTr="001B0761">
        <w:tc>
          <w:tcPr>
            <w:tcW w:w="3827" w:type="dxa"/>
            <w:tcBorders>
              <w:top w:val="single" w:sz="4" w:space="0" w:color="auto"/>
              <w:left w:val="single" w:sz="4" w:space="0" w:color="auto"/>
              <w:bottom w:val="single" w:sz="4" w:space="0" w:color="auto"/>
              <w:right w:val="single" w:sz="4" w:space="0" w:color="auto"/>
            </w:tcBorders>
          </w:tcPr>
          <w:p w14:paraId="4C6E8A01" w14:textId="77777777" w:rsidR="00695FF3" w:rsidRPr="00795666" w:rsidRDefault="00695FF3" w:rsidP="001B0761">
            <w:pPr>
              <w:spacing w:line="260" w:lineRule="atLeast"/>
              <w:rPr>
                <w:rFonts w:ascii="Arial" w:hAnsi="Arial"/>
                <w:i/>
                <w:iCs/>
                <w:sz w:val="20"/>
                <w:lang w:eastAsia="en-US"/>
              </w:rPr>
            </w:pPr>
            <w:r w:rsidRPr="00795666">
              <w:rPr>
                <w:rFonts w:ascii="Arial" w:hAnsi="Arial"/>
                <w:i/>
                <w:iCs/>
                <w:sz w:val="20"/>
                <w:lang w:eastAsia="en-US"/>
              </w:rPr>
              <w:t>Vloga kadra pri referenčnem projektu</w:t>
            </w:r>
          </w:p>
        </w:tc>
        <w:tc>
          <w:tcPr>
            <w:tcW w:w="4495" w:type="dxa"/>
            <w:tcBorders>
              <w:top w:val="single" w:sz="4" w:space="0" w:color="auto"/>
              <w:left w:val="single" w:sz="4" w:space="0" w:color="auto"/>
              <w:bottom w:val="single" w:sz="4" w:space="0" w:color="auto"/>
              <w:right w:val="single" w:sz="4" w:space="0" w:color="auto"/>
            </w:tcBorders>
          </w:tcPr>
          <w:p w14:paraId="47B12BCB" w14:textId="77777777" w:rsidR="00695FF3" w:rsidRPr="00795666" w:rsidRDefault="00695FF3" w:rsidP="001B0761">
            <w:pPr>
              <w:spacing w:line="260" w:lineRule="atLeast"/>
              <w:rPr>
                <w:rFonts w:ascii="Arial" w:hAnsi="Arial"/>
                <w:b/>
                <w:bCs/>
                <w:i/>
                <w:iCs/>
                <w:sz w:val="20"/>
                <w:lang w:eastAsia="en-US"/>
              </w:rPr>
            </w:pPr>
          </w:p>
        </w:tc>
      </w:tr>
    </w:tbl>
    <w:p w14:paraId="22B7E03E" w14:textId="77777777" w:rsidR="00CE3B49" w:rsidRDefault="00CE3B49" w:rsidP="00440E2B">
      <w:pPr>
        <w:spacing w:before="60" w:after="60"/>
        <w:rPr>
          <w:rFonts w:ascii="Arial" w:hAnsi="Arial" w:cs="Arial"/>
          <w:b/>
          <w:bCs/>
          <w:sz w:val="20"/>
          <w:szCs w:val="20"/>
          <w:lang w:eastAsia="en-US"/>
        </w:rPr>
      </w:pPr>
    </w:p>
    <w:p w14:paraId="1142AD87" w14:textId="3C0F9744" w:rsidR="00CE3B49" w:rsidRDefault="00CE3B49" w:rsidP="00440E2B">
      <w:pPr>
        <w:spacing w:before="60" w:after="60"/>
        <w:rPr>
          <w:rFonts w:ascii="Arial" w:hAnsi="Arial" w:cs="Arial"/>
          <w:b/>
          <w:bCs/>
          <w:sz w:val="20"/>
          <w:szCs w:val="20"/>
          <w:lang w:eastAsia="en-US"/>
        </w:rPr>
      </w:pPr>
      <w:r>
        <w:rPr>
          <w:rFonts w:ascii="Arial" w:hAnsi="Arial" w:cs="Arial"/>
          <w:b/>
          <w:bCs/>
          <w:sz w:val="20"/>
          <w:szCs w:val="20"/>
          <w:lang w:eastAsia="en-US"/>
        </w:rPr>
        <w:t xml:space="preserve">3. </w:t>
      </w:r>
    </w:p>
    <w:p w14:paraId="3F13F5CF" w14:textId="77777777" w:rsidR="00203C79" w:rsidRDefault="00203C79" w:rsidP="00203C79">
      <w:pPr>
        <w:tabs>
          <w:tab w:val="center" w:pos="4320"/>
          <w:tab w:val="right" w:pos="8640"/>
        </w:tabs>
        <w:spacing w:line="260" w:lineRule="atLeast"/>
        <w:jc w:val="both"/>
        <w:rPr>
          <w:rFonts w:ascii="Arial" w:hAnsi="Arial" w:cs="Arial"/>
          <w:b/>
          <w:sz w:val="20"/>
          <w:szCs w:val="20"/>
          <w:lang w:eastAsia="en-US"/>
        </w:rPr>
      </w:pPr>
    </w:p>
    <w:tbl>
      <w:tblPr>
        <w:tblW w:w="9781" w:type="dxa"/>
        <w:tblInd w:w="108" w:type="dxa"/>
        <w:tblLook w:val="01E0" w:firstRow="1" w:lastRow="1" w:firstColumn="1" w:lastColumn="1" w:noHBand="0" w:noVBand="0"/>
      </w:tblPr>
      <w:tblGrid>
        <w:gridCol w:w="2694"/>
        <w:gridCol w:w="7087"/>
      </w:tblGrid>
      <w:tr w:rsidR="00203C79" w:rsidRPr="0094010D" w14:paraId="0C1780A0" w14:textId="77777777" w:rsidTr="001B0761">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7BC9E9B3" w14:textId="19737333" w:rsidR="00203C79" w:rsidRPr="0094010D" w:rsidRDefault="00203C79" w:rsidP="001B0761">
            <w:pPr>
              <w:spacing w:line="260" w:lineRule="atLeast"/>
              <w:rPr>
                <w:rFonts w:ascii="Arial" w:hAnsi="Arial"/>
                <w:i/>
                <w:iCs/>
                <w:sz w:val="20"/>
                <w:szCs w:val="20"/>
              </w:rPr>
            </w:pPr>
            <w:r w:rsidRPr="00F814E1">
              <w:rPr>
                <w:rFonts w:ascii="Arial" w:hAnsi="Arial" w:cs="Arial"/>
                <w:b/>
                <w:sz w:val="20"/>
                <w:szCs w:val="20"/>
                <w:lang w:val="sk-SK" w:eastAsia="en-US"/>
              </w:rPr>
              <w:t xml:space="preserve">STROKOVNJAK </w:t>
            </w:r>
            <w:r w:rsidR="00D8749D">
              <w:rPr>
                <w:rFonts w:ascii="Arial" w:hAnsi="Arial" w:cs="Arial"/>
                <w:b/>
                <w:sz w:val="20"/>
                <w:szCs w:val="20"/>
                <w:lang w:val="sk-SK" w:eastAsia="en-US"/>
              </w:rPr>
              <w:t xml:space="preserve">1 </w:t>
            </w:r>
            <w:r w:rsidRPr="00F814E1">
              <w:rPr>
                <w:rFonts w:ascii="Arial" w:hAnsi="Arial" w:cs="Arial"/>
                <w:b/>
                <w:sz w:val="20"/>
                <w:szCs w:val="20"/>
                <w:lang w:val="sk-SK" w:eastAsia="en-US"/>
              </w:rPr>
              <w:t>NA PODROČJU PROMETA IN INFORMATIKE</w:t>
            </w:r>
            <w:r w:rsidRPr="00653F26">
              <w:rPr>
                <w:rFonts w:ascii="Arial" w:hAnsi="Arial"/>
                <w:i/>
                <w:iCs/>
                <w:sz w:val="20"/>
                <w:szCs w:val="20"/>
              </w:rPr>
              <w:t xml:space="preserve">, </w:t>
            </w:r>
            <w:r w:rsidRPr="00653F26">
              <w:rPr>
                <w:rFonts w:ascii="Arial" w:hAnsi="Arial"/>
                <w:b/>
                <w:sz w:val="20"/>
                <w:szCs w:val="22"/>
                <w:lang w:eastAsia="en-US"/>
              </w:rPr>
              <w:t>ki izpolnjuje zahteve iz podtočke</w:t>
            </w:r>
            <w:r>
              <w:rPr>
                <w:rFonts w:ascii="Arial" w:hAnsi="Arial"/>
                <w:b/>
                <w:sz w:val="20"/>
                <w:szCs w:val="22"/>
                <w:lang w:eastAsia="en-US"/>
              </w:rPr>
              <w:t xml:space="preserve"> III)</w:t>
            </w:r>
            <w:r w:rsidRPr="00653F26">
              <w:rPr>
                <w:rFonts w:ascii="Arial" w:hAnsi="Arial"/>
                <w:b/>
                <w:sz w:val="20"/>
                <w:szCs w:val="22"/>
                <w:lang w:eastAsia="en-US"/>
              </w:rPr>
              <w:t xml:space="preserve"> točke </w:t>
            </w:r>
            <w:r w:rsidRPr="00653F26">
              <w:rPr>
                <w:rFonts w:ascii="Arial" w:hAnsi="Arial"/>
                <w:b/>
                <w:bCs/>
                <w:sz w:val="20"/>
                <w:lang w:eastAsia="en-US"/>
              </w:rPr>
              <w:t>3.2.</w:t>
            </w:r>
            <w:r>
              <w:rPr>
                <w:rFonts w:ascii="Arial" w:hAnsi="Arial"/>
                <w:b/>
                <w:bCs/>
                <w:sz w:val="20"/>
                <w:lang w:eastAsia="en-US"/>
              </w:rPr>
              <w:t>3</w:t>
            </w:r>
            <w:r w:rsidRPr="00653F26">
              <w:rPr>
                <w:rFonts w:ascii="Arial" w:hAnsi="Arial"/>
                <w:b/>
                <w:bCs/>
                <w:sz w:val="20"/>
                <w:lang w:eastAsia="en-US"/>
              </w:rPr>
              <w:t>.2 razpisne dokumentacije</w:t>
            </w:r>
          </w:p>
        </w:tc>
      </w:tr>
      <w:tr w:rsidR="00203C79" w:rsidRPr="00EE1F15" w14:paraId="0E66884D" w14:textId="77777777" w:rsidTr="001B0761">
        <w:tc>
          <w:tcPr>
            <w:tcW w:w="2694" w:type="dxa"/>
            <w:tcBorders>
              <w:top w:val="single" w:sz="4" w:space="0" w:color="auto"/>
              <w:left w:val="single" w:sz="4" w:space="0" w:color="auto"/>
              <w:bottom w:val="single" w:sz="4" w:space="0" w:color="auto"/>
              <w:right w:val="single" w:sz="4" w:space="0" w:color="auto"/>
            </w:tcBorders>
            <w:vAlign w:val="center"/>
          </w:tcPr>
          <w:p w14:paraId="7CAE32B1" w14:textId="77777777" w:rsidR="00203C79" w:rsidRPr="00EE1F15" w:rsidRDefault="00203C79" w:rsidP="001B0761">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41DBB5D3" w14:textId="77777777" w:rsidR="00203C79" w:rsidRDefault="00203C79" w:rsidP="001B0761">
            <w:pPr>
              <w:spacing w:before="60" w:after="60"/>
              <w:rPr>
                <w:rFonts w:ascii="Arial" w:hAnsi="Arial"/>
                <w:b/>
                <w:bCs/>
                <w:iCs/>
                <w:sz w:val="20"/>
                <w:szCs w:val="20"/>
              </w:rPr>
            </w:pPr>
          </w:p>
          <w:p w14:paraId="24DB2D81" w14:textId="77777777" w:rsidR="00203C79" w:rsidRDefault="00203C79" w:rsidP="001B0761">
            <w:pPr>
              <w:spacing w:before="60" w:after="60"/>
              <w:rPr>
                <w:rFonts w:ascii="Arial" w:hAnsi="Arial"/>
                <w:b/>
                <w:bCs/>
                <w:iCs/>
                <w:sz w:val="20"/>
                <w:szCs w:val="20"/>
              </w:rPr>
            </w:pPr>
          </w:p>
          <w:p w14:paraId="076D7D24" w14:textId="77777777" w:rsidR="00203C79" w:rsidRPr="00EE1F15" w:rsidRDefault="00203C79" w:rsidP="001B0761">
            <w:pPr>
              <w:spacing w:before="60" w:after="60"/>
              <w:rPr>
                <w:rFonts w:ascii="Arial" w:hAnsi="Arial"/>
                <w:b/>
                <w:bCs/>
                <w:iCs/>
                <w:sz w:val="20"/>
                <w:szCs w:val="20"/>
              </w:rPr>
            </w:pPr>
          </w:p>
        </w:tc>
      </w:tr>
      <w:tr w:rsidR="00203C79" w:rsidRPr="00B81207" w14:paraId="4C42E59F" w14:textId="77777777" w:rsidTr="001B0761">
        <w:tc>
          <w:tcPr>
            <w:tcW w:w="2694" w:type="dxa"/>
            <w:tcBorders>
              <w:top w:val="single" w:sz="4" w:space="0" w:color="auto"/>
              <w:left w:val="single" w:sz="4" w:space="0" w:color="auto"/>
              <w:bottom w:val="single" w:sz="4" w:space="0" w:color="auto"/>
              <w:right w:val="single" w:sz="4" w:space="0" w:color="auto"/>
            </w:tcBorders>
          </w:tcPr>
          <w:p w14:paraId="0E87AA9F" w14:textId="77777777" w:rsidR="00203C79" w:rsidRPr="00EE1F15" w:rsidRDefault="00203C79" w:rsidP="001B0761">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tcPr>
          <w:p w14:paraId="05A95588" w14:textId="77777777" w:rsidR="00203C79" w:rsidRPr="00B81207" w:rsidRDefault="00203C79" w:rsidP="001B0761">
            <w:pPr>
              <w:spacing w:before="60" w:after="60"/>
              <w:rPr>
                <w:rFonts w:ascii="Arial" w:hAnsi="Arial"/>
                <w:b/>
                <w:bCs/>
                <w:iCs/>
                <w:sz w:val="20"/>
                <w:szCs w:val="20"/>
              </w:rPr>
            </w:pPr>
          </w:p>
        </w:tc>
      </w:tr>
      <w:tr w:rsidR="00203C79" w:rsidRPr="00EE1F15" w14:paraId="46D8D889" w14:textId="77777777" w:rsidTr="001B0761">
        <w:tc>
          <w:tcPr>
            <w:tcW w:w="2694" w:type="dxa"/>
            <w:tcBorders>
              <w:top w:val="single" w:sz="4" w:space="0" w:color="auto"/>
              <w:left w:val="single" w:sz="4" w:space="0" w:color="auto"/>
              <w:bottom w:val="single" w:sz="4" w:space="0" w:color="auto"/>
              <w:right w:val="single" w:sz="4" w:space="0" w:color="auto"/>
            </w:tcBorders>
            <w:vAlign w:val="center"/>
          </w:tcPr>
          <w:p w14:paraId="3D6FECD6" w14:textId="77777777" w:rsidR="00203C79" w:rsidRPr="00CB417F" w:rsidRDefault="00203C79" w:rsidP="001B0761">
            <w:pPr>
              <w:spacing w:line="260" w:lineRule="atLeast"/>
              <w:rPr>
                <w:rFonts w:ascii="Arial" w:hAnsi="Arial"/>
                <w:i/>
                <w:iCs/>
                <w:sz w:val="20"/>
                <w:szCs w:val="20"/>
              </w:rPr>
            </w:pPr>
            <w:r w:rsidRPr="00CB417F">
              <w:rPr>
                <w:rFonts w:ascii="Arial" w:hAnsi="Arial"/>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vAlign w:val="center"/>
          </w:tcPr>
          <w:p w14:paraId="09DDB30D" w14:textId="77777777" w:rsidR="00203C79" w:rsidRDefault="00203C79" w:rsidP="001B0761">
            <w:pPr>
              <w:spacing w:line="260" w:lineRule="atLeast"/>
              <w:rPr>
                <w:rFonts w:ascii="Arial" w:hAnsi="Arial"/>
                <w:b/>
                <w:bCs/>
                <w:i/>
                <w:iCs/>
                <w:sz w:val="20"/>
                <w:szCs w:val="20"/>
              </w:rPr>
            </w:pPr>
          </w:p>
          <w:p w14:paraId="192A9D04" w14:textId="77777777" w:rsidR="00203C79" w:rsidRDefault="00203C79" w:rsidP="001B0761">
            <w:pPr>
              <w:spacing w:line="260" w:lineRule="atLeast"/>
              <w:rPr>
                <w:rFonts w:ascii="Arial" w:hAnsi="Arial"/>
                <w:b/>
                <w:bCs/>
                <w:i/>
                <w:iCs/>
                <w:sz w:val="20"/>
                <w:szCs w:val="20"/>
              </w:rPr>
            </w:pPr>
          </w:p>
          <w:p w14:paraId="12D66B23" w14:textId="77777777" w:rsidR="00203C79" w:rsidRPr="00EE1F15" w:rsidRDefault="00203C79" w:rsidP="001B0761">
            <w:pPr>
              <w:spacing w:line="260" w:lineRule="atLeast"/>
              <w:rPr>
                <w:rFonts w:ascii="Arial" w:hAnsi="Arial"/>
                <w:b/>
                <w:bCs/>
                <w:i/>
                <w:iCs/>
                <w:sz w:val="20"/>
                <w:szCs w:val="20"/>
              </w:rPr>
            </w:pPr>
          </w:p>
        </w:tc>
      </w:tr>
      <w:tr w:rsidR="00D8749D" w:rsidRPr="00EE1F15" w14:paraId="72D26F70" w14:textId="77777777" w:rsidTr="001B0761">
        <w:tc>
          <w:tcPr>
            <w:tcW w:w="2694" w:type="dxa"/>
            <w:tcBorders>
              <w:top w:val="single" w:sz="4" w:space="0" w:color="auto"/>
              <w:left w:val="single" w:sz="4" w:space="0" w:color="auto"/>
              <w:bottom w:val="single" w:sz="4" w:space="0" w:color="auto"/>
              <w:right w:val="single" w:sz="4" w:space="0" w:color="auto"/>
            </w:tcBorders>
            <w:vAlign w:val="center"/>
          </w:tcPr>
          <w:p w14:paraId="7C41CD86" w14:textId="7AD6960C" w:rsidR="00D8749D" w:rsidRPr="00CB417F" w:rsidRDefault="00D8749D" w:rsidP="001B0761">
            <w:pPr>
              <w:spacing w:line="260" w:lineRule="atLeast"/>
              <w:rPr>
                <w:rFonts w:ascii="Arial" w:hAnsi="Arial"/>
                <w:i/>
                <w:iCs/>
                <w:sz w:val="20"/>
                <w:szCs w:val="20"/>
              </w:rPr>
            </w:pPr>
            <w:r w:rsidRPr="00CB417F">
              <w:rPr>
                <w:rFonts w:ascii="Arial" w:hAnsi="Arial"/>
                <w:i/>
                <w:iCs/>
                <w:sz w:val="20"/>
                <w:szCs w:val="20"/>
              </w:rPr>
              <w:t>Število let delovnih izkušenj</w:t>
            </w:r>
          </w:p>
        </w:tc>
        <w:tc>
          <w:tcPr>
            <w:tcW w:w="7087" w:type="dxa"/>
            <w:tcBorders>
              <w:top w:val="single" w:sz="4" w:space="0" w:color="auto"/>
              <w:left w:val="single" w:sz="4" w:space="0" w:color="auto"/>
              <w:bottom w:val="single" w:sz="4" w:space="0" w:color="auto"/>
              <w:right w:val="single" w:sz="4" w:space="0" w:color="auto"/>
            </w:tcBorders>
            <w:vAlign w:val="center"/>
          </w:tcPr>
          <w:p w14:paraId="0376777C" w14:textId="77777777" w:rsidR="00D8749D" w:rsidRDefault="00D8749D" w:rsidP="001B0761">
            <w:pPr>
              <w:spacing w:line="260" w:lineRule="atLeast"/>
              <w:rPr>
                <w:rFonts w:ascii="Arial" w:hAnsi="Arial"/>
                <w:b/>
                <w:bCs/>
                <w:i/>
                <w:iCs/>
                <w:sz w:val="20"/>
                <w:szCs w:val="20"/>
              </w:rPr>
            </w:pPr>
          </w:p>
        </w:tc>
      </w:tr>
      <w:tr w:rsidR="00203C79" w:rsidRPr="00EE1F15" w14:paraId="16714D6E" w14:textId="77777777" w:rsidTr="001B0761">
        <w:tc>
          <w:tcPr>
            <w:tcW w:w="2694" w:type="dxa"/>
            <w:tcBorders>
              <w:top w:val="single" w:sz="4" w:space="0" w:color="auto"/>
              <w:left w:val="single" w:sz="4" w:space="0" w:color="auto"/>
              <w:bottom w:val="single" w:sz="4" w:space="0" w:color="auto"/>
              <w:right w:val="single" w:sz="4" w:space="0" w:color="auto"/>
            </w:tcBorders>
            <w:vAlign w:val="center"/>
          </w:tcPr>
          <w:p w14:paraId="07F7C9CD" w14:textId="3D9E10DA" w:rsidR="00203C79" w:rsidRPr="00CB417F" w:rsidRDefault="00203C79" w:rsidP="001B0761">
            <w:pPr>
              <w:spacing w:line="260" w:lineRule="atLeast"/>
              <w:rPr>
                <w:rFonts w:ascii="Arial" w:hAnsi="Arial"/>
                <w:i/>
                <w:iCs/>
                <w:sz w:val="20"/>
                <w:szCs w:val="20"/>
              </w:rPr>
            </w:pPr>
            <w:r w:rsidRPr="00CB417F">
              <w:rPr>
                <w:rFonts w:ascii="Arial" w:hAnsi="Arial"/>
                <w:i/>
                <w:iCs/>
                <w:sz w:val="20"/>
                <w:szCs w:val="20"/>
              </w:rPr>
              <w:t>Število let delovnih izkušenj s področja informacijskih tehnologij ali prometno-tehničnega področja</w:t>
            </w:r>
            <w:r w:rsidRPr="00CB417F">
              <w:rPr>
                <w:rFonts w:ascii="Arial" w:hAnsi="Arial"/>
                <w:i/>
                <w:iCs/>
                <w:sz w:val="20"/>
                <w:szCs w:val="20"/>
              </w:rPr>
              <w:tab/>
            </w:r>
          </w:p>
        </w:tc>
        <w:tc>
          <w:tcPr>
            <w:tcW w:w="7087" w:type="dxa"/>
            <w:tcBorders>
              <w:top w:val="single" w:sz="4" w:space="0" w:color="auto"/>
              <w:left w:val="single" w:sz="4" w:space="0" w:color="auto"/>
              <w:bottom w:val="single" w:sz="4" w:space="0" w:color="auto"/>
              <w:right w:val="single" w:sz="4" w:space="0" w:color="auto"/>
            </w:tcBorders>
            <w:vAlign w:val="center"/>
          </w:tcPr>
          <w:p w14:paraId="480582A2" w14:textId="77777777" w:rsidR="00203C79" w:rsidRDefault="00203C79" w:rsidP="001B0761">
            <w:pPr>
              <w:spacing w:line="260" w:lineRule="atLeast"/>
              <w:rPr>
                <w:rFonts w:ascii="Arial" w:hAnsi="Arial"/>
                <w:b/>
                <w:bCs/>
                <w:i/>
                <w:iCs/>
                <w:sz w:val="20"/>
                <w:szCs w:val="20"/>
              </w:rPr>
            </w:pPr>
          </w:p>
        </w:tc>
      </w:tr>
    </w:tbl>
    <w:p w14:paraId="13B440DE" w14:textId="77777777" w:rsidR="00203C79" w:rsidRPr="00A93C7A" w:rsidRDefault="00203C79" w:rsidP="00203C79">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203C79" w:rsidRPr="00A93C7A" w14:paraId="3FC7A7E4" w14:textId="77777777" w:rsidTr="001B0761">
        <w:tc>
          <w:tcPr>
            <w:tcW w:w="3827" w:type="dxa"/>
            <w:tcBorders>
              <w:top w:val="single" w:sz="4" w:space="0" w:color="auto"/>
              <w:left w:val="single" w:sz="4" w:space="0" w:color="auto"/>
              <w:bottom w:val="single" w:sz="4" w:space="0" w:color="auto"/>
              <w:right w:val="single" w:sz="4" w:space="0" w:color="auto"/>
            </w:tcBorders>
          </w:tcPr>
          <w:p w14:paraId="05293834" w14:textId="6E47FF7C" w:rsidR="00203C79" w:rsidRPr="00A93C7A" w:rsidRDefault="00203C79" w:rsidP="001B0761">
            <w:pPr>
              <w:spacing w:line="260" w:lineRule="atLeast"/>
              <w:rPr>
                <w:rFonts w:ascii="Arial" w:hAnsi="Arial"/>
                <w:b/>
                <w:bCs/>
                <w:i/>
                <w:iCs/>
                <w:sz w:val="20"/>
                <w:lang w:eastAsia="en-US"/>
              </w:rPr>
            </w:pPr>
            <w:r w:rsidRPr="006E1B35">
              <w:rPr>
                <w:rFonts w:ascii="Arial" w:hAnsi="Arial"/>
                <w:b/>
                <w:bCs/>
                <w:i/>
                <w:iCs/>
                <w:sz w:val="20"/>
                <w:lang w:eastAsia="en-US"/>
              </w:rPr>
              <w:t>Naziv referenčnega projekta</w:t>
            </w:r>
            <w:r>
              <w:rPr>
                <w:rFonts w:ascii="Arial" w:hAnsi="Arial"/>
                <w:b/>
                <w:bCs/>
                <w:i/>
                <w:iCs/>
                <w:sz w:val="20"/>
                <w:lang w:eastAsia="en-US"/>
              </w:rPr>
              <w:t xml:space="preserve"> </w:t>
            </w:r>
            <w:r w:rsidRPr="006E1B35">
              <w:rPr>
                <w:rFonts w:ascii="Arial" w:hAnsi="Arial"/>
                <w:b/>
                <w:bCs/>
                <w:i/>
                <w:iCs/>
                <w:sz w:val="20"/>
                <w:lang w:eastAsia="en-US"/>
              </w:rPr>
              <w:t xml:space="preserve"> za </w:t>
            </w:r>
            <w:r w:rsidRPr="00F814E1">
              <w:rPr>
                <w:rFonts w:ascii="Arial" w:hAnsi="Arial" w:cs="Arial"/>
                <w:b/>
                <w:sz w:val="20"/>
                <w:szCs w:val="20"/>
                <w:lang w:val="sk-SK" w:eastAsia="en-US"/>
              </w:rPr>
              <w:t>STROKOVNJAK</w:t>
            </w:r>
            <w:r w:rsidR="00D8749D">
              <w:rPr>
                <w:rFonts w:ascii="Arial" w:hAnsi="Arial" w:cs="Arial"/>
                <w:b/>
                <w:sz w:val="20"/>
                <w:szCs w:val="20"/>
                <w:lang w:val="sk-SK" w:eastAsia="en-US"/>
              </w:rPr>
              <w:t>A 1</w:t>
            </w:r>
            <w:r w:rsidRPr="00F814E1">
              <w:rPr>
                <w:rFonts w:ascii="Arial" w:hAnsi="Arial" w:cs="Arial"/>
                <w:b/>
                <w:sz w:val="20"/>
                <w:szCs w:val="20"/>
                <w:lang w:val="sk-SK" w:eastAsia="en-US"/>
              </w:rPr>
              <w:t xml:space="preserve"> NA PODROČJU PROMETA IN INFORMATIKE</w:t>
            </w:r>
          </w:p>
        </w:tc>
        <w:tc>
          <w:tcPr>
            <w:tcW w:w="4495" w:type="dxa"/>
            <w:tcBorders>
              <w:top w:val="single" w:sz="4" w:space="0" w:color="auto"/>
              <w:left w:val="single" w:sz="4" w:space="0" w:color="auto"/>
              <w:bottom w:val="single" w:sz="4" w:space="0" w:color="auto"/>
              <w:right w:val="single" w:sz="4" w:space="0" w:color="auto"/>
            </w:tcBorders>
          </w:tcPr>
          <w:p w14:paraId="195DD52C" w14:textId="77777777" w:rsidR="00203C79" w:rsidRPr="00A93C7A" w:rsidRDefault="00203C79" w:rsidP="001B0761">
            <w:pPr>
              <w:spacing w:line="260" w:lineRule="atLeast"/>
              <w:rPr>
                <w:rFonts w:ascii="Arial" w:hAnsi="Arial"/>
                <w:b/>
                <w:bCs/>
                <w:i/>
                <w:iCs/>
                <w:sz w:val="20"/>
                <w:lang w:eastAsia="en-US"/>
              </w:rPr>
            </w:pPr>
          </w:p>
        </w:tc>
      </w:tr>
      <w:tr w:rsidR="00203C79" w:rsidRPr="00A93C7A" w14:paraId="77E2AD88" w14:textId="77777777" w:rsidTr="001B0761">
        <w:tc>
          <w:tcPr>
            <w:tcW w:w="3827" w:type="dxa"/>
            <w:tcBorders>
              <w:top w:val="single" w:sz="4" w:space="0" w:color="auto"/>
              <w:left w:val="single" w:sz="4" w:space="0" w:color="auto"/>
              <w:bottom w:val="single" w:sz="4" w:space="0" w:color="auto"/>
              <w:right w:val="single" w:sz="4" w:space="0" w:color="auto"/>
            </w:tcBorders>
          </w:tcPr>
          <w:p w14:paraId="6980A46D" w14:textId="77777777" w:rsidR="00203C79" w:rsidRPr="00A93C7A" w:rsidRDefault="00203C79" w:rsidP="001B0761">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0730D832" w14:textId="77777777" w:rsidR="00203C79" w:rsidRPr="00A93C7A" w:rsidRDefault="00203C79" w:rsidP="001B0761">
            <w:pPr>
              <w:spacing w:line="260" w:lineRule="atLeast"/>
              <w:rPr>
                <w:rFonts w:ascii="Arial" w:hAnsi="Arial"/>
                <w:b/>
                <w:bCs/>
                <w:i/>
                <w:iCs/>
                <w:sz w:val="20"/>
                <w:lang w:eastAsia="en-US"/>
              </w:rPr>
            </w:pPr>
          </w:p>
        </w:tc>
      </w:tr>
      <w:tr w:rsidR="00203C79" w:rsidRPr="00A93C7A" w14:paraId="6FD4B616" w14:textId="77777777" w:rsidTr="001B0761">
        <w:tc>
          <w:tcPr>
            <w:tcW w:w="3827" w:type="dxa"/>
            <w:tcBorders>
              <w:top w:val="single" w:sz="4" w:space="0" w:color="auto"/>
              <w:left w:val="single" w:sz="4" w:space="0" w:color="auto"/>
              <w:bottom w:val="single" w:sz="4" w:space="0" w:color="auto"/>
              <w:right w:val="single" w:sz="4" w:space="0" w:color="auto"/>
            </w:tcBorders>
          </w:tcPr>
          <w:p w14:paraId="4E284386" w14:textId="77777777" w:rsidR="00203C79" w:rsidRPr="00A93C7A" w:rsidRDefault="00203C79" w:rsidP="001B0761">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79B3551A" w14:textId="77777777" w:rsidR="00203C79" w:rsidRPr="00A93C7A" w:rsidRDefault="00203C79" w:rsidP="001B0761">
            <w:pPr>
              <w:spacing w:line="260" w:lineRule="atLeast"/>
              <w:rPr>
                <w:rFonts w:ascii="Arial" w:hAnsi="Arial"/>
                <w:b/>
                <w:bCs/>
                <w:i/>
                <w:iCs/>
                <w:sz w:val="20"/>
                <w:lang w:eastAsia="en-US"/>
              </w:rPr>
            </w:pPr>
          </w:p>
        </w:tc>
      </w:tr>
      <w:tr w:rsidR="00203C79" w:rsidRPr="00A93C7A" w14:paraId="7CBC641E" w14:textId="77777777" w:rsidTr="001B0761">
        <w:tc>
          <w:tcPr>
            <w:tcW w:w="3827" w:type="dxa"/>
            <w:tcBorders>
              <w:top w:val="single" w:sz="4" w:space="0" w:color="auto"/>
              <w:left w:val="single" w:sz="4" w:space="0" w:color="auto"/>
              <w:bottom w:val="single" w:sz="4" w:space="0" w:color="auto"/>
              <w:right w:val="single" w:sz="4" w:space="0" w:color="auto"/>
            </w:tcBorders>
          </w:tcPr>
          <w:p w14:paraId="4E5A5CB5" w14:textId="4A87BFF7" w:rsidR="00203C79" w:rsidRPr="00D8749D" w:rsidRDefault="00203C79" w:rsidP="001B0761">
            <w:pPr>
              <w:spacing w:line="260" w:lineRule="atLeast"/>
              <w:rPr>
                <w:rFonts w:ascii="Arial" w:hAnsi="Arial" w:cs="Arial"/>
                <w:bCs/>
                <w:i/>
                <w:iCs/>
                <w:sz w:val="20"/>
                <w:szCs w:val="20"/>
              </w:rPr>
            </w:pPr>
            <w:r w:rsidRPr="00D8749D">
              <w:rPr>
                <w:rFonts w:ascii="Arial" w:hAnsi="Arial" w:cs="Arial"/>
                <w:bCs/>
                <w:i/>
                <w:iCs/>
                <w:sz w:val="20"/>
                <w:szCs w:val="20"/>
              </w:rPr>
              <w:lastRenderedPageBreak/>
              <w:t xml:space="preserve">Krajši opis projekta, iz katerega </w:t>
            </w:r>
          </w:p>
          <w:p w14:paraId="7BA36930" w14:textId="77777777" w:rsidR="00203C79" w:rsidRPr="00F41505" w:rsidRDefault="00203C79" w:rsidP="001B0761">
            <w:pPr>
              <w:spacing w:line="260" w:lineRule="atLeast"/>
              <w:rPr>
                <w:rFonts w:ascii="Arial" w:hAnsi="Arial"/>
                <w:i/>
                <w:iCs/>
                <w:sz w:val="20"/>
                <w:lang w:eastAsia="en-US"/>
              </w:rPr>
            </w:pPr>
            <w:r w:rsidRPr="00D8749D">
              <w:rPr>
                <w:rFonts w:ascii="Arial" w:hAnsi="Arial" w:cs="Arial"/>
                <w:bCs/>
                <w:i/>
                <w:iCs/>
                <w:sz w:val="20"/>
                <w:szCs w:val="20"/>
              </w:rPr>
              <w:t>bo razvidno, ali po vsebini ustreza zahtevam javnega naročila:</w:t>
            </w:r>
          </w:p>
        </w:tc>
        <w:tc>
          <w:tcPr>
            <w:tcW w:w="4495" w:type="dxa"/>
            <w:tcBorders>
              <w:top w:val="single" w:sz="4" w:space="0" w:color="auto"/>
              <w:left w:val="single" w:sz="4" w:space="0" w:color="auto"/>
              <w:bottom w:val="single" w:sz="4" w:space="0" w:color="auto"/>
              <w:right w:val="single" w:sz="4" w:space="0" w:color="auto"/>
            </w:tcBorders>
          </w:tcPr>
          <w:p w14:paraId="470743AF" w14:textId="77777777" w:rsidR="00203C79" w:rsidRPr="00A93C7A" w:rsidRDefault="00203C79" w:rsidP="001B0761">
            <w:pPr>
              <w:spacing w:after="240" w:line="259" w:lineRule="auto"/>
              <w:ind w:left="1434"/>
              <w:jc w:val="both"/>
              <w:rPr>
                <w:rFonts w:ascii="Arial" w:hAnsi="Arial"/>
                <w:b/>
                <w:bCs/>
                <w:i/>
                <w:iCs/>
                <w:sz w:val="20"/>
                <w:lang w:eastAsia="en-US"/>
              </w:rPr>
            </w:pPr>
          </w:p>
        </w:tc>
      </w:tr>
    </w:tbl>
    <w:p w14:paraId="22818F3E" w14:textId="77777777" w:rsidR="00D8749D" w:rsidRDefault="00D8749D" w:rsidP="00203C79">
      <w:pPr>
        <w:tabs>
          <w:tab w:val="center" w:pos="4320"/>
          <w:tab w:val="right" w:pos="8640"/>
        </w:tabs>
        <w:spacing w:line="260" w:lineRule="atLeast"/>
        <w:jc w:val="both"/>
        <w:rPr>
          <w:rFonts w:ascii="Arial" w:hAnsi="Arial" w:cs="Arial"/>
          <w:b/>
          <w:sz w:val="20"/>
          <w:szCs w:val="20"/>
          <w:lang w:eastAsia="en-US"/>
        </w:rPr>
      </w:pPr>
    </w:p>
    <w:p w14:paraId="0EAE4E6D" w14:textId="77777777" w:rsidR="00D8749D" w:rsidRDefault="00D8749D" w:rsidP="00D8749D">
      <w:pPr>
        <w:tabs>
          <w:tab w:val="center" w:pos="4320"/>
          <w:tab w:val="right" w:pos="8640"/>
        </w:tabs>
        <w:spacing w:line="260" w:lineRule="atLeast"/>
        <w:jc w:val="both"/>
        <w:rPr>
          <w:rFonts w:ascii="Arial" w:hAnsi="Arial" w:cs="Arial"/>
          <w:b/>
          <w:sz w:val="20"/>
          <w:szCs w:val="20"/>
          <w:lang w:eastAsia="en-US"/>
        </w:rPr>
      </w:pPr>
    </w:p>
    <w:tbl>
      <w:tblPr>
        <w:tblW w:w="9781" w:type="dxa"/>
        <w:tblInd w:w="108" w:type="dxa"/>
        <w:tblLook w:val="01E0" w:firstRow="1" w:lastRow="1" w:firstColumn="1" w:lastColumn="1" w:noHBand="0" w:noVBand="0"/>
      </w:tblPr>
      <w:tblGrid>
        <w:gridCol w:w="2694"/>
        <w:gridCol w:w="7087"/>
      </w:tblGrid>
      <w:tr w:rsidR="00D8749D" w:rsidRPr="0094010D" w14:paraId="2DE45C3F" w14:textId="77777777" w:rsidTr="00DB6423">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003691D" w14:textId="0976F232" w:rsidR="00D8749D" w:rsidRPr="0094010D" w:rsidRDefault="00D8749D" w:rsidP="00DB6423">
            <w:pPr>
              <w:spacing w:line="260" w:lineRule="atLeast"/>
              <w:rPr>
                <w:rFonts w:ascii="Arial" w:hAnsi="Arial"/>
                <w:i/>
                <w:iCs/>
                <w:sz w:val="20"/>
                <w:szCs w:val="20"/>
              </w:rPr>
            </w:pPr>
            <w:r w:rsidRPr="00F814E1">
              <w:rPr>
                <w:rFonts w:ascii="Arial" w:hAnsi="Arial" w:cs="Arial"/>
                <w:b/>
                <w:sz w:val="20"/>
                <w:szCs w:val="20"/>
                <w:lang w:val="sk-SK" w:eastAsia="en-US"/>
              </w:rPr>
              <w:t xml:space="preserve">STROKOVNJAK </w:t>
            </w:r>
            <w:r>
              <w:rPr>
                <w:rFonts w:ascii="Arial" w:hAnsi="Arial" w:cs="Arial"/>
                <w:b/>
                <w:sz w:val="20"/>
                <w:szCs w:val="20"/>
                <w:lang w:val="sk-SK" w:eastAsia="en-US"/>
              </w:rPr>
              <w:t xml:space="preserve">2 </w:t>
            </w:r>
            <w:r w:rsidRPr="00F814E1">
              <w:rPr>
                <w:rFonts w:ascii="Arial" w:hAnsi="Arial" w:cs="Arial"/>
                <w:b/>
                <w:sz w:val="20"/>
                <w:szCs w:val="20"/>
                <w:lang w:val="sk-SK" w:eastAsia="en-US"/>
              </w:rPr>
              <w:t>NA PODROČJU PROMETA IN INFORMATIKE</w:t>
            </w:r>
            <w:r w:rsidRPr="00653F26">
              <w:rPr>
                <w:rFonts w:ascii="Arial" w:hAnsi="Arial"/>
                <w:i/>
                <w:iCs/>
                <w:sz w:val="20"/>
                <w:szCs w:val="20"/>
              </w:rPr>
              <w:t xml:space="preserve">, </w:t>
            </w:r>
            <w:r w:rsidRPr="00653F26">
              <w:rPr>
                <w:rFonts w:ascii="Arial" w:hAnsi="Arial"/>
                <w:b/>
                <w:sz w:val="20"/>
                <w:szCs w:val="22"/>
                <w:lang w:eastAsia="en-US"/>
              </w:rPr>
              <w:t>ki izpolnjuje zahteve iz podtočke</w:t>
            </w:r>
            <w:r>
              <w:rPr>
                <w:rFonts w:ascii="Arial" w:hAnsi="Arial"/>
                <w:b/>
                <w:sz w:val="20"/>
                <w:szCs w:val="22"/>
                <w:lang w:eastAsia="en-US"/>
              </w:rPr>
              <w:t xml:space="preserve"> </w:t>
            </w:r>
            <w:r w:rsidR="002B0785">
              <w:rPr>
                <w:rFonts w:ascii="Arial" w:hAnsi="Arial"/>
                <w:b/>
                <w:sz w:val="20"/>
                <w:szCs w:val="22"/>
                <w:lang w:eastAsia="en-US"/>
              </w:rPr>
              <w:t>I</w:t>
            </w:r>
            <w:r w:rsidR="00C06E67">
              <w:rPr>
                <w:rFonts w:ascii="Arial" w:hAnsi="Arial"/>
                <w:b/>
                <w:sz w:val="20"/>
                <w:szCs w:val="22"/>
                <w:lang w:eastAsia="en-US"/>
              </w:rPr>
              <w:t>V</w:t>
            </w:r>
            <w:r>
              <w:rPr>
                <w:rFonts w:ascii="Arial" w:hAnsi="Arial"/>
                <w:b/>
                <w:sz w:val="20"/>
                <w:szCs w:val="22"/>
                <w:lang w:eastAsia="en-US"/>
              </w:rPr>
              <w:t>)</w:t>
            </w:r>
            <w:r w:rsidRPr="00653F26">
              <w:rPr>
                <w:rFonts w:ascii="Arial" w:hAnsi="Arial"/>
                <w:b/>
                <w:sz w:val="20"/>
                <w:szCs w:val="22"/>
                <w:lang w:eastAsia="en-US"/>
              </w:rPr>
              <w:t xml:space="preserve"> točke </w:t>
            </w:r>
            <w:r w:rsidRPr="00653F26">
              <w:rPr>
                <w:rFonts w:ascii="Arial" w:hAnsi="Arial"/>
                <w:b/>
                <w:bCs/>
                <w:sz w:val="20"/>
                <w:lang w:eastAsia="en-US"/>
              </w:rPr>
              <w:t>3.2.</w:t>
            </w:r>
            <w:r>
              <w:rPr>
                <w:rFonts w:ascii="Arial" w:hAnsi="Arial"/>
                <w:b/>
                <w:bCs/>
                <w:sz w:val="20"/>
                <w:lang w:eastAsia="en-US"/>
              </w:rPr>
              <w:t>3</w:t>
            </w:r>
            <w:r w:rsidRPr="00653F26">
              <w:rPr>
                <w:rFonts w:ascii="Arial" w:hAnsi="Arial"/>
                <w:b/>
                <w:bCs/>
                <w:sz w:val="20"/>
                <w:lang w:eastAsia="en-US"/>
              </w:rPr>
              <w:t>.2 razpisne dokumentacije</w:t>
            </w:r>
          </w:p>
        </w:tc>
      </w:tr>
      <w:tr w:rsidR="00D8749D" w:rsidRPr="00EE1F15" w14:paraId="2F226CE1" w14:textId="77777777" w:rsidTr="00DB6423">
        <w:tc>
          <w:tcPr>
            <w:tcW w:w="2694" w:type="dxa"/>
            <w:tcBorders>
              <w:top w:val="single" w:sz="4" w:space="0" w:color="auto"/>
              <w:left w:val="single" w:sz="4" w:space="0" w:color="auto"/>
              <w:bottom w:val="single" w:sz="4" w:space="0" w:color="auto"/>
              <w:right w:val="single" w:sz="4" w:space="0" w:color="auto"/>
            </w:tcBorders>
            <w:vAlign w:val="center"/>
          </w:tcPr>
          <w:p w14:paraId="2CB3A724" w14:textId="77777777" w:rsidR="00D8749D" w:rsidRPr="00EE1F15" w:rsidRDefault="00D8749D" w:rsidP="00DB6423">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031FEA25" w14:textId="77777777" w:rsidR="00D8749D" w:rsidRDefault="00D8749D" w:rsidP="00DB6423">
            <w:pPr>
              <w:spacing w:before="60" w:after="60"/>
              <w:rPr>
                <w:rFonts w:ascii="Arial" w:hAnsi="Arial"/>
                <w:b/>
                <w:bCs/>
                <w:iCs/>
                <w:sz w:val="20"/>
                <w:szCs w:val="20"/>
              </w:rPr>
            </w:pPr>
          </w:p>
          <w:p w14:paraId="7A664DA7" w14:textId="77777777" w:rsidR="00D8749D" w:rsidRDefault="00D8749D" w:rsidP="00DB6423">
            <w:pPr>
              <w:spacing w:before="60" w:after="60"/>
              <w:rPr>
                <w:rFonts w:ascii="Arial" w:hAnsi="Arial"/>
                <w:b/>
                <w:bCs/>
                <w:iCs/>
                <w:sz w:val="20"/>
                <w:szCs w:val="20"/>
              </w:rPr>
            </w:pPr>
          </w:p>
          <w:p w14:paraId="41BDF30F" w14:textId="77777777" w:rsidR="00D8749D" w:rsidRPr="00EE1F15" w:rsidRDefault="00D8749D" w:rsidP="00DB6423">
            <w:pPr>
              <w:spacing w:before="60" w:after="60"/>
              <w:rPr>
                <w:rFonts w:ascii="Arial" w:hAnsi="Arial"/>
                <w:b/>
                <w:bCs/>
                <w:iCs/>
                <w:sz w:val="20"/>
                <w:szCs w:val="20"/>
              </w:rPr>
            </w:pPr>
          </w:p>
        </w:tc>
      </w:tr>
      <w:tr w:rsidR="00D8749D" w:rsidRPr="00B81207" w14:paraId="1C258F1D" w14:textId="77777777" w:rsidTr="00DB6423">
        <w:tc>
          <w:tcPr>
            <w:tcW w:w="2694" w:type="dxa"/>
            <w:tcBorders>
              <w:top w:val="single" w:sz="4" w:space="0" w:color="auto"/>
              <w:left w:val="single" w:sz="4" w:space="0" w:color="auto"/>
              <w:bottom w:val="single" w:sz="4" w:space="0" w:color="auto"/>
              <w:right w:val="single" w:sz="4" w:space="0" w:color="auto"/>
            </w:tcBorders>
          </w:tcPr>
          <w:p w14:paraId="56B7B2D4" w14:textId="77777777" w:rsidR="00D8749D" w:rsidRPr="00EE1F15" w:rsidRDefault="00D8749D" w:rsidP="00DB6423">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tcPr>
          <w:p w14:paraId="6054469B" w14:textId="77777777" w:rsidR="00D8749D" w:rsidRPr="00B81207" w:rsidRDefault="00D8749D" w:rsidP="00DB6423">
            <w:pPr>
              <w:spacing w:before="60" w:after="60"/>
              <w:rPr>
                <w:rFonts w:ascii="Arial" w:hAnsi="Arial"/>
                <w:b/>
                <w:bCs/>
                <w:iCs/>
                <w:sz w:val="20"/>
                <w:szCs w:val="20"/>
              </w:rPr>
            </w:pPr>
          </w:p>
        </w:tc>
      </w:tr>
      <w:tr w:rsidR="00D8749D" w:rsidRPr="00EE1F15" w14:paraId="009B70F3" w14:textId="77777777" w:rsidTr="00DB6423">
        <w:tc>
          <w:tcPr>
            <w:tcW w:w="2694" w:type="dxa"/>
            <w:tcBorders>
              <w:top w:val="single" w:sz="4" w:space="0" w:color="auto"/>
              <w:left w:val="single" w:sz="4" w:space="0" w:color="auto"/>
              <w:bottom w:val="single" w:sz="4" w:space="0" w:color="auto"/>
              <w:right w:val="single" w:sz="4" w:space="0" w:color="auto"/>
            </w:tcBorders>
            <w:vAlign w:val="center"/>
          </w:tcPr>
          <w:p w14:paraId="67F0071A" w14:textId="77777777" w:rsidR="00D8749D" w:rsidRPr="00CB417F" w:rsidRDefault="00D8749D" w:rsidP="00DB6423">
            <w:pPr>
              <w:spacing w:line="260" w:lineRule="atLeast"/>
              <w:rPr>
                <w:rFonts w:ascii="Arial" w:hAnsi="Arial"/>
                <w:i/>
                <w:iCs/>
                <w:sz w:val="20"/>
                <w:szCs w:val="20"/>
              </w:rPr>
            </w:pPr>
            <w:r w:rsidRPr="00CB417F">
              <w:rPr>
                <w:rFonts w:ascii="Arial" w:hAnsi="Arial"/>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vAlign w:val="center"/>
          </w:tcPr>
          <w:p w14:paraId="7E4D59CA" w14:textId="77777777" w:rsidR="00D8749D" w:rsidRDefault="00D8749D" w:rsidP="00DB6423">
            <w:pPr>
              <w:spacing w:line="260" w:lineRule="atLeast"/>
              <w:rPr>
                <w:rFonts w:ascii="Arial" w:hAnsi="Arial"/>
                <w:b/>
                <w:bCs/>
                <w:i/>
                <w:iCs/>
                <w:sz w:val="20"/>
                <w:szCs w:val="20"/>
              </w:rPr>
            </w:pPr>
          </w:p>
          <w:p w14:paraId="787AA96B" w14:textId="77777777" w:rsidR="00D8749D" w:rsidRDefault="00D8749D" w:rsidP="00DB6423">
            <w:pPr>
              <w:spacing w:line="260" w:lineRule="atLeast"/>
              <w:rPr>
                <w:rFonts w:ascii="Arial" w:hAnsi="Arial"/>
                <w:b/>
                <w:bCs/>
                <w:i/>
                <w:iCs/>
                <w:sz w:val="20"/>
                <w:szCs w:val="20"/>
              </w:rPr>
            </w:pPr>
          </w:p>
          <w:p w14:paraId="14C264A3" w14:textId="77777777" w:rsidR="00D8749D" w:rsidRPr="00EE1F15" w:rsidRDefault="00D8749D" w:rsidP="00DB6423">
            <w:pPr>
              <w:spacing w:line="260" w:lineRule="atLeast"/>
              <w:rPr>
                <w:rFonts w:ascii="Arial" w:hAnsi="Arial"/>
                <w:b/>
                <w:bCs/>
                <w:i/>
                <w:iCs/>
                <w:sz w:val="20"/>
                <w:szCs w:val="20"/>
              </w:rPr>
            </w:pPr>
          </w:p>
        </w:tc>
      </w:tr>
      <w:tr w:rsidR="00D8749D" w:rsidRPr="00EE1F15" w14:paraId="215C2C63" w14:textId="77777777" w:rsidTr="00DB6423">
        <w:tc>
          <w:tcPr>
            <w:tcW w:w="2694" w:type="dxa"/>
            <w:tcBorders>
              <w:top w:val="single" w:sz="4" w:space="0" w:color="auto"/>
              <w:left w:val="single" w:sz="4" w:space="0" w:color="auto"/>
              <w:bottom w:val="single" w:sz="4" w:space="0" w:color="auto"/>
              <w:right w:val="single" w:sz="4" w:space="0" w:color="auto"/>
            </w:tcBorders>
            <w:vAlign w:val="center"/>
          </w:tcPr>
          <w:p w14:paraId="6648C270" w14:textId="77777777" w:rsidR="00D8749D" w:rsidRPr="00CB417F" w:rsidRDefault="00D8749D" w:rsidP="00DB6423">
            <w:pPr>
              <w:spacing w:line="260" w:lineRule="atLeast"/>
              <w:rPr>
                <w:rFonts w:ascii="Arial" w:hAnsi="Arial"/>
                <w:i/>
                <w:iCs/>
                <w:sz w:val="20"/>
                <w:szCs w:val="20"/>
              </w:rPr>
            </w:pPr>
            <w:r w:rsidRPr="00CB417F">
              <w:rPr>
                <w:rFonts w:ascii="Arial" w:hAnsi="Arial"/>
                <w:i/>
                <w:iCs/>
                <w:sz w:val="20"/>
                <w:szCs w:val="20"/>
              </w:rPr>
              <w:t>Število let delovnih izkušenj</w:t>
            </w:r>
          </w:p>
        </w:tc>
        <w:tc>
          <w:tcPr>
            <w:tcW w:w="7087" w:type="dxa"/>
            <w:tcBorders>
              <w:top w:val="single" w:sz="4" w:space="0" w:color="auto"/>
              <w:left w:val="single" w:sz="4" w:space="0" w:color="auto"/>
              <w:bottom w:val="single" w:sz="4" w:space="0" w:color="auto"/>
              <w:right w:val="single" w:sz="4" w:space="0" w:color="auto"/>
            </w:tcBorders>
            <w:vAlign w:val="center"/>
          </w:tcPr>
          <w:p w14:paraId="10582A51" w14:textId="77777777" w:rsidR="00D8749D" w:rsidRDefault="00D8749D" w:rsidP="00DB6423">
            <w:pPr>
              <w:spacing w:line="260" w:lineRule="atLeast"/>
              <w:rPr>
                <w:rFonts w:ascii="Arial" w:hAnsi="Arial"/>
                <w:b/>
                <w:bCs/>
                <w:i/>
                <w:iCs/>
                <w:sz w:val="20"/>
                <w:szCs w:val="20"/>
              </w:rPr>
            </w:pPr>
          </w:p>
        </w:tc>
      </w:tr>
      <w:tr w:rsidR="00D8749D" w:rsidRPr="00EE1F15" w14:paraId="2454A4D5" w14:textId="77777777" w:rsidTr="00DB6423">
        <w:tc>
          <w:tcPr>
            <w:tcW w:w="2694" w:type="dxa"/>
            <w:tcBorders>
              <w:top w:val="single" w:sz="4" w:space="0" w:color="auto"/>
              <w:left w:val="single" w:sz="4" w:space="0" w:color="auto"/>
              <w:bottom w:val="single" w:sz="4" w:space="0" w:color="auto"/>
              <w:right w:val="single" w:sz="4" w:space="0" w:color="auto"/>
            </w:tcBorders>
            <w:vAlign w:val="center"/>
          </w:tcPr>
          <w:p w14:paraId="681F85F7" w14:textId="0C449F05" w:rsidR="00D8749D" w:rsidRPr="00CB417F" w:rsidRDefault="00D8749D" w:rsidP="00DB6423">
            <w:pPr>
              <w:spacing w:line="260" w:lineRule="atLeast"/>
              <w:rPr>
                <w:rFonts w:ascii="Arial" w:hAnsi="Arial"/>
                <w:i/>
                <w:iCs/>
                <w:sz w:val="20"/>
                <w:szCs w:val="20"/>
              </w:rPr>
            </w:pPr>
            <w:r w:rsidRPr="00CB417F">
              <w:rPr>
                <w:rFonts w:ascii="Arial" w:hAnsi="Arial"/>
                <w:i/>
                <w:iCs/>
                <w:sz w:val="20"/>
                <w:szCs w:val="20"/>
              </w:rPr>
              <w:t>Število let delovnih izkušenj s področja informacijskih tehnologij ali prometno-tehničnega področja</w:t>
            </w:r>
            <w:r w:rsidRPr="00CB417F">
              <w:rPr>
                <w:rFonts w:ascii="Arial" w:hAnsi="Arial"/>
                <w:i/>
                <w:iCs/>
                <w:sz w:val="20"/>
                <w:szCs w:val="20"/>
              </w:rPr>
              <w:tab/>
            </w:r>
          </w:p>
        </w:tc>
        <w:tc>
          <w:tcPr>
            <w:tcW w:w="7087" w:type="dxa"/>
            <w:tcBorders>
              <w:top w:val="single" w:sz="4" w:space="0" w:color="auto"/>
              <w:left w:val="single" w:sz="4" w:space="0" w:color="auto"/>
              <w:bottom w:val="single" w:sz="4" w:space="0" w:color="auto"/>
              <w:right w:val="single" w:sz="4" w:space="0" w:color="auto"/>
            </w:tcBorders>
            <w:vAlign w:val="center"/>
          </w:tcPr>
          <w:p w14:paraId="1C6330D2" w14:textId="77777777" w:rsidR="00D8749D" w:rsidRDefault="00D8749D" w:rsidP="00DB6423">
            <w:pPr>
              <w:spacing w:line="260" w:lineRule="atLeast"/>
              <w:rPr>
                <w:rFonts w:ascii="Arial" w:hAnsi="Arial"/>
                <w:b/>
                <w:bCs/>
                <w:i/>
                <w:iCs/>
                <w:sz w:val="20"/>
                <w:szCs w:val="20"/>
              </w:rPr>
            </w:pPr>
          </w:p>
        </w:tc>
      </w:tr>
    </w:tbl>
    <w:p w14:paraId="5E44503A" w14:textId="77777777" w:rsidR="00D8749D" w:rsidRPr="00A93C7A" w:rsidRDefault="00D8749D" w:rsidP="00D8749D">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D8749D" w:rsidRPr="00A93C7A" w14:paraId="30992170" w14:textId="77777777" w:rsidTr="00DB6423">
        <w:tc>
          <w:tcPr>
            <w:tcW w:w="3827" w:type="dxa"/>
            <w:tcBorders>
              <w:top w:val="single" w:sz="4" w:space="0" w:color="auto"/>
              <w:left w:val="single" w:sz="4" w:space="0" w:color="auto"/>
              <w:bottom w:val="single" w:sz="4" w:space="0" w:color="auto"/>
              <w:right w:val="single" w:sz="4" w:space="0" w:color="auto"/>
            </w:tcBorders>
          </w:tcPr>
          <w:p w14:paraId="7DC69A88" w14:textId="7CBFDD6F" w:rsidR="00D8749D" w:rsidRPr="00A93C7A" w:rsidRDefault="00D8749D" w:rsidP="00DB6423">
            <w:pPr>
              <w:spacing w:line="260" w:lineRule="atLeast"/>
              <w:rPr>
                <w:rFonts w:ascii="Arial" w:hAnsi="Arial"/>
                <w:b/>
                <w:bCs/>
                <w:i/>
                <w:iCs/>
                <w:sz w:val="20"/>
                <w:lang w:eastAsia="en-US"/>
              </w:rPr>
            </w:pPr>
            <w:r w:rsidRPr="006E1B35">
              <w:rPr>
                <w:rFonts w:ascii="Arial" w:hAnsi="Arial"/>
                <w:b/>
                <w:bCs/>
                <w:i/>
                <w:iCs/>
                <w:sz w:val="20"/>
                <w:lang w:eastAsia="en-US"/>
              </w:rPr>
              <w:t>Naziv referenčnega projekta</w:t>
            </w:r>
            <w:r>
              <w:rPr>
                <w:rFonts w:ascii="Arial" w:hAnsi="Arial"/>
                <w:b/>
                <w:bCs/>
                <w:i/>
                <w:iCs/>
                <w:sz w:val="20"/>
                <w:lang w:eastAsia="en-US"/>
              </w:rPr>
              <w:t xml:space="preserve"> </w:t>
            </w:r>
            <w:r w:rsidRPr="006E1B35">
              <w:rPr>
                <w:rFonts w:ascii="Arial" w:hAnsi="Arial"/>
                <w:b/>
                <w:bCs/>
                <w:i/>
                <w:iCs/>
                <w:sz w:val="20"/>
                <w:lang w:eastAsia="en-US"/>
              </w:rPr>
              <w:t xml:space="preserve"> za </w:t>
            </w:r>
            <w:r w:rsidRPr="00F814E1">
              <w:rPr>
                <w:rFonts w:ascii="Arial" w:hAnsi="Arial" w:cs="Arial"/>
                <w:b/>
                <w:sz w:val="20"/>
                <w:szCs w:val="20"/>
                <w:lang w:val="sk-SK" w:eastAsia="en-US"/>
              </w:rPr>
              <w:t>STROKOVNJAK</w:t>
            </w:r>
            <w:r>
              <w:rPr>
                <w:rFonts w:ascii="Arial" w:hAnsi="Arial" w:cs="Arial"/>
                <w:b/>
                <w:sz w:val="20"/>
                <w:szCs w:val="20"/>
                <w:lang w:val="sk-SK" w:eastAsia="en-US"/>
              </w:rPr>
              <w:t>A 2</w:t>
            </w:r>
            <w:r w:rsidRPr="00F814E1">
              <w:rPr>
                <w:rFonts w:ascii="Arial" w:hAnsi="Arial" w:cs="Arial"/>
                <w:b/>
                <w:sz w:val="20"/>
                <w:szCs w:val="20"/>
                <w:lang w:val="sk-SK" w:eastAsia="en-US"/>
              </w:rPr>
              <w:t xml:space="preserve"> NA PODROČJU PROMETA IN INFORMATIKE</w:t>
            </w:r>
          </w:p>
        </w:tc>
        <w:tc>
          <w:tcPr>
            <w:tcW w:w="4495" w:type="dxa"/>
            <w:tcBorders>
              <w:top w:val="single" w:sz="4" w:space="0" w:color="auto"/>
              <w:left w:val="single" w:sz="4" w:space="0" w:color="auto"/>
              <w:bottom w:val="single" w:sz="4" w:space="0" w:color="auto"/>
              <w:right w:val="single" w:sz="4" w:space="0" w:color="auto"/>
            </w:tcBorders>
          </w:tcPr>
          <w:p w14:paraId="47234EF7" w14:textId="77777777" w:rsidR="00D8749D" w:rsidRPr="00A93C7A" w:rsidRDefault="00D8749D" w:rsidP="00DB6423">
            <w:pPr>
              <w:spacing w:line="260" w:lineRule="atLeast"/>
              <w:rPr>
                <w:rFonts w:ascii="Arial" w:hAnsi="Arial"/>
                <w:b/>
                <w:bCs/>
                <w:i/>
                <w:iCs/>
                <w:sz w:val="20"/>
                <w:lang w:eastAsia="en-US"/>
              </w:rPr>
            </w:pPr>
          </w:p>
        </w:tc>
      </w:tr>
      <w:tr w:rsidR="00D8749D" w:rsidRPr="00A93C7A" w14:paraId="34A77C75" w14:textId="77777777" w:rsidTr="00DB6423">
        <w:tc>
          <w:tcPr>
            <w:tcW w:w="3827" w:type="dxa"/>
            <w:tcBorders>
              <w:top w:val="single" w:sz="4" w:space="0" w:color="auto"/>
              <w:left w:val="single" w:sz="4" w:space="0" w:color="auto"/>
              <w:bottom w:val="single" w:sz="4" w:space="0" w:color="auto"/>
              <w:right w:val="single" w:sz="4" w:space="0" w:color="auto"/>
            </w:tcBorders>
          </w:tcPr>
          <w:p w14:paraId="7DA49901" w14:textId="77777777" w:rsidR="00D8749D" w:rsidRPr="00A93C7A" w:rsidRDefault="00D8749D" w:rsidP="00DB6423">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2E8EBAF8" w14:textId="77777777" w:rsidR="00D8749D" w:rsidRPr="00A93C7A" w:rsidRDefault="00D8749D" w:rsidP="00DB6423">
            <w:pPr>
              <w:spacing w:line="260" w:lineRule="atLeast"/>
              <w:rPr>
                <w:rFonts w:ascii="Arial" w:hAnsi="Arial"/>
                <w:b/>
                <w:bCs/>
                <w:i/>
                <w:iCs/>
                <w:sz w:val="20"/>
                <w:lang w:eastAsia="en-US"/>
              </w:rPr>
            </w:pPr>
          </w:p>
        </w:tc>
      </w:tr>
      <w:tr w:rsidR="00D8749D" w:rsidRPr="00A93C7A" w14:paraId="31385C54" w14:textId="77777777" w:rsidTr="00DB6423">
        <w:tc>
          <w:tcPr>
            <w:tcW w:w="3827" w:type="dxa"/>
            <w:tcBorders>
              <w:top w:val="single" w:sz="4" w:space="0" w:color="auto"/>
              <w:left w:val="single" w:sz="4" w:space="0" w:color="auto"/>
              <w:bottom w:val="single" w:sz="4" w:space="0" w:color="auto"/>
              <w:right w:val="single" w:sz="4" w:space="0" w:color="auto"/>
            </w:tcBorders>
          </w:tcPr>
          <w:p w14:paraId="185E6F78" w14:textId="77777777" w:rsidR="00D8749D" w:rsidRPr="00A93C7A" w:rsidRDefault="00D8749D" w:rsidP="00DB6423">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79E715B3" w14:textId="77777777" w:rsidR="00D8749D" w:rsidRPr="00A93C7A" w:rsidRDefault="00D8749D" w:rsidP="00DB6423">
            <w:pPr>
              <w:spacing w:line="260" w:lineRule="atLeast"/>
              <w:rPr>
                <w:rFonts w:ascii="Arial" w:hAnsi="Arial"/>
                <w:b/>
                <w:bCs/>
                <w:i/>
                <w:iCs/>
                <w:sz w:val="20"/>
                <w:lang w:eastAsia="en-US"/>
              </w:rPr>
            </w:pPr>
          </w:p>
        </w:tc>
      </w:tr>
      <w:tr w:rsidR="00D8749D" w:rsidRPr="00A93C7A" w14:paraId="70A29127" w14:textId="77777777" w:rsidTr="00DB6423">
        <w:tc>
          <w:tcPr>
            <w:tcW w:w="3827" w:type="dxa"/>
            <w:tcBorders>
              <w:top w:val="single" w:sz="4" w:space="0" w:color="auto"/>
              <w:left w:val="single" w:sz="4" w:space="0" w:color="auto"/>
              <w:bottom w:val="single" w:sz="4" w:space="0" w:color="auto"/>
              <w:right w:val="single" w:sz="4" w:space="0" w:color="auto"/>
            </w:tcBorders>
          </w:tcPr>
          <w:p w14:paraId="5A3AD65C" w14:textId="22945C78" w:rsidR="00D8749D" w:rsidRPr="00D8749D" w:rsidRDefault="00D8749D" w:rsidP="00DB6423">
            <w:pPr>
              <w:spacing w:line="260" w:lineRule="atLeast"/>
              <w:rPr>
                <w:rFonts w:ascii="Arial" w:hAnsi="Arial" w:cs="Arial"/>
                <w:bCs/>
                <w:i/>
                <w:iCs/>
                <w:sz w:val="20"/>
                <w:szCs w:val="20"/>
              </w:rPr>
            </w:pPr>
            <w:r w:rsidRPr="00D8749D">
              <w:rPr>
                <w:rFonts w:ascii="Arial" w:hAnsi="Arial" w:cs="Arial"/>
                <w:bCs/>
                <w:i/>
                <w:iCs/>
                <w:sz w:val="20"/>
                <w:szCs w:val="20"/>
              </w:rPr>
              <w:t xml:space="preserve">Krajši opis projekta, iz katerega </w:t>
            </w:r>
          </w:p>
          <w:p w14:paraId="1E3E6B14" w14:textId="77777777" w:rsidR="00D8749D" w:rsidRPr="00F41505" w:rsidRDefault="00D8749D" w:rsidP="00DB6423">
            <w:pPr>
              <w:spacing w:line="260" w:lineRule="atLeast"/>
              <w:rPr>
                <w:rFonts w:ascii="Arial" w:hAnsi="Arial"/>
                <w:i/>
                <w:iCs/>
                <w:sz w:val="20"/>
                <w:lang w:eastAsia="en-US"/>
              </w:rPr>
            </w:pPr>
            <w:r w:rsidRPr="00D8749D">
              <w:rPr>
                <w:rFonts w:ascii="Arial" w:hAnsi="Arial" w:cs="Arial"/>
                <w:bCs/>
                <w:i/>
                <w:iCs/>
                <w:sz w:val="20"/>
                <w:szCs w:val="20"/>
              </w:rPr>
              <w:t>bo razvidno, ali po vsebini ustreza zahtevam javnega naročila:</w:t>
            </w:r>
          </w:p>
        </w:tc>
        <w:tc>
          <w:tcPr>
            <w:tcW w:w="4495" w:type="dxa"/>
            <w:tcBorders>
              <w:top w:val="single" w:sz="4" w:space="0" w:color="auto"/>
              <w:left w:val="single" w:sz="4" w:space="0" w:color="auto"/>
              <w:bottom w:val="single" w:sz="4" w:space="0" w:color="auto"/>
              <w:right w:val="single" w:sz="4" w:space="0" w:color="auto"/>
            </w:tcBorders>
          </w:tcPr>
          <w:p w14:paraId="5B9EA812" w14:textId="77777777" w:rsidR="00D8749D" w:rsidRPr="00A93C7A" w:rsidRDefault="00D8749D" w:rsidP="00DB6423">
            <w:pPr>
              <w:spacing w:after="240" w:line="259" w:lineRule="auto"/>
              <w:ind w:left="1434"/>
              <w:jc w:val="both"/>
              <w:rPr>
                <w:rFonts w:ascii="Arial" w:hAnsi="Arial"/>
                <w:b/>
                <w:bCs/>
                <w:i/>
                <w:iCs/>
                <w:sz w:val="20"/>
                <w:lang w:eastAsia="en-US"/>
              </w:rPr>
            </w:pPr>
          </w:p>
        </w:tc>
      </w:tr>
    </w:tbl>
    <w:p w14:paraId="61F2161B" w14:textId="77777777" w:rsidR="00D8749D" w:rsidRDefault="00D8749D" w:rsidP="00203C79">
      <w:pPr>
        <w:tabs>
          <w:tab w:val="center" w:pos="4320"/>
          <w:tab w:val="right" w:pos="8640"/>
        </w:tabs>
        <w:spacing w:line="260" w:lineRule="atLeast"/>
        <w:jc w:val="both"/>
        <w:rPr>
          <w:rFonts w:ascii="Arial" w:hAnsi="Arial" w:cs="Arial"/>
          <w:b/>
          <w:sz w:val="20"/>
          <w:szCs w:val="20"/>
          <w:lang w:eastAsia="en-US"/>
        </w:rPr>
      </w:pPr>
    </w:p>
    <w:p w14:paraId="1B2C04BC" w14:textId="77777777" w:rsidR="00CB417F" w:rsidRDefault="00CB417F" w:rsidP="00203C79">
      <w:pPr>
        <w:tabs>
          <w:tab w:val="center" w:pos="4320"/>
          <w:tab w:val="right" w:pos="8640"/>
        </w:tabs>
        <w:spacing w:line="260" w:lineRule="atLeast"/>
        <w:jc w:val="both"/>
        <w:rPr>
          <w:rFonts w:ascii="Arial" w:hAnsi="Arial" w:cs="Arial"/>
          <w:b/>
          <w:sz w:val="20"/>
          <w:szCs w:val="20"/>
          <w:lang w:eastAsia="en-US"/>
        </w:rPr>
      </w:pPr>
    </w:p>
    <w:p w14:paraId="4BE8DA85" w14:textId="14DCDDE1" w:rsidR="00203C79" w:rsidRDefault="007D3FCE" w:rsidP="00440E2B">
      <w:pPr>
        <w:spacing w:before="60" w:after="60"/>
        <w:rPr>
          <w:rFonts w:ascii="Arial" w:hAnsi="Arial" w:cs="Arial"/>
          <w:b/>
          <w:bCs/>
          <w:sz w:val="20"/>
          <w:szCs w:val="20"/>
          <w:lang w:eastAsia="en-US"/>
        </w:rPr>
      </w:pPr>
      <w:r>
        <w:rPr>
          <w:rFonts w:ascii="Arial" w:hAnsi="Arial" w:cs="Arial"/>
          <w:b/>
          <w:bCs/>
          <w:sz w:val="20"/>
          <w:szCs w:val="20"/>
          <w:lang w:eastAsia="en-US"/>
        </w:rPr>
        <w:t>4.</w:t>
      </w:r>
    </w:p>
    <w:tbl>
      <w:tblPr>
        <w:tblW w:w="9781" w:type="dxa"/>
        <w:tblInd w:w="108" w:type="dxa"/>
        <w:tblLook w:val="01E0" w:firstRow="1" w:lastRow="1" w:firstColumn="1" w:lastColumn="1" w:noHBand="0" w:noVBand="0"/>
      </w:tblPr>
      <w:tblGrid>
        <w:gridCol w:w="2694"/>
        <w:gridCol w:w="7087"/>
      </w:tblGrid>
      <w:tr w:rsidR="007D3FCE" w:rsidRPr="0094010D" w14:paraId="5DD21D9B" w14:textId="77777777" w:rsidTr="001B0761">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32B4D167" w14:textId="58887154" w:rsidR="007D3FCE" w:rsidRPr="0094010D" w:rsidRDefault="007D3FCE" w:rsidP="001B0761">
            <w:pPr>
              <w:spacing w:line="260" w:lineRule="atLeast"/>
              <w:rPr>
                <w:rFonts w:ascii="Arial" w:hAnsi="Arial"/>
                <w:i/>
                <w:iCs/>
                <w:sz w:val="20"/>
                <w:szCs w:val="20"/>
              </w:rPr>
            </w:pPr>
            <w:r w:rsidRPr="00F814E1">
              <w:rPr>
                <w:rFonts w:ascii="Arial" w:hAnsi="Arial" w:cs="Arial"/>
                <w:b/>
                <w:sz w:val="20"/>
                <w:szCs w:val="20"/>
                <w:lang w:val="sk-SK" w:eastAsia="en-US"/>
              </w:rPr>
              <w:t xml:space="preserve">STROKOVNJAK </w:t>
            </w:r>
            <w:r w:rsidR="00D8749D">
              <w:rPr>
                <w:rFonts w:ascii="Arial" w:hAnsi="Arial" w:cs="Arial"/>
                <w:b/>
                <w:sz w:val="20"/>
                <w:szCs w:val="20"/>
                <w:lang w:val="sk-SK" w:eastAsia="en-US"/>
              </w:rPr>
              <w:t xml:space="preserve">1 </w:t>
            </w:r>
            <w:r w:rsidRPr="00F814E1">
              <w:rPr>
                <w:rFonts w:ascii="Arial" w:hAnsi="Arial" w:cs="Arial"/>
                <w:b/>
                <w:sz w:val="20"/>
                <w:szCs w:val="20"/>
                <w:lang w:val="sk-SK" w:eastAsia="en-US"/>
              </w:rPr>
              <w:t>NA PODROČJU PROMETA IN LOGISTIČNIH SISTEMOV</w:t>
            </w:r>
            <w:r>
              <w:rPr>
                <w:rFonts w:ascii="Arial" w:hAnsi="Arial" w:cs="Arial"/>
                <w:b/>
                <w:color w:val="000000" w:themeColor="text1"/>
                <w:sz w:val="20"/>
                <w:szCs w:val="20"/>
              </w:rPr>
              <w:t>,</w:t>
            </w:r>
            <w:r w:rsidRPr="00653F26">
              <w:rPr>
                <w:rFonts w:ascii="Arial" w:hAnsi="Arial"/>
                <w:i/>
                <w:iCs/>
                <w:sz w:val="20"/>
                <w:szCs w:val="20"/>
              </w:rPr>
              <w:t xml:space="preserve"> </w:t>
            </w:r>
            <w:r w:rsidRPr="00653F26">
              <w:rPr>
                <w:rFonts w:ascii="Arial" w:hAnsi="Arial"/>
                <w:b/>
                <w:sz w:val="20"/>
                <w:szCs w:val="22"/>
                <w:lang w:eastAsia="en-US"/>
              </w:rPr>
              <w:t>ki izpolnjuje zahteve iz podtočke</w:t>
            </w:r>
            <w:r>
              <w:rPr>
                <w:rFonts w:ascii="Arial" w:hAnsi="Arial"/>
                <w:b/>
                <w:sz w:val="20"/>
                <w:szCs w:val="22"/>
                <w:lang w:eastAsia="en-US"/>
              </w:rPr>
              <w:t xml:space="preserve"> V)</w:t>
            </w:r>
            <w:r w:rsidRPr="00653F26">
              <w:rPr>
                <w:rFonts w:ascii="Arial" w:hAnsi="Arial"/>
                <w:b/>
                <w:sz w:val="20"/>
                <w:szCs w:val="22"/>
                <w:lang w:eastAsia="en-US"/>
              </w:rPr>
              <w:t xml:space="preserve"> točke </w:t>
            </w:r>
            <w:r w:rsidRPr="00653F26">
              <w:rPr>
                <w:rFonts w:ascii="Arial" w:hAnsi="Arial"/>
                <w:b/>
                <w:bCs/>
                <w:sz w:val="20"/>
                <w:lang w:eastAsia="en-US"/>
              </w:rPr>
              <w:t>3.2.</w:t>
            </w:r>
            <w:r>
              <w:rPr>
                <w:rFonts w:ascii="Arial" w:hAnsi="Arial"/>
                <w:b/>
                <w:bCs/>
                <w:sz w:val="20"/>
                <w:lang w:eastAsia="en-US"/>
              </w:rPr>
              <w:t>3</w:t>
            </w:r>
            <w:r w:rsidRPr="00653F26">
              <w:rPr>
                <w:rFonts w:ascii="Arial" w:hAnsi="Arial"/>
                <w:b/>
                <w:bCs/>
                <w:sz w:val="20"/>
                <w:lang w:eastAsia="en-US"/>
              </w:rPr>
              <w:t>.2 razpisne dokumentacije</w:t>
            </w:r>
          </w:p>
        </w:tc>
      </w:tr>
      <w:tr w:rsidR="007D3FCE" w:rsidRPr="00EE1F15" w14:paraId="3040AC0A" w14:textId="77777777" w:rsidTr="001B0761">
        <w:tc>
          <w:tcPr>
            <w:tcW w:w="2694" w:type="dxa"/>
            <w:tcBorders>
              <w:top w:val="single" w:sz="4" w:space="0" w:color="auto"/>
              <w:left w:val="single" w:sz="4" w:space="0" w:color="auto"/>
              <w:bottom w:val="single" w:sz="4" w:space="0" w:color="auto"/>
              <w:right w:val="single" w:sz="4" w:space="0" w:color="auto"/>
            </w:tcBorders>
            <w:vAlign w:val="center"/>
          </w:tcPr>
          <w:p w14:paraId="60C69E32" w14:textId="77777777" w:rsidR="007D3FCE" w:rsidRPr="00EE1F15" w:rsidRDefault="007D3FCE" w:rsidP="001B0761">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3EAFCAAB" w14:textId="77777777" w:rsidR="007D3FCE" w:rsidRDefault="007D3FCE" w:rsidP="001B0761">
            <w:pPr>
              <w:spacing w:before="60" w:after="60"/>
              <w:rPr>
                <w:rFonts w:ascii="Arial" w:hAnsi="Arial"/>
                <w:b/>
                <w:bCs/>
                <w:iCs/>
                <w:sz w:val="20"/>
                <w:szCs w:val="20"/>
              </w:rPr>
            </w:pPr>
          </w:p>
          <w:p w14:paraId="78FEC82D" w14:textId="77777777" w:rsidR="007D3FCE" w:rsidRDefault="007D3FCE" w:rsidP="001B0761">
            <w:pPr>
              <w:spacing w:before="60" w:after="60"/>
              <w:rPr>
                <w:rFonts w:ascii="Arial" w:hAnsi="Arial"/>
                <w:b/>
                <w:bCs/>
                <w:iCs/>
                <w:sz w:val="20"/>
                <w:szCs w:val="20"/>
              </w:rPr>
            </w:pPr>
          </w:p>
          <w:p w14:paraId="6152602E" w14:textId="77777777" w:rsidR="007D3FCE" w:rsidRPr="00EE1F15" w:rsidRDefault="007D3FCE" w:rsidP="001B0761">
            <w:pPr>
              <w:spacing w:before="60" w:after="60"/>
              <w:rPr>
                <w:rFonts w:ascii="Arial" w:hAnsi="Arial"/>
                <w:b/>
                <w:bCs/>
                <w:iCs/>
                <w:sz w:val="20"/>
                <w:szCs w:val="20"/>
              </w:rPr>
            </w:pPr>
          </w:p>
        </w:tc>
      </w:tr>
      <w:tr w:rsidR="007D3FCE" w:rsidRPr="00B81207" w14:paraId="5F2DE0DA" w14:textId="77777777" w:rsidTr="001B0761">
        <w:tc>
          <w:tcPr>
            <w:tcW w:w="2694" w:type="dxa"/>
            <w:tcBorders>
              <w:top w:val="single" w:sz="4" w:space="0" w:color="auto"/>
              <w:left w:val="single" w:sz="4" w:space="0" w:color="auto"/>
              <w:bottom w:val="single" w:sz="4" w:space="0" w:color="auto"/>
              <w:right w:val="single" w:sz="4" w:space="0" w:color="auto"/>
            </w:tcBorders>
          </w:tcPr>
          <w:p w14:paraId="3C14C19E" w14:textId="77777777" w:rsidR="007D3FCE" w:rsidRPr="00EE1F15" w:rsidRDefault="007D3FCE" w:rsidP="001B0761">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tcPr>
          <w:p w14:paraId="035496E7" w14:textId="77777777" w:rsidR="007D3FCE" w:rsidRPr="00B81207" w:rsidRDefault="007D3FCE" w:rsidP="001B0761">
            <w:pPr>
              <w:spacing w:before="60" w:after="60"/>
              <w:rPr>
                <w:rFonts w:ascii="Arial" w:hAnsi="Arial"/>
                <w:b/>
                <w:bCs/>
                <w:iCs/>
                <w:sz w:val="20"/>
                <w:szCs w:val="20"/>
              </w:rPr>
            </w:pPr>
          </w:p>
        </w:tc>
      </w:tr>
      <w:tr w:rsidR="007D3FCE" w:rsidRPr="00EE1F15" w14:paraId="02997EB9" w14:textId="77777777" w:rsidTr="001B0761">
        <w:tc>
          <w:tcPr>
            <w:tcW w:w="2694" w:type="dxa"/>
            <w:tcBorders>
              <w:top w:val="single" w:sz="4" w:space="0" w:color="auto"/>
              <w:left w:val="single" w:sz="4" w:space="0" w:color="auto"/>
              <w:bottom w:val="single" w:sz="4" w:space="0" w:color="auto"/>
              <w:right w:val="single" w:sz="4" w:space="0" w:color="auto"/>
            </w:tcBorders>
            <w:vAlign w:val="center"/>
          </w:tcPr>
          <w:p w14:paraId="7E17E93B" w14:textId="77777777" w:rsidR="007D3FCE" w:rsidRPr="00CB417F" w:rsidRDefault="007D3FCE" w:rsidP="001B0761">
            <w:pPr>
              <w:spacing w:line="260" w:lineRule="atLeast"/>
              <w:rPr>
                <w:rFonts w:ascii="Arial" w:hAnsi="Arial"/>
                <w:i/>
                <w:iCs/>
                <w:sz w:val="20"/>
                <w:szCs w:val="20"/>
              </w:rPr>
            </w:pPr>
            <w:r w:rsidRPr="00CB417F">
              <w:rPr>
                <w:rFonts w:ascii="Arial" w:hAnsi="Arial"/>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vAlign w:val="center"/>
          </w:tcPr>
          <w:p w14:paraId="765B6BB3" w14:textId="77777777" w:rsidR="007D3FCE" w:rsidRDefault="007D3FCE" w:rsidP="001B0761">
            <w:pPr>
              <w:spacing w:line="260" w:lineRule="atLeast"/>
              <w:rPr>
                <w:rFonts w:ascii="Arial" w:hAnsi="Arial"/>
                <w:b/>
                <w:bCs/>
                <w:i/>
                <w:iCs/>
                <w:sz w:val="20"/>
                <w:szCs w:val="20"/>
              </w:rPr>
            </w:pPr>
          </w:p>
          <w:p w14:paraId="2C3FA831" w14:textId="77777777" w:rsidR="007D3FCE" w:rsidRDefault="007D3FCE" w:rsidP="001B0761">
            <w:pPr>
              <w:spacing w:line="260" w:lineRule="atLeast"/>
              <w:rPr>
                <w:rFonts w:ascii="Arial" w:hAnsi="Arial"/>
                <w:b/>
                <w:bCs/>
                <w:i/>
                <w:iCs/>
                <w:sz w:val="20"/>
                <w:szCs w:val="20"/>
              </w:rPr>
            </w:pPr>
          </w:p>
          <w:p w14:paraId="21242483" w14:textId="77777777" w:rsidR="007D3FCE" w:rsidRPr="00EE1F15" w:rsidRDefault="007D3FCE" w:rsidP="001B0761">
            <w:pPr>
              <w:spacing w:line="260" w:lineRule="atLeast"/>
              <w:rPr>
                <w:rFonts w:ascii="Arial" w:hAnsi="Arial"/>
                <w:b/>
                <w:bCs/>
                <w:i/>
                <w:iCs/>
                <w:sz w:val="20"/>
                <w:szCs w:val="20"/>
              </w:rPr>
            </w:pPr>
          </w:p>
        </w:tc>
      </w:tr>
      <w:tr w:rsidR="00D8749D" w:rsidRPr="00EE1F15" w14:paraId="5074A5CA" w14:textId="77777777" w:rsidTr="001B0761">
        <w:tc>
          <w:tcPr>
            <w:tcW w:w="2694" w:type="dxa"/>
            <w:tcBorders>
              <w:top w:val="single" w:sz="4" w:space="0" w:color="auto"/>
              <w:left w:val="single" w:sz="4" w:space="0" w:color="auto"/>
              <w:bottom w:val="single" w:sz="4" w:space="0" w:color="auto"/>
              <w:right w:val="single" w:sz="4" w:space="0" w:color="auto"/>
            </w:tcBorders>
            <w:vAlign w:val="center"/>
          </w:tcPr>
          <w:p w14:paraId="622E8BD6" w14:textId="5E2C2570" w:rsidR="00D8749D" w:rsidRPr="00CB417F" w:rsidRDefault="00D8749D" w:rsidP="001B0761">
            <w:pPr>
              <w:spacing w:line="260" w:lineRule="atLeast"/>
              <w:rPr>
                <w:rFonts w:ascii="Arial" w:hAnsi="Arial"/>
                <w:i/>
                <w:iCs/>
                <w:sz w:val="20"/>
                <w:szCs w:val="20"/>
              </w:rPr>
            </w:pPr>
            <w:r w:rsidRPr="00CB417F">
              <w:rPr>
                <w:rFonts w:ascii="Arial" w:hAnsi="Arial"/>
                <w:i/>
                <w:iCs/>
                <w:sz w:val="20"/>
                <w:szCs w:val="20"/>
              </w:rPr>
              <w:t>Število let delovnih izkušenj</w:t>
            </w:r>
          </w:p>
        </w:tc>
        <w:tc>
          <w:tcPr>
            <w:tcW w:w="7087" w:type="dxa"/>
            <w:tcBorders>
              <w:top w:val="single" w:sz="4" w:space="0" w:color="auto"/>
              <w:left w:val="single" w:sz="4" w:space="0" w:color="auto"/>
              <w:bottom w:val="single" w:sz="4" w:space="0" w:color="auto"/>
              <w:right w:val="single" w:sz="4" w:space="0" w:color="auto"/>
            </w:tcBorders>
            <w:vAlign w:val="center"/>
          </w:tcPr>
          <w:p w14:paraId="2EB77E4A" w14:textId="77777777" w:rsidR="00D8749D" w:rsidRDefault="00D8749D" w:rsidP="001B0761">
            <w:pPr>
              <w:spacing w:line="260" w:lineRule="atLeast"/>
              <w:rPr>
                <w:rFonts w:ascii="Arial" w:hAnsi="Arial"/>
                <w:b/>
                <w:bCs/>
                <w:i/>
                <w:iCs/>
                <w:sz w:val="20"/>
                <w:szCs w:val="20"/>
              </w:rPr>
            </w:pPr>
          </w:p>
        </w:tc>
      </w:tr>
      <w:tr w:rsidR="007D3FCE" w:rsidRPr="00EE1F15" w14:paraId="5B6B3289" w14:textId="77777777" w:rsidTr="001B0761">
        <w:tc>
          <w:tcPr>
            <w:tcW w:w="2694" w:type="dxa"/>
            <w:tcBorders>
              <w:top w:val="single" w:sz="4" w:space="0" w:color="auto"/>
              <w:left w:val="single" w:sz="4" w:space="0" w:color="auto"/>
              <w:bottom w:val="single" w:sz="4" w:space="0" w:color="auto"/>
              <w:right w:val="single" w:sz="4" w:space="0" w:color="auto"/>
            </w:tcBorders>
            <w:vAlign w:val="center"/>
          </w:tcPr>
          <w:p w14:paraId="559F3D79" w14:textId="77777777" w:rsidR="007D3FCE" w:rsidRPr="00CB417F" w:rsidRDefault="007D3FCE" w:rsidP="001B0761">
            <w:pPr>
              <w:spacing w:line="260" w:lineRule="atLeast"/>
              <w:rPr>
                <w:rFonts w:ascii="Arial" w:hAnsi="Arial"/>
                <w:i/>
                <w:iCs/>
                <w:sz w:val="20"/>
                <w:szCs w:val="20"/>
              </w:rPr>
            </w:pPr>
            <w:r w:rsidRPr="00CB417F">
              <w:rPr>
                <w:rFonts w:ascii="Arial" w:hAnsi="Arial"/>
                <w:i/>
                <w:iCs/>
                <w:sz w:val="20"/>
                <w:szCs w:val="20"/>
              </w:rPr>
              <w:t>Število let delovnih izkušenj s področja prometa in/ali logističnih sistemov</w:t>
            </w:r>
          </w:p>
        </w:tc>
        <w:tc>
          <w:tcPr>
            <w:tcW w:w="7087" w:type="dxa"/>
            <w:tcBorders>
              <w:top w:val="single" w:sz="4" w:space="0" w:color="auto"/>
              <w:left w:val="single" w:sz="4" w:space="0" w:color="auto"/>
              <w:bottom w:val="single" w:sz="4" w:space="0" w:color="auto"/>
              <w:right w:val="single" w:sz="4" w:space="0" w:color="auto"/>
            </w:tcBorders>
            <w:vAlign w:val="center"/>
          </w:tcPr>
          <w:p w14:paraId="590622A0" w14:textId="77777777" w:rsidR="007D3FCE" w:rsidRDefault="007D3FCE" w:rsidP="001B0761">
            <w:pPr>
              <w:spacing w:line="260" w:lineRule="atLeast"/>
              <w:rPr>
                <w:rFonts w:ascii="Arial" w:hAnsi="Arial"/>
                <w:b/>
                <w:bCs/>
                <w:i/>
                <w:iCs/>
                <w:sz w:val="20"/>
                <w:szCs w:val="20"/>
              </w:rPr>
            </w:pPr>
          </w:p>
        </w:tc>
      </w:tr>
    </w:tbl>
    <w:p w14:paraId="3A7E8684" w14:textId="77777777" w:rsidR="007D3FCE" w:rsidRDefault="007D3FCE" w:rsidP="007D3FCE">
      <w:pPr>
        <w:tabs>
          <w:tab w:val="center" w:pos="4320"/>
          <w:tab w:val="right" w:pos="8640"/>
        </w:tabs>
        <w:spacing w:line="260" w:lineRule="atLeast"/>
        <w:jc w:val="both"/>
        <w:rPr>
          <w:rFonts w:ascii="Arial" w:hAnsi="Arial" w:cs="Arial"/>
          <w:b/>
          <w:sz w:val="20"/>
          <w:szCs w:val="20"/>
          <w:lang w:eastAsia="en-US"/>
        </w:rPr>
      </w:pPr>
    </w:p>
    <w:p w14:paraId="352B9B83" w14:textId="77777777" w:rsidR="00CB417F" w:rsidRDefault="00CB417F" w:rsidP="007D3FCE">
      <w:pPr>
        <w:tabs>
          <w:tab w:val="center" w:pos="4320"/>
          <w:tab w:val="right" w:pos="8640"/>
        </w:tabs>
        <w:spacing w:line="260" w:lineRule="atLeast"/>
        <w:jc w:val="both"/>
        <w:rPr>
          <w:rFonts w:ascii="Arial" w:hAnsi="Arial" w:cs="Arial"/>
          <w:b/>
          <w:sz w:val="20"/>
          <w:szCs w:val="20"/>
          <w:lang w:eastAsia="en-US"/>
        </w:rPr>
      </w:pPr>
    </w:p>
    <w:p w14:paraId="166F67C0" w14:textId="77777777" w:rsidR="00CB417F" w:rsidRDefault="00CB417F" w:rsidP="007D3FCE">
      <w:pPr>
        <w:tabs>
          <w:tab w:val="center" w:pos="4320"/>
          <w:tab w:val="right" w:pos="8640"/>
        </w:tabs>
        <w:spacing w:line="260" w:lineRule="atLeast"/>
        <w:jc w:val="both"/>
        <w:rPr>
          <w:rFonts w:ascii="Arial" w:hAnsi="Arial" w:cs="Arial"/>
          <w:b/>
          <w:sz w:val="20"/>
          <w:szCs w:val="20"/>
          <w:lang w:eastAsia="en-US"/>
        </w:rPr>
      </w:pPr>
    </w:p>
    <w:p w14:paraId="3EB4338C" w14:textId="77777777" w:rsidR="00CB417F" w:rsidRPr="00A93C7A" w:rsidRDefault="00CB417F" w:rsidP="007D3FCE">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7D3FCE" w:rsidRPr="00A93C7A" w14:paraId="590687DC" w14:textId="77777777" w:rsidTr="001B0761">
        <w:tc>
          <w:tcPr>
            <w:tcW w:w="3827" w:type="dxa"/>
            <w:tcBorders>
              <w:top w:val="single" w:sz="4" w:space="0" w:color="auto"/>
              <w:left w:val="single" w:sz="4" w:space="0" w:color="auto"/>
              <w:bottom w:val="single" w:sz="4" w:space="0" w:color="auto"/>
              <w:right w:val="single" w:sz="4" w:space="0" w:color="auto"/>
            </w:tcBorders>
          </w:tcPr>
          <w:p w14:paraId="22FB3A24" w14:textId="6BC5BABE" w:rsidR="007D3FCE" w:rsidRPr="00A93C7A" w:rsidRDefault="007D3FCE" w:rsidP="001B0761">
            <w:pPr>
              <w:spacing w:line="260" w:lineRule="atLeast"/>
              <w:rPr>
                <w:rFonts w:ascii="Arial" w:hAnsi="Arial"/>
                <w:b/>
                <w:bCs/>
                <w:i/>
                <w:iCs/>
                <w:sz w:val="20"/>
                <w:lang w:eastAsia="en-US"/>
              </w:rPr>
            </w:pPr>
            <w:r w:rsidRPr="006E1B35">
              <w:rPr>
                <w:rFonts w:ascii="Arial" w:hAnsi="Arial"/>
                <w:b/>
                <w:bCs/>
                <w:i/>
                <w:iCs/>
                <w:sz w:val="20"/>
                <w:lang w:eastAsia="en-US"/>
              </w:rPr>
              <w:lastRenderedPageBreak/>
              <w:t xml:space="preserve">Naziv referenčnega projekta za </w:t>
            </w:r>
            <w:r w:rsidRPr="00F814E1">
              <w:rPr>
                <w:rFonts w:ascii="Arial" w:hAnsi="Arial" w:cs="Arial"/>
                <w:b/>
                <w:sz w:val="20"/>
                <w:szCs w:val="20"/>
                <w:lang w:val="sk-SK" w:eastAsia="en-US"/>
              </w:rPr>
              <w:t>STROKOVNJAK</w:t>
            </w:r>
            <w:r w:rsidR="00D8749D">
              <w:rPr>
                <w:rFonts w:ascii="Arial" w:hAnsi="Arial" w:cs="Arial"/>
                <w:b/>
                <w:sz w:val="20"/>
                <w:szCs w:val="20"/>
                <w:lang w:val="sk-SK" w:eastAsia="en-US"/>
              </w:rPr>
              <w:t>A 1</w:t>
            </w:r>
            <w:r w:rsidRPr="00F814E1">
              <w:rPr>
                <w:rFonts w:ascii="Arial" w:hAnsi="Arial" w:cs="Arial"/>
                <w:b/>
                <w:sz w:val="20"/>
                <w:szCs w:val="20"/>
                <w:lang w:val="sk-SK" w:eastAsia="en-US"/>
              </w:rPr>
              <w:t xml:space="preserve"> NA PODROČIJU PROMETA IN LOGISTIČNIH SISTEMOV</w:t>
            </w:r>
          </w:p>
        </w:tc>
        <w:tc>
          <w:tcPr>
            <w:tcW w:w="4495" w:type="dxa"/>
            <w:tcBorders>
              <w:top w:val="single" w:sz="4" w:space="0" w:color="auto"/>
              <w:left w:val="single" w:sz="4" w:space="0" w:color="auto"/>
              <w:bottom w:val="single" w:sz="4" w:space="0" w:color="auto"/>
              <w:right w:val="single" w:sz="4" w:space="0" w:color="auto"/>
            </w:tcBorders>
          </w:tcPr>
          <w:p w14:paraId="1AF235CC" w14:textId="77777777" w:rsidR="007D3FCE" w:rsidRPr="00A93C7A" w:rsidRDefault="007D3FCE" w:rsidP="001B0761">
            <w:pPr>
              <w:spacing w:line="260" w:lineRule="atLeast"/>
              <w:rPr>
                <w:rFonts w:ascii="Arial" w:hAnsi="Arial"/>
                <w:b/>
                <w:bCs/>
                <w:i/>
                <w:iCs/>
                <w:sz w:val="20"/>
                <w:lang w:eastAsia="en-US"/>
              </w:rPr>
            </w:pPr>
          </w:p>
        </w:tc>
      </w:tr>
      <w:tr w:rsidR="007D3FCE" w:rsidRPr="00A93C7A" w14:paraId="5A265FFA" w14:textId="77777777" w:rsidTr="001B0761">
        <w:tc>
          <w:tcPr>
            <w:tcW w:w="3827" w:type="dxa"/>
            <w:tcBorders>
              <w:top w:val="single" w:sz="4" w:space="0" w:color="auto"/>
              <w:left w:val="single" w:sz="4" w:space="0" w:color="auto"/>
              <w:bottom w:val="single" w:sz="4" w:space="0" w:color="auto"/>
              <w:right w:val="single" w:sz="4" w:space="0" w:color="auto"/>
            </w:tcBorders>
          </w:tcPr>
          <w:p w14:paraId="6A96D7F7" w14:textId="77777777" w:rsidR="007D3FCE" w:rsidRPr="00A93C7A" w:rsidRDefault="007D3FCE" w:rsidP="001B0761">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37E7FECA" w14:textId="77777777" w:rsidR="007D3FCE" w:rsidRPr="00A93C7A" w:rsidRDefault="007D3FCE" w:rsidP="001B0761">
            <w:pPr>
              <w:spacing w:line="260" w:lineRule="atLeast"/>
              <w:rPr>
                <w:rFonts w:ascii="Arial" w:hAnsi="Arial"/>
                <w:b/>
                <w:bCs/>
                <w:i/>
                <w:iCs/>
                <w:sz w:val="20"/>
                <w:lang w:eastAsia="en-US"/>
              </w:rPr>
            </w:pPr>
          </w:p>
        </w:tc>
      </w:tr>
      <w:tr w:rsidR="007D3FCE" w:rsidRPr="00A93C7A" w14:paraId="4B1ECF85" w14:textId="77777777" w:rsidTr="001B0761">
        <w:tc>
          <w:tcPr>
            <w:tcW w:w="3827" w:type="dxa"/>
            <w:tcBorders>
              <w:top w:val="single" w:sz="4" w:space="0" w:color="auto"/>
              <w:left w:val="single" w:sz="4" w:space="0" w:color="auto"/>
              <w:bottom w:val="single" w:sz="4" w:space="0" w:color="auto"/>
              <w:right w:val="single" w:sz="4" w:space="0" w:color="auto"/>
            </w:tcBorders>
          </w:tcPr>
          <w:p w14:paraId="0D3CD66F" w14:textId="77777777" w:rsidR="007D3FCE" w:rsidRPr="00A93C7A" w:rsidRDefault="007D3FCE" w:rsidP="001B0761">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71FB2747" w14:textId="77777777" w:rsidR="007D3FCE" w:rsidRPr="00A93C7A" w:rsidRDefault="007D3FCE" w:rsidP="001B0761">
            <w:pPr>
              <w:spacing w:line="260" w:lineRule="atLeast"/>
              <w:rPr>
                <w:rFonts w:ascii="Arial" w:hAnsi="Arial"/>
                <w:b/>
                <w:bCs/>
                <w:i/>
                <w:iCs/>
                <w:sz w:val="20"/>
                <w:lang w:eastAsia="en-US"/>
              </w:rPr>
            </w:pPr>
          </w:p>
        </w:tc>
      </w:tr>
      <w:tr w:rsidR="007D3FCE" w:rsidRPr="00A93C7A" w14:paraId="562829AF" w14:textId="77777777" w:rsidTr="001B0761">
        <w:tc>
          <w:tcPr>
            <w:tcW w:w="3827" w:type="dxa"/>
            <w:tcBorders>
              <w:top w:val="single" w:sz="4" w:space="0" w:color="auto"/>
              <w:left w:val="single" w:sz="4" w:space="0" w:color="auto"/>
              <w:bottom w:val="single" w:sz="4" w:space="0" w:color="auto"/>
              <w:right w:val="single" w:sz="4" w:space="0" w:color="auto"/>
            </w:tcBorders>
          </w:tcPr>
          <w:p w14:paraId="780BFD8D" w14:textId="77777777" w:rsidR="007D3FCE" w:rsidRPr="00CB417F" w:rsidRDefault="007D3FCE" w:rsidP="001B0761">
            <w:pPr>
              <w:spacing w:line="260" w:lineRule="atLeast"/>
              <w:rPr>
                <w:rFonts w:ascii="Arial" w:hAnsi="Arial" w:cs="Arial"/>
                <w:bCs/>
                <w:i/>
                <w:iCs/>
                <w:sz w:val="20"/>
                <w:szCs w:val="20"/>
              </w:rPr>
            </w:pPr>
            <w:r w:rsidRPr="00CB417F">
              <w:rPr>
                <w:rFonts w:ascii="Arial" w:hAnsi="Arial" w:cs="Arial"/>
                <w:bCs/>
                <w:i/>
                <w:iCs/>
                <w:sz w:val="20"/>
                <w:szCs w:val="20"/>
              </w:rPr>
              <w:t xml:space="preserve"> Krajši opis projekta, iz katerega </w:t>
            </w:r>
          </w:p>
          <w:p w14:paraId="7F0AFB10" w14:textId="77777777" w:rsidR="007D3FCE" w:rsidRPr="00F41505" w:rsidRDefault="007D3FCE" w:rsidP="001B0761">
            <w:pPr>
              <w:spacing w:line="260" w:lineRule="atLeast"/>
              <w:rPr>
                <w:rFonts w:ascii="Arial" w:hAnsi="Arial"/>
                <w:i/>
                <w:iCs/>
                <w:sz w:val="20"/>
                <w:lang w:eastAsia="en-US"/>
              </w:rPr>
            </w:pPr>
            <w:r w:rsidRPr="00CB417F">
              <w:rPr>
                <w:rFonts w:ascii="Arial" w:hAnsi="Arial" w:cs="Arial"/>
                <w:bCs/>
                <w:i/>
                <w:iCs/>
                <w:sz w:val="20"/>
                <w:szCs w:val="20"/>
              </w:rPr>
              <w:t>bo razvidno, ali po vsebini ustreza zahtevam javnega naročila:</w:t>
            </w:r>
          </w:p>
        </w:tc>
        <w:tc>
          <w:tcPr>
            <w:tcW w:w="4495" w:type="dxa"/>
            <w:tcBorders>
              <w:top w:val="single" w:sz="4" w:space="0" w:color="auto"/>
              <w:left w:val="single" w:sz="4" w:space="0" w:color="auto"/>
              <w:bottom w:val="single" w:sz="4" w:space="0" w:color="auto"/>
              <w:right w:val="single" w:sz="4" w:space="0" w:color="auto"/>
            </w:tcBorders>
          </w:tcPr>
          <w:p w14:paraId="634E83EE" w14:textId="77777777" w:rsidR="007D3FCE" w:rsidRPr="00A93C7A" w:rsidRDefault="007D3FCE" w:rsidP="007D3FCE">
            <w:pPr>
              <w:numPr>
                <w:ilvl w:val="1"/>
                <w:numId w:val="84"/>
              </w:numPr>
              <w:spacing w:after="240" w:line="259" w:lineRule="auto"/>
              <w:ind w:left="1434" w:hanging="357"/>
              <w:jc w:val="both"/>
              <w:rPr>
                <w:rFonts w:ascii="Arial" w:hAnsi="Arial"/>
                <w:b/>
                <w:bCs/>
                <w:i/>
                <w:iCs/>
                <w:sz w:val="20"/>
                <w:lang w:eastAsia="en-US"/>
              </w:rPr>
            </w:pPr>
          </w:p>
        </w:tc>
      </w:tr>
    </w:tbl>
    <w:p w14:paraId="5AD01A68" w14:textId="77777777" w:rsidR="007D3FCE" w:rsidRDefault="007D3FCE" w:rsidP="007D3FCE">
      <w:pPr>
        <w:tabs>
          <w:tab w:val="center" w:pos="4320"/>
          <w:tab w:val="right" w:pos="8640"/>
        </w:tabs>
        <w:spacing w:line="260" w:lineRule="atLeast"/>
        <w:jc w:val="both"/>
        <w:rPr>
          <w:rFonts w:ascii="Arial" w:hAnsi="Arial" w:cs="Arial"/>
          <w:b/>
          <w:sz w:val="20"/>
          <w:szCs w:val="20"/>
          <w:lang w:eastAsia="en-US"/>
        </w:rPr>
      </w:pPr>
    </w:p>
    <w:tbl>
      <w:tblPr>
        <w:tblW w:w="9781" w:type="dxa"/>
        <w:tblInd w:w="108" w:type="dxa"/>
        <w:tblLook w:val="01E0" w:firstRow="1" w:lastRow="1" w:firstColumn="1" w:lastColumn="1" w:noHBand="0" w:noVBand="0"/>
      </w:tblPr>
      <w:tblGrid>
        <w:gridCol w:w="2694"/>
        <w:gridCol w:w="7087"/>
      </w:tblGrid>
      <w:tr w:rsidR="00D8749D" w:rsidRPr="0094010D" w14:paraId="709460EF" w14:textId="77777777" w:rsidTr="00DB6423">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166D208" w14:textId="0570775D" w:rsidR="00D8749D" w:rsidRPr="0094010D" w:rsidRDefault="00D8749D" w:rsidP="00DB6423">
            <w:pPr>
              <w:spacing w:line="260" w:lineRule="atLeast"/>
              <w:rPr>
                <w:rFonts w:ascii="Arial" w:hAnsi="Arial"/>
                <w:i/>
                <w:iCs/>
                <w:sz w:val="20"/>
                <w:szCs w:val="20"/>
              </w:rPr>
            </w:pPr>
            <w:r w:rsidRPr="00F814E1">
              <w:rPr>
                <w:rFonts w:ascii="Arial" w:hAnsi="Arial" w:cs="Arial"/>
                <w:b/>
                <w:sz w:val="20"/>
                <w:szCs w:val="20"/>
                <w:lang w:val="sk-SK" w:eastAsia="en-US"/>
              </w:rPr>
              <w:t xml:space="preserve">STROKOVNJAK </w:t>
            </w:r>
            <w:r>
              <w:rPr>
                <w:rFonts w:ascii="Arial" w:hAnsi="Arial" w:cs="Arial"/>
                <w:b/>
                <w:sz w:val="20"/>
                <w:szCs w:val="20"/>
                <w:lang w:val="sk-SK" w:eastAsia="en-US"/>
              </w:rPr>
              <w:t xml:space="preserve">2 </w:t>
            </w:r>
            <w:r w:rsidRPr="00F814E1">
              <w:rPr>
                <w:rFonts w:ascii="Arial" w:hAnsi="Arial" w:cs="Arial"/>
                <w:b/>
                <w:sz w:val="20"/>
                <w:szCs w:val="20"/>
                <w:lang w:val="sk-SK" w:eastAsia="en-US"/>
              </w:rPr>
              <w:t>NA PODROČIJU PROMETA IN LOGISTIČNIH SISTEMOV</w:t>
            </w:r>
            <w:r>
              <w:rPr>
                <w:rFonts w:ascii="Arial" w:hAnsi="Arial" w:cs="Arial"/>
                <w:b/>
                <w:color w:val="000000" w:themeColor="text1"/>
                <w:sz w:val="20"/>
                <w:szCs w:val="20"/>
              </w:rPr>
              <w:t>,</w:t>
            </w:r>
            <w:r w:rsidRPr="00653F26">
              <w:rPr>
                <w:rFonts w:ascii="Arial" w:hAnsi="Arial"/>
                <w:i/>
                <w:iCs/>
                <w:sz w:val="20"/>
                <w:szCs w:val="20"/>
              </w:rPr>
              <w:t xml:space="preserve"> </w:t>
            </w:r>
            <w:r w:rsidRPr="00653F26">
              <w:rPr>
                <w:rFonts w:ascii="Arial" w:hAnsi="Arial"/>
                <w:b/>
                <w:sz w:val="20"/>
                <w:szCs w:val="22"/>
                <w:lang w:eastAsia="en-US"/>
              </w:rPr>
              <w:t>ki izpolnjuje zahteve iz podtočke</w:t>
            </w:r>
            <w:r>
              <w:rPr>
                <w:rFonts w:ascii="Arial" w:hAnsi="Arial"/>
                <w:b/>
                <w:sz w:val="20"/>
                <w:szCs w:val="22"/>
                <w:lang w:eastAsia="en-US"/>
              </w:rPr>
              <w:t xml:space="preserve"> </w:t>
            </w:r>
            <w:r w:rsidR="002B0785">
              <w:rPr>
                <w:rFonts w:ascii="Arial" w:hAnsi="Arial"/>
                <w:b/>
                <w:sz w:val="20"/>
                <w:szCs w:val="22"/>
                <w:lang w:eastAsia="en-US"/>
              </w:rPr>
              <w:t>VI</w:t>
            </w:r>
            <w:r>
              <w:rPr>
                <w:rFonts w:ascii="Arial" w:hAnsi="Arial"/>
                <w:b/>
                <w:sz w:val="20"/>
                <w:szCs w:val="22"/>
                <w:lang w:eastAsia="en-US"/>
              </w:rPr>
              <w:t>)</w:t>
            </w:r>
            <w:r w:rsidRPr="00653F26">
              <w:rPr>
                <w:rFonts w:ascii="Arial" w:hAnsi="Arial"/>
                <w:b/>
                <w:sz w:val="20"/>
                <w:szCs w:val="22"/>
                <w:lang w:eastAsia="en-US"/>
              </w:rPr>
              <w:t xml:space="preserve"> točke </w:t>
            </w:r>
            <w:r w:rsidRPr="00653F26">
              <w:rPr>
                <w:rFonts w:ascii="Arial" w:hAnsi="Arial"/>
                <w:b/>
                <w:bCs/>
                <w:sz w:val="20"/>
                <w:lang w:eastAsia="en-US"/>
              </w:rPr>
              <w:t>3.2.</w:t>
            </w:r>
            <w:r>
              <w:rPr>
                <w:rFonts w:ascii="Arial" w:hAnsi="Arial"/>
                <w:b/>
                <w:bCs/>
                <w:sz w:val="20"/>
                <w:lang w:eastAsia="en-US"/>
              </w:rPr>
              <w:t>3</w:t>
            </w:r>
            <w:r w:rsidRPr="00653F26">
              <w:rPr>
                <w:rFonts w:ascii="Arial" w:hAnsi="Arial"/>
                <w:b/>
                <w:bCs/>
                <w:sz w:val="20"/>
                <w:lang w:eastAsia="en-US"/>
              </w:rPr>
              <w:t>.2 razpisne dokumentacije</w:t>
            </w:r>
          </w:p>
        </w:tc>
      </w:tr>
      <w:tr w:rsidR="00D8749D" w:rsidRPr="00EE1F15" w14:paraId="7822B382" w14:textId="77777777" w:rsidTr="00DB6423">
        <w:tc>
          <w:tcPr>
            <w:tcW w:w="2694" w:type="dxa"/>
            <w:tcBorders>
              <w:top w:val="single" w:sz="4" w:space="0" w:color="auto"/>
              <w:left w:val="single" w:sz="4" w:space="0" w:color="auto"/>
              <w:bottom w:val="single" w:sz="4" w:space="0" w:color="auto"/>
              <w:right w:val="single" w:sz="4" w:space="0" w:color="auto"/>
            </w:tcBorders>
            <w:vAlign w:val="center"/>
          </w:tcPr>
          <w:p w14:paraId="07579D79" w14:textId="77777777" w:rsidR="00D8749D" w:rsidRPr="00CB417F" w:rsidRDefault="00D8749D" w:rsidP="00DB6423">
            <w:pPr>
              <w:spacing w:line="260" w:lineRule="atLeast"/>
              <w:rPr>
                <w:rFonts w:ascii="Arial" w:hAnsi="Arial"/>
                <w:b/>
                <w:bCs/>
                <w:i/>
                <w:iCs/>
                <w:sz w:val="20"/>
                <w:szCs w:val="20"/>
              </w:rPr>
            </w:pPr>
            <w:r w:rsidRPr="00CB417F">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4740ED1E" w14:textId="77777777" w:rsidR="00D8749D" w:rsidRDefault="00D8749D" w:rsidP="00DB6423">
            <w:pPr>
              <w:spacing w:before="60" w:after="60"/>
              <w:rPr>
                <w:rFonts w:ascii="Arial" w:hAnsi="Arial"/>
                <w:b/>
                <w:bCs/>
                <w:iCs/>
                <w:sz w:val="20"/>
                <w:szCs w:val="20"/>
              </w:rPr>
            </w:pPr>
          </w:p>
          <w:p w14:paraId="20D580A7" w14:textId="77777777" w:rsidR="00D8749D" w:rsidRDefault="00D8749D" w:rsidP="00DB6423">
            <w:pPr>
              <w:spacing w:before="60" w:after="60"/>
              <w:rPr>
                <w:rFonts w:ascii="Arial" w:hAnsi="Arial"/>
                <w:b/>
                <w:bCs/>
                <w:iCs/>
                <w:sz w:val="20"/>
                <w:szCs w:val="20"/>
              </w:rPr>
            </w:pPr>
          </w:p>
          <w:p w14:paraId="39B53799" w14:textId="77777777" w:rsidR="00D8749D" w:rsidRPr="00EE1F15" w:rsidRDefault="00D8749D" w:rsidP="00DB6423">
            <w:pPr>
              <w:spacing w:before="60" w:after="60"/>
              <w:rPr>
                <w:rFonts w:ascii="Arial" w:hAnsi="Arial"/>
                <w:b/>
                <w:bCs/>
                <w:iCs/>
                <w:sz w:val="20"/>
                <w:szCs w:val="20"/>
              </w:rPr>
            </w:pPr>
          </w:p>
        </w:tc>
      </w:tr>
      <w:tr w:rsidR="00D8749D" w:rsidRPr="00B81207" w14:paraId="1573EF3C" w14:textId="77777777" w:rsidTr="00DB6423">
        <w:tc>
          <w:tcPr>
            <w:tcW w:w="2694" w:type="dxa"/>
            <w:tcBorders>
              <w:top w:val="single" w:sz="4" w:space="0" w:color="auto"/>
              <w:left w:val="single" w:sz="4" w:space="0" w:color="auto"/>
              <w:bottom w:val="single" w:sz="4" w:space="0" w:color="auto"/>
              <w:right w:val="single" w:sz="4" w:space="0" w:color="auto"/>
            </w:tcBorders>
          </w:tcPr>
          <w:p w14:paraId="664D74A4" w14:textId="77777777" w:rsidR="00D8749D" w:rsidRPr="00CB417F" w:rsidRDefault="00D8749D" w:rsidP="00DB6423">
            <w:pPr>
              <w:spacing w:line="260" w:lineRule="atLeast"/>
              <w:rPr>
                <w:rFonts w:ascii="Arial" w:hAnsi="Arial"/>
                <w:i/>
                <w:iCs/>
                <w:sz w:val="20"/>
                <w:szCs w:val="20"/>
              </w:rPr>
            </w:pPr>
            <w:r w:rsidRPr="00CB417F">
              <w:rPr>
                <w:rFonts w:ascii="Arial" w:hAnsi="Arial"/>
                <w:i/>
                <w:iCs/>
                <w:sz w:val="20"/>
                <w:szCs w:val="20"/>
              </w:rPr>
              <w:t>Stopnja in smer dosežene izobrazbe ter navedba izobraževalne institucije:</w:t>
            </w:r>
          </w:p>
        </w:tc>
        <w:tc>
          <w:tcPr>
            <w:tcW w:w="7087" w:type="dxa"/>
            <w:tcBorders>
              <w:top w:val="single" w:sz="4" w:space="0" w:color="auto"/>
              <w:left w:val="single" w:sz="4" w:space="0" w:color="auto"/>
              <w:bottom w:val="single" w:sz="4" w:space="0" w:color="auto"/>
              <w:right w:val="single" w:sz="4" w:space="0" w:color="auto"/>
            </w:tcBorders>
          </w:tcPr>
          <w:p w14:paraId="44809F81" w14:textId="77777777" w:rsidR="00D8749D" w:rsidRPr="00B81207" w:rsidRDefault="00D8749D" w:rsidP="00DB6423">
            <w:pPr>
              <w:spacing w:before="60" w:after="60"/>
              <w:rPr>
                <w:rFonts w:ascii="Arial" w:hAnsi="Arial"/>
                <w:b/>
                <w:bCs/>
                <w:iCs/>
                <w:sz w:val="20"/>
                <w:szCs w:val="20"/>
              </w:rPr>
            </w:pPr>
          </w:p>
        </w:tc>
      </w:tr>
      <w:tr w:rsidR="00D8749D" w:rsidRPr="00EE1F15" w14:paraId="065C48BD" w14:textId="77777777" w:rsidTr="00DB6423">
        <w:tc>
          <w:tcPr>
            <w:tcW w:w="2694" w:type="dxa"/>
            <w:tcBorders>
              <w:top w:val="single" w:sz="4" w:space="0" w:color="auto"/>
              <w:left w:val="single" w:sz="4" w:space="0" w:color="auto"/>
              <w:bottom w:val="single" w:sz="4" w:space="0" w:color="auto"/>
              <w:right w:val="single" w:sz="4" w:space="0" w:color="auto"/>
            </w:tcBorders>
            <w:vAlign w:val="center"/>
          </w:tcPr>
          <w:p w14:paraId="1BAD7C55" w14:textId="77777777" w:rsidR="00D8749D" w:rsidRPr="00CB417F" w:rsidRDefault="00D8749D" w:rsidP="00DB6423">
            <w:pPr>
              <w:spacing w:line="260" w:lineRule="atLeast"/>
              <w:rPr>
                <w:rFonts w:ascii="Arial" w:hAnsi="Arial"/>
                <w:i/>
                <w:iCs/>
                <w:sz w:val="20"/>
                <w:szCs w:val="20"/>
              </w:rPr>
            </w:pPr>
            <w:r w:rsidRPr="00CB417F">
              <w:rPr>
                <w:rFonts w:ascii="Arial" w:hAnsi="Arial"/>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vAlign w:val="center"/>
          </w:tcPr>
          <w:p w14:paraId="698790CF" w14:textId="77777777" w:rsidR="00D8749D" w:rsidRDefault="00D8749D" w:rsidP="00DB6423">
            <w:pPr>
              <w:spacing w:line="260" w:lineRule="atLeast"/>
              <w:rPr>
                <w:rFonts w:ascii="Arial" w:hAnsi="Arial"/>
                <w:b/>
                <w:bCs/>
                <w:i/>
                <w:iCs/>
                <w:sz w:val="20"/>
                <w:szCs w:val="20"/>
              </w:rPr>
            </w:pPr>
          </w:p>
          <w:p w14:paraId="10CB3D6D" w14:textId="77777777" w:rsidR="00D8749D" w:rsidRDefault="00D8749D" w:rsidP="00DB6423">
            <w:pPr>
              <w:spacing w:line="260" w:lineRule="atLeast"/>
              <w:rPr>
                <w:rFonts w:ascii="Arial" w:hAnsi="Arial"/>
                <w:b/>
                <w:bCs/>
                <w:i/>
                <w:iCs/>
                <w:sz w:val="20"/>
                <w:szCs w:val="20"/>
              </w:rPr>
            </w:pPr>
          </w:p>
          <w:p w14:paraId="60004B79" w14:textId="77777777" w:rsidR="00D8749D" w:rsidRPr="00EE1F15" w:rsidRDefault="00D8749D" w:rsidP="00DB6423">
            <w:pPr>
              <w:spacing w:line="260" w:lineRule="atLeast"/>
              <w:rPr>
                <w:rFonts w:ascii="Arial" w:hAnsi="Arial"/>
                <w:b/>
                <w:bCs/>
                <w:i/>
                <w:iCs/>
                <w:sz w:val="20"/>
                <w:szCs w:val="20"/>
              </w:rPr>
            </w:pPr>
          </w:p>
        </w:tc>
      </w:tr>
      <w:tr w:rsidR="00D8749D" w:rsidRPr="00EE1F15" w14:paraId="6F80074C" w14:textId="77777777" w:rsidTr="00DB6423">
        <w:tc>
          <w:tcPr>
            <w:tcW w:w="2694" w:type="dxa"/>
            <w:tcBorders>
              <w:top w:val="single" w:sz="4" w:space="0" w:color="auto"/>
              <w:left w:val="single" w:sz="4" w:space="0" w:color="auto"/>
              <w:bottom w:val="single" w:sz="4" w:space="0" w:color="auto"/>
              <w:right w:val="single" w:sz="4" w:space="0" w:color="auto"/>
            </w:tcBorders>
            <w:vAlign w:val="center"/>
          </w:tcPr>
          <w:p w14:paraId="1D5F1DBB" w14:textId="77777777" w:rsidR="00D8749D" w:rsidRPr="00CB417F" w:rsidRDefault="00D8749D" w:rsidP="00DB6423">
            <w:pPr>
              <w:spacing w:line="260" w:lineRule="atLeast"/>
              <w:rPr>
                <w:rFonts w:ascii="Arial" w:hAnsi="Arial"/>
                <w:i/>
                <w:iCs/>
                <w:sz w:val="20"/>
                <w:szCs w:val="20"/>
              </w:rPr>
            </w:pPr>
            <w:r w:rsidRPr="00CB417F">
              <w:rPr>
                <w:rFonts w:ascii="Arial" w:hAnsi="Arial"/>
                <w:i/>
                <w:iCs/>
                <w:sz w:val="20"/>
                <w:szCs w:val="20"/>
              </w:rPr>
              <w:t>Število let delovnih izkušenj</w:t>
            </w:r>
          </w:p>
        </w:tc>
        <w:tc>
          <w:tcPr>
            <w:tcW w:w="7087" w:type="dxa"/>
            <w:tcBorders>
              <w:top w:val="single" w:sz="4" w:space="0" w:color="auto"/>
              <w:left w:val="single" w:sz="4" w:space="0" w:color="auto"/>
              <w:bottom w:val="single" w:sz="4" w:space="0" w:color="auto"/>
              <w:right w:val="single" w:sz="4" w:space="0" w:color="auto"/>
            </w:tcBorders>
            <w:vAlign w:val="center"/>
          </w:tcPr>
          <w:p w14:paraId="650442B5" w14:textId="77777777" w:rsidR="00D8749D" w:rsidRDefault="00D8749D" w:rsidP="00DB6423">
            <w:pPr>
              <w:spacing w:line="260" w:lineRule="atLeast"/>
              <w:rPr>
                <w:rFonts w:ascii="Arial" w:hAnsi="Arial"/>
                <w:b/>
                <w:bCs/>
                <w:i/>
                <w:iCs/>
                <w:sz w:val="20"/>
                <w:szCs w:val="20"/>
              </w:rPr>
            </w:pPr>
          </w:p>
        </w:tc>
      </w:tr>
      <w:tr w:rsidR="00D8749D" w:rsidRPr="00EE1F15" w14:paraId="43AD02C4" w14:textId="77777777" w:rsidTr="00DB6423">
        <w:tc>
          <w:tcPr>
            <w:tcW w:w="2694" w:type="dxa"/>
            <w:tcBorders>
              <w:top w:val="single" w:sz="4" w:space="0" w:color="auto"/>
              <w:left w:val="single" w:sz="4" w:space="0" w:color="auto"/>
              <w:bottom w:val="single" w:sz="4" w:space="0" w:color="auto"/>
              <w:right w:val="single" w:sz="4" w:space="0" w:color="auto"/>
            </w:tcBorders>
            <w:vAlign w:val="center"/>
          </w:tcPr>
          <w:p w14:paraId="1DA4DDE1" w14:textId="77777777" w:rsidR="00D8749D" w:rsidRPr="00CB417F" w:rsidRDefault="00D8749D" w:rsidP="00DB6423">
            <w:pPr>
              <w:spacing w:line="260" w:lineRule="atLeast"/>
              <w:rPr>
                <w:rFonts w:ascii="Arial" w:hAnsi="Arial"/>
                <w:i/>
                <w:iCs/>
                <w:sz w:val="20"/>
                <w:szCs w:val="20"/>
              </w:rPr>
            </w:pPr>
            <w:r w:rsidRPr="00CB417F">
              <w:rPr>
                <w:rFonts w:ascii="Arial" w:hAnsi="Arial"/>
                <w:i/>
                <w:iCs/>
                <w:sz w:val="20"/>
                <w:szCs w:val="20"/>
              </w:rPr>
              <w:t>Število let delovnih izkušenj s področja prometa in/ali logističnih sistemov</w:t>
            </w:r>
          </w:p>
        </w:tc>
        <w:tc>
          <w:tcPr>
            <w:tcW w:w="7087" w:type="dxa"/>
            <w:tcBorders>
              <w:top w:val="single" w:sz="4" w:space="0" w:color="auto"/>
              <w:left w:val="single" w:sz="4" w:space="0" w:color="auto"/>
              <w:bottom w:val="single" w:sz="4" w:space="0" w:color="auto"/>
              <w:right w:val="single" w:sz="4" w:space="0" w:color="auto"/>
            </w:tcBorders>
            <w:vAlign w:val="center"/>
          </w:tcPr>
          <w:p w14:paraId="58E0D089" w14:textId="77777777" w:rsidR="00D8749D" w:rsidRDefault="00D8749D" w:rsidP="00DB6423">
            <w:pPr>
              <w:spacing w:line="260" w:lineRule="atLeast"/>
              <w:rPr>
                <w:rFonts w:ascii="Arial" w:hAnsi="Arial"/>
                <w:b/>
                <w:bCs/>
                <w:i/>
                <w:iCs/>
                <w:sz w:val="20"/>
                <w:szCs w:val="20"/>
              </w:rPr>
            </w:pPr>
          </w:p>
        </w:tc>
      </w:tr>
    </w:tbl>
    <w:p w14:paraId="5F5001BA" w14:textId="77777777" w:rsidR="00D8749D" w:rsidRPr="00A93C7A" w:rsidRDefault="00D8749D" w:rsidP="00D8749D">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D8749D" w:rsidRPr="00A93C7A" w14:paraId="051BFA90" w14:textId="77777777" w:rsidTr="00DB6423">
        <w:tc>
          <w:tcPr>
            <w:tcW w:w="3827" w:type="dxa"/>
            <w:tcBorders>
              <w:top w:val="single" w:sz="4" w:space="0" w:color="auto"/>
              <w:left w:val="single" w:sz="4" w:space="0" w:color="auto"/>
              <w:bottom w:val="single" w:sz="4" w:space="0" w:color="auto"/>
              <w:right w:val="single" w:sz="4" w:space="0" w:color="auto"/>
            </w:tcBorders>
          </w:tcPr>
          <w:p w14:paraId="1B5F2553" w14:textId="14E3F07D" w:rsidR="00D8749D" w:rsidRPr="00A93C7A" w:rsidRDefault="00D8749D" w:rsidP="00DB6423">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za </w:t>
            </w:r>
            <w:r w:rsidRPr="00F814E1">
              <w:rPr>
                <w:rFonts w:ascii="Arial" w:hAnsi="Arial" w:cs="Arial"/>
                <w:b/>
                <w:sz w:val="20"/>
                <w:szCs w:val="20"/>
                <w:lang w:val="sk-SK" w:eastAsia="en-US"/>
              </w:rPr>
              <w:t>STROKOVNJAK</w:t>
            </w:r>
            <w:r>
              <w:rPr>
                <w:rFonts w:ascii="Arial" w:hAnsi="Arial" w:cs="Arial"/>
                <w:b/>
                <w:sz w:val="20"/>
                <w:szCs w:val="20"/>
                <w:lang w:val="sk-SK" w:eastAsia="en-US"/>
              </w:rPr>
              <w:t>A 2</w:t>
            </w:r>
            <w:r w:rsidRPr="00F814E1">
              <w:rPr>
                <w:rFonts w:ascii="Arial" w:hAnsi="Arial" w:cs="Arial"/>
                <w:b/>
                <w:sz w:val="20"/>
                <w:szCs w:val="20"/>
                <w:lang w:val="sk-SK" w:eastAsia="en-US"/>
              </w:rPr>
              <w:t xml:space="preserve"> NA PODROČIJU PROMETA IN LOGISTIČNIH SISTEMOV</w:t>
            </w:r>
          </w:p>
        </w:tc>
        <w:tc>
          <w:tcPr>
            <w:tcW w:w="4495" w:type="dxa"/>
            <w:tcBorders>
              <w:top w:val="single" w:sz="4" w:space="0" w:color="auto"/>
              <w:left w:val="single" w:sz="4" w:space="0" w:color="auto"/>
              <w:bottom w:val="single" w:sz="4" w:space="0" w:color="auto"/>
              <w:right w:val="single" w:sz="4" w:space="0" w:color="auto"/>
            </w:tcBorders>
          </w:tcPr>
          <w:p w14:paraId="2C279215" w14:textId="77777777" w:rsidR="00D8749D" w:rsidRPr="00A93C7A" w:rsidRDefault="00D8749D" w:rsidP="00DB6423">
            <w:pPr>
              <w:spacing w:line="260" w:lineRule="atLeast"/>
              <w:rPr>
                <w:rFonts w:ascii="Arial" w:hAnsi="Arial"/>
                <w:b/>
                <w:bCs/>
                <w:i/>
                <w:iCs/>
                <w:sz w:val="20"/>
                <w:lang w:eastAsia="en-US"/>
              </w:rPr>
            </w:pPr>
          </w:p>
        </w:tc>
      </w:tr>
      <w:tr w:rsidR="00D8749D" w:rsidRPr="00A93C7A" w14:paraId="34B4D298" w14:textId="77777777" w:rsidTr="00DB6423">
        <w:tc>
          <w:tcPr>
            <w:tcW w:w="3827" w:type="dxa"/>
            <w:tcBorders>
              <w:top w:val="single" w:sz="4" w:space="0" w:color="auto"/>
              <w:left w:val="single" w:sz="4" w:space="0" w:color="auto"/>
              <w:bottom w:val="single" w:sz="4" w:space="0" w:color="auto"/>
              <w:right w:val="single" w:sz="4" w:space="0" w:color="auto"/>
            </w:tcBorders>
          </w:tcPr>
          <w:p w14:paraId="1D680C01" w14:textId="77777777" w:rsidR="00D8749D" w:rsidRPr="00A93C7A" w:rsidRDefault="00D8749D" w:rsidP="00DB6423">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3BA143DA" w14:textId="77777777" w:rsidR="00D8749D" w:rsidRPr="00A93C7A" w:rsidRDefault="00D8749D" w:rsidP="00DB6423">
            <w:pPr>
              <w:spacing w:line="260" w:lineRule="atLeast"/>
              <w:rPr>
                <w:rFonts w:ascii="Arial" w:hAnsi="Arial"/>
                <w:b/>
                <w:bCs/>
                <w:i/>
                <w:iCs/>
                <w:sz w:val="20"/>
                <w:lang w:eastAsia="en-US"/>
              </w:rPr>
            </w:pPr>
          </w:p>
        </w:tc>
      </w:tr>
      <w:tr w:rsidR="00D8749D" w:rsidRPr="00A93C7A" w14:paraId="5178163A" w14:textId="77777777" w:rsidTr="00DB6423">
        <w:tc>
          <w:tcPr>
            <w:tcW w:w="3827" w:type="dxa"/>
            <w:tcBorders>
              <w:top w:val="single" w:sz="4" w:space="0" w:color="auto"/>
              <w:left w:val="single" w:sz="4" w:space="0" w:color="auto"/>
              <w:bottom w:val="single" w:sz="4" w:space="0" w:color="auto"/>
              <w:right w:val="single" w:sz="4" w:space="0" w:color="auto"/>
            </w:tcBorders>
          </w:tcPr>
          <w:p w14:paraId="17FFE73D" w14:textId="77777777" w:rsidR="00D8749D" w:rsidRPr="00A93C7A" w:rsidRDefault="00D8749D" w:rsidP="00DB6423">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4F56D6B7" w14:textId="77777777" w:rsidR="00D8749D" w:rsidRPr="00A93C7A" w:rsidRDefault="00D8749D" w:rsidP="00DB6423">
            <w:pPr>
              <w:spacing w:line="260" w:lineRule="atLeast"/>
              <w:rPr>
                <w:rFonts w:ascii="Arial" w:hAnsi="Arial"/>
                <w:b/>
                <w:bCs/>
                <w:i/>
                <w:iCs/>
                <w:sz w:val="20"/>
                <w:lang w:eastAsia="en-US"/>
              </w:rPr>
            </w:pPr>
          </w:p>
        </w:tc>
      </w:tr>
      <w:tr w:rsidR="00D8749D" w:rsidRPr="00A93C7A" w14:paraId="0075E4D6" w14:textId="77777777" w:rsidTr="00DB6423">
        <w:tc>
          <w:tcPr>
            <w:tcW w:w="3827" w:type="dxa"/>
            <w:tcBorders>
              <w:top w:val="single" w:sz="4" w:space="0" w:color="auto"/>
              <w:left w:val="single" w:sz="4" w:space="0" w:color="auto"/>
              <w:bottom w:val="single" w:sz="4" w:space="0" w:color="auto"/>
              <w:right w:val="single" w:sz="4" w:space="0" w:color="auto"/>
            </w:tcBorders>
          </w:tcPr>
          <w:p w14:paraId="06F9908E" w14:textId="77777777" w:rsidR="00D8749D" w:rsidRPr="00CB417F" w:rsidRDefault="00D8749D" w:rsidP="00DB6423">
            <w:pPr>
              <w:spacing w:line="260" w:lineRule="atLeast"/>
              <w:rPr>
                <w:rFonts w:ascii="Arial" w:hAnsi="Arial" w:cs="Arial"/>
                <w:bCs/>
                <w:i/>
                <w:iCs/>
                <w:sz w:val="20"/>
                <w:szCs w:val="20"/>
              </w:rPr>
            </w:pPr>
            <w:r w:rsidRPr="00CC0696">
              <w:rPr>
                <w:rFonts w:ascii="Arial" w:hAnsi="Arial" w:cs="Arial"/>
                <w:b/>
                <w:i/>
                <w:iCs/>
                <w:sz w:val="20"/>
                <w:szCs w:val="20"/>
              </w:rPr>
              <w:t xml:space="preserve"> </w:t>
            </w:r>
            <w:r w:rsidRPr="00CB417F">
              <w:rPr>
                <w:rFonts w:ascii="Arial" w:hAnsi="Arial" w:cs="Arial"/>
                <w:bCs/>
                <w:i/>
                <w:iCs/>
                <w:sz w:val="20"/>
                <w:szCs w:val="20"/>
              </w:rPr>
              <w:t xml:space="preserve">Krajši opis projekta, iz katerega </w:t>
            </w:r>
          </w:p>
          <w:p w14:paraId="2F2B5720" w14:textId="77777777" w:rsidR="00D8749D" w:rsidRPr="00F41505" w:rsidRDefault="00D8749D" w:rsidP="00DB6423">
            <w:pPr>
              <w:spacing w:line="260" w:lineRule="atLeast"/>
              <w:rPr>
                <w:rFonts w:ascii="Arial" w:hAnsi="Arial"/>
                <w:i/>
                <w:iCs/>
                <w:sz w:val="20"/>
                <w:lang w:eastAsia="en-US"/>
              </w:rPr>
            </w:pPr>
            <w:r w:rsidRPr="00CB417F">
              <w:rPr>
                <w:rFonts w:ascii="Arial" w:hAnsi="Arial" w:cs="Arial"/>
                <w:bCs/>
                <w:i/>
                <w:iCs/>
                <w:sz w:val="20"/>
                <w:szCs w:val="20"/>
              </w:rPr>
              <w:t>bo razvidno, ali po vsebini ustreza zahtevam javnega naročila:</w:t>
            </w:r>
          </w:p>
        </w:tc>
        <w:tc>
          <w:tcPr>
            <w:tcW w:w="4495" w:type="dxa"/>
            <w:tcBorders>
              <w:top w:val="single" w:sz="4" w:space="0" w:color="auto"/>
              <w:left w:val="single" w:sz="4" w:space="0" w:color="auto"/>
              <w:bottom w:val="single" w:sz="4" w:space="0" w:color="auto"/>
              <w:right w:val="single" w:sz="4" w:space="0" w:color="auto"/>
            </w:tcBorders>
          </w:tcPr>
          <w:p w14:paraId="2CBA41AA" w14:textId="77777777" w:rsidR="00D8749D" w:rsidRPr="00A93C7A" w:rsidRDefault="00D8749D" w:rsidP="00DB6423">
            <w:pPr>
              <w:numPr>
                <w:ilvl w:val="1"/>
                <w:numId w:val="84"/>
              </w:numPr>
              <w:spacing w:after="240" w:line="259" w:lineRule="auto"/>
              <w:ind w:left="1434" w:hanging="357"/>
              <w:jc w:val="both"/>
              <w:rPr>
                <w:rFonts w:ascii="Arial" w:hAnsi="Arial"/>
                <w:b/>
                <w:bCs/>
                <w:i/>
                <w:iCs/>
                <w:sz w:val="20"/>
                <w:lang w:eastAsia="en-US"/>
              </w:rPr>
            </w:pPr>
          </w:p>
        </w:tc>
      </w:tr>
    </w:tbl>
    <w:p w14:paraId="45D8A38F" w14:textId="77777777" w:rsidR="00D8749D" w:rsidRDefault="00D8749D" w:rsidP="00D8749D">
      <w:pPr>
        <w:tabs>
          <w:tab w:val="center" w:pos="4320"/>
          <w:tab w:val="right" w:pos="8640"/>
        </w:tabs>
        <w:spacing w:line="260" w:lineRule="atLeast"/>
        <w:jc w:val="both"/>
        <w:rPr>
          <w:rFonts w:ascii="Arial" w:hAnsi="Arial" w:cs="Arial"/>
          <w:b/>
          <w:sz w:val="20"/>
          <w:szCs w:val="20"/>
          <w:lang w:eastAsia="en-US"/>
        </w:rPr>
      </w:pPr>
    </w:p>
    <w:p w14:paraId="7C91F566" w14:textId="77777777" w:rsidR="007D3FCE" w:rsidRDefault="007D3FCE" w:rsidP="007D3FCE">
      <w:pPr>
        <w:tabs>
          <w:tab w:val="center" w:pos="4320"/>
          <w:tab w:val="right" w:pos="8640"/>
        </w:tabs>
        <w:spacing w:line="260" w:lineRule="atLeast"/>
        <w:jc w:val="both"/>
        <w:rPr>
          <w:rFonts w:ascii="Arial" w:hAnsi="Arial" w:cs="Arial"/>
          <w:b/>
          <w:sz w:val="20"/>
          <w:szCs w:val="20"/>
          <w:lang w:eastAsia="en-US"/>
        </w:rPr>
      </w:pPr>
    </w:p>
    <w:p w14:paraId="0680404C" w14:textId="77777777" w:rsidR="007D3FCE" w:rsidRDefault="007D3FCE" w:rsidP="007D3FCE">
      <w:pPr>
        <w:tabs>
          <w:tab w:val="center" w:pos="4320"/>
          <w:tab w:val="right" w:pos="8640"/>
        </w:tabs>
        <w:spacing w:line="260" w:lineRule="atLeast"/>
        <w:jc w:val="both"/>
        <w:rPr>
          <w:rFonts w:ascii="Arial" w:hAnsi="Arial" w:cs="Arial"/>
          <w:b/>
          <w:sz w:val="20"/>
          <w:szCs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41"/>
        <w:gridCol w:w="5311"/>
      </w:tblGrid>
      <w:tr w:rsidR="007D3FCE" w:rsidRPr="00A93C7A" w14:paraId="22FF67B5" w14:textId="77777777" w:rsidTr="001B0761">
        <w:tc>
          <w:tcPr>
            <w:tcW w:w="3641" w:type="dxa"/>
            <w:tcBorders>
              <w:bottom w:val="single" w:sz="4" w:space="0" w:color="auto"/>
            </w:tcBorders>
          </w:tcPr>
          <w:p w14:paraId="012F4901" w14:textId="77777777" w:rsidR="007D3FCE" w:rsidRPr="00A93C7A" w:rsidRDefault="007D3FCE" w:rsidP="001B0761">
            <w:pPr>
              <w:spacing w:after="120"/>
              <w:jc w:val="both"/>
              <w:rPr>
                <w:rFonts w:ascii="Arial" w:hAnsi="Arial" w:cs="Arial"/>
                <w:sz w:val="20"/>
                <w:szCs w:val="20"/>
                <w:lang w:eastAsia="en-US"/>
              </w:rPr>
            </w:pPr>
          </w:p>
        </w:tc>
        <w:tc>
          <w:tcPr>
            <w:tcW w:w="5311" w:type="dxa"/>
            <w:tcBorders>
              <w:bottom w:val="single" w:sz="4" w:space="0" w:color="auto"/>
            </w:tcBorders>
          </w:tcPr>
          <w:p w14:paraId="0E1050FB" w14:textId="77777777" w:rsidR="007D3FCE" w:rsidRPr="00A93C7A" w:rsidRDefault="007D3FCE" w:rsidP="001B0761">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7D3FCE" w:rsidRPr="00A93C7A" w14:paraId="75371836" w14:textId="77777777" w:rsidTr="001B0761">
        <w:trPr>
          <w:trHeight w:val="1467"/>
        </w:trPr>
        <w:tc>
          <w:tcPr>
            <w:tcW w:w="3641" w:type="dxa"/>
            <w:tcBorders>
              <w:top w:val="single" w:sz="4" w:space="0" w:color="auto"/>
              <w:left w:val="single" w:sz="4" w:space="0" w:color="auto"/>
              <w:bottom w:val="single" w:sz="4" w:space="0" w:color="auto"/>
              <w:right w:val="single" w:sz="4" w:space="0" w:color="auto"/>
            </w:tcBorders>
          </w:tcPr>
          <w:p w14:paraId="3B3A4469" w14:textId="77777777" w:rsidR="007D3FCE" w:rsidRPr="00A93C7A" w:rsidRDefault="007D3FCE" w:rsidP="001B0761">
            <w:pPr>
              <w:spacing w:after="120"/>
              <w:jc w:val="both"/>
              <w:rPr>
                <w:rFonts w:ascii="Arial" w:hAnsi="Arial" w:cs="Arial"/>
                <w:i/>
                <w:sz w:val="20"/>
                <w:szCs w:val="20"/>
                <w:lang w:eastAsia="en-US"/>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311" w:type="dxa"/>
            <w:tcBorders>
              <w:top w:val="single" w:sz="4" w:space="0" w:color="auto"/>
              <w:left w:val="single" w:sz="4" w:space="0" w:color="auto"/>
              <w:bottom w:val="single" w:sz="4" w:space="0" w:color="auto"/>
              <w:right w:val="single" w:sz="4" w:space="0" w:color="auto"/>
            </w:tcBorders>
          </w:tcPr>
          <w:p w14:paraId="455F5470" w14:textId="77777777" w:rsidR="007D3FCE" w:rsidRPr="00A93C7A" w:rsidRDefault="007D3FCE" w:rsidP="001B0761">
            <w:pPr>
              <w:spacing w:after="120"/>
              <w:jc w:val="both"/>
              <w:rPr>
                <w:rFonts w:ascii="Arial" w:hAnsi="Arial" w:cs="Arial"/>
                <w:i/>
                <w:sz w:val="20"/>
                <w:szCs w:val="20"/>
                <w:lang w:eastAsia="en-US"/>
              </w:rPr>
            </w:pPr>
          </w:p>
        </w:tc>
      </w:tr>
    </w:tbl>
    <w:p w14:paraId="5DA8D36A" w14:textId="77777777" w:rsidR="007D3FCE" w:rsidRDefault="007D3FCE" w:rsidP="007D3FCE">
      <w:pPr>
        <w:tabs>
          <w:tab w:val="center" w:pos="4320"/>
          <w:tab w:val="right" w:pos="8640"/>
        </w:tabs>
        <w:spacing w:line="260" w:lineRule="atLeast"/>
        <w:jc w:val="both"/>
        <w:rPr>
          <w:rFonts w:ascii="Arial" w:hAnsi="Arial" w:cs="Arial"/>
          <w:b/>
          <w:sz w:val="20"/>
          <w:szCs w:val="20"/>
          <w:lang w:eastAsia="en-US"/>
        </w:rPr>
      </w:pPr>
    </w:p>
    <w:p w14:paraId="31FC2F71" w14:textId="77777777" w:rsidR="007D3FCE" w:rsidRDefault="007D3FCE" w:rsidP="00440E2B">
      <w:pPr>
        <w:spacing w:before="60" w:after="60"/>
        <w:rPr>
          <w:rFonts w:ascii="Arial" w:hAnsi="Arial" w:cs="Arial"/>
          <w:b/>
          <w:bCs/>
          <w:sz w:val="20"/>
          <w:szCs w:val="20"/>
          <w:lang w:eastAsia="en-US"/>
        </w:rPr>
      </w:pPr>
    </w:p>
    <w:p w14:paraId="17A35665" w14:textId="77777777" w:rsidR="00D8749D" w:rsidRDefault="00D8749D" w:rsidP="00440E2B">
      <w:pPr>
        <w:spacing w:before="60" w:after="60"/>
        <w:rPr>
          <w:rFonts w:ascii="Arial" w:hAnsi="Arial" w:cs="Arial"/>
          <w:b/>
          <w:bCs/>
          <w:sz w:val="20"/>
          <w:szCs w:val="20"/>
          <w:lang w:eastAsia="en-US"/>
        </w:rPr>
      </w:pPr>
    </w:p>
    <w:p w14:paraId="376085BE" w14:textId="77777777" w:rsidR="00D8749D" w:rsidRPr="00CE3B49" w:rsidRDefault="00D8749D" w:rsidP="00440E2B">
      <w:pPr>
        <w:spacing w:before="60" w:after="60"/>
        <w:rPr>
          <w:rFonts w:ascii="Arial" w:hAnsi="Arial" w:cs="Arial"/>
          <w:b/>
          <w:bCs/>
          <w:sz w:val="20"/>
          <w:szCs w:val="20"/>
          <w:lang w:eastAsia="en-US"/>
        </w:rPr>
      </w:pPr>
    </w:p>
    <w:p w14:paraId="700C9254" w14:textId="7761D876" w:rsidR="0013142F" w:rsidRPr="008E79B6" w:rsidRDefault="0013142F" w:rsidP="0013142F">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8E79B6">
        <w:rPr>
          <w:rFonts w:ascii="Arial" w:hAnsi="Arial" w:cs="Arial"/>
          <w:b/>
          <w:sz w:val="20"/>
          <w:szCs w:val="20"/>
          <w:lang w:eastAsia="en-US"/>
        </w:rPr>
        <w:lastRenderedPageBreak/>
        <w:t>Obrazec 4: IZJAVA - SEZNAM REFERENC KADRA (</w:t>
      </w:r>
      <w:r w:rsidRPr="008E79B6">
        <w:rPr>
          <w:rFonts w:ascii="Arial" w:hAnsi="Arial" w:cs="Arial"/>
          <w:b/>
          <w:sz w:val="20"/>
          <w:szCs w:val="20"/>
          <w:u w:val="single"/>
          <w:lang w:eastAsia="en-US"/>
        </w:rPr>
        <w:t>za merilo</w:t>
      </w:r>
      <w:r w:rsidRPr="008E79B6">
        <w:rPr>
          <w:rFonts w:ascii="Arial" w:hAnsi="Arial" w:cs="Arial"/>
          <w:b/>
          <w:sz w:val="20"/>
          <w:szCs w:val="20"/>
          <w:lang w:eastAsia="en-US"/>
        </w:rPr>
        <w:t>)</w:t>
      </w:r>
    </w:p>
    <w:p w14:paraId="2D568A51" w14:textId="77777777" w:rsidR="0013142F" w:rsidRPr="008E79B6" w:rsidRDefault="0013142F" w:rsidP="0013142F">
      <w:pPr>
        <w:suppressAutoHyphens/>
        <w:spacing w:line="260" w:lineRule="atLeast"/>
        <w:rPr>
          <w:rFonts w:ascii="Arial" w:hAnsi="Arial" w:cs="Arial"/>
          <w:b/>
          <w:sz w:val="20"/>
          <w:szCs w:val="20"/>
          <w:lang w:eastAsia="en-US"/>
        </w:rPr>
      </w:pPr>
    </w:p>
    <w:p w14:paraId="6C052242" w14:textId="77777777" w:rsidR="0013142F" w:rsidRPr="008E79B6" w:rsidRDefault="0013142F" w:rsidP="0013142F">
      <w:pPr>
        <w:spacing w:line="260" w:lineRule="atLeast"/>
        <w:rPr>
          <w:rFonts w:ascii="Arial" w:hAnsi="Arial" w:cs="Arial"/>
          <w:sz w:val="20"/>
          <w:szCs w:val="20"/>
          <w:lang w:eastAsia="en-US"/>
        </w:rPr>
      </w:pPr>
      <w:r w:rsidRPr="008E79B6">
        <w:rPr>
          <w:rFonts w:ascii="Arial" w:hAnsi="Arial" w:cs="Arial"/>
          <w:sz w:val="20"/>
          <w:szCs w:val="20"/>
          <w:u w:val="single"/>
          <w:lang w:eastAsia="en-US"/>
        </w:rPr>
        <w:t>Seznam kadrov in njihovih dodatnih referenc*</w:t>
      </w:r>
      <w:r w:rsidRPr="008E79B6">
        <w:rPr>
          <w:rFonts w:ascii="Arial" w:hAnsi="Arial" w:cs="Arial"/>
          <w:sz w:val="20"/>
          <w:szCs w:val="20"/>
          <w:lang w:eastAsia="en-US"/>
        </w:rPr>
        <w:t xml:space="preserve">: </w:t>
      </w:r>
    </w:p>
    <w:p w14:paraId="2C16EEE8" w14:textId="7E6FB5B4" w:rsidR="0048727B" w:rsidRDefault="0048727B" w:rsidP="0048727B">
      <w:pPr>
        <w:tabs>
          <w:tab w:val="center" w:pos="4320"/>
          <w:tab w:val="right" w:pos="8640"/>
        </w:tabs>
        <w:spacing w:line="260" w:lineRule="atLeast"/>
        <w:jc w:val="both"/>
        <w:rPr>
          <w:rFonts w:ascii="Arial" w:hAnsi="Arial" w:cs="Arial"/>
          <w:b/>
          <w:sz w:val="20"/>
          <w:szCs w:val="20"/>
          <w:lang w:eastAsia="en-US"/>
        </w:rPr>
      </w:pPr>
    </w:p>
    <w:p w14:paraId="06D80CC8" w14:textId="77777777" w:rsidR="0048727B" w:rsidRPr="003A3127" w:rsidRDefault="0048727B" w:rsidP="0048727B">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48727B" w:rsidRPr="003A3127" w14:paraId="2383B2EE" w14:textId="77777777" w:rsidTr="001B0761">
        <w:tc>
          <w:tcPr>
            <w:tcW w:w="8322" w:type="dxa"/>
            <w:gridSpan w:val="2"/>
            <w:tcBorders>
              <w:top w:val="single" w:sz="4" w:space="0" w:color="auto"/>
              <w:left w:val="single" w:sz="4" w:space="0" w:color="auto"/>
              <w:bottom w:val="single" w:sz="4" w:space="0" w:color="auto"/>
              <w:right w:val="single" w:sz="4" w:space="0" w:color="auto"/>
            </w:tcBorders>
          </w:tcPr>
          <w:p w14:paraId="296F079C" w14:textId="6176B628" w:rsidR="0048727B" w:rsidRPr="003A3127" w:rsidRDefault="0048727B" w:rsidP="001B0761">
            <w:pPr>
              <w:spacing w:line="260" w:lineRule="atLeast"/>
              <w:rPr>
                <w:rFonts w:ascii="Arial" w:hAnsi="Arial"/>
                <w:b/>
                <w:bCs/>
                <w:i/>
                <w:iCs/>
                <w:sz w:val="20"/>
                <w:lang w:eastAsia="en-US"/>
              </w:rPr>
            </w:pPr>
            <w:r>
              <w:rPr>
                <w:rFonts w:ascii="Arial" w:hAnsi="Arial"/>
                <w:b/>
                <w:bCs/>
                <w:i/>
                <w:iCs/>
                <w:sz w:val="20"/>
                <w:lang w:eastAsia="en-US"/>
              </w:rPr>
              <w:t>R</w:t>
            </w:r>
            <w:r w:rsidRPr="003A3127">
              <w:rPr>
                <w:rFonts w:ascii="Arial" w:hAnsi="Arial"/>
                <w:b/>
                <w:bCs/>
                <w:i/>
                <w:iCs/>
                <w:sz w:val="20"/>
                <w:lang w:eastAsia="en-US"/>
              </w:rPr>
              <w:t>eferenčn</w:t>
            </w:r>
            <w:r>
              <w:rPr>
                <w:rFonts w:ascii="Arial" w:hAnsi="Arial"/>
                <w:b/>
                <w:bCs/>
                <w:i/>
                <w:iCs/>
                <w:sz w:val="20"/>
                <w:lang w:eastAsia="en-US"/>
              </w:rPr>
              <w:t>i</w:t>
            </w:r>
            <w:r w:rsidRPr="003A3127">
              <w:rPr>
                <w:rFonts w:ascii="Arial" w:hAnsi="Arial"/>
                <w:b/>
                <w:bCs/>
                <w:i/>
                <w:iCs/>
                <w:sz w:val="20"/>
                <w:lang w:eastAsia="en-US"/>
              </w:rPr>
              <w:t xml:space="preserve"> projekt za </w:t>
            </w:r>
            <w:r>
              <w:rPr>
                <w:rFonts w:ascii="Arial" w:hAnsi="Arial"/>
                <w:b/>
                <w:bCs/>
                <w:i/>
                <w:iCs/>
                <w:sz w:val="20"/>
                <w:lang w:eastAsia="en-US"/>
              </w:rPr>
              <w:t>N</w:t>
            </w:r>
            <w:r w:rsidR="00094E28">
              <w:rPr>
                <w:rFonts w:ascii="Arial" w:hAnsi="Arial"/>
                <w:b/>
                <w:bCs/>
                <w:i/>
                <w:iCs/>
                <w:sz w:val="20"/>
                <w:lang w:eastAsia="en-US"/>
              </w:rPr>
              <w:t>O</w:t>
            </w:r>
            <w:r>
              <w:rPr>
                <w:rFonts w:ascii="Arial" w:hAnsi="Arial"/>
                <w:b/>
                <w:bCs/>
                <w:i/>
                <w:iCs/>
                <w:sz w:val="20"/>
                <w:lang w:eastAsia="en-US"/>
              </w:rPr>
              <w:t>MINIRAN</w:t>
            </w:r>
            <w:r w:rsidR="00575FE1">
              <w:rPr>
                <w:rFonts w:ascii="Arial" w:hAnsi="Arial"/>
                <w:b/>
                <w:bCs/>
                <w:i/>
                <w:iCs/>
                <w:sz w:val="20"/>
                <w:lang w:eastAsia="en-US"/>
              </w:rPr>
              <w:t>I</w:t>
            </w:r>
            <w:r>
              <w:rPr>
                <w:rFonts w:ascii="Arial" w:hAnsi="Arial"/>
                <w:b/>
                <w:bCs/>
                <w:i/>
                <w:iCs/>
                <w:sz w:val="20"/>
                <w:lang w:eastAsia="en-US"/>
              </w:rPr>
              <w:t xml:space="preserve"> </w:t>
            </w:r>
            <w:r w:rsidR="00FA29D2">
              <w:rPr>
                <w:rFonts w:ascii="Arial" w:hAnsi="Arial"/>
                <w:b/>
                <w:bCs/>
                <w:i/>
                <w:iCs/>
                <w:sz w:val="20"/>
                <w:lang w:eastAsia="en-US"/>
              </w:rPr>
              <w:t>KAD</w:t>
            </w:r>
            <w:r w:rsidR="00575FE1">
              <w:rPr>
                <w:rFonts w:ascii="Arial" w:hAnsi="Arial"/>
                <w:b/>
                <w:bCs/>
                <w:i/>
                <w:iCs/>
                <w:sz w:val="20"/>
                <w:lang w:eastAsia="en-US"/>
              </w:rPr>
              <w:t>E</w:t>
            </w:r>
            <w:r w:rsidR="00FA29D2">
              <w:rPr>
                <w:rFonts w:ascii="Arial" w:hAnsi="Arial"/>
                <w:b/>
                <w:bCs/>
                <w:i/>
                <w:iCs/>
                <w:sz w:val="20"/>
                <w:lang w:eastAsia="en-US"/>
              </w:rPr>
              <w:t>R</w:t>
            </w:r>
            <w:r>
              <w:rPr>
                <w:rFonts w:ascii="Arial" w:hAnsi="Arial"/>
                <w:b/>
                <w:bCs/>
                <w:i/>
                <w:iCs/>
                <w:sz w:val="20"/>
                <w:lang w:eastAsia="en-US"/>
              </w:rPr>
              <w:t xml:space="preserve">, ki izpolnjuje zahteve glede referenc iz podtočke 3 točke 2.3.10 razpisne dokumentacije </w:t>
            </w:r>
          </w:p>
        </w:tc>
      </w:tr>
      <w:tr w:rsidR="00247775" w:rsidRPr="003A3127" w14:paraId="116CCE67" w14:textId="77777777" w:rsidTr="001B0761">
        <w:tc>
          <w:tcPr>
            <w:tcW w:w="3827" w:type="dxa"/>
            <w:tcBorders>
              <w:top w:val="single" w:sz="4" w:space="0" w:color="auto"/>
              <w:left w:val="single" w:sz="4" w:space="0" w:color="auto"/>
              <w:bottom w:val="single" w:sz="4" w:space="0" w:color="auto"/>
              <w:right w:val="single" w:sz="4" w:space="0" w:color="auto"/>
            </w:tcBorders>
          </w:tcPr>
          <w:p w14:paraId="262924E1" w14:textId="01BF0027" w:rsidR="00247775" w:rsidRPr="00066AF5" w:rsidRDefault="00247775" w:rsidP="001B0761">
            <w:pPr>
              <w:spacing w:line="260" w:lineRule="atLeast"/>
              <w:rPr>
                <w:rFonts w:ascii="Arial" w:hAnsi="Arial"/>
                <w:bCs/>
                <w:i/>
                <w:iCs/>
                <w:sz w:val="20"/>
                <w:lang w:eastAsia="en-US"/>
              </w:rPr>
            </w:pPr>
            <w:r>
              <w:rPr>
                <w:rFonts w:ascii="Arial" w:hAnsi="Arial"/>
                <w:bCs/>
                <w:i/>
                <w:iCs/>
                <w:sz w:val="20"/>
                <w:lang w:eastAsia="en-US"/>
              </w:rPr>
              <w:t xml:space="preserve">Ime in priimek: </w:t>
            </w:r>
          </w:p>
        </w:tc>
        <w:tc>
          <w:tcPr>
            <w:tcW w:w="4495" w:type="dxa"/>
            <w:tcBorders>
              <w:top w:val="single" w:sz="4" w:space="0" w:color="auto"/>
              <w:left w:val="single" w:sz="4" w:space="0" w:color="auto"/>
              <w:bottom w:val="single" w:sz="4" w:space="0" w:color="auto"/>
              <w:right w:val="single" w:sz="4" w:space="0" w:color="auto"/>
            </w:tcBorders>
          </w:tcPr>
          <w:p w14:paraId="13788401" w14:textId="77777777" w:rsidR="00247775" w:rsidRPr="003A3127" w:rsidRDefault="00247775" w:rsidP="001B0761">
            <w:pPr>
              <w:spacing w:line="260" w:lineRule="atLeast"/>
              <w:rPr>
                <w:rFonts w:ascii="Arial" w:hAnsi="Arial"/>
                <w:b/>
                <w:bCs/>
                <w:i/>
                <w:iCs/>
                <w:sz w:val="20"/>
                <w:lang w:eastAsia="en-US"/>
              </w:rPr>
            </w:pPr>
          </w:p>
        </w:tc>
      </w:tr>
      <w:tr w:rsidR="0048727B" w:rsidRPr="003A3127" w14:paraId="3719BCE0" w14:textId="77777777" w:rsidTr="001B0761">
        <w:tc>
          <w:tcPr>
            <w:tcW w:w="3827" w:type="dxa"/>
            <w:tcBorders>
              <w:top w:val="single" w:sz="4" w:space="0" w:color="auto"/>
              <w:left w:val="single" w:sz="4" w:space="0" w:color="auto"/>
              <w:bottom w:val="single" w:sz="4" w:space="0" w:color="auto"/>
              <w:right w:val="single" w:sz="4" w:space="0" w:color="auto"/>
            </w:tcBorders>
          </w:tcPr>
          <w:p w14:paraId="0E742456" w14:textId="77777777" w:rsidR="0048727B" w:rsidRPr="00066AF5" w:rsidRDefault="0048727B" w:rsidP="001B0761">
            <w:pPr>
              <w:spacing w:line="260" w:lineRule="atLeast"/>
              <w:rPr>
                <w:rFonts w:ascii="Arial" w:hAnsi="Arial"/>
                <w:i/>
                <w:iCs/>
                <w:sz w:val="20"/>
                <w:lang w:eastAsia="en-US"/>
              </w:rPr>
            </w:pPr>
            <w:r w:rsidRPr="00066AF5">
              <w:rPr>
                <w:rFonts w:ascii="Arial" w:hAnsi="Arial"/>
                <w:bCs/>
                <w:i/>
                <w:iCs/>
                <w:sz w:val="20"/>
                <w:lang w:eastAsia="en-US"/>
              </w:rPr>
              <w:t>Naziv referenčnega projekta:</w:t>
            </w:r>
          </w:p>
        </w:tc>
        <w:tc>
          <w:tcPr>
            <w:tcW w:w="4495" w:type="dxa"/>
            <w:tcBorders>
              <w:top w:val="single" w:sz="4" w:space="0" w:color="auto"/>
              <w:left w:val="single" w:sz="4" w:space="0" w:color="auto"/>
              <w:bottom w:val="single" w:sz="4" w:space="0" w:color="auto"/>
              <w:right w:val="single" w:sz="4" w:space="0" w:color="auto"/>
            </w:tcBorders>
          </w:tcPr>
          <w:p w14:paraId="18A2C2D9" w14:textId="77777777" w:rsidR="0048727B" w:rsidRPr="003A3127" w:rsidRDefault="0048727B" w:rsidP="001B0761">
            <w:pPr>
              <w:spacing w:line="260" w:lineRule="atLeast"/>
              <w:rPr>
                <w:rFonts w:ascii="Arial" w:hAnsi="Arial"/>
                <w:b/>
                <w:bCs/>
                <w:i/>
                <w:iCs/>
                <w:sz w:val="20"/>
                <w:lang w:eastAsia="en-US"/>
              </w:rPr>
            </w:pPr>
          </w:p>
        </w:tc>
      </w:tr>
      <w:tr w:rsidR="0048727B" w:rsidRPr="003A3127" w14:paraId="79209BE1" w14:textId="77777777" w:rsidTr="001B0761">
        <w:tc>
          <w:tcPr>
            <w:tcW w:w="3827" w:type="dxa"/>
            <w:tcBorders>
              <w:top w:val="single" w:sz="4" w:space="0" w:color="auto"/>
              <w:left w:val="single" w:sz="4" w:space="0" w:color="auto"/>
              <w:bottom w:val="single" w:sz="4" w:space="0" w:color="auto"/>
              <w:right w:val="single" w:sz="4" w:space="0" w:color="auto"/>
            </w:tcBorders>
          </w:tcPr>
          <w:p w14:paraId="716FA022" w14:textId="77777777" w:rsidR="0048727B" w:rsidRPr="003A3127" w:rsidRDefault="0048727B" w:rsidP="001B0761">
            <w:pPr>
              <w:spacing w:line="260" w:lineRule="atLeast"/>
              <w:rPr>
                <w:rFonts w:ascii="Arial" w:hAnsi="Arial"/>
                <w:i/>
                <w:iCs/>
                <w:sz w:val="20"/>
                <w:lang w:eastAsia="en-US"/>
              </w:rPr>
            </w:pPr>
            <w:r w:rsidRPr="003A3127">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625F327C" w14:textId="77777777" w:rsidR="0048727B" w:rsidRPr="003A3127" w:rsidRDefault="0048727B" w:rsidP="001B0761">
            <w:pPr>
              <w:spacing w:line="260" w:lineRule="atLeast"/>
              <w:rPr>
                <w:rFonts w:ascii="Arial" w:hAnsi="Arial"/>
                <w:b/>
                <w:bCs/>
                <w:i/>
                <w:iCs/>
                <w:sz w:val="20"/>
                <w:lang w:eastAsia="en-US"/>
              </w:rPr>
            </w:pPr>
          </w:p>
        </w:tc>
      </w:tr>
      <w:tr w:rsidR="0048727B" w:rsidRPr="003A3127" w14:paraId="564CD7F6" w14:textId="77777777" w:rsidTr="001B0761">
        <w:tc>
          <w:tcPr>
            <w:tcW w:w="3827" w:type="dxa"/>
            <w:tcBorders>
              <w:top w:val="single" w:sz="4" w:space="0" w:color="auto"/>
              <w:left w:val="single" w:sz="4" w:space="0" w:color="auto"/>
              <w:bottom w:val="single" w:sz="4" w:space="0" w:color="auto"/>
              <w:right w:val="single" w:sz="4" w:space="0" w:color="auto"/>
            </w:tcBorders>
          </w:tcPr>
          <w:p w14:paraId="730908F6" w14:textId="77777777" w:rsidR="0048727B" w:rsidRPr="003A3127" w:rsidRDefault="0048727B" w:rsidP="001B0761">
            <w:pPr>
              <w:spacing w:line="260" w:lineRule="atLeast"/>
              <w:rPr>
                <w:rFonts w:ascii="Arial" w:hAnsi="Arial"/>
                <w:i/>
                <w:iCs/>
                <w:sz w:val="20"/>
                <w:lang w:eastAsia="en-US"/>
              </w:rPr>
            </w:pPr>
            <w:r w:rsidRPr="003A3127">
              <w:rPr>
                <w:rFonts w:ascii="Arial" w:hAnsi="Arial"/>
                <w:i/>
                <w:iCs/>
                <w:sz w:val="20"/>
                <w:lang w:eastAsia="en-US"/>
              </w:rPr>
              <w:t>Obdobje izvedbe (od</w:t>
            </w:r>
            <w:r>
              <w:rPr>
                <w:rFonts w:ascii="Arial" w:hAnsi="Arial"/>
                <w:i/>
                <w:iCs/>
                <w:sz w:val="20"/>
                <w:lang w:eastAsia="en-US"/>
              </w:rPr>
              <w:t xml:space="preserve"> mesec leto</w:t>
            </w:r>
            <w:r w:rsidRPr="003A3127">
              <w:rPr>
                <w:rFonts w:ascii="Arial" w:hAnsi="Arial"/>
                <w:i/>
                <w:iCs/>
                <w:sz w:val="20"/>
                <w:lang w:eastAsia="en-US"/>
              </w:rPr>
              <w:t xml:space="preserve"> – do</w:t>
            </w:r>
            <w:r>
              <w:rPr>
                <w:rFonts w:ascii="Arial" w:hAnsi="Arial"/>
                <w:i/>
                <w:iCs/>
                <w:sz w:val="20"/>
                <w:lang w:eastAsia="en-US"/>
              </w:rPr>
              <w:t xml:space="preserve"> mesec leto</w:t>
            </w:r>
            <w:r w:rsidRPr="003A3127">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3CA9B9E2" w14:textId="77777777" w:rsidR="0048727B" w:rsidRPr="003A3127" w:rsidRDefault="0048727B" w:rsidP="001B0761">
            <w:pPr>
              <w:spacing w:line="260" w:lineRule="atLeast"/>
              <w:rPr>
                <w:rFonts w:ascii="Arial" w:hAnsi="Arial"/>
                <w:b/>
                <w:bCs/>
                <w:i/>
                <w:iCs/>
                <w:sz w:val="20"/>
                <w:lang w:eastAsia="en-US"/>
              </w:rPr>
            </w:pPr>
          </w:p>
        </w:tc>
      </w:tr>
      <w:tr w:rsidR="0048727B" w:rsidRPr="003A3127" w14:paraId="772B2721" w14:textId="77777777" w:rsidTr="001B0761">
        <w:tc>
          <w:tcPr>
            <w:tcW w:w="3827" w:type="dxa"/>
            <w:tcBorders>
              <w:top w:val="single" w:sz="4" w:space="0" w:color="auto"/>
              <w:left w:val="single" w:sz="4" w:space="0" w:color="auto"/>
              <w:bottom w:val="single" w:sz="4" w:space="0" w:color="auto"/>
              <w:right w:val="single" w:sz="4" w:space="0" w:color="auto"/>
            </w:tcBorders>
          </w:tcPr>
          <w:p w14:paraId="5D05CF6F" w14:textId="77777777" w:rsidR="0048727B" w:rsidRPr="00BA159F" w:rsidRDefault="0048727B" w:rsidP="001B0761">
            <w:pPr>
              <w:spacing w:line="260" w:lineRule="atLeast"/>
              <w:rPr>
                <w:rFonts w:ascii="Arial" w:hAnsi="Arial"/>
                <w:i/>
                <w:iCs/>
                <w:sz w:val="20"/>
                <w:lang w:eastAsia="en-US"/>
              </w:rPr>
            </w:pPr>
            <w:r>
              <w:t xml:space="preserve"> </w:t>
            </w:r>
            <w:r w:rsidRPr="00BA159F">
              <w:rPr>
                <w:rFonts w:ascii="Arial" w:hAnsi="Arial"/>
                <w:i/>
                <w:iCs/>
                <w:sz w:val="20"/>
                <w:lang w:eastAsia="en-US"/>
              </w:rPr>
              <w:t xml:space="preserve">Krajši opis projekta, iz katerega </w:t>
            </w:r>
          </w:p>
          <w:p w14:paraId="42F3B1B6" w14:textId="77777777" w:rsidR="0048727B" w:rsidRPr="00F41505" w:rsidRDefault="0048727B" w:rsidP="001B0761">
            <w:pPr>
              <w:spacing w:line="260" w:lineRule="atLeast"/>
              <w:rPr>
                <w:rFonts w:ascii="Arial" w:hAnsi="Arial"/>
                <w:i/>
                <w:iCs/>
                <w:sz w:val="20"/>
                <w:lang w:eastAsia="en-US"/>
              </w:rPr>
            </w:pPr>
            <w:r w:rsidRPr="00BA159F">
              <w:rPr>
                <w:rFonts w:ascii="Arial" w:hAnsi="Arial"/>
                <w:i/>
                <w:iCs/>
                <w:sz w:val="20"/>
                <w:lang w:eastAsia="en-US"/>
              </w:rPr>
              <w:t xml:space="preserve">bo razvidno, ali po vsebini ustreza </w:t>
            </w:r>
            <w:r>
              <w:rPr>
                <w:rFonts w:ascii="Arial" w:hAnsi="Arial"/>
                <w:i/>
                <w:iCs/>
                <w:sz w:val="20"/>
                <w:lang w:eastAsia="en-US"/>
              </w:rPr>
              <w:t>merilu</w:t>
            </w:r>
            <w:r w:rsidRPr="00BA159F">
              <w:rPr>
                <w:rFonts w:ascii="Arial" w:hAnsi="Arial"/>
                <w:i/>
                <w:iCs/>
                <w:sz w:val="20"/>
                <w:lang w:eastAsia="en-US"/>
              </w:rPr>
              <w:t xml:space="preserve"> javnega naročila:</w:t>
            </w:r>
          </w:p>
        </w:tc>
        <w:tc>
          <w:tcPr>
            <w:tcW w:w="4495" w:type="dxa"/>
            <w:tcBorders>
              <w:top w:val="single" w:sz="4" w:space="0" w:color="auto"/>
              <w:left w:val="single" w:sz="4" w:space="0" w:color="auto"/>
              <w:bottom w:val="single" w:sz="4" w:space="0" w:color="auto"/>
              <w:right w:val="single" w:sz="4" w:space="0" w:color="auto"/>
            </w:tcBorders>
          </w:tcPr>
          <w:p w14:paraId="19F56B89" w14:textId="77777777" w:rsidR="0048727B" w:rsidRPr="001B2C31" w:rsidRDefault="0048727B" w:rsidP="001B0761">
            <w:pPr>
              <w:autoSpaceDE w:val="0"/>
              <w:autoSpaceDN w:val="0"/>
              <w:adjustRightInd w:val="0"/>
              <w:spacing w:line="260" w:lineRule="atLeast"/>
              <w:jc w:val="both"/>
              <w:rPr>
                <w:rFonts w:ascii="Arial" w:hAnsi="Arial"/>
                <w:b/>
                <w:bCs/>
                <w:i/>
                <w:iCs/>
                <w:sz w:val="20"/>
                <w:highlight w:val="yellow"/>
                <w:lang w:eastAsia="en-US"/>
              </w:rPr>
            </w:pPr>
          </w:p>
        </w:tc>
      </w:tr>
    </w:tbl>
    <w:p w14:paraId="4D891E50" w14:textId="77777777" w:rsidR="0048727B" w:rsidRDefault="0048727B" w:rsidP="0048727B">
      <w:pPr>
        <w:tabs>
          <w:tab w:val="center" w:pos="4320"/>
          <w:tab w:val="right" w:pos="8640"/>
        </w:tabs>
        <w:spacing w:line="260" w:lineRule="atLeast"/>
        <w:rPr>
          <w:rFonts w:ascii="Arial" w:hAnsi="Arial" w:cs="Arial"/>
          <w:sz w:val="20"/>
          <w:lang w:eastAsia="en-US"/>
        </w:rPr>
      </w:pPr>
    </w:p>
    <w:p w14:paraId="205CD0AF" w14:textId="77777777" w:rsidR="0048727B" w:rsidRPr="007263CD" w:rsidRDefault="0048727B" w:rsidP="0048727B">
      <w:pPr>
        <w:suppressAutoHyphens/>
        <w:rPr>
          <w:rFonts w:ascii="Arial" w:hAnsi="Arial" w:cs="Arial"/>
          <w:i/>
          <w:sz w:val="20"/>
          <w:szCs w:val="20"/>
          <w:lang w:eastAsia="ar-SA"/>
        </w:rPr>
      </w:pPr>
      <w:r>
        <w:rPr>
          <w:rFonts w:ascii="Arial" w:hAnsi="Arial" w:cs="Arial"/>
          <w:i/>
          <w:sz w:val="20"/>
          <w:szCs w:val="20"/>
          <w:lang w:eastAsia="ar-SA"/>
        </w:rPr>
        <w:t xml:space="preserve">      </w:t>
      </w:r>
      <w:r w:rsidRPr="00BA159F">
        <w:rPr>
          <w:rFonts w:ascii="Arial" w:hAnsi="Arial" w:cs="Arial"/>
          <w:i/>
          <w:sz w:val="20"/>
          <w:szCs w:val="20"/>
          <w:lang w:eastAsia="ar-SA"/>
        </w:rPr>
        <w:t>Po potrebi razširi tabelo.</w:t>
      </w:r>
    </w:p>
    <w:p w14:paraId="23BE9973" w14:textId="77777777" w:rsidR="0048727B" w:rsidRPr="003A3127" w:rsidRDefault="0048727B" w:rsidP="0048727B">
      <w:pPr>
        <w:suppressAutoHyphens/>
        <w:rPr>
          <w:rFonts w:ascii="Arial" w:hAnsi="Arial" w:cs="Arial"/>
          <w:b/>
          <w:sz w:val="20"/>
          <w:szCs w:val="20"/>
          <w:lang w:eastAsia="ar-SA"/>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1"/>
        <w:gridCol w:w="4941"/>
      </w:tblGrid>
      <w:tr w:rsidR="0048727B" w:rsidRPr="003A3127" w14:paraId="6A4991B3" w14:textId="77777777" w:rsidTr="001B0761">
        <w:tc>
          <w:tcPr>
            <w:tcW w:w="4111" w:type="dxa"/>
          </w:tcPr>
          <w:p w14:paraId="62119C61" w14:textId="77777777" w:rsidR="0048727B" w:rsidRPr="003A3127" w:rsidRDefault="0048727B" w:rsidP="001B0761">
            <w:pPr>
              <w:spacing w:line="260" w:lineRule="atLeast"/>
              <w:rPr>
                <w:rFonts w:ascii="Arial" w:hAnsi="Arial" w:cs="Arial"/>
                <w:sz w:val="18"/>
                <w:szCs w:val="18"/>
              </w:rPr>
            </w:pPr>
          </w:p>
        </w:tc>
        <w:tc>
          <w:tcPr>
            <w:tcW w:w="5063" w:type="dxa"/>
          </w:tcPr>
          <w:p w14:paraId="58A919A4" w14:textId="77777777" w:rsidR="0048727B" w:rsidRPr="003A3127" w:rsidRDefault="0048727B" w:rsidP="001B0761">
            <w:pPr>
              <w:spacing w:line="260" w:lineRule="atLeast"/>
              <w:jc w:val="both"/>
              <w:rPr>
                <w:rFonts w:ascii="Arial" w:hAnsi="Arial" w:cs="Arial"/>
                <w:b/>
                <w:sz w:val="20"/>
                <w:szCs w:val="20"/>
                <w:lang w:eastAsia="en-US"/>
              </w:rPr>
            </w:pPr>
            <w:r w:rsidRPr="003A3127">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48727B" w:rsidRPr="003A3127" w14:paraId="7A81490D" w14:textId="77777777" w:rsidTr="001B0761">
        <w:trPr>
          <w:trHeight w:val="992"/>
        </w:trPr>
        <w:tc>
          <w:tcPr>
            <w:tcW w:w="4111" w:type="dxa"/>
          </w:tcPr>
          <w:p w14:paraId="23677A2A" w14:textId="1793C38E" w:rsidR="0048727B" w:rsidRPr="003A3127" w:rsidRDefault="0048727B" w:rsidP="001B0761">
            <w:pPr>
              <w:spacing w:after="120"/>
              <w:jc w:val="both"/>
              <w:rPr>
                <w:rFonts w:cs="Arial"/>
                <w:i/>
                <w:sz w:val="18"/>
                <w:szCs w:val="18"/>
              </w:rPr>
            </w:pPr>
            <w:r w:rsidRPr="003A3127">
              <w:rPr>
                <w:rFonts w:ascii="Arial" w:hAnsi="Arial" w:cs="Arial"/>
                <w:sz w:val="20"/>
                <w:szCs w:val="20"/>
              </w:rPr>
              <w:t xml:space="preserve">Podpis ponudnika oziroma vodilnega partnerja iz skupine ponudnikov </w:t>
            </w:r>
            <w:r w:rsidRPr="003A3127">
              <w:rPr>
                <w:rFonts w:ascii="Arial" w:hAnsi="Arial" w:cs="Arial"/>
                <w:b/>
                <w:sz w:val="20"/>
                <w:szCs w:val="20"/>
              </w:rPr>
              <w:t xml:space="preserve">(ime in priimek, lastnoročni </w:t>
            </w:r>
            <w:r w:rsidR="006346F2">
              <w:rPr>
                <w:rFonts w:ascii="Arial" w:hAnsi="Arial" w:cs="Arial"/>
                <w:b/>
                <w:sz w:val="20"/>
                <w:szCs w:val="20"/>
              </w:rPr>
              <w:t xml:space="preserve">ali elektronski </w:t>
            </w:r>
            <w:r w:rsidRPr="003A3127">
              <w:rPr>
                <w:rFonts w:ascii="Arial" w:hAnsi="Arial" w:cs="Arial"/>
                <w:b/>
                <w:sz w:val="20"/>
                <w:szCs w:val="20"/>
              </w:rPr>
              <w:t>podpis in datum podpisa):</w:t>
            </w:r>
          </w:p>
        </w:tc>
        <w:tc>
          <w:tcPr>
            <w:tcW w:w="5063" w:type="dxa"/>
          </w:tcPr>
          <w:p w14:paraId="53C65394" w14:textId="77777777" w:rsidR="0048727B" w:rsidRPr="003A3127" w:rsidRDefault="0048727B" w:rsidP="001B0761">
            <w:pPr>
              <w:spacing w:line="260" w:lineRule="atLeast"/>
              <w:rPr>
                <w:rFonts w:ascii="Arial" w:hAnsi="Arial" w:cs="Arial"/>
                <w:i/>
                <w:sz w:val="18"/>
                <w:szCs w:val="18"/>
              </w:rPr>
            </w:pPr>
          </w:p>
        </w:tc>
      </w:tr>
    </w:tbl>
    <w:p w14:paraId="4CDC7454" w14:textId="77777777" w:rsidR="0048727B" w:rsidRDefault="0048727B" w:rsidP="0048727B">
      <w:pPr>
        <w:suppressAutoHyphens/>
        <w:rPr>
          <w:rFonts w:ascii="Arial" w:hAnsi="Arial" w:cs="Arial"/>
          <w:b/>
          <w:sz w:val="20"/>
          <w:szCs w:val="20"/>
          <w:lang w:eastAsia="ar-SA"/>
        </w:rPr>
      </w:pPr>
    </w:p>
    <w:p w14:paraId="05D680AE" w14:textId="77777777" w:rsidR="0048727B" w:rsidRPr="003A3127" w:rsidRDefault="0048727B" w:rsidP="0048727B">
      <w:pPr>
        <w:suppressAutoHyphens/>
        <w:rPr>
          <w:rFonts w:ascii="Arial" w:hAnsi="Arial" w:cs="Arial"/>
          <w:b/>
          <w:sz w:val="20"/>
          <w:szCs w:val="20"/>
          <w:lang w:eastAsia="ar-SA"/>
        </w:rPr>
      </w:pPr>
    </w:p>
    <w:p w14:paraId="11135347" w14:textId="77777777" w:rsidR="0048727B" w:rsidRPr="003A3127" w:rsidRDefault="0048727B" w:rsidP="0048727B">
      <w:pPr>
        <w:spacing w:line="260" w:lineRule="atLeast"/>
        <w:jc w:val="both"/>
        <w:rPr>
          <w:rFonts w:ascii="Arial" w:hAnsi="Arial" w:cs="Arial"/>
          <w:sz w:val="20"/>
          <w:lang w:eastAsia="en-US"/>
        </w:rPr>
      </w:pPr>
      <w:r w:rsidRPr="003A3127">
        <w:rPr>
          <w:rFonts w:ascii="Arial" w:hAnsi="Arial" w:cs="Arial"/>
          <w:sz w:val="20"/>
          <w:lang w:eastAsia="en-US"/>
        </w:rPr>
        <w:t>* Kot merilo bo naročnik točkoval le referenc</w:t>
      </w:r>
      <w:r>
        <w:rPr>
          <w:rFonts w:ascii="Arial" w:hAnsi="Arial" w:cs="Arial"/>
          <w:sz w:val="20"/>
          <w:lang w:eastAsia="en-US"/>
        </w:rPr>
        <w:t>o</w:t>
      </w:r>
      <w:r w:rsidRPr="003A3127">
        <w:rPr>
          <w:rFonts w:ascii="Arial" w:hAnsi="Arial" w:cs="Arial"/>
          <w:sz w:val="20"/>
          <w:lang w:eastAsia="en-US"/>
        </w:rPr>
        <w:t>, ki j</w:t>
      </w:r>
      <w:r>
        <w:rPr>
          <w:rFonts w:ascii="Arial" w:hAnsi="Arial" w:cs="Arial"/>
          <w:sz w:val="20"/>
          <w:lang w:eastAsia="en-US"/>
        </w:rPr>
        <w:t>e</w:t>
      </w:r>
      <w:r w:rsidRPr="003A3127">
        <w:rPr>
          <w:rFonts w:ascii="Arial" w:hAnsi="Arial" w:cs="Arial"/>
          <w:sz w:val="20"/>
          <w:lang w:eastAsia="en-US"/>
        </w:rPr>
        <w:t xml:space="preserve"> ponudnik ni navedel kot dokazilo o izpolnjevanju pogoja (na obrazcu 3). </w:t>
      </w:r>
    </w:p>
    <w:p w14:paraId="2D6E89E2" w14:textId="77777777" w:rsidR="0048727B" w:rsidRDefault="0048727B" w:rsidP="0048727B">
      <w:pPr>
        <w:spacing w:line="260" w:lineRule="atLeast"/>
        <w:jc w:val="both"/>
        <w:rPr>
          <w:rFonts w:ascii="Arial" w:hAnsi="Arial" w:cs="Arial"/>
          <w:sz w:val="20"/>
          <w:lang w:eastAsia="en-US"/>
        </w:rPr>
      </w:pPr>
    </w:p>
    <w:p w14:paraId="32F83C05" w14:textId="77777777" w:rsidR="00CB417F" w:rsidRDefault="00CB417F" w:rsidP="0048727B">
      <w:pPr>
        <w:spacing w:line="260" w:lineRule="atLeast"/>
        <w:jc w:val="both"/>
        <w:rPr>
          <w:rFonts w:ascii="Arial" w:hAnsi="Arial" w:cs="Arial"/>
          <w:sz w:val="20"/>
          <w:lang w:eastAsia="en-US"/>
        </w:rPr>
      </w:pPr>
    </w:p>
    <w:p w14:paraId="129B8AE8" w14:textId="77777777" w:rsidR="00CB417F" w:rsidRDefault="00CB417F" w:rsidP="0048727B">
      <w:pPr>
        <w:spacing w:line="260" w:lineRule="atLeast"/>
        <w:jc w:val="both"/>
        <w:rPr>
          <w:rFonts w:ascii="Arial" w:hAnsi="Arial" w:cs="Arial"/>
          <w:sz w:val="20"/>
          <w:lang w:eastAsia="en-US"/>
        </w:rPr>
      </w:pPr>
    </w:p>
    <w:p w14:paraId="0F67D230" w14:textId="77777777" w:rsidR="00CB417F" w:rsidRPr="003A3127" w:rsidRDefault="00CB417F" w:rsidP="0048727B">
      <w:pPr>
        <w:spacing w:line="260" w:lineRule="atLeast"/>
        <w:jc w:val="both"/>
        <w:rPr>
          <w:rFonts w:ascii="Arial" w:hAnsi="Arial" w:cs="Arial"/>
          <w:sz w:val="20"/>
          <w:lang w:eastAsia="en-US"/>
        </w:rPr>
      </w:pPr>
    </w:p>
    <w:p w14:paraId="04AC7AB2" w14:textId="6806809B" w:rsidR="0048727B" w:rsidRPr="003A3127" w:rsidRDefault="0048727B" w:rsidP="0048727B">
      <w:pPr>
        <w:spacing w:line="260" w:lineRule="atLeast"/>
        <w:jc w:val="both"/>
        <w:rPr>
          <w:rFonts w:ascii="Arial" w:hAnsi="Arial" w:cs="Arial"/>
          <w:sz w:val="20"/>
          <w:lang w:eastAsia="en-US"/>
        </w:rPr>
      </w:pPr>
      <w:r>
        <w:rPr>
          <w:rFonts w:ascii="Arial" w:hAnsi="Arial" w:cs="Arial"/>
          <w:sz w:val="20"/>
          <w:lang w:eastAsia="en-US"/>
        </w:rPr>
        <w:t>P</w:t>
      </w:r>
      <w:r w:rsidRPr="003A3127">
        <w:rPr>
          <w:rFonts w:ascii="Arial" w:hAnsi="Arial" w:cs="Arial"/>
          <w:sz w:val="20"/>
          <w:lang w:eastAsia="en-US"/>
        </w:rPr>
        <w:t>rilog</w:t>
      </w:r>
      <w:r w:rsidR="006346F2">
        <w:rPr>
          <w:rFonts w:ascii="Arial" w:hAnsi="Arial" w:cs="Arial"/>
          <w:sz w:val="20"/>
          <w:lang w:eastAsia="en-US"/>
        </w:rPr>
        <w:t>e</w:t>
      </w:r>
      <w:r w:rsidRPr="003A3127">
        <w:rPr>
          <w:rFonts w:ascii="Arial" w:hAnsi="Arial" w:cs="Arial"/>
          <w:sz w:val="20"/>
          <w:lang w:eastAsia="en-US"/>
        </w:rPr>
        <w:t>:</w:t>
      </w:r>
    </w:p>
    <w:p w14:paraId="67EBBF1A" w14:textId="3C9DB279" w:rsidR="0048727B" w:rsidRDefault="0048727B" w:rsidP="0048727B">
      <w:pPr>
        <w:suppressAutoHyphens/>
        <w:spacing w:line="260" w:lineRule="atLeast"/>
        <w:jc w:val="both"/>
        <w:rPr>
          <w:rFonts w:ascii="Arial" w:hAnsi="Arial" w:cs="Arial"/>
          <w:sz w:val="20"/>
          <w:lang w:eastAsia="en-US"/>
        </w:rPr>
      </w:pPr>
      <w:r>
        <w:rPr>
          <w:rFonts w:ascii="Arial" w:hAnsi="Arial" w:cs="Arial"/>
          <w:sz w:val="20"/>
          <w:lang w:eastAsia="en-US"/>
        </w:rPr>
        <w:t xml:space="preserve">- </w:t>
      </w:r>
      <w:r w:rsidRPr="003A3127">
        <w:rPr>
          <w:rFonts w:ascii="Arial" w:hAnsi="Arial" w:cs="Arial"/>
          <w:sz w:val="20"/>
          <w:lang w:eastAsia="en-US"/>
        </w:rPr>
        <w:t>potrjen</w:t>
      </w:r>
      <w:r>
        <w:rPr>
          <w:rFonts w:ascii="Arial" w:hAnsi="Arial" w:cs="Arial"/>
          <w:sz w:val="20"/>
          <w:lang w:eastAsia="en-US"/>
        </w:rPr>
        <w:t>o</w:t>
      </w:r>
      <w:r w:rsidRPr="003A3127">
        <w:rPr>
          <w:rFonts w:ascii="Arial" w:hAnsi="Arial" w:cs="Arial"/>
          <w:sz w:val="20"/>
          <w:lang w:eastAsia="en-US"/>
        </w:rPr>
        <w:t xml:space="preserve"> referenčn</w:t>
      </w:r>
      <w:r>
        <w:rPr>
          <w:rFonts w:ascii="Arial" w:hAnsi="Arial" w:cs="Arial"/>
          <w:sz w:val="20"/>
          <w:lang w:eastAsia="en-US"/>
        </w:rPr>
        <w:t>o</w:t>
      </w:r>
      <w:r w:rsidRPr="003A3127">
        <w:rPr>
          <w:rFonts w:ascii="Arial" w:hAnsi="Arial" w:cs="Arial"/>
          <w:sz w:val="20"/>
          <w:lang w:eastAsia="en-US"/>
        </w:rPr>
        <w:t xml:space="preserve"> potrdil</w:t>
      </w:r>
      <w:r>
        <w:rPr>
          <w:rFonts w:ascii="Arial" w:hAnsi="Arial" w:cs="Arial"/>
          <w:sz w:val="20"/>
          <w:lang w:eastAsia="en-US"/>
        </w:rPr>
        <w:t>o</w:t>
      </w:r>
      <w:r w:rsidR="00C06E67">
        <w:rPr>
          <w:rFonts w:ascii="Arial" w:hAnsi="Arial" w:cs="Arial"/>
          <w:sz w:val="20"/>
          <w:lang w:eastAsia="en-US"/>
        </w:rPr>
        <w:t xml:space="preserve"> z dokazilom, da je projekt zaključen</w:t>
      </w:r>
    </w:p>
    <w:p w14:paraId="27669748" w14:textId="2573DB17" w:rsidR="006346F2" w:rsidRDefault="006346F2" w:rsidP="0048727B">
      <w:pPr>
        <w:suppressAutoHyphens/>
        <w:spacing w:line="260" w:lineRule="atLeast"/>
        <w:jc w:val="both"/>
        <w:rPr>
          <w:rFonts w:ascii="Arial" w:hAnsi="Arial" w:cs="Arial"/>
          <w:sz w:val="20"/>
          <w:lang w:eastAsia="en-US"/>
        </w:rPr>
      </w:pPr>
      <w:r>
        <w:rPr>
          <w:rFonts w:ascii="Arial" w:hAnsi="Arial" w:cs="Arial"/>
          <w:sz w:val="20"/>
          <w:lang w:eastAsia="en-US"/>
        </w:rPr>
        <w:t>- dokazilo o stopnji izobrazbe</w:t>
      </w:r>
    </w:p>
    <w:p w14:paraId="5A0F2A60" w14:textId="6A60169C" w:rsidR="0048727B" w:rsidRDefault="0048727B" w:rsidP="0048727B">
      <w:pPr>
        <w:suppressAutoHyphens/>
        <w:spacing w:line="260" w:lineRule="atLeast"/>
        <w:jc w:val="both"/>
        <w:rPr>
          <w:rFonts w:ascii="Arial" w:hAnsi="Arial" w:cs="Arial"/>
          <w:sz w:val="20"/>
          <w:lang w:eastAsia="en-US"/>
        </w:rPr>
      </w:pPr>
      <w:r w:rsidRPr="00F41505">
        <w:rPr>
          <w:rFonts w:ascii="Arial" w:hAnsi="Arial" w:cs="Arial"/>
          <w:sz w:val="20"/>
          <w:lang w:eastAsia="en-US"/>
        </w:rPr>
        <w:t xml:space="preserve">- </w:t>
      </w:r>
      <w:r w:rsidRPr="00BA159F">
        <w:rPr>
          <w:rFonts w:ascii="Arial" w:hAnsi="Arial" w:cs="Arial"/>
          <w:sz w:val="20"/>
          <w:lang w:eastAsia="en-US"/>
        </w:rPr>
        <w:t>pogodb</w:t>
      </w:r>
      <w:r>
        <w:rPr>
          <w:rFonts w:ascii="Arial" w:hAnsi="Arial" w:cs="Arial"/>
          <w:sz w:val="20"/>
          <w:lang w:eastAsia="en-US"/>
        </w:rPr>
        <w:t>a,</w:t>
      </w:r>
      <w:r w:rsidRPr="00BA159F">
        <w:rPr>
          <w:rFonts w:ascii="Arial" w:hAnsi="Arial" w:cs="Arial"/>
          <w:sz w:val="20"/>
          <w:lang w:eastAsia="en-US"/>
        </w:rPr>
        <w:t xml:space="preserve"> sklep o imenovanju v delovno skupino ali izjav</w:t>
      </w:r>
      <w:r>
        <w:rPr>
          <w:rFonts w:ascii="Arial" w:hAnsi="Arial" w:cs="Arial"/>
          <w:sz w:val="20"/>
          <w:lang w:eastAsia="en-US"/>
        </w:rPr>
        <w:t>a</w:t>
      </w:r>
      <w:r w:rsidRPr="00BA159F">
        <w:rPr>
          <w:rFonts w:ascii="Arial" w:hAnsi="Arial" w:cs="Arial"/>
          <w:sz w:val="20"/>
          <w:lang w:eastAsia="en-US"/>
        </w:rPr>
        <w:t xml:space="preserve"> koordinatorja</w:t>
      </w:r>
      <w:r w:rsidR="006346F2">
        <w:rPr>
          <w:rFonts w:ascii="Arial" w:hAnsi="Arial" w:cs="Arial"/>
          <w:sz w:val="20"/>
          <w:lang w:eastAsia="en-US"/>
        </w:rPr>
        <w:t>/partnerja</w:t>
      </w:r>
      <w:r w:rsidRPr="00BA159F">
        <w:rPr>
          <w:rFonts w:ascii="Arial" w:hAnsi="Arial" w:cs="Arial"/>
          <w:sz w:val="20"/>
          <w:lang w:eastAsia="en-US"/>
        </w:rPr>
        <w:t xml:space="preserve"> projekta o članstvu tega kadra v </w:t>
      </w:r>
      <w:r w:rsidRPr="002D4E47">
        <w:rPr>
          <w:rFonts w:ascii="Arial" w:hAnsi="Arial" w:cs="Arial"/>
          <w:sz w:val="20"/>
          <w:lang w:eastAsia="en-US"/>
        </w:rPr>
        <w:t>skupini ali na projektu</w:t>
      </w:r>
    </w:p>
    <w:p w14:paraId="1807B48D" w14:textId="359572FE" w:rsidR="006346F2" w:rsidRPr="003A3127" w:rsidRDefault="006346F2" w:rsidP="0048727B">
      <w:pPr>
        <w:suppressAutoHyphens/>
        <w:spacing w:line="260" w:lineRule="atLeast"/>
        <w:jc w:val="both"/>
        <w:rPr>
          <w:rFonts w:ascii="Arial" w:hAnsi="Arial" w:cs="Arial"/>
          <w:sz w:val="20"/>
          <w:lang w:eastAsia="en-US"/>
        </w:rPr>
      </w:pPr>
      <w:r>
        <w:rPr>
          <w:rFonts w:ascii="Arial" w:hAnsi="Arial" w:cs="Arial"/>
          <w:sz w:val="20"/>
          <w:lang w:eastAsia="en-US"/>
        </w:rPr>
        <w:t xml:space="preserve">- </w:t>
      </w:r>
      <w:r w:rsidRPr="006346F2">
        <w:rPr>
          <w:rFonts w:ascii="Arial" w:hAnsi="Arial" w:cs="Arial"/>
          <w:sz w:val="20"/>
          <w:lang w:eastAsia="en-US"/>
        </w:rPr>
        <w:t>izjav</w:t>
      </w:r>
      <w:r>
        <w:rPr>
          <w:rFonts w:ascii="Arial" w:hAnsi="Arial" w:cs="Arial"/>
          <w:sz w:val="20"/>
          <w:lang w:eastAsia="en-US"/>
        </w:rPr>
        <w:t>a</w:t>
      </w:r>
      <w:r w:rsidRPr="006346F2">
        <w:rPr>
          <w:rFonts w:ascii="Arial" w:hAnsi="Arial" w:cs="Arial"/>
          <w:sz w:val="20"/>
          <w:lang w:eastAsia="en-US"/>
        </w:rPr>
        <w:t xml:space="preserve"> koordinatorja/partnerja mednarodnega projekta o vodenju skupine</w:t>
      </w:r>
    </w:p>
    <w:p w14:paraId="021A18AD" w14:textId="77777777" w:rsidR="0048727B" w:rsidRPr="003A401A" w:rsidRDefault="0048727B" w:rsidP="0013142F">
      <w:pPr>
        <w:spacing w:line="260" w:lineRule="atLeast"/>
        <w:rPr>
          <w:rFonts w:ascii="Arial" w:hAnsi="Arial" w:cs="Arial"/>
          <w:color w:val="FF0000"/>
          <w:sz w:val="20"/>
          <w:szCs w:val="20"/>
          <w:lang w:eastAsia="en-US"/>
        </w:rPr>
      </w:pPr>
    </w:p>
    <w:p w14:paraId="1C004034" w14:textId="77777777" w:rsidR="0013142F" w:rsidRDefault="0013142F" w:rsidP="0013142F">
      <w:pPr>
        <w:spacing w:line="260" w:lineRule="atLeast"/>
        <w:rPr>
          <w:rFonts w:ascii="Arial" w:hAnsi="Arial" w:cs="Arial"/>
          <w:color w:val="FF0000"/>
          <w:sz w:val="20"/>
          <w:szCs w:val="20"/>
          <w:lang w:eastAsia="en-US"/>
        </w:rPr>
      </w:pPr>
    </w:p>
    <w:p w14:paraId="7345BB85" w14:textId="77777777" w:rsidR="00CB417F" w:rsidRDefault="00CB417F" w:rsidP="0013142F">
      <w:pPr>
        <w:spacing w:line="260" w:lineRule="atLeast"/>
        <w:rPr>
          <w:rFonts w:ascii="Arial" w:hAnsi="Arial" w:cs="Arial"/>
          <w:color w:val="FF0000"/>
          <w:sz w:val="20"/>
          <w:szCs w:val="20"/>
          <w:lang w:eastAsia="en-US"/>
        </w:rPr>
      </w:pPr>
    </w:p>
    <w:p w14:paraId="6C2B2AA6" w14:textId="77777777" w:rsidR="00CB417F" w:rsidRDefault="00CB417F" w:rsidP="0013142F">
      <w:pPr>
        <w:spacing w:line="260" w:lineRule="atLeast"/>
        <w:rPr>
          <w:rFonts w:ascii="Arial" w:hAnsi="Arial" w:cs="Arial"/>
          <w:color w:val="FF0000"/>
          <w:sz w:val="20"/>
          <w:szCs w:val="20"/>
          <w:lang w:eastAsia="en-US"/>
        </w:rPr>
      </w:pPr>
    </w:p>
    <w:p w14:paraId="173ECC20" w14:textId="77777777" w:rsidR="00CB417F" w:rsidRDefault="00CB417F" w:rsidP="0013142F">
      <w:pPr>
        <w:spacing w:line="260" w:lineRule="atLeast"/>
        <w:rPr>
          <w:rFonts w:ascii="Arial" w:hAnsi="Arial" w:cs="Arial"/>
          <w:color w:val="FF0000"/>
          <w:sz w:val="20"/>
          <w:szCs w:val="20"/>
          <w:lang w:eastAsia="en-US"/>
        </w:rPr>
      </w:pPr>
    </w:p>
    <w:p w14:paraId="287F871B" w14:textId="77777777" w:rsidR="00CB417F" w:rsidRDefault="00CB417F" w:rsidP="0013142F">
      <w:pPr>
        <w:spacing w:line="260" w:lineRule="atLeast"/>
        <w:rPr>
          <w:rFonts w:ascii="Arial" w:hAnsi="Arial" w:cs="Arial"/>
          <w:color w:val="FF0000"/>
          <w:sz w:val="20"/>
          <w:szCs w:val="20"/>
          <w:lang w:eastAsia="en-US"/>
        </w:rPr>
      </w:pPr>
    </w:p>
    <w:p w14:paraId="23461391" w14:textId="77777777" w:rsidR="00CB417F" w:rsidRDefault="00CB417F" w:rsidP="0013142F">
      <w:pPr>
        <w:spacing w:line="260" w:lineRule="atLeast"/>
        <w:rPr>
          <w:rFonts w:ascii="Arial" w:hAnsi="Arial" w:cs="Arial"/>
          <w:color w:val="FF0000"/>
          <w:sz w:val="20"/>
          <w:szCs w:val="20"/>
          <w:lang w:eastAsia="en-US"/>
        </w:rPr>
      </w:pPr>
    </w:p>
    <w:p w14:paraId="4CD6538B" w14:textId="77777777" w:rsidR="00CB417F" w:rsidRDefault="00CB417F" w:rsidP="0013142F">
      <w:pPr>
        <w:spacing w:line="260" w:lineRule="atLeast"/>
        <w:rPr>
          <w:rFonts w:ascii="Arial" w:hAnsi="Arial" w:cs="Arial"/>
          <w:color w:val="FF0000"/>
          <w:sz w:val="20"/>
          <w:szCs w:val="20"/>
          <w:lang w:eastAsia="en-US"/>
        </w:rPr>
      </w:pPr>
    </w:p>
    <w:p w14:paraId="33FD92CA" w14:textId="77777777" w:rsidR="00CB417F" w:rsidRDefault="00CB417F" w:rsidP="0013142F">
      <w:pPr>
        <w:spacing w:line="260" w:lineRule="atLeast"/>
        <w:rPr>
          <w:rFonts w:ascii="Arial" w:hAnsi="Arial" w:cs="Arial"/>
          <w:color w:val="FF0000"/>
          <w:sz w:val="20"/>
          <w:szCs w:val="20"/>
          <w:lang w:eastAsia="en-US"/>
        </w:rPr>
      </w:pPr>
    </w:p>
    <w:p w14:paraId="4B62C3BA" w14:textId="77777777" w:rsidR="00CB417F" w:rsidRDefault="00CB417F" w:rsidP="0013142F">
      <w:pPr>
        <w:spacing w:line="260" w:lineRule="atLeast"/>
        <w:rPr>
          <w:rFonts w:ascii="Arial" w:hAnsi="Arial" w:cs="Arial"/>
          <w:color w:val="FF0000"/>
          <w:sz w:val="20"/>
          <w:szCs w:val="20"/>
          <w:lang w:eastAsia="en-US"/>
        </w:rPr>
      </w:pPr>
    </w:p>
    <w:p w14:paraId="5176339F" w14:textId="77777777" w:rsidR="00CB417F" w:rsidRDefault="00CB417F" w:rsidP="0013142F">
      <w:pPr>
        <w:spacing w:line="260" w:lineRule="atLeast"/>
        <w:rPr>
          <w:rFonts w:ascii="Arial" w:hAnsi="Arial" w:cs="Arial"/>
          <w:color w:val="FF0000"/>
          <w:sz w:val="20"/>
          <w:szCs w:val="20"/>
          <w:lang w:eastAsia="en-US"/>
        </w:rPr>
      </w:pPr>
    </w:p>
    <w:p w14:paraId="7E4093EB" w14:textId="77777777" w:rsidR="00CB417F" w:rsidRDefault="00CB417F" w:rsidP="0013142F">
      <w:pPr>
        <w:spacing w:line="260" w:lineRule="atLeast"/>
        <w:rPr>
          <w:rFonts w:ascii="Arial" w:hAnsi="Arial" w:cs="Arial"/>
          <w:color w:val="FF0000"/>
          <w:sz w:val="20"/>
          <w:szCs w:val="20"/>
          <w:lang w:eastAsia="en-US"/>
        </w:rPr>
      </w:pPr>
    </w:p>
    <w:p w14:paraId="7C6634D3" w14:textId="77777777" w:rsidR="00CB417F" w:rsidRDefault="00CB417F" w:rsidP="0013142F">
      <w:pPr>
        <w:spacing w:line="260" w:lineRule="atLeast"/>
        <w:rPr>
          <w:rFonts w:ascii="Arial" w:hAnsi="Arial" w:cs="Arial"/>
          <w:color w:val="FF0000"/>
          <w:sz w:val="20"/>
          <w:szCs w:val="20"/>
          <w:lang w:eastAsia="en-US"/>
        </w:rPr>
      </w:pPr>
    </w:p>
    <w:p w14:paraId="3C138671" w14:textId="77777777" w:rsidR="00CB417F" w:rsidRDefault="00CB417F" w:rsidP="0013142F">
      <w:pPr>
        <w:spacing w:line="260" w:lineRule="atLeast"/>
        <w:rPr>
          <w:rFonts w:ascii="Arial" w:hAnsi="Arial" w:cs="Arial"/>
          <w:color w:val="FF0000"/>
          <w:sz w:val="20"/>
          <w:szCs w:val="20"/>
          <w:lang w:eastAsia="en-US"/>
        </w:rPr>
      </w:pPr>
    </w:p>
    <w:p w14:paraId="28B1BD19" w14:textId="77777777" w:rsidR="00CB417F" w:rsidRPr="003A401A" w:rsidRDefault="00CB417F" w:rsidP="0013142F">
      <w:pPr>
        <w:spacing w:line="260" w:lineRule="atLeast"/>
        <w:rPr>
          <w:rFonts w:ascii="Arial" w:hAnsi="Arial" w:cs="Arial"/>
          <w:color w:val="FF0000"/>
          <w:sz w:val="20"/>
          <w:szCs w:val="20"/>
          <w:lang w:eastAsia="en-US"/>
        </w:rPr>
      </w:pPr>
    </w:p>
    <w:p w14:paraId="77C27F07" w14:textId="77777777" w:rsidR="00CE2D2F" w:rsidRPr="003A401A" w:rsidRDefault="00CE2D2F" w:rsidP="0013142F">
      <w:pPr>
        <w:spacing w:line="260" w:lineRule="atLeast"/>
        <w:rPr>
          <w:rFonts w:ascii="Arial" w:hAnsi="Arial" w:cs="Arial"/>
          <w:color w:val="FF0000"/>
          <w:sz w:val="20"/>
          <w:szCs w:val="20"/>
          <w:lang w:eastAsia="en-US"/>
        </w:rPr>
      </w:pPr>
    </w:p>
    <w:p w14:paraId="072E7859" w14:textId="65EA7F0A" w:rsidR="002C7955" w:rsidRPr="00A93C7A" w:rsidRDefault="002C7955" w:rsidP="002C7955">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435F32">
        <w:rPr>
          <w:rFonts w:ascii="Arial" w:hAnsi="Arial" w:cs="Arial"/>
          <w:b/>
          <w:sz w:val="20"/>
          <w:szCs w:val="20"/>
          <w:lang w:eastAsia="en-US"/>
        </w:rPr>
        <w:lastRenderedPageBreak/>
        <w:t>Obrazec 5: IZJAVA REFERENČNEGA NAROČNIKA – REFERENCE PONUDNIKA IN KADRA</w:t>
      </w:r>
    </w:p>
    <w:p w14:paraId="1CCB96DF" w14:textId="77777777" w:rsidR="002C7955" w:rsidRPr="00A93C7A" w:rsidRDefault="002C7955" w:rsidP="002C7955">
      <w:pPr>
        <w:spacing w:line="260" w:lineRule="atLeast"/>
        <w:rPr>
          <w:rFonts w:ascii="Arial" w:hAnsi="Arial" w:cs="Arial"/>
          <w:sz w:val="20"/>
          <w:szCs w:val="20"/>
          <w:lang w:eastAsia="en-US"/>
        </w:rPr>
      </w:pPr>
    </w:p>
    <w:p w14:paraId="4967A6C1" w14:textId="77777777" w:rsidR="002C7955" w:rsidRDefault="002C7955" w:rsidP="002C7955">
      <w:pPr>
        <w:spacing w:line="260" w:lineRule="atLeast"/>
        <w:rPr>
          <w:rFonts w:ascii="Arial" w:hAnsi="Arial" w:cs="Arial"/>
          <w:sz w:val="20"/>
          <w:szCs w:val="20"/>
          <w:lang w:eastAsia="en-US"/>
        </w:rPr>
      </w:pPr>
    </w:p>
    <w:p w14:paraId="2875075E" w14:textId="77777777" w:rsidR="002C7955" w:rsidRPr="004B45E8" w:rsidRDefault="002C7955" w:rsidP="002C7955">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kadra – za izpolnjevanje merila: DA / NE </w:t>
      </w:r>
      <w:r w:rsidRPr="004B45E8">
        <w:rPr>
          <w:rFonts w:ascii="Arial" w:hAnsi="Arial" w:cs="Arial"/>
          <w:sz w:val="20"/>
          <w:szCs w:val="20"/>
          <w:lang w:eastAsia="en-US"/>
        </w:rPr>
        <w:t>(obkrožiti)</w:t>
      </w:r>
    </w:p>
    <w:p w14:paraId="2CA85F0A" w14:textId="77777777" w:rsidR="002C7955" w:rsidRPr="004B45E8" w:rsidRDefault="002C7955" w:rsidP="002C7955">
      <w:pPr>
        <w:spacing w:line="260" w:lineRule="atLeast"/>
        <w:rPr>
          <w:rFonts w:ascii="Arial" w:hAnsi="Arial" w:cs="Arial"/>
          <w:sz w:val="20"/>
          <w:szCs w:val="20"/>
          <w:lang w:eastAsia="en-US"/>
        </w:rPr>
      </w:pPr>
    </w:p>
    <w:p w14:paraId="5252DDD2" w14:textId="77777777" w:rsidR="002C7955" w:rsidRPr="004B45E8" w:rsidRDefault="002C7955" w:rsidP="002C7955">
      <w:pPr>
        <w:spacing w:line="260" w:lineRule="atLeast"/>
        <w:rPr>
          <w:rFonts w:ascii="Arial" w:hAnsi="Arial" w:cs="Arial"/>
          <w:sz w:val="20"/>
          <w:szCs w:val="20"/>
          <w:lang w:eastAsia="en-US"/>
        </w:rPr>
      </w:pPr>
      <w:r w:rsidRPr="004B45E8">
        <w:rPr>
          <w:rFonts w:ascii="Arial" w:hAnsi="Arial" w:cs="Arial"/>
          <w:b/>
          <w:sz w:val="20"/>
          <w:szCs w:val="20"/>
          <w:lang w:eastAsia="en-US"/>
        </w:rPr>
        <w:t xml:space="preserve">** Reference kadra – za izpolnjevanje pogoja: DA / NE </w:t>
      </w:r>
      <w:r w:rsidRPr="004B45E8">
        <w:rPr>
          <w:rFonts w:ascii="Arial" w:hAnsi="Arial" w:cs="Arial"/>
          <w:sz w:val="20"/>
          <w:szCs w:val="20"/>
          <w:lang w:eastAsia="en-US"/>
        </w:rPr>
        <w:t>(obkrožiti)</w:t>
      </w:r>
    </w:p>
    <w:p w14:paraId="50149D4D" w14:textId="77777777" w:rsidR="002C7955" w:rsidRPr="004B45E8" w:rsidRDefault="002C7955" w:rsidP="002C7955">
      <w:pPr>
        <w:spacing w:line="260" w:lineRule="atLeast"/>
        <w:rPr>
          <w:rFonts w:ascii="Arial" w:hAnsi="Arial" w:cs="Arial"/>
          <w:sz w:val="20"/>
          <w:szCs w:val="20"/>
          <w:lang w:eastAsia="en-US"/>
        </w:rPr>
      </w:pPr>
    </w:p>
    <w:p w14:paraId="41E36EE9" w14:textId="77777777" w:rsidR="002C7955" w:rsidRPr="004B45E8" w:rsidRDefault="002C7955" w:rsidP="002C7955">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ponudnika – za izpolnjevanje pogoja: DA / NE </w:t>
      </w:r>
      <w:r w:rsidRPr="004B45E8">
        <w:rPr>
          <w:rFonts w:ascii="Arial" w:hAnsi="Arial" w:cs="Arial"/>
          <w:sz w:val="20"/>
          <w:szCs w:val="20"/>
          <w:lang w:eastAsia="en-US"/>
        </w:rPr>
        <w:t>(obkrožiti)</w:t>
      </w:r>
    </w:p>
    <w:p w14:paraId="4D22B59D" w14:textId="77777777" w:rsidR="002C7955" w:rsidRPr="004B45E8" w:rsidRDefault="002C7955" w:rsidP="002C7955">
      <w:pPr>
        <w:spacing w:line="260" w:lineRule="atLeast"/>
        <w:rPr>
          <w:rFonts w:ascii="Arial" w:hAnsi="Arial" w:cs="Arial"/>
          <w:b/>
          <w:sz w:val="20"/>
          <w:szCs w:val="20"/>
          <w:lang w:eastAsia="en-US"/>
        </w:rPr>
      </w:pPr>
    </w:p>
    <w:p w14:paraId="479E2120"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Naziv in naslov referenčnega naročnika (potrjevalca reference):</w:t>
      </w:r>
    </w:p>
    <w:p w14:paraId="1869A158" w14:textId="77777777" w:rsidR="002C7955" w:rsidRPr="004B45E8" w:rsidRDefault="002C7955" w:rsidP="002C7955">
      <w:pPr>
        <w:spacing w:line="260" w:lineRule="atLeast"/>
        <w:jc w:val="both"/>
        <w:rPr>
          <w:rFonts w:ascii="Arial" w:eastAsia="Calibri" w:hAnsi="Arial" w:cs="Arial"/>
          <w:sz w:val="20"/>
          <w:szCs w:val="20"/>
          <w:lang w:eastAsia="en-US"/>
        </w:rPr>
      </w:pPr>
    </w:p>
    <w:p w14:paraId="275F62D8"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w:t>
      </w:r>
    </w:p>
    <w:p w14:paraId="115FC2F3" w14:textId="77777777" w:rsidR="002C7955" w:rsidRPr="004B45E8" w:rsidRDefault="002C7955" w:rsidP="002C7955">
      <w:pPr>
        <w:spacing w:line="260" w:lineRule="atLeast"/>
        <w:jc w:val="both"/>
        <w:rPr>
          <w:rFonts w:ascii="Arial" w:eastAsia="Calibri" w:hAnsi="Arial" w:cs="Arial"/>
          <w:sz w:val="20"/>
          <w:szCs w:val="20"/>
          <w:lang w:eastAsia="en-US"/>
        </w:rPr>
      </w:pPr>
    </w:p>
    <w:p w14:paraId="21C6ACE3" w14:textId="34A1F1F5" w:rsidR="002C7955" w:rsidRPr="004B45E8" w:rsidRDefault="002C7955" w:rsidP="002C7955">
      <w:pPr>
        <w:tabs>
          <w:tab w:val="left" w:pos="708"/>
        </w:tabs>
        <w:spacing w:line="260" w:lineRule="atLeast"/>
        <w:jc w:val="both"/>
        <w:rPr>
          <w:rFonts w:ascii="Arial" w:hAnsi="Arial"/>
          <w:sz w:val="20"/>
          <w:szCs w:val="20"/>
          <w:lang w:eastAsia="en-US"/>
        </w:rPr>
      </w:pPr>
      <w:r w:rsidRPr="004B45E8">
        <w:rPr>
          <w:rFonts w:ascii="Arial" w:hAnsi="Arial"/>
          <w:color w:val="000000"/>
          <w:sz w:val="20"/>
          <w:szCs w:val="20"/>
          <w:lang w:eastAsia="en-US"/>
        </w:rPr>
        <w:t xml:space="preserve">Pod kazensko in materialno odgovornostjo izjavljamo, da </w:t>
      </w:r>
      <w:r w:rsidRPr="004B45E8">
        <w:rPr>
          <w:rFonts w:ascii="Arial" w:hAnsi="Arial"/>
          <w:sz w:val="20"/>
          <w:szCs w:val="20"/>
          <w:lang w:eastAsia="en-US"/>
        </w:rPr>
        <w:t xml:space="preserve">je </w:t>
      </w:r>
      <w:r w:rsidRPr="004B45E8">
        <w:rPr>
          <w:rFonts w:ascii="Arial" w:hAnsi="Arial"/>
          <w:bCs/>
          <w:color w:val="000000"/>
          <w:sz w:val="20"/>
          <w:szCs w:val="20"/>
          <w:lang w:eastAsia="en-US"/>
        </w:rPr>
        <w:t>____________________________</w:t>
      </w:r>
      <w:r w:rsidRPr="004B45E8">
        <w:rPr>
          <w:rFonts w:ascii="Arial" w:hAnsi="Arial"/>
          <w:sz w:val="20"/>
          <w:szCs w:val="20"/>
          <w:lang w:eastAsia="en-US"/>
        </w:rPr>
        <w:t xml:space="preserve"> </w:t>
      </w:r>
      <w:r w:rsidRPr="004B45E8">
        <w:rPr>
          <w:rFonts w:ascii="Arial" w:hAnsi="Arial"/>
          <w:i/>
          <w:sz w:val="20"/>
          <w:szCs w:val="20"/>
          <w:lang w:eastAsia="en-US"/>
        </w:rPr>
        <w:t xml:space="preserve">(navesti naziv ponudnika/navesti ime in priimek kadra) </w:t>
      </w:r>
      <w:r w:rsidRPr="004B45E8">
        <w:rPr>
          <w:rFonts w:ascii="Arial" w:hAnsi="Arial"/>
          <w:sz w:val="20"/>
          <w:szCs w:val="20"/>
          <w:lang w:eastAsia="en-US"/>
        </w:rPr>
        <w:t>kot</w:t>
      </w:r>
      <w:r w:rsidRPr="004B45E8">
        <w:rPr>
          <w:rFonts w:ascii="Arial" w:hAnsi="Arial"/>
          <w:i/>
          <w:sz w:val="20"/>
          <w:szCs w:val="20"/>
          <w:lang w:eastAsia="en-US"/>
        </w:rPr>
        <w:t xml:space="preserve"> ________________________________ (navesti, v kakšni vlogi je kader sodeloval) </w:t>
      </w:r>
      <w:r w:rsidRPr="004B45E8">
        <w:rPr>
          <w:rFonts w:ascii="Arial" w:hAnsi="Arial"/>
          <w:sz w:val="20"/>
          <w:szCs w:val="20"/>
          <w:lang w:eastAsia="en-US"/>
        </w:rPr>
        <w:t>v času od _______________ do _____________ na podlagi pogodbe/naročilnice št. ____________________________, sklenjene z nami kot naročnikom, za izvedbo</w:t>
      </w:r>
      <w:r w:rsidR="001E68C9">
        <w:rPr>
          <w:rFonts w:ascii="Arial" w:hAnsi="Arial"/>
          <w:sz w:val="20"/>
          <w:szCs w:val="20"/>
          <w:lang w:eastAsia="en-US"/>
        </w:rPr>
        <w:t xml:space="preserve"> </w:t>
      </w:r>
      <w:r w:rsidRPr="004B45E8">
        <w:rPr>
          <w:rFonts w:ascii="Arial" w:hAnsi="Arial"/>
          <w:sz w:val="20"/>
          <w:szCs w:val="20"/>
          <w:lang w:eastAsia="en-US"/>
        </w:rPr>
        <w:t xml:space="preserve">_______________________________________________, s pogodbeno vrednostjo _________________________, v skladu z določili prej navedene pogodbe/naročilnice, uspešno izvedel pogodbena dela. </w:t>
      </w:r>
    </w:p>
    <w:p w14:paraId="5DE33450"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p>
    <w:p w14:paraId="705AD593" w14:textId="77777777" w:rsidR="002C7955" w:rsidRPr="00A93C7A" w:rsidRDefault="002C7955" w:rsidP="002C7955">
      <w:pPr>
        <w:tabs>
          <w:tab w:val="left" w:pos="708"/>
        </w:tabs>
        <w:spacing w:line="260" w:lineRule="atLeast"/>
        <w:jc w:val="both"/>
        <w:rPr>
          <w:rFonts w:ascii="Arial" w:hAnsi="Arial"/>
          <w:sz w:val="20"/>
          <w:szCs w:val="20"/>
          <w:lang w:eastAsia="en-US"/>
        </w:rPr>
      </w:pPr>
      <w:r w:rsidRPr="008E3F01">
        <w:rPr>
          <w:rFonts w:ascii="Arial" w:hAnsi="Arial"/>
          <w:sz w:val="20"/>
          <w:szCs w:val="20"/>
          <w:lang w:eastAsia="en-US"/>
        </w:rPr>
        <w:t>Dela so</w:t>
      </w:r>
      <w:r w:rsidRPr="008E3F01">
        <w:rPr>
          <w:rFonts w:ascii="Arial" w:hAnsi="Arial" w:cs="Arial"/>
          <w:sz w:val="20"/>
          <w:szCs w:val="20"/>
          <w:lang w:eastAsia="en-US"/>
        </w:rPr>
        <w:t xml:space="preserve"> bila opravljena v zahtevanem obsegu, obdobju, kvalitetno, strokovno in v dogovorjenih rokih.</w:t>
      </w:r>
    </w:p>
    <w:p w14:paraId="67C0538C" w14:textId="77777777" w:rsidR="002C7955" w:rsidRDefault="002C7955" w:rsidP="002C7955">
      <w:pPr>
        <w:tabs>
          <w:tab w:val="center" w:pos="4320"/>
          <w:tab w:val="right" w:pos="8640"/>
        </w:tabs>
        <w:spacing w:line="260" w:lineRule="atLeast"/>
        <w:jc w:val="both"/>
        <w:rPr>
          <w:rFonts w:ascii="Arial" w:hAnsi="Arial" w:cs="Arial"/>
          <w:sz w:val="20"/>
          <w:lang w:eastAsia="en-US"/>
        </w:rPr>
      </w:pPr>
    </w:p>
    <w:p w14:paraId="58521878"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r w:rsidRPr="004B45E8">
        <w:rPr>
          <w:rFonts w:ascii="Arial" w:hAnsi="Arial" w:cs="Arial"/>
          <w:sz w:val="20"/>
          <w:lang w:eastAsia="en-US"/>
        </w:rPr>
        <w:t>Navedba naziva in vsebine referenc</w:t>
      </w:r>
      <w:r>
        <w:rPr>
          <w:rFonts w:ascii="Arial" w:hAnsi="Arial" w:cs="Arial"/>
          <w:sz w:val="20"/>
          <w:lang w:eastAsia="en-US"/>
        </w:rPr>
        <w:t xml:space="preserve"> (z navedbo podtočk posamezne zahteve)</w:t>
      </w:r>
      <w:r w:rsidRPr="004B45E8">
        <w:rPr>
          <w:rFonts w:ascii="Arial" w:hAnsi="Arial" w:cs="Arial"/>
          <w:sz w:val="20"/>
          <w:lang w:eastAsia="en-US"/>
        </w:rPr>
        <w:t xml:space="preserve"> v skladu z zahtevo iz razpisne dokumentacije: </w:t>
      </w:r>
    </w:p>
    <w:p w14:paraId="6081A209"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832296E" w14:textId="77777777" w:rsidR="002C7955" w:rsidRPr="004B45E8" w:rsidRDefault="002C7955" w:rsidP="002C7955">
      <w:pPr>
        <w:tabs>
          <w:tab w:val="left" w:pos="708"/>
        </w:tabs>
        <w:spacing w:line="260" w:lineRule="atLeast"/>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76C4BF5"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40AADE87"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7627C9CA"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F754809"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015972A4" w14:textId="77777777" w:rsidR="002C7955" w:rsidRPr="004B45E8" w:rsidRDefault="002C7955" w:rsidP="002C7955">
      <w:pPr>
        <w:spacing w:line="260" w:lineRule="atLeast"/>
        <w:jc w:val="both"/>
        <w:rPr>
          <w:rFonts w:ascii="Arial" w:hAnsi="Arial" w:cs="Arial"/>
          <w:sz w:val="20"/>
          <w:szCs w:val="20"/>
          <w:lang w:eastAsia="en-US"/>
        </w:rPr>
      </w:pPr>
    </w:p>
    <w:p w14:paraId="5F8FAA4F" w14:textId="77777777"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sz w:val="20"/>
          <w:szCs w:val="20"/>
          <w:lang w:eastAsia="en-US"/>
        </w:rPr>
        <w:t>Predmetno izjavo je mogoče preveriti pri osebi:</w:t>
      </w:r>
    </w:p>
    <w:p w14:paraId="25858366" w14:textId="77777777" w:rsidR="002C7955" w:rsidRPr="004B45E8" w:rsidRDefault="002C7955" w:rsidP="002C7955">
      <w:pPr>
        <w:spacing w:line="260" w:lineRule="atLeast"/>
        <w:jc w:val="both"/>
        <w:rPr>
          <w:rFonts w:ascii="Arial" w:hAnsi="Arial" w:cs="Arial"/>
          <w:bCs/>
          <w:color w:val="000000"/>
          <w:sz w:val="20"/>
          <w:szCs w:val="20"/>
        </w:rPr>
      </w:pPr>
      <w:r w:rsidRPr="004B45E8">
        <w:rPr>
          <w:rFonts w:ascii="Arial" w:hAnsi="Arial" w:cs="Arial"/>
          <w:bCs/>
          <w:color w:val="000000"/>
          <w:sz w:val="20"/>
          <w:szCs w:val="20"/>
        </w:rPr>
        <w:t>__________________________________</w:t>
      </w:r>
    </w:p>
    <w:p w14:paraId="0E0EB82C" w14:textId="3C58F46A"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bCs/>
          <w:color w:val="000000"/>
          <w:sz w:val="20"/>
          <w:szCs w:val="20"/>
        </w:rPr>
        <w:t>na telefonski številki __________________ ali elektronskem naslovu ___________________</w:t>
      </w:r>
      <w:r w:rsidR="00627FB9">
        <w:rPr>
          <w:rFonts w:ascii="Arial" w:hAnsi="Arial" w:cs="Arial"/>
          <w:bCs/>
          <w:color w:val="000000"/>
          <w:sz w:val="20"/>
          <w:szCs w:val="20"/>
        </w:rPr>
        <w:t>_____</w:t>
      </w:r>
      <w:r w:rsidRPr="004B45E8">
        <w:rPr>
          <w:rFonts w:ascii="Arial" w:hAnsi="Arial" w:cs="Arial"/>
          <w:bCs/>
          <w:color w:val="000000"/>
          <w:sz w:val="20"/>
          <w:szCs w:val="20"/>
        </w:rPr>
        <w:t>.</w:t>
      </w:r>
    </w:p>
    <w:p w14:paraId="65BC3AD6" w14:textId="77777777" w:rsidR="002C7955" w:rsidRPr="004B45E8" w:rsidRDefault="002C7955" w:rsidP="002C7955">
      <w:pPr>
        <w:spacing w:line="260" w:lineRule="atLeast"/>
        <w:jc w:val="both"/>
        <w:rPr>
          <w:rFonts w:ascii="Arial" w:eastAsia="Calibri" w:hAnsi="Arial" w:cs="Arial"/>
          <w:sz w:val="20"/>
          <w:szCs w:val="22"/>
          <w:lang w:eastAsia="en-US"/>
        </w:rPr>
      </w:pPr>
    </w:p>
    <w:p w14:paraId="012A0F32" w14:textId="77777777" w:rsidR="002C7955" w:rsidRPr="004B45E8" w:rsidRDefault="002C7955" w:rsidP="002C7955">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2919"/>
        <w:gridCol w:w="2042"/>
        <w:gridCol w:w="4109"/>
      </w:tblGrid>
      <w:tr w:rsidR="002C7955" w:rsidRPr="004B45E8" w14:paraId="0F52363A" w14:textId="77777777" w:rsidTr="00FC665C">
        <w:tc>
          <w:tcPr>
            <w:tcW w:w="3085" w:type="dxa"/>
            <w:vAlign w:val="center"/>
            <w:hideMark/>
          </w:tcPr>
          <w:p w14:paraId="45959069"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Kraj: ______________</w:t>
            </w:r>
          </w:p>
          <w:p w14:paraId="15D1DC2C" w14:textId="77777777" w:rsidR="002C7955" w:rsidRPr="004B45E8" w:rsidRDefault="002C7955" w:rsidP="00FC665C">
            <w:pPr>
              <w:spacing w:line="260" w:lineRule="atLeast"/>
              <w:rPr>
                <w:rFonts w:ascii="Arial" w:eastAsia="Calibri" w:hAnsi="Arial" w:cs="Arial"/>
                <w:sz w:val="20"/>
                <w:szCs w:val="22"/>
                <w:lang w:eastAsia="en-US"/>
              </w:rPr>
            </w:pPr>
          </w:p>
          <w:p w14:paraId="2EF842A0"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Datum: ____________</w:t>
            </w:r>
          </w:p>
        </w:tc>
        <w:tc>
          <w:tcPr>
            <w:tcW w:w="2268" w:type="dxa"/>
            <w:vAlign w:val="center"/>
            <w:hideMark/>
          </w:tcPr>
          <w:p w14:paraId="0520C846" w14:textId="77777777"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žig</w:t>
            </w:r>
          </w:p>
        </w:tc>
        <w:tc>
          <w:tcPr>
            <w:tcW w:w="4253" w:type="dxa"/>
            <w:vAlign w:val="center"/>
          </w:tcPr>
          <w:p w14:paraId="55AFD83B" w14:textId="77777777" w:rsidR="002C7955" w:rsidRPr="004B45E8"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 xml:space="preserve">Ime, priimek odgovorne osebe potrjevalca </w:t>
            </w:r>
          </w:p>
          <w:p w14:paraId="56072F1E" w14:textId="77777777" w:rsidR="002C7955" w:rsidRPr="004B45E8" w:rsidRDefault="002C7955" w:rsidP="00FC665C">
            <w:pPr>
              <w:spacing w:line="260" w:lineRule="atLeast"/>
              <w:jc w:val="both"/>
              <w:rPr>
                <w:rFonts w:ascii="Arial" w:eastAsia="Calibri" w:hAnsi="Arial" w:cs="Arial"/>
                <w:sz w:val="20"/>
                <w:szCs w:val="22"/>
                <w:lang w:eastAsia="en-US"/>
              </w:rPr>
            </w:pPr>
          </w:p>
          <w:p w14:paraId="6CA76A03" w14:textId="77777777" w:rsidR="002C7955"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reference: __________________________</w:t>
            </w:r>
          </w:p>
          <w:p w14:paraId="05156203" w14:textId="77777777" w:rsidR="001E68C9" w:rsidRDefault="001E68C9" w:rsidP="00FC665C">
            <w:pPr>
              <w:spacing w:line="260" w:lineRule="atLeast"/>
              <w:jc w:val="both"/>
              <w:rPr>
                <w:rFonts w:ascii="Arial" w:eastAsia="Calibri" w:hAnsi="Arial" w:cs="Arial"/>
                <w:sz w:val="20"/>
                <w:szCs w:val="22"/>
                <w:lang w:eastAsia="en-US"/>
              </w:rPr>
            </w:pPr>
          </w:p>
          <w:p w14:paraId="474F90BF" w14:textId="77777777" w:rsidR="001E68C9" w:rsidRDefault="001E68C9" w:rsidP="00FC665C">
            <w:pPr>
              <w:spacing w:line="260" w:lineRule="atLeast"/>
              <w:jc w:val="both"/>
              <w:rPr>
                <w:rFonts w:ascii="Arial" w:eastAsia="Calibri" w:hAnsi="Arial" w:cs="Arial"/>
                <w:sz w:val="20"/>
                <w:szCs w:val="22"/>
                <w:lang w:eastAsia="en-US"/>
              </w:rPr>
            </w:pPr>
          </w:p>
          <w:p w14:paraId="49D39F8A" w14:textId="77777777" w:rsidR="001E68C9" w:rsidRPr="004B45E8" w:rsidRDefault="001E68C9" w:rsidP="00FC665C">
            <w:pPr>
              <w:spacing w:line="260" w:lineRule="atLeast"/>
              <w:jc w:val="both"/>
              <w:rPr>
                <w:rFonts w:ascii="Arial" w:eastAsia="Calibri" w:hAnsi="Arial" w:cs="Arial"/>
                <w:sz w:val="20"/>
                <w:szCs w:val="22"/>
                <w:lang w:eastAsia="en-US"/>
              </w:rPr>
            </w:pPr>
          </w:p>
          <w:p w14:paraId="6D9AE64E" w14:textId="77777777" w:rsidR="002C7955" w:rsidRPr="004B45E8" w:rsidRDefault="002C7955" w:rsidP="00FC665C">
            <w:pPr>
              <w:spacing w:line="260" w:lineRule="atLeast"/>
              <w:jc w:val="both"/>
              <w:rPr>
                <w:rFonts w:ascii="Arial" w:eastAsia="Calibri" w:hAnsi="Arial" w:cs="Arial"/>
                <w:sz w:val="20"/>
                <w:szCs w:val="22"/>
                <w:lang w:eastAsia="en-US"/>
              </w:rPr>
            </w:pPr>
          </w:p>
          <w:p w14:paraId="6A8229DB" w14:textId="77777777" w:rsidR="002C7955" w:rsidRPr="004B45E8" w:rsidRDefault="002C7955" w:rsidP="00FC665C">
            <w:pPr>
              <w:spacing w:line="260" w:lineRule="atLeast"/>
              <w:jc w:val="center"/>
              <w:rPr>
                <w:rFonts w:ascii="Arial" w:eastAsia="Calibri" w:hAnsi="Arial" w:cs="Arial"/>
                <w:sz w:val="20"/>
                <w:szCs w:val="22"/>
                <w:lang w:eastAsia="en-US"/>
              </w:rPr>
            </w:pPr>
          </w:p>
          <w:p w14:paraId="1E8CA993" w14:textId="77777777"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podpis</w:t>
            </w:r>
          </w:p>
          <w:p w14:paraId="15523F47" w14:textId="77777777" w:rsidR="002C7955" w:rsidRPr="004B45E8" w:rsidRDefault="002C7955" w:rsidP="00FC665C">
            <w:pPr>
              <w:spacing w:line="260" w:lineRule="atLeast"/>
              <w:rPr>
                <w:rFonts w:ascii="Arial" w:eastAsia="Calibri" w:hAnsi="Arial" w:cs="Arial"/>
                <w:sz w:val="20"/>
                <w:szCs w:val="22"/>
                <w:lang w:eastAsia="en-US"/>
              </w:rPr>
            </w:pPr>
          </w:p>
        </w:tc>
      </w:tr>
    </w:tbl>
    <w:p w14:paraId="5FF701B8"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2209E7F5"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71145BFF"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351A361B"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499A7603" w14:textId="59C52496" w:rsidR="002C7955" w:rsidRPr="004B45E8" w:rsidRDefault="002C7955" w:rsidP="002C7955">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 Dokazovanje izpolnjevanja meril: Ponudnik mora ponudbi obvezno priložiti potrjen</w:t>
      </w:r>
      <w:r w:rsidR="00C25831">
        <w:rPr>
          <w:rFonts w:ascii="Arial" w:hAnsi="Arial" w:cs="Arial"/>
          <w:i/>
          <w:sz w:val="18"/>
          <w:szCs w:val="18"/>
        </w:rPr>
        <w:t>o referenčno potrdilo</w:t>
      </w:r>
      <w:r w:rsidRPr="004B45E8">
        <w:rPr>
          <w:rFonts w:ascii="Arial" w:hAnsi="Arial" w:cs="Arial"/>
          <w:i/>
          <w:sz w:val="18"/>
          <w:szCs w:val="18"/>
        </w:rPr>
        <w:t>.</w:t>
      </w:r>
    </w:p>
    <w:p w14:paraId="45AE2084"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22362CCA" w14:textId="5F054B63" w:rsidR="00CE38DD" w:rsidRDefault="002C7955" w:rsidP="002C7955">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 Dokazovanje izpolnjevanja pogojev: Naročnik si pridržuje pravico, da sam preveri izpolnjevanje referenc oz. da od ponudnika zahteva predložitev obrazca oz. dokazil v fazi preverjanja ponudb, ponudnik pa obrazec oz. dokazila lahko priloži že tudi v ponudbi.</w:t>
      </w:r>
    </w:p>
    <w:p w14:paraId="4A824231" w14:textId="77777777" w:rsidR="00FA29D2" w:rsidRDefault="00FA29D2" w:rsidP="002C7955">
      <w:pPr>
        <w:tabs>
          <w:tab w:val="center" w:pos="4320"/>
          <w:tab w:val="right" w:pos="8640"/>
        </w:tabs>
        <w:spacing w:line="260" w:lineRule="atLeast"/>
        <w:jc w:val="both"/>
        <w:rPr>
          <w:rFonts w:ascii="Arial" w:hAnsi="Arial" w:cs="Arial"/>
          <w:i/>
          <w:sz w:val="18"/>
          <w:szCs w:val="18"/>
        </w:rPr>
      </w:pPr>
    </w:p>
    <w:p w14:paraId="1D2BE865" w14:textId="77777777" w:rsidR="008E79B6" w:rsidRDefault="008E79B6" w:rsidP="002C7955">
      <w:pPr>
        <w:tabs>
          <w:tab w:val="center" w:pos="4320"/>
          <w:tab w:val="right" w:pos="8640"/>
        </w:tabs>
        <w:spacing w:line="260" w:lineRule="atLeast"/>
        <w:jc w:val="both"/>
        <w:rPr>
          <w:rFonts w:ascii="Arial" w:hAnsi="Arial" w:cs="Arial"/>
          <w:i/>
          <w:sz w:val="18"/>
          <w:szCs w:val="18"/>
        </w:rPr>
      </w:pPr>
    </w:p>
    <w:p w14:paraId="1C58AC66" w14:textId="77777777" w:rsidR="00820740" w:rsidRPr="00A93C7A" w:rsidRDefault="00820740" w:rsidP="00820740">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A93C7A">
        <w:rPr>
          <w:rFonts w:ascii="Arial" w:hAnsi="Arial" w:cs="Arial"/>
          <w:b/>
          <w:sz w:val="20"/>
          <w:szCs w:val="20"/>
          <w:lang w:eastAsia="en-US"/>
        </w:rPr>
        <w:t xml:space="preserve">Obrazec </w:t>
      </w:r>
      <w:r>
        <w:rPr>
          <w:rFonts w:ascii="Arial" w:hAnsi="Arial" w:cs="Arial"/>
          <w:b/>
          <w:sz w:val="20"/>
          <w:szCs w:val="20"/>
          <w:lang w:eastAsia="en-US"/>
        </w:rPr>
        <w:t>6</w:t>
      </w:r>
      <w:r w:rsidRPr="00A93C7A">
        <w:rPr>
          <w:rFonts w:ascii="Arial" w:hAnsi="Arial" w:cs="Arial"/>
          <w:b/>
          <w:sz w:val="20"/>
          <w:szCs w:val="20"/>
          <w:lang w:eastAsia="en-US"/>
        </w:rPr>
        <w:t xml:space="preserve">: IZJAVA </w:t>
      </w:r>
      <w:r>
        <w:rPr>
          <w:rFonts w:ascii="Arial" w:hAnsi="Arial" w:cs="Arial"/>
          <w:b/>
          <w:sz w:val="20"/>
          <w:szCs w:val="20"/>
          <w:lang w:eastAsia="en-US"/>
        </w:rPr>
        <w:t>GOSPODARSKEGA SUBJEKTA</w:t>
      </w:r>
    </w:p>
    <w:p w14:paraId="10DA8F9D" w14:textId="77777777" w:rsidR="00820740" w:rsidRDefault="00820740" w:rsidP="00820740">
      <w:pPr>
        <w:tabs>
          <w:tab w:val="center" w:pos="4320"/>
          <w:tab w:val="right" w:pos="8640"/>
        </w:tabs>
        <w:spacing w:line="260" w:lineRule="atLeast"/>
        <w:jc w:val="both"/>
        <w:rPr>
          <w:rFonts w:ascii="Arial" w:hAnsi="Arial" w:cs="Arial"/>
          <w:i/>
          <w:sz w:val="18"/>
          <w:szCs w:val="18"/>
        </w:rPr>
      </w:pPr>
    </w:p>
    <w:p w14:paraId="2BC4233F" w14:textId="77777777" w:rsidR="00820740" w:rsidRDefault="00820740" w:rsidP="00820740">
      <w:pPr>
        <w:tabs>
          <w:tab w:val="center" w:pos="4320"/>
          <w:tab w:val="right" w:pos="8640"/>
        </w:tabs>
        <w:spacing w:line="260" w:lineRule="atLeast"/>
        <w:jc w:val="both"/>
        <w:rPr>
          <w:rFonts w:ascii="Arial" w:hAnsi="Arial" w:cs="Arial"/>
          <w:i/>
          <w:sz w:val="18"/>
          <w:szCs w:val="18"/>
        </w:rPr>
      </w:pPr>
    </w:p>
    <w:p w14:paraId="1E88FDFB" w14:textId="77777777" w:rsidR="00820740" w:rsidRPr="00862DC3" w:rsidRDefault="00820740" w:rsidP="00820740">
      <w:pPr>
        <w:tabs>
          <w:tab w:val="left" w:pos="2002"/>
        </w:tabs>
        <w:rPr>
          <w:rFonts w:ascii="Arial" w:hAnsi="Arial" w:cs="Arial"/>
          <w:sz w:val="20"/>
          <w:szCs w:val="20"/>
        </w:rPr>
      </w:pPr>
      <w:r w:rsidRPr="00862DC3">
        <w:rPr>
          <w:rFonts w:ascii="Arial" w:hAnsi="Arial" w:cs="Arial"/>
          <w:sz w:val="20"/>
          <w:szCs w:val="20"/>
        </w:rPr>
        <w:t xml:space="preserve">Gospodarski subjekt: </w:t>
      </w:r>
      <w:r w:rsidRPr="00862DC3">
        <w:rPr>
          <w:rFonts w:ascii="Arial" w:hAnsi="Arial" w:cs="Arial"/>
          <w:sz w:val="20"/>
          <w:szCs w:val="20"/>
        </w:rPr>
        <w:tab/>
        <w:t>.....................................................</w:t>
      </w:r>
    </w:p>
    <w:p w14:paraId="088454B6" w14:textId="77777777" w:rsidR="00820740" w:rsidRPr="00862DC3" w:rsidRDefault="00820740" w:rsidP="00820740">
      <w:pPr>
        <w:tabs>
          <w:tab w:val="left" w:pos="2002"/>
        </w:tabs>
        <w:rPr>
          <w:rFonts w:ascii="Arial" w:hAnsi="Arial" w:cs="Arial"/>
          <w:sz w:val="20"/>
          <w:szCs w:val="20"/>
        </w:rPr>
      </w:pPr>
      <w:r>
        <w:rPr>
          <w:rFonts w:ascii="Arial" w:hAnsi="Arial" w:cs="Arial"/>
          <w:sz w:val="20"/>
          <w:szCs w:val="20"/>
        </w:rPr>
        <w:tab/>
      </w:r>
      <w:r w:rsidRPr="00862DC3">
        <w:rPr>
          <w:rFonts w:ascii="Arial" w:hAnsi="Arial" w:cs="Arial"/>
          <w:sz w:val="20"/>
          <w:szCs w:val="20"/>
        </w:rPr>
        <w:t>.....................................................</w:t>
      </w:r>
    </w:p>
    <w:p w14:paraId="57B28B61" w14:textId="77777777" w:rsidR="00820740" w:rsidRPr="00862DC3" w:rsidRDefault="00820740" w:rsidP="00820740">
      <w:pPr>
        <w:tabs>
          <w:tab w:val="left" w:pos="2002"/>
        </w:tabs>
        <w:rPr>
          <w:rFonts w:ascii="Arial" w:hAnsi="Arial" w:cs="Arial"/>
          <w:sz w:val="20"/>
          <w:szCs w:val="20"/>
        </w:rPr>
      </w:pPr>
      <w:r>
        <w:rPr>
          <w:rFonts w:ascii="Arial" w:hAnsi="Arial" w:cs="Arial"/>
          <w:sz w:val="20"/>
          <w:szCs w:val="20"/>
        </w:rPr>
        <w:tab/>
      </w:r>
      <w:r w:rsidRPr="00862DC3">
        <w:rPr>
          <w:rFonts w:ascii="Arial" w:hAnsi="Arial" w:cs="Arial"/>
          <w:sz w:val="20"/>
          <w:szCs w:val="20"/>
        </w:rPr>
        <w:t>.....................................................</w:t>
      </w:r>
    </w:p>
    <w:p w14:paraId="7799EA17" w14:textId="77777777" w:rsidR="00820740" w:rsidRPr="00862DC3" w:rsidRDefault="00820740" w:rsidP="00820740">
      <w:pPr>
        <w:rPr>
          <w:rFonts w:ascii="Arial" w:hAnsi="Arial" w:cs="Arial"/>
          <w:b/>
          <w:sz w:val="20"/>
          <w:szCs w:val="20"/>
        </w:rPr>
      </w:pPr>
    </w:p>
    <w:p w14:paraId="66B67D19" w14:textId="77777777" w:rsidR="00820740" w:rsidRDefault="00820740" w:rsidP="00820740">
      <w:pPr>
        <w:rPr>
          <w:rFonts w:ascii="Arial" w:hAnsi="Arial" w:cs="Arial"/>
          <w:b/>
          <w:sz w:val="20"/>
          <w:szCs w:val="20"/>
        </w:rPr>
      </w:pPr>
    </w:p>
    <w:p w14:paraId="01EA14F5" w14:textId="77777777" w:rsidR="00820740" w:rsidRDefault="00820740" w:rsidP="00820740">
      <w:pPr>
        <w:rPr>
          <w:rFonts w:ascii="Arial" w:hAnsi="Arial" w:cs="Arial"/>
          <w:b/>
          <w:sz w:val="20"/>
          <w:szCs w:val="20"/>
        </w:rPr>
      </w:pPr>
    </w:p>
    <w:p w14:paraId="0C32AB90" w14:textId="77777777" w:rsidR="00820740" w:rsidRDefault="00820740" w:rsidP="00820740">
      <w:pPr>
        <w:rPr>
          <w:rFonts w:ascii="Arial" w:hAnsi="Arial" w:cs="Arial"/>
          <w:b/>
          <w:sz w:val="20"/>
          <w:szCs w:val="20"/>
        </w:rPr>
      </w:pPr>
    </w:p>
    <w:p w14:paraId="0EEC5B68" w14:textId="77777777" w:rsidR="00820740" w:rsidRPr="00862DC3" w:rsidRDefault="00820740" w:rsidP="00820740">
      <w:pPr>
        <w:rPr>
          <w:rFonts w:ascii="Arial" w:hAnsi="Arial" w:cs="Arial"/>
          <w:b/>
          <w:sz w:val="20"/>
          <w:szCs w:val="20"/>
        </w:rPr>
      </w:pPr>
    </w:p>
    <w:p w14:paraId="1C7B4FB5" w14:textId="77777777" w:rsidR="00820740" w:rsidRPr="00862DC3" w:rsidRDefault="00820740" w:rsidP="00820740">
      <w:pPr>
        <w:spacing w:after="120"/>
        <w:jc w:val="center"/>
        <w:rPr>
          <w:rFonts w:ascii="Arial" w:hAnsi="Arial" w:cs="Arial"/>
          <w:b/>
          <w:sz w:val="20"/>
          <w:szCs w:val="20"/>
        </w:rPr>
      </w:pPr>
      <w:r w:rsidRPr="00862DC3">
        <w:rPr>
          <w:rFonts w:ascii="Arial" w:hAnsi="Arial" w:cs="Arial"/>
          <w:b/>
          <w:sz w:val="20"/>
          <w:szCs w:val="20"/>
        </w:rPr>
        <w:t xml:space="preserve">I Z J A V A </w:t>
      </w:r>
    </w:p>
    <w:p w14:paraId="41ADA06B" w14:textId="77777777" w:rsidR="00820740" w:rsidRDefault="00820740" w:rsidP="00820740">
      <w:pPr>
        <w:spacing w:after="120"/>
        <w:rPr>
          <w:rFonts w:ascii="Arial" w:hAnsi="Arial" w:cs="Arial"/>
          <w:color w:val="000000"/>
          <w:sz w:val="20"/>
          <w:szCs w:val="20"/>
        </w:rPr>
      </w:pPr>
    </w:p>
    <w:p w14:paraId="3CEFF9E8" w14:textId="77777777" w:rsidR="00820740" w:rsidRPr="00862DC3" w:rsidRDefault="00820740" w:rsidP="00820740">
      <w:pPr>
        <w:spacing w:after="120"/>
        <w:rPr>
          <w:rFonts w:ascii="Arial" w:hAnsi="Arial" w:cs="Arial"/>
          <w:color w:val="000000"/>
          <w:sz w:val="20"/>
          <w:szCs w:val="20"/>
        </w:rPr>
      </w:pPr>
    </w:p>
    <w:p w14:paraId="5D5310F2" w14:textId="77777777" w:rsidR="00820740" w:rsidRPr="00862DC3" w:rsidRDefault="00820740" w:rsidP="00820740">
      <w:pPr>
        <w:spacing w:after="120"/>
        <w:jc w:val="both"/>
        <w:rPr>
          <w:rFonts w:ascii="Arial" w:hAnsi="Arial" w:cs="Arial"/>
          <w:color w:val="000000"/>
          <w:sz w:val="20"/>
          <w:szCs w:val="20"/>
        </w:rPr>
      </w:pPr>
      <w:r w:rsidRPr="00862DC3">
        <w:rPr>
          <w:rFonts w:ascii="Arial" w:hAnsi="Arial" w:cs="Arial"/>
          <w:color w:val="000000"/>
          <w:sz w:val="20"/>
          <w:szCs w:val="20"/>
        </w:rPr>
        <w:t>Pod materialno in kazensko odgovornostjo izjavljamo, da nismo v enem od spodaj navedenih položajev, ki jih</w:t>
      </w:r>
      <w:r>
        <w:rPr>
          <w:rFonts w:ascii="Arial" w:hAnsi="Arial" w:cs="Arial"/>
          <w:color w:val="000000"/>
          <w:sz w:val="20"/>
          <w:szCs w:val="20"/>
        </w:rPr>
        <w:t xml:space="preserve"> </w:t>
      </w:r>
      <w:r w:rsidRPr="00862DC3">
        <w:rPr>
          <w:rFonts w:ascii="Arial" w:hAnsi="Arial" w:cs="Arial"/>
          <w:color w:val="000000"/>
          <w:sz w:val="20"/>
          <w:szCs w:val="20"/>
        </w:rPr>
        <w:t>opredeljuje</w:t>
      </w:r>
      <w:r>
        <w:rPr>
          <w:rFonts w:ascii="Arial" w:hAnsi="Arial" w:cs="Arial"/>
          <w:color w:val="000000"/>
          <w:sz w:val="20"/>
          <w:szCs w:val="20"/>
        </w:rPr>
        <w:t xml:space="preserve"> </w:t>
      </w:r>
      <w:r w:rsidRPr="00862DC3">
        <w:rPr>
          <w:rFonts w:ascii="Arial" w:hAnsi="Arial" w:cs="Arial"/>
          <w:sz w:val="20"/>
          <w:szCs w:val="20"/>
        </w:rPr>
        <w:t>prvi odstavek 5k člena UREDBE SVETA (EU) 2022/576 z dne 8. aprila 2022 o spremembi Uredbe (EU) št. 833/2014 o omejevalnih ukrepih zaradi delovanja Rusije, ki povzroča destabilizacijo razmer v Ukrajini</w:t>
      </w:r>
      <w:r w:rsidRPr="00862DC3">
        <w:rPr>
          <w:rFonts w:ascii="Arial" w:hAnsi="Arial" w:cs="Arial"/>
          <w:color w:val="000000"/>
          <w:sz w:val="20"/>
          <w:szCs w:val="20"/>
        </w:rPr>
        <w:t>:</w:t>
      </w:r>
    </w:p>
    <w:p w14:paraId="56BE01AF" w14:textId="77777777" w:rsidR="00820740" w:rsidRPr="00862DC3" w:rsidRDefault="00820740" w:rsidP="00820740">
      <w:pPr>
        <w:rPr>
          <w:rFonts w:ascii="Arial" w:hAnsi="Arial" w:cs="Arial"/>
          <w:b/>
          <w:sz w:val="20"/>
          <w:szCs w:val="20"/>
        </w:rPr>
      </w:pPr>
    </w:p>
    <w:p w14:paraId="52537462" w14:textId="77777777" w:rsidR="00820740" w:rsidRDefault="00820740" w:rsidP="00820740">
      <w:pPr>
        <w:pStyle w:val="Odstavekseznama"/>
        <w:numPr>
          <w:ilvl w:val="0"/>
          <w:numId w:val="89"/>
        </w:numPr>
        <w:tabs>
          <w:tab w:val="left" w:pos="709"/>
        </w:tabs>
        <w:spacing w:after="120"/>
        <w:jc w:val="both"/>
        <w:rPr>
          <w:rFonts w:ascii="Arial" w:hAnsi="Arial" w:cs="Arial"/>
          <w:sz w:val="20"/>
          <w:szCs w:val="20"/>
        </w:rPr>
      </w:pPr>
      <w:r w:rsidRPr="003E7C48">
        <w:rPr>
          <w:rFonts w:ascii="Arial" w:hAnsi="Arial" w:cs="Arial"/>
          <w:sz w:val="20"/>
          <w:szCs w:val="20"/>
        </w:rPr>
        <w:t>ruski državljan ali fizična ali pravna oseba, subjekt ali organ s sedežem v Rusiji,</w:t>
      </w:r>
    </w:p>
    <w:p w14:paraId="66A4BD53" w14:textId="77777777" w:rsidR="00820740" w:rsidRDefault="00820740" w:rsidP="00820740">
      <w:pPr>
        <w:pStyle w:val="Odstavekseznama"/>
        <w:numPr>
          <w:ilvl w:val="0"/>
          <w:numId w:val="89"/>
        </w:numPr>
        <w:tabs>
          <w:tab w:val="left" w:pos="709"/>
        </w:tabs>
        <w:spacing w:after="120"/>
        <w:jc w:val="both"/>
        <w:rPr>
          <w:rFonts w:ascii="Arial" w:hAnsi="Arial" w:cs="Arial"/>
          <w:sz w:val="20"/>
          <w:szCs w:val="20"/>
        </w:rPr>
      </w:pPr>
      <w:r w:rsidRPr="003E7C48">
        <w:rPr>
          <w:rFonts w:ascii="Arial" w:hAnsi="Arial" w:cs="Arial"/>
          <w:sz w:val="20"/>
          <w:szCs w:val="20"/>
        </w:rPr>
        <w:t>pravna oseba, subjekt ali organ, katerega več kot 50-odstotni delež je v neposredni ali posredni lasti subjekta iz točke (a) tega odstavka, ali</w:t>
      </w:r>
    </w:p>
    <w:p w14:paraId="58FFFE4E" w14:textId="77777777" w:rsidR="00820740" w:rsidRDefault="00820740" w:rsidP="00820740">
      <w:pPr>
        <w:pStyle w:val="Odstavekseznama"/>
        <w:numPr>
          <w:ilvl w:val="0"/>
          <w:numId w:val="89"/>
        </w:numPr>
        <w:tabs>
          <w:tab w:val="left" w:pos="709"/>
        </w:tabs>
        <w:spacing w:after="120"/>
        <w:jc w:val="both"/>
        <w:rPr>
          <w:rFonts w:ascii="Arial" w:hAnsi="Arial" w:cs="Arial"/>
          <w:sz w:val="20"/>
          <w:szCs w:val="20"/>
        </w:rPr>
      </w:pPr>
      <w:r w:rsidRPr="003E7C48">
        <w:rPr>
          <w:rFonts w:ascii="Arial" w:hAnsi="Arial" w:cs="Arial"/>
          <w:sz w:val="20"/>
          <w:szCs w:val="20"/>
        </w:rPr>
        <w:t>fizična ali pravna oseba, subjekt ali organ, ki deluje v imenu ali po navodilih subjekta iz točke (a) ali (b) tega odstavka,</w:t>
      </w:r>
    </w:p>
    <w:p w14:paraId="6FCBD86A" w14:textId="77777777" w:rsidR="00820740" w:rsidRPr="003E7C48" w:rsidRDefault="00820740" w:rsidP="00820740">
      <w:pPr>
        <w:pStyle w:val="Odstavekseznama"/>
        <w:numPr>
          <w:ilvl w:val="0"/>
          <w:numId w:val="89"/>
        </w:numPr>
        <w:tabs>
          <w:tab w:val="left" w:pos="709"/>
        </w:tabs>
        <w:spacing w:after="120"/>
        <w:jc w:val="both"/>
        <w:rPr>
          <w:rFonts w:ascii="Arial" w:hAnsi="Arial" w:cs="Arial"/>
          <w:sz w:val="20"/>
          <w:szCs w:val="20"/>
        </w:rPr>
      </w:pPr>
      <w:r w:rsidRPr="003E7C48">
        <w:rPr>
          <w:rFonts w:ascii="Arial" w:hAnsi="Arial" w:cs="Arial"/>
          <w:sz w:val="20"/>
          <w:szCs w:val="20"/>
        </w:rPr>
        <w:t xml:space="preserve">podizvajalec, dobavitelj ali subjekt, na katerega zmogljivosti se sklicuje ponudnik, če predstavljajo več kot 10 % vrednosti naročila. </w:t>
      </w:r>
    </w:p>
    <w:p w14:paraId="7A3A51CA" w14:textId="77777777" w:rsidR="00820740" w:rsidRPr="00855AA2" w:rsidRDefault="00820740" w:rsidP="00820740">
      <w:pPr>
        <w:tabs>
          <w:tab w:val="left" w:pos="709"/>
        </w:tabs>
        <w:spacing w:after="120"/>
        <w:jc w:val="both"/>
        <w:rPr>
          <w:rFonts w:ascii="Arial" w:hAnsi="Arial" w:cs="Arial"/>
          <w:sz w:val="20"/>
          <w:szCs w:val="20"/>
        </w:rPr>
      </w:pPr>
    </w:p>
    <w:p w14:paraId="2A60B92E" w14:textId="77777777" w:rsidR="00820740" w:rsidRDefault="00820740" w:rsidP="00820740">
      <w:pPr>
        <w:rPr>
          <w:rFonts w:ascii="Arial" w:hAnsi="Arial" w:cs="Arial"/>
          <w:sz w:val="20"/>
          <w:szCs w:val="20"/>
        </w:rPr>
      </w:pPr>
    </w:p>
    <w:p w14:paraId="5BACEADB" w14:textId="77777777" w:rsidR="00820740" w:rsidRDefault="00820740" w:rsidP="00820740">
      <w:pPr>
        <w:rPr>
          <w:rFonts w:ascii="Arial" w:hAnsi="Arial" w:cs="Arial"/>
          <w:sz w:val="20"/>
          <w:szCs w:val="20"/>
        </w:rPr>
      </w:pPr>
    </w:p>
    <w:p w14:paraId="13BAC8E6" w14:textId="77777777" w:rsidR="00820740" w:rsidRDefault="00820740" w:rsidP="00820740">
      <w:pPr>
        <w:rPr>
          <w:rFonts w:ascii="Arial" w:hAnsi="Arial" w:cs="Arial"/>
          <w:sz w:val="20"/>
          <w:szCs w:val="20"/>
        </w:rPr>
      </w:pPr>
    </w:p>
    <w:p w14:paraId="7FB9E443" w14:textId="77777777" w:rsidR="00820740" w:rsidRDefault="00820740" w:rsidP="00820740">
      <w:pPr>
        <w:rPr>
          <w:rFonts w:ascii="Arial" w:hAnsi="Arial" w:cs="Arial"/>
          <w:sz w:val="20"/>
          <w:szCs w:val="20"/>
        </w:rPr>
      </w:pPr>
    </w:p>
    <w:p w14:paraId="1976CDD6" w14:textId="77777777" w:rsidR="00820740" w:rsidRPr="00862DC3" w:rsidRDefault="00820740" w:rsidP="00820740">
      <w:pPr>
        <w:rPr>
          <w:rFonts w:ascii="Arial" w:hAnsi="Arial" w:cs="Arial"/>
          <w:sz w:val="20"/>
          <w:szCs w:val="20"/>
        </w:rPr>
      </w:pPr>
    </w:p>
    <w:p w14:paraId="7DC34901" w14:textId="77777777" w:rsidR="00820740" w:rsidRPr="00862DC3" w:rsidRDefault="00820740" w:rsidP="00820740">
      <w:pPr>
        <w:rPr>
          <w:rFonts w:ascii="Arial" w:hAnsi="Arial" w:cs="Arial"/>
          <w:sz w:val="20"/>
          <w:szCs w:val="20"/>
        </w:rPr>
      </w:pPr>
    </w:p>
    <w:p w14:paraId="7870D37B" w14:textId="4D487A98" w:rsidR="00B978E4" w:rsidRDefault="00820740" w:rsidP="00B978E4">
      <w:pPr>
        <w:rPr>
          <w:rFonts w:ascii="Arial" w:hAnsi="Arial" w:cs="Arial"/>
          <w:sz w:val="20"/>
          <w:szCs w:val="20"/>
        </w:rPr>
      </w:pPr>
      <w:r w:rsidRPr="00862DC3">
        <w:rPr>
          <w:rFonts w:ascii="Arial" w:hAnsi="Arial" w:cs="Arial"/>
          <w:sz w:val="20"/>
          <w:szCs w:val="20"/>
        </w:rPr>
        <w:t>V _______________, dne</w:t>
      </w:r>
      <w:r>
        <w:rPr>
          <w:rFonts w:ascii="Arial" w:hAnsi="Arial" w:cs="Arial"/>
          <w:sz w:val="20"/>
          <w:szCs w:val="20"/>
        </w:rPr>
        <w:t xml:space="preserve"> </w:t>
      </w:r>
      <w:r w:rsidRPr="00862DC3">
        <w:rPr>
          <w:rFonts w:ascii="Arial" w:hAnsi="Arial" w:cs="Arial"/>
          <w:sz w:val="20"/>
          <w:szCs w:val="20"/>
        </w:rPr>
        <w:t>___________        GOSPODARSKI SUBJEKT (podpis) ________</w:t>
      </w:r>
      <w:r>
        <w:rPr>
          <w:rFonts w:ascii="Arial" w:hAnsi="Arial" w:cs="Arial"/>
          <w:sz w:val="20"/>
          <w:szCs w:val="20"/>
        </w:rPr>
        <w:t>___</w:t>
      </w:r>
    </w:p>
    <w:p w14:paraId="5C6F3FE7" w14:textId="77777777" w:rsidR="00B978E4" w:rsidRDefault="00B978E4" w:rsidP="00B978E4">
      <w:pPr>
        <w:rPr>
          <w:rFonts w:ascii="Arial" w:hAnsi="Arial" w:cs="Arial"/>
          <w:sz w:val="20"/>
          <w:szCs w:val="20"/>
        </w:rPr>
      </w:pPr>
    </w:p>
    <w:p w14:paraId="55C51AFA" w14:textId="77777777" w:rsidR="00B978E4" w:rsidRDefault="00B978E4" w:rsidP="00B978E4">
      <w:pPr>
        <w:rPr>
          <w:rFonts w:ascii="Arial" w:hAnsi="Arial" w:cs="Arial"/>
          <w:sz w:val="20"/>
          <w:szCs w:val="20"/>
        </w:rPr>
      </w:pPr>
    </w:p>
    <w:p w14:paraId="4DABACA7" w14:textId="77777777" w:rsidR="00B978E4" w:rsidRDefault="00B978E4" w:rsidP="00B978E4">
      <w:pPr>
        <w:rPr>
          <w:rFonts w:ascii="Arial" w:hAnsi="Arial" w:cs="Arial"/>
          <w:sz w:val="20"/>
          <w:szCs w:val="20"/>
        </w:rPr>
      </w:pPr>
    </w:p>
    <w:p w14:paraId="7E9A1110" w14:textId="77777777" w:rsidR="00B978E4" w:rsidRDefault="00B978E4" w:rsidP="00B978E4">
      <w:pPr>
        <w:rPr>
          <w:rFonts w:ascii="Arial" w:hAnsi="Arial" w:cs="Arial"/>
          <w:sz w:val="20"/>
          <w:szCs w:val="20"/>
        </w:rPr>
      </w:pPr>
    </w:p>
    <w:p w14:paraId="6642E4D2" w14:textId="77777777" w:rsidR="00B978E4" w:rsidRDefault="00B978E4" w:rsidP="00B978E4">
      <w:pPr>
        <w:rPr>
          <w:rFonts w:ascii="Arial" w:hAnsi="Arial" w:cs="Arial"/>
          <w:sz w:val="20"/>
          <w:szCs w:val="20"/>
        </w:rPr>
      </w:pPr>
    </w:p>
    <w:p w14:paraId="58C01FAF" w14:textId="77777777" w:rsidR="00B978E4" w:rsidRDefault="00B978E4" w:rsidP="00B978E4">
      <w:pPr>
        <w:rPr>
          <w:rFonts w:ascii="Arial" w:hAnsi="Arial" w:cs="Arial"/>
          <w:sz w:val="20"/>
          <w:szCs w:val="20"/>
        </w:rPr>
      </w:pPr>
    </w:p>
    <w:p w14:paraId="6C2F4E6D" w14:textId="77777777" w:rsidR="00B978E4" w:rsidRDefault="00B978E4" w:rsidP="00B978E4">
      <w:pPr>
        <w:rPr>
          <w:rFonts w:ascii="Arial" w:hAnsi="Arial" w:cs="Arial"/>
          <w:sz w:val="20"/>
          <w:szCs w:val="20"/>
        </w:rPr>
      </w:pPr>
    </w:p>
    <w:p w14:paraId="695997AA" w14:textId="77777777" w:rsidR="00B978E4" w:rsidRDefault="00B978E4" w:rsidP="00B978E4">
      <w:pPr>
        <w:rPr>
          <w:rFonts w:ascii="Arial" w:hAnsi="Arial" w:cs="Arial"/>
          <w:sz w:val="20"/>
          <w:szCs w:val="20"/>
        </w:rPr>
      </w:pPr>
    </w:p>
    <w:p w14:paraId="71CD9ED5" w14:textId="77777777" w:rsidR="00B978E4" w:rsidRDefault="00B978E4" w:rsidP="00B978E4">
      <w:pPr>
        <w:rPr>
          <w:rFonts w:ascii="Arial" w:hAnsi="Arial" w:cs="Arial"/>
          <w:sz w:val="20"/>
          <w:szCs w:val="20"/>
        </w:rPr>
      </w:pPr>
    </w:p>
    <w:p w14:paraId="2B34C381" w14:textId="77777777" w:rsidR="00B978E4" w:rsidRDefault="00B978E4" w:rsidP="00B978E4">
      <w:pPr>
        <w:rPr>
          <w:rFonts w:ascii="Arial" w:hAnsi="Arial" w:cs="Arial"/>
          <w:sz w:val="20"/>
          <w:szCs w:val="20"/>
        </w:rPr>
      </w:pPr>
    </w:p>
    <w:p w14:paraId="178CB909" w14:textId="77777777" w:rsidR="00B978E4" w:rsidRDefault="00B978E4" w:rsidP="00B978E4">
      <w:pPr>
        <w:rPr>
          <w:rFonts w:ascii="Arial" w:hAnsi="Arial" w:cs="Arial"/>
          <w:sz w:val="20"/>
          <w:szCs w:val="20"/>
        </w:rPr>
      </w:pPr>
    </w:p>
    <w:p w14:paraId="6E68CAB2" w14:textId="77777777" w:rsidR="00B978E4" w:rsidRDefault="00B978E4" w:rsidP="00B978E4">
      <w:pPr>
        <w:rPr>
          <w:rFonts w:ascii="Arial" w:hAnsi="Arial" w:cs="Arial"/>
          <w:sz w:val="20"/>
          <w:szCs w:val="20"/>
        </w:rPr>
      </w:pPr>
    </w:p>
    <w:p w14:paraId="1AE7E1AE" w14:textId="77777777" w:rsidR="00B978E4" w:rsidRDefault="00B978E4" w:rsidP="00B978E4">
      <w:pPr>
        <w:rPr>
          <w:rFonts w:ascii="Arial" w:hAnsi="Arial" w:cs="Arial"/>
          <w:sz w:val="20"/>
          <w:szCs w:val="20"/>
        </w:rPr>
      </w:pPr>
    </w:p>
    <w:p w14:paraId="6C434C49" w14:textId="77777777" w:rsidR="00B978E4" w:rsidRDefault="00B978E4" w:rsidP="00B978E4">
      <w:pPr>
        <w:rPr>
          <w:rFonts w:ascii="Arial" w:hAnsi="Arial" w:cs="Arial"/>
          <w:sz w:val="20"/>
          <w:szCs w:val="20"/>
        </w:rPr>
      </w:pPr>
    </w:p>
    <w:p w14:paraId="6156EA71" w14:textId="77777777" w:rsidR="00B978E4" w:rsidRDefault="00B978E4" w:rsidP="00B978E4">
      <w:pPr>
        <w:rPr>
          <w:rFonts w:ascii="Arial" w:hAnsi="Arial" w:cs="Arial"/>
          <w:sz w:val="20"/>
          <w:szCs w:val="20"/>
        </w:rPr>
      </w:pPr>
    </w:p>
    <w:p w14:paraId="11BE3B54" w14:textId="77777777" w:rsidR="00B978E4" w:rsidRDefault="00B978E4" w:rsidP="00B978E4">
      <w:pPr>
        <w:rPr>
          <w:rFonts w:ascii="Arial" w:hAnsi="Arial" w:cs="Arial"/>
          <w:sz w:val="20"/>
          <w:szCs w:val="20"/>
        </w:rPr>
      </w:pPr>
    </w:p>
    <w:p w14:paraId="17D08935" w14:textId="77777777" w:rsidR="00B978E4" w:rsidRDefault="00B978E4" w:rsidP="00B978E4">
      <w:pPr>
        <w:rPr>
          <w:rFonts w:ascii="Arial" w:hAnsi="Arial" w:cs="Arial"/>
          <w:sz w:val="20"/>
          <w:szCs w:val="20"/>
        </w:rPr>
      </w:pPr>
    </w:p>
    <w:p w14:paraId="1AC98EA1" w14:textId="77777777" w:rsidR="00B978E4" w:rsidRDefault="00B978E4" w:rsidP="00B978E4">
      <w:pPr>
        <w:rPr>
          <w:rFonts w:ascii="Arial" w:hAnsi="Arial" w:cs="Arial"/>
          <w:sz w:val="20"/>
          <w:szCs w:val="20"/>
        </w:rPr>
      </w:pPr>
    </w:p>
    <w:p w14:paraId="1C74059E" w14:textId="77777777" w:rsidR="00B978E4" w:rsidRDefault="00B978E4" w:rsidP="00B978E4">
      <w:pPr>
        <w:rPr>
          <w:rFonts w:ascii="Arial" w:hAnsi="Arial" w:cs="Arial"/>
          <w:sz w:val="20"/>
          <w:szCs w:val="20"/>
        </w:rPr>
      </w:pPr>
    </w:p>
    <w:p w14:paraId="03015DFB" w14:textId="77777777" w:rsidR="00B978E4" w:rsidRDefault="00B978E4" w:rsidP="00B978E4">
      <w:pPr>
        <w:rPr>
          <w:rFonts w:ascii="Arial" w:hAnsi="Arial" w:cs="Arial"/>
          <w:sz w:val="20"/>
          <w:szCs w:val="20"/>
        </w:rPr>
      </w:pPr>
    </w:p>
    <w:p w14:paraId="5246AE5C" w14:textId="77777777" w:rsidR="00B978E4" w:rsidRDefault="00B978E4" w:rsidP="00B978E4">
      <w:pPr>
        <w:rPr>
          <w:rFonts w:ascii="Arial" w:hAnsi="Arial" w:cs="Arial"/>
          <w:sz w:val="20"/>
          <w:szCs w:val="20"/>
        </w:rPr>
      </w:pPr>
    </w:p>
    <w:p w14:paraId="6C304C49" w14:textId="77777777" w:rsidR="00B978E4" w:rsidRDefault="00B978E4" w:rsidP="00B978E4">
      <w:pPr>
        <w:rPr>
          <w:rFonts w:ascii="Arial" w:hAnsi="Arial" w:cs="Arial"/>
          <w:sz w:val="20"/>
          <w:szCs w:val="20"/>
        </w:rPr>
      </w:pPr>
    </w:p>
    <w:p w14:paraId="6BE99FDD" w14:textId="77777777" w:rsidR="00B978E4" w:rsidRPr="00B978E4" w:rsidRDefault="00B978E4" w:rsidP="00B978E4">
      <w:pPr>
        <w:rPr>
          <w:rFonts w:ascii="Arial" w:hAnsi="Arial" w:cs="Arial"/>
          <w:sz w:val="20"/>
          <w:szCs w:val="20"/>
        </w:rPr>
      </w:pPr>
    </w:p>
    <w:p w14:paraId="48C55AD0" w14:textId="77777777" w:rsidR="00820740" w:rsidRDefault="00820740" w:rsidP="00820740">
      <w:pPr>
        <w:tabs>
          <w:tab w:val="center" w:pos="4320"/>
          <w:tab w:val="right" w:pos="8640"/>
        </w:tabs>
        <w:spacing w:line="260" w:lineRule="atLeast"/>
        <w:jc w:val="both"/>
        <w:rPr>
          <w:rFonts w:ascii="Arial" w:hAnsi="Arial" w:cs="Arial"/>
          <w:i/>
          <w:sz w:val="18"/>
          <w:szCs w:val="18"/>
        </w:rPr>
      </w:pPr>
    </w:p>
    <w:p w14:paraId="56089F83" w14:textId="77777777" w:rsidR="00B978E4" w:rsidRPr="00E17C53" w:rsidRDefault="00B978E4" w:rsidP="00B978E4">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sz w:val="20"/>
          <w:szCs w:val="20"/>
        </w:rPr>
      </w:pPr>
      <w:r w:rsidRPr="00E17C53">
        <w:rPr>
          <w:rFonts w:ascii="Arial" w:hAnsi="Arial" w:cs="Arial"/>
          <w:b/>
          <w:sz w:val="20"/>
          <w:szCs w:val="20"/>
        </w:rPr>
        <w:lastRenderedPageBreak/>
        <w:t xml:space="preserve">Obrazec </w:t>
      </w:r>
      <w:r>
        <w:rPr>
          <w:rFonts w:ascii="Arial" w:hAnsi="Arial" w:cs="Arial"/>
          <w:b/>
          <w:sz w:val="20"/>
          <w:szCs w:val="20"/>
        </w:rPr>
        <w:t>7</w:t>
      </w:r>
      <w:r w:rsidRPr="00E17C53">
        <w:rPr>
          <w:rFonts w:ascii="Arial" w:hAnsi="Arial" w:cs="Arial"/>
          <w:b/>
          <w:sz w:val="20"/>
          <w:szCs w:val="20"/>
        </w:rPr>
        <w:t xml:space="preserve">: Izjava o </w:t>
      </w:r>
      <w:r>
        <w:rPr>
          <w:rFonts w:ascii="Arial" w:hAnsi="Arial" w:cs="Arial"/>
          <w:b/>
          <w:sz w:val="20"/>
          <w:szCs w:val="20"/>
        </w:rPr>
        <w:t xml:space="preserve">neobstoju okoliščin za omejitev poslovanja </w:t>
      </w:r>
    </w:p>
    <w:p w14:paraId="23DC5176" w14:textId="77777777" w:rsidR="00B978E4" w:rsidRPr="00E17C53" w:rsidRDefault="00B978E4" w:rsidP="00B978E4">
      <w:pPr>
        <w:spacing w:line="260" w:lineRule="atLeast"/>
        <w:jc w:val="both"/>
        <w:rPr>
          <w:rFonts w:ascii="Arial" w:hAnsi="Arial" w:cs="Arial"/>
          <w:b/>
          <w:sz w:val="20"/>
          <w:szCs w:val="20"/>
          <w:lang w:eastAsia="en-US"/>
        </w:rPr>
      </w:pPr>
    </w:p>
    <w:p w14:paraId="562DF2C8" w14:textId="6C553A54" w:rsidR="00B978E4" w:rsidRDefault="00B978E4" w:rsidP="00B978E4">
      <w:pPr>
        <w:spacing w:line="260" w:lineRule="atLeast"/>
        <w:jc w:val="both"/>
        <w:rPr>
          <w:rFonts w:ascii="Arial" w:hAnsi="Arial" w:cs="Arial"/>
          <w:b/>
          <w:bCs/>
          <w:color w:val="4472C4" w:themeColor="accent5"/>
          <w:sz w:val="20"/>
          <w:szCs w:val="20"/>
          <w:lang w:eastAsia="en-US"/>
        </w:rPr>
      </w:pPr>
      <w:r w:rsidRPr="00E17C53">
        <w:rPr>
          <w:rFonts w:ascii="Arial" w:hAnsi="Arial" w:cs="Arial"/>
          <w:b/>
          <w:sz w:val="20"/>
          <w:szCs w:val="20"/>
          <w:lang w:eastAsia="en-US"/>
        </w:rPr>
        <w:t xml:space="preserve">Predmet javnega naročila: </w:t>
      </w:r>
      <w:r w:rsidRPr="00B978E4">
        <w:rPr>
          <w:rFonts w:ascii="Arial" w:hAnsi="Arial" w:cs="Arial"/>
          <w:b/>
          <w:sz w:val="20"/>
          <w:szCs w:val="20"/>
          <w:lang w:eastAsia="en-US"/>
        </w:rPr>
        <w:t>Izvedba analize stanja in projektne naloge ter inženirsko svetovanje pri izvajanju projekta eFTI4LIVE</w:t>
      </w:r>
    </w:p>
    <w:p w14:paraId="3BC7D778" w14:textId="6F7133CE" w:rsidR="00B978E4" w:rsidRPr="00A55D7D" w:rsidRDefault="00B978E4" w:rsidP="00B978E4">
      <w:pPr>
        <w:spacing w:line="260" w:lineRule="atLeast"/>
        <w:jc w:val="both"/>
        <w:rPr>
          <w:rFonts w:ascii="Arial" w:hAnsi="Arial" w:cs="Arial"/>
          <w:b/>
          <w:bCs/>
          <w:sz w:val="20"/>
          <w:szCs w:val="20"/>
          <w:lang w:eastAsia="en-US"/>
        </w:rPr>
      </w:pPr>
    </w:p>
    <w:p w14:paraId="0054EB28" w14:textId="285BA341" w:rsidR="00B978E4" w:rsidRPr="00E17C53" w:rsidRDefault="00B978E4" w:rsidP="00B978E4">
      <w:pPr>
        <w:spacing w:line="260" w:lineRule="atLeast"/>
        <w:rPr>
          <w:rFonts w:ascii="Arial" w:hAnsi="Arial" w:cs="Arial"/>
          <w:b/>
          <w:sz w:val="20"/>
          <w:szCs w:val="20"/>
          <w:lang w:eastAsia="en-US"/>
        </w:rPr>
      </w:pPr>
      <w:r w:rsidRPr="00E17C53">
        <w:rPr>
          <w:rFonts w:ascii="Arial" w:hAnsi="Arial" w:cs="Arial"/>
          <w:b/>
          <w:sz w:val="20"/>
          <w:szCs w:val="20"/>
          <w:lang w:eastAsia="en-US"/>
        </w:rPr>
        <w:t xml:space="preserve">Naročnik: Ministrstvo </w:t>
      </w:r>
      <w:r>
        <w:rPr>
          <w:rFonts w:ascii="Arial" w:hAnsi="Arial" w:cs="Arial"/>
          <w:b/>
          <w:sz w:val="20"/>
          <w:szCs w:val="20"/>
          <w:lang w:eastAsia="en-US"/>
        </w:rPr>
        <w:t>za infrastrukturo, Tržaška cesta 19</w:t>
      </w:r>
      <w:r w:rsidRPr="00E17C53">
        <w:rPr>
          <w:rFonts w:ascii="Arial" w:hAnsi="Arial" w:cs="Arial"/>
          <w:b/>
          <w:sz w:val="20"/>
          <w:szCs w:val="20"/>
          <w:lang w:eastAsia="en-US"/>
        </w:rPr>
        <w:t>, 1000 Ljubljana</w:t>
      </w:r>
    </w:p>
    <w:p w14:paraId="54CE082A" w14:textId="77777777" w:rsidR="00B978E4" w:rsidRPr="00E17C53" w:rsidRDefault="00B978E4" w:rsidP="00B978E4">
      <w:pPr>
        <w:spacing w:line="260" w:lineRule="atLeast"/>
        <w:rPr>
          <w:rFonts w:ascii="Arial" w:hAnsi="Arial" w:cs="Arial"/>
          <w:sz w:val="20"/>
          <w:szCs w:val="20"/>
          <w:lang w:eastAsia="en-US"/>
        </w:rPr>
      </w:pPr>
    </w:p>
    <w:p w14:paraId="7F1C1AA8" w14:textId="77777777" w:rsidR="00B978E4" w:rsidRPr="00E17C53" w:rsidRDefault="00B978E4" w:rsidP="00B978E4">
      <w:pPr>
        <w:spacing w:line="260" w:lineRule="atLeast"/>
        <w:jc w:val="both"/>
        <w:rPr>
          <w:rFonts w:ascii="Arial" w:hAnsi="Arial" w:cs="Arial"/>
          <w:sz w:val="20"/>
          <w:lang w:eastAsia="en-US"/>
        </w:rPr>
      </w:pPr>
    </w:p>
    <w:p w14:paraId="536C4B65" w14:textId="77777777" w:rsidR="00B978E4" w:rsidRPr="00B978E4" w:rsidRDefault="00B978E4" w:rsidP="00B978E4">
      <w:pPr>
        <w:spacing w:line="260" w:lineRule="atLeast"/>
        <w:jc w:val="both"/>
        <w:rPr>
          <w:rFonts w:ascii="Arial" w:eastAsiaTheme="minorHAnsi" w:hAnsi="Arial" w:cs="Arial"/>
          <w:sz w:val="20"/>
          <w:szCs w:val="20"/>
          <w:lang w:eastAsia="en-US"/>
        </w:rPr>
      </w:pPr>
      <w:r w:rsidRPr="00B978E4">
        <w:rPr>
          <w:rFonts w:ascii="Arial" w:eastAsiaTheme="minorHAnsi" w:hAnsi="Arial" w:cs="Arial"/>
          <w:sz w:val="20"/>
          <w:szCs w:val="20"/>
          <w:lang w:eastAsia="en-US"/>
        </w:rPr>
        <w:t>Kot odgovorna oseba poslovnega subjekta ______________________ (naziv poslovnega subjekta) izjavljam, da za nas kot poslovni subjekt velja, da funkcionarji naročnika Ministrstva za infrastrukturo (mag. Alenka Bratušek, mag. Andrej Rajh) oziroma njihovi družinski člani po našem vedenju niso udeleženi kot poslovodje, člani poslovodstva ali zakoniti zastopniki v več kot 5% deležu pri ustanoviteljskih pravicah, upravljanju ali kapitalu.</w:t>
      </w:r>
    </w:p>
    <w:p w14:paraId="7C953A67" w14:textId="77777777" w:rsidR="00B978E4" w:rsidRPr="00B978E4" w:rsidRDefault="00B978E4" w:rsidP="00B978E4">
      <w:pPr>
        <w:spacing w:after="160" w:line="259" w:lineRule="auto"/>
        <w:rPr>
          <w:rFonts w:ascii="Arial" w:eastAsiaTheme="minorHAnsi" w:hAnsi="Arial" w:cs="Arial"/>
          <w:sz w:val="20"/>
          <w:szCs w:val="20"/>
          <w:lang w:eastAsia="en-US"/>
        </w:rPr>
      </w:pPr>
    </w:p>
    <w:p w14:paraId="03EE8406" w14:textId="77777777" w:rsidR="00B978E4" w:rsidRPr="00B978E4" w:rsidRDefault="00B978E4" w:rsidP="00B978E4">
      <w:pPr>
        <w:spacing w:after="160" w:line="259" w:lineRule="auto"/>
        <w:rPr>
          <w:rFonts w:ascii="Arial" w:eastAsiaTheme="minorHAnsi" w:hAnsi="Arial" w:cs="Arial"/>
          <w:sz w:val="20"/>
          <w:szCs w:val="20"/>
          <w:lang w:eastAsia="en-US"/>
        </w:rPr>
      </w:pPr>
    </w:p>
    <w:p w14:paraId="704B7E5E" w14:textId="77777777" w:rsidR="00B978E4" w:rsidRPr="00B978E4" w:rsidRDefault="00B978E4" w:rsidP="00B978E4">
      <w:pPr>
        <w:spacing w:after="160" w:line="259" w:lineRule="auto"/>
        <w:rPr>
          <w:rFonts w:ascii="Arial" w:eastAsiaTheme="minorHAnsi" w:hAnsi="Arial" w:cs="Arial"/>
          <w:sz w:val="20"/>
          <w:szCs w:val="20"/>
          <w:lang w:eastAsia="en-US"/>
        </w:rPr>
      </w:pPr>
      <w:r w:rsidRPr="00B978E4">
        <w:rPr>
          <w:rFonts w:ascii="Arial" w:eastAsiaTheme="minorHAnsi" w:hAnsi="Arial" w:cs="Arial"/>
          <w:sz w:val="20"/>
          <w:szCs w:val="20"/>
          <w:lang w:eastAsia="en-US"/>
        </w:rPr>
        <w:t xml:space="preserve">Kraj in datum                                                                           Ime in priimek zakonitega zastopnika </w:t>
      </w:r>
    </w:p>
    <w:p w14:paraId="1B3BD217" w14:textId="77777777" w:rsidR="00B978E4" w:rsidRPr="00B978E4" w:rsidRDefault="00B978E4" w:rsidP="00B978E4">
      <w:pPr>
        <w:spacing w:after="160" w:line="259" w:lineRule="auto"/>
        <w:rPr>
          <w:rFonts w:ascii="Arial" w:eastAsiaTheme="minorHAnsi" w:hAnsi="Arial" w:cs="Arial"/>
          <w:sz w:val="20"/>
          <w:szCs w:val="20"/>
          <w:lang w:eastAsia="en-US"/>
        </w:rPr>
      </w:pPr>
    </w:p>
    <w:p w14:paraId="60F76C3C" w14:textId="77777777" w:rsidR="00B978E4" w:rsidRPr="00B978E4" w:rsidRDefault="00B978E4" w:rsidP="00B978E4">
      <w:pPr>
        <w:spacing w:after="160" w:line="259" w:lineRule="auto"/>
        <w:rPr>
          <w:rFonts w:ascii="Arial" w:eastAsiaTheme="minorHAnsi" w:hAnsi="Arial" w:cs="Arial"/>
          <w:sz w:val="20"/>
          <w:szCs w:val="20"/>
          <w:lang w:eastAsia="en-US"/>
        </w:rPr>
      </w:pPr>
      <w:r w:rsidRPr="00B978E4">
        <w:rPr>
          <w:rFonts w:ascii="Arial" w:eastAsiaTheme="minorHAnsi" w:hAnsi="Arial" w:cs="Arial"/>
          <w:sz w:val="20"/>
          <w:szCs w:val="20"/>
          <w:lang w:eastAsia="en-US"/>
        </w:rPr>
        <w:t xml:space="preserve">___________                                                                           _____________________________ </w:t>
      </w:r>
    </w:p>
    <w:p w14:paraId="0F001643" w14:textId="77777777" w:rsidR="00B978E4" w:rsidRPr="00B978E4" w:rsidRDefault="00B978E4" w:rsidP="00B978E4">
      <w:pPr>
        <w:spacing w:after="160" w:line="259" w:lineRule="auto"/>
        <w:rPr>
          <w:rFonts w:ascii="Arial" w:eastAsiaTheme="minorHAnsi" w:hAnsi="Arial" w:cs="Arial"/>
          <w:sz w:val="20"/>
          <w:szCs w:val="20"/>
          <w:lang w:eastAsia="en-US"/>
        </w:rPr>
      </w:pPr>
    </w:p>
    <w:p w14:paraId="1162C15D" w14:textId="77777777" w:rsidR="00B978E4" w:rsidRPr="00B978E4" w:rsidRDefault="00B978E4" w:rsidP="00B978E4">
      <w:pPr>
        <w:spacing w:after="160" w:line="259" w:lineRule="auto"/>
        <w:rPr>
          <w:rFonts w:ascii="Arial" w:eastAsiaTheme="minorHAnsi" w:hAnsi="Arial" w:cs="Arial"/>
          <w:sz w:val="20"/>
          <w:szCs w:val="20"/>
          <w:lang w:eastAsia="en-US"/>
        </w:rPr>
      </w:pPr>
      <w:r w:rsidRPr="00B978E4">
        <w:rPr>
          <w:rFonts w:ascii="Arial" w:eastAsiaTheme="minorHAnsi" w:hAnsi="Arial" w:cs="Arial"/>
          <w:sz w:val="20"/>
          <w:szCs w:val="20"/>
          <w:lang w:eastAsia="en-US"/>
        </w:rPr>
        <w:t xml:space="preserve">                                           žig                                                   Podpis zakonitega zastopnika </w:t>
      </w:r>
    </w:p>
    <w:p w14:paraId="14A0C908" w14:textId="77777777" w:rsidR="00B978E4" w:rsidRPr="00B978E4" w:rsidRDefault="00B978E4" w:rsidP="00B978E4">
      <w:pPr>
        <w:spacing w:after="160" w:line="259" w:lineRule="auto"/>
        <w:rPr>
          <w:rFonts w:ascii="Arial" w:eastAsiaTheme="minorHAnsi" w:hAnsi="Arial" w:cs="Arial"/>
          <w:sz w:val="20"/>
          <w:szCs w:val="20"/>
          <w:lang w:eastAsia="en-US"/>
        </w:rPr>
      </w:pPr>
    </w:p>
    <w:p w14:paraId="774CECE1" w14:textId="77777777" w:rsidR="00B978E4" w:rsidRPr="00B978E4" w:rsidRDefault="00B978E4" w:rsidP="00B978E4">
      <w:pPr>
        <w:spacing w:after="160" w:line="259" w:lineRule="auto"/>
        <w:rPr>
          <w:rFonts w:ascii="Arial" w:eastAsiaTheme="minorHAnsi" w:hAnsi="Arial" w:cs="Arial"/>
          <w:sz w:val="20"/>
          <w:szCs w:val="20"/>
          <w:lang w:eastAsia="en-US"/>
        </w:rPr>
      </w:pPr>
      <w:r w:rsidRPr="00B978E4">
        <w:rPr>
          <w:rFonts w:ascii="Arial" w:eastAsiaTheme="minorHAnsi" w:hAnsi="Arial" w:cs="Arial"/>
          <w:sz w:val="20"/>
          <w:szCs w:val="20"/>
          <w:lang w:eastAsia="en-US"/>
        </w:rPr>
        <w:t xml:space="preserve">                                                                                                   ____________________________ </w:t>
      </w:r>
    </w:p>
    <w:p w14:paraId="5D285DAF" w14:textId="77777777" w:rsidR="00B978E4" w:rsidRPr="00B978E4" w:rsidRDefault="00B978E4" w:rsidP="00B978E4">
      <w:pPr>
        <w:spacing w:after="160" w:line="259" w:lineRule="auto"/>
        <w:rPr>
          <w:rFonts w:ascii="Arial" w:eastAsiaTheme="minorHAnsi" w:hAnsi="Arial" w:cs="Arial"/>
          <w:sz w:val="20"/>
          <w:szCs w:val="20"/>
          <w:lang w:eastAsia="en-US"/>
        </w:rPr>
      </w:pPr>
    </w:p>
    <w:p w14:paraId="2519E238" w14:textId="77777777" w:rsidR="00B978E4" w:rsidRDefault="00B978E4" w:rsidP="00B978E4">
      <w:pPr>
        <w:rPr>
          <w:rFonts w:ascii="Arial" w:hAnsi="Arial" w:cs="Arial"/>
          <w:sz w:val="20"/>
          <w:szCs w:val="20"/>
        </w:rPr>
      </w:pPr>
    </w:p>
    <w:p w14:paraId="6F4A9C3C" w14:textId="77777777" w:rsidR="00820740" w:rsidRDefault="00820740" w:rsidP="002C7955">
      <w:pPr>
        <w:tabs>
          <w:tab w:val="center" w:pos="4320"/>
          <w:tab w:val="right" w:pos="8640"/>
        </w:tabs>
        <w:spacing w:line="260" w:lineRule="atLeast"/>
        <w:jc w:val="both"/>
        <w:rPr>
          <w:rFonts w:ascii="Arial" w:hAnsi="Arial" w:cs="Arial"/>
          <w:i/>
          <w:sz w:val="18"/>
          <w:szCs w:val="18"/>
        </w:rPr>
      </w:pPr>
    </w:p>
    <w:p w14:paraId="66DD868B" w14:textId="42E31FF0" w:rsidR="00820740" w:rsidRDefault="00820740" w:rsidP="002C7955">
      <w:pPr>
        <w:tabs>
          <w:tab w:val="center" w:pos="4320"/>
          <w:tab w:val="right" w:pos="8640"/>
        </w:tabs>
        <w:spacing w:line="260" w:lineRule="atLeast"/>
        <w:jc w:val="both"/>
        <w:rPr>
          <w:rFonts w:ascii="Arial" w:hAnsi="Arial" w:cs="Arial"/>
          <w:i/>
          <w:sz w:val="18"/>
          <w:szCs w:val="18"/>
        </w:rPr>
      </w:pPr>
    </w:p>
    <w:p w14:paraId="0BB31CFD" w14:textId="77777777" w:rsidR="00820740" w:rsidRDefault="00820740" w:rsidP="002C7955">
      <w:pPr>
        <w:tabs>
          <w:tab w:val="center" w:pos="4320"/>
          <w:tab w:val="right" w:pos="8640"/>
        </w:tabs>
        <w:spacing w:line="260" w:lineRule="atLeast"/>
        <w:jc w:val="both"/>
        <w:rPr>
          <w:rFonts w:ascii="Arial" w:hAnsi="Arial" w:cs="Arial"/>
          <w:i/>
          <w:sz w:val="18"/>
          <w:szCs w:val="18"/>
        </w:rPr>
      </w:pPr>
    </w:p>
    <w:p w14:paraId="50643DC3" w14:textId="77777777" w:rsidR="00820740" w:rsidRDefault="00820740" w:rsidP="002C7955">
      <w:pPr>
        <w:tabs>
          <w:tab w:val="center" w:pos="4320"/>
          <w:tab w:val="right" w:pos="8640"/>
        </w:tabs>
        <w:spacing w:line="260" w:lineRule="atLeast"/>
        <w:jc w:val="both"/>
        <w:rPr>
          <w:rFonts w:ascii="Arial" w:hAnsi="Arial" w:cs="Arial"/>
          <w:i/>
          <w:sz w:val="18"/>
          <w:szCs w:val="18"/>
        </w:rPr>
      </w:pPr>
    </w:p>
    <w:p w14:paraId="381C5EBE" w14:textId="77777777" w:rsidR="00820740" w:rsidRDefault="00820740" w:rsidP="002C7955">
      <w:pPr>
        <w:tabs>
          <w:tab w:val="center" w:pos="4320"/>
          <w:tab w:val="right" w:pos="8640"/>
        </w:tabs>
        <w:spacing w:line="260" w:lineRule="atLeast"/>
        <w:jc w:val="both"/>
        <w:rPr>
          <w:rFonts w:ascii="Arial" w:hAnsi="Arial" w:cs="Arial"/>
          <w:i/>
          <w:sz w:val="18"/>
          <w:szCs w:val="18"/>
        </w:rPr>
      </w:pPr>
    </w:p>
    <w:p w14:paraId="3A7EE52F" w14:textId="77777777" w:rsidR="00820740" w:rsidRDefault="00820740" w:rsidP="002C7955">
      <w:pPr>
        <w:tabs>
          <w:tab w:val="center" w:pos="4320"/>
          <w:tab w:val="right" w:pos="8640"/>
        </w:tabs>
        <w:spacing w:line="260" w:lineRule="atLeast"/>
        <w:jc w:val="both"/>
        <w:rPr>
          <w:rFonts w:ascii="Arial" w:hAnsi="Arial" w:cs="Arial"/>
          <w:i/>
          <w:sz w:val="18"/>
          <w:szCs w:val="18"/>
        </w:rPr>
      </w:pPr>
    </w:p>
    <w:p w14:paraId="403678C3" w14:textId="77777777" w:rsidR="006346F2" w:rsidRDefault="006346F2" w:rsidP="002C7955">
      <w:pPr>
        <w:tabs>
          <w:tab w:val="center" w:pos="4320"/>
          <w:tab w:val="right" w:pos="8640"/>
        </w:tabs>
        <w:spacing w:line="260" w:lineRule="atLeast"/>
        <w:jc w:val="both"/>
        <w:rPr>
          <w:rFonts w:ascii="Arial" w:hAnsi="Arial" w:cs="Arial"/>
          <w:i/>
          <w:sz w:val="18"/>
          <w:szCs w:val="18"/>
        </w:rPr>
      </w:pPr>
    </w:p>
    <w:p w14:paraId="1D836661" w14:textId="77777777" w:rsidR="006346F2" w:rsidRDefault="006346F2" w:rsidP="002C7955">
      <w:pPr>
        <w:tabs>
          <w:tab w:val="center" w:pos="4320"/>
          <w:tab w:val="right" w:pos="8640"/>
        </w:tabs>
        <w:spacing w:line="260" w:lineRule="atLeast"/>
        <w:jc w:val="both"/>
        <w:rPr>
          <w:rFonts w:ascii="Arial" w:hAnsi="Arial" w:cs="Arial"/>
          <w:i/>
          <w:sz w:val="18"/>
          <w:szCs w:val="18"/>
        </w:rPr>
      </w:pPr>
    </w:p>
    <w:p w14:paraId="3CF20C41" w14:textId="77777777" w:rsidR="006346F2" w:rsidRDefault="006346F2" w:rsidP="002C7955">
      <w:pPr>
        <w:tabs>
          <w:tab w:val="center" w:pos="4320"/>
          <w:tab w:val="right" w:pos="8640"/>
        </w:tabs>
        <w:spacing w:line="260" w:lineRule="atLeast"/>
        <w:jc w:val="both"/>
        <w:rPr>
          <w:rFonts w:ascii="Arial" w:hAnsi="Arial" w:cs="Arial"/>
          <w:i/>
          <w:sz w:val="18"/>
          <w:szCs w:val="18"/>
        </w:rPr>
      </w:pPr>
    </w:p>
    <w:p w14:paraId="549D3F76" w14:textId="77777777" w:rsidR="006346F2" w:rsidRDefault="006346F2" w:rsidP="002C7955">
      <w:pPr>
        <w:tabs>
          <w:tab w:val="center" w:pos="4320"/>
          <w:tab w:val="right" w:pos="8640"/>
        </w:tabs>
        <w:spacing w:line="260" w:lineRule="atLeast"/>
        <w:jc w:val="both"/>
        <w:rPr>
          <w:rFonts w:ascii="Arial" w:hAnsi="Arial" w:cs="Arial"/>
          <w:i/>
          <w:sz w:val="18"/>
          <w:szCs w:val="18"/>
        </w:rPr>
      </w:pPr>
    </w:p>
    <w:p w14:paraId="447A6E15" w14:textId="77777777" w:rsidR="00B978E4" w:rsidRDefault="00B978E4" w:rsidP="002C7955">
      <w:pPr>
        <w:tabs>
          <w:tab w:val="center" w:pos="4320"/>
          <w:tab w:val="right" w:pos="8640"/>
        </w:tabs>
        <w:spacing w:line="260" w:lineRule="atLeast"/>
        <w:jc w:val="both"/>
        <w:rPr>
          <w:rFonts w:ascii="Arial" w:hAnsi="Arial" w:cs="Arial"/>
          <w:i/>
          <w:sz w:val="18"/>
          <w:szCs w:val="18"/>
        </w:rPr>
      </w:pPr>
    </w:p>
    <w:p w14:paraId="5C0D06A9" w14:textId="77777777" w:rsidR="00B978E4" w:rsidRDefault="00B978E4" w:rsidP="002C7955">
      <w:pPr>
        <w:tabs>
          <w:tab w:val="center" w:pos="4320"/>
          <w:tab w:val="right" w:pos="8640"/>
        </w:tabs>
        <w:spacing w:line="260" w:lineRule="atLeast"/>
        <w:jc w:val="both"/>
        <w:rPr>
          <w:rFonts w:ascii="Arial" w:hAnsi="Arial" w:cs="Arial"/>
          <w:i/>
          <w:sz w:val="18"/>
          <w:szCs w:val="18"/>
        </w:rPr>
      </w:pPr>
    </w:p>
    <w:p w14:paraId="04F2C8CD" w14:textId="77777777" w:rsidR="00B978E4" w:rsidRDefault="00B978E4" w:rsidP="002C7955">
      <w:pPr>
        <w:tabs>
          <w:tab w:val="center" w:pos="4320"/>
          <w:tab w:val="right" w:pos="8640"/>
        </w:tabs>
        <w:spacing w:line="260" w:lineRule="atLeast"/>
        <w:jc w:val="both"/>
        <w:rPr>
          <w:rFonts w:ascii="Arial" w:hAnsi="Arial" w:cs="Arial"/>
          <w:i/>
          <w:sz w:val="18"/>
          <w:szCs w:val="18"/>
        </w:rPr>
      </w:pPr>
    </w:p>
    <w:p w14:paraId="467BC7CA" w14:textId="77777777" w:rsidR="00B978E4" w:rsidRDefault="00B978E4" w:rsidP="002C7955">
      <w:pPr>
        <w:tabs>
          <w:tab w:val="center" w:pos="4320"/>
          <w:tab w:val="right" w:pos="8640"/>
        </w:tabs>
        <w:spacing w:line="260" w:lineRule="atLeast"/>
        <w:jc w:val="both"/>
        <w:rPr>
          <w:rFonts w:ascii="Arial" w:hAnsi="Arial" w:cs="Arial"/>
          <w:i/>
          <w:sz w:val="18"/>
          <w:szCs w:val="18"/>
        </w:rPr>
      </w:pPr>
    </w:p>
    <w:p w14:paraId="14EC41EE" w14:textId="77777777" w:rsidR="00B978E4" w:rsidRDefault="00B978E4" w:rsidP="002C7955">
      <w:pPr>
        <w:tabs>
          <w:tab w:val="center" w:pos="4320"/>
          <w:tab w:val="right" w:pos="8640"/>
        </w:tabs>
        <w:spacing w:line="260" w:lineRule="atLeast"/>
        <w:jc w:val="both"/>
        <w:rPr>
          <w:rFonts w:ascii="Arial" w:hAnsi="Arial" w:cs="Arial"/>
          <w:i/>
          <w:sz w:val="18"/>
          <w:szCs w:val="18"/>
        </w:rPr>
      </w:pPr>
    </w:p>
    <w:p w14:paraId="0417C353" w14:textId="77777777" w:rsidR="00B978E4" w:rsidRDefault="00B978E4" w:rsidP="002C7955">
      <w:pPr>
        <w:tabs>
          <w:tab w:val="center" w:pos="4320"/>
          <w:tab w:val="right" w:pos="8640"/>
        </w:tabs>
        <w:spacing w:line="260" w:lineRule="atLeast"/>
        <w:jc w:val="both"/>
        <w:rPr>
          <w:rFonts w:ascii="Arial" w:hAnsi="Arial" w:cs="Arial"/>
          <w:i/>
          <w:sz w:val="18"/>
          <w:szCs w:val="18"/>
        </w:rPr>
      </w:pPr>
    </w:p>
    <w:p w14:paraId="6F9BA730" w14:textId="77777777" w:rsidR="00B978E4" w:rsidRDefault="00B978E4" w:rsidP="002C7955">
      <w:pPr>
        <w:tabs>
          <w:tab w:val="center" w:pos="4320"/>
          <w:tab w:val="right" w:pos="8640"/>
        </w:tabs>
        <w:spacing w:line="260" w:lineRule="atLeast"/>
        <w:jc w:val="both"/>
        <w:rPr>
          <w:rFonts w:ascii="Arial" w:hAnsi="Arial" w:cs="Arial"/>
          <w:i/>
          <w:sz w:val="18"/>
          <w:szCs w:val="18"/>
        </w:rPr>
      </w:pPr>
    </w:p>
    <w:p w14:paraId="14D5163E" w14:textId="77777777" w:rsidR="00B978E4" w:rsidRDefault="00B978E4" w:rsidP="002C7955">
      <w:pPr>
        <w:tabs>
          <w:tab w:val="center" w:pos="4320"/>
          <w:tab w:val="right" w:pos="8640"/>
        </w:tabs>
        <w:spacing w:line="260" w:lineRule="atLeast"/>
        <w:jc w:val="both"/>
        <w:rPr>
          <w:rFonts w:ascii="Arial" w:hAnsi="Arial" w:cs="Arial"/>
          <w:i/>
          <w:sz w:val="18"/>
          <w:szCs w:val="18"/>
        </w:rPr>
      </w:pPr>
    </w:p>
    <w:p w14:paraId="4DBD2CFD" w14:textId="77777777" w:rsidR="00B978E4" w:rsidRDefault="00B978E4" w:rsidP="002C7955">
      <w:pPr>
        <w:tabs>
          <w:tab w:val="center" w:pos="4320"/>
          <w:tab w:val="right" w:pos="8640"/>
        </w:tabs>
        <w:spacing w:line="260" w:lineRule="atLeast"/>
        <w:jc w:val="both"/>
        <w:rPr>
          <w:rFonts w:ascii="Arial" w:hAnsi="Arial" w:cs="Arial"/>
          <w:i/>
          <w:sz w:val="18"/>
          <w:szCs w:val="18"/>
        </w:rPr>
      </w:pPr>
    </w:p>
    <w:p w14:paraId="0D5091C3" w14:textId="77777777" w:rsidR="00B978E4" w:rsidRDefault="00B978E4" w:rsidP="002C7955">
      <w:pPr>
        <w:tabs>
          <w:tab w:val="center" w:pos="4320"/>
          <w:tab w:val="right" w:pos="8640"/>
        </w:tabs>
        <w:spacing w:line="260" w:lineRule="atLeast"/>
        <w:jc w:val="both"/>
        <w:rPr>
          <w:rFonts w:ascii="Arial" w:hAnsi="Arial" w:cs="Arial"/>
          <w:i/>
          <w:sz w:val="18"/>
          <w:szCs w:val="18"/>
        </w:rPr>
      </w:pPr>
    </w:p>
    <w:p w14:paraId="433E0956" w14:textId="77777777" w:rsidR="006346F2" w:rsidRDefault="006346F2" w:rsidP="002C7955">
      <w:pPr>
        <w:tabs>
          <w:tab w:val="center" w:pos="4320"/>
          <w:tab w:val="right" w:pos="8640"/>
        </w:tabs>
        <w:spacing w:line="260" w:lineRule="atLeast"/>
        <w:jc w:val="both"/>
        <w:rPr>
          <w:rFonts w:ascii="Arial" w:hAnsi="Arial" w:cs="Arial"/>
          <w:i/>
          <w:sz w:val="18"/>
          <w:szCs w:val="18"/>
        </w:rPr>
      </w:pPr>
    </w:p>
    <w:p w14:paraId="2038F084" w14:textId="77777777" w:rsidR="006346F2" w:rsidRDefault="006346F2" w:rsidP="002C7955">
      <w:pPr>
        <w:tabs>
          <w:tab w:val="center" w:pos="4320"/>
          <w:tab w:val="right" w:pos="8640"/>
        </w:tabs>
        <w:spacing w:line="260" w:lineRule="atLeast"/>
        <w:jc w:val="both"/>
        <w:rPr>
          <w:rFonts w:ascii="Arial" w:hAnsi="Arial" w:cs="Arial"/>
          <w:i/>
          <w:sz w:val="18"/>
          <w:szCs w:val="18"/>
        </w:rPr>
      </w:pPr>
    </w:p>
    <w:p w14:paraId="7D131217" w14:textId="77777777" w:rsidR="006346F2" w:rsidRDefault="006346F2" w:rsidP="002C7955">
      <w:pPr>
        <w:tabs>
          <w:tab w:val="center" w:pos="4320"/>
          <w:tab w:val="right" w:pos="8640"/>
        </w:tabs>
        <w:spacing w:line="260" w:lineRule="atLeast"/>
        <w:jc w:val="both"/>
        <w:rPr>
          <w:rFonts w:ascii="Arial" w:hAnsi="Arial" w:cs="Arial"/>
          <w:i/>
          <w:sz w:val="18"/>
          <w:szCs w:val="18"/>
        </w:rPr>
      </w:pPr>
    </w:p>
    <w:p w14:paraId="2C08CD38" w14:textId="77777777" w:rsidR="006346F2" w:rsidRDefault="006346F2" w:rsidP="002C7955">
      <w:pPr>
        <w:tabs>
          <w:tab w:val="center" w:pos="4320"/>
          <w:tab w:val="right" w:pos="8640"/>
        </w:tabs>
        <w:spacing w:line="260" w:lineRule="atLeast"/>
        <w:jc w:val="both"/>
        <w:rPr>
          <w:rFonts w:ascii="Arial" w:hAnsi="Arial" w:cs="Arial"/>
          <w:i/>
          <w:sz w:val="18"/>
          <w:szCs w:val="18"/>
        </w:rPr>
      </w:pPr>
    </w:p>
    <w:p w14:paraId="2AA9E712" w14:textId="77777777" w:rsidR="00B978E4" w:rsidRDefault="00B978E4" w:rsidP="002C7955">
      <w:pPr>
        <w:tabs>
          <w:tab w:val="center" w:pos="4320"/>
          <w:tab w:val="right" w:pos="8640"/>
        </w:tabs>
        <w:spacing w:line="260" w:lineRule="atLeast"/>
        <w:jc w:val="both"/>
        <w:rPr>
          <w:rFonts w:ascii="Arial" w:hAnsi="Arial" w:cs="Arial"/>
          <w:i/>
          <w:sz w:val="18"/>
          <w:szCs w:val="18"/>
        </w:rPr>
      </w:pPr>
    </w:p>
    <w:p w14:paraId="05ABFBEC" w14:textId="77777777" w:rsidR="00B978E4" w:rsidRDefault="00B978E4" w:rsidP="002C7955">
      <w:pPr>
        <w:tabs>
          <w:tab w:val="center" w:pos="4320"/>
          <w:tab w:val="right" w:pos="8640"/>
        </w:tabs>
        <w:spacing w:line="260" w:lineRule="atLeast"/>
        <w:jc w:val="both"/>
        <w:rPr>
          <w:rFonts w:ascii="Arial" w:hAnsi="Arial" w:cs="Arial"/>
          <w:i/>
          <w:sz w:val="18"/>
          <w:szCs w:val="18"/>
        </w:rPr>
      </w:pPr>
    </w:p>
    <w:p w14:paraId="6A7B3852" w14:textId="77777777" w:rsidR="00B978E4" w:rsidRDefault="00B978E4" w:rsidP="002C7955">
      <w:pPr>
        <w:tabs>
          <w:tab w:val="center" w:pos="4320"/>
          <w:tab w:val="right" w:pos="8640"/>
        </w:tabs>
        <w:spacing w:line="260" w:lineRule="atLeast"/>
        <w:jc w:val="both"/>
        <w:rPr>
          <w:rFonts w:ascii="Arial" w:hAnsi="Arial" w:cs="Arial"/>
          <w:i/>
          <w:sz w:val="18"/>
          <w:szCs w:val="18"/>
        </w:rPr>
      </w:pPr>
    </w:p>
    <w:p w14:paraId="75EEFD41" w14:textId="77777777" w:rsidR="006346F2" w:rsidRDefault="006346F2" w:rsidP="002C7955">
      <w:pPr>
        <w:tabs>
          <w:tab w:val="center" w:pos="4320"/>
          <w:tab w:val="right" w:pos="8640"/>
        </w:tabs>
        <w:spacing w:line="260" w:lineRule="atLeast"/>
        <w:jc w:val="both"/>
        <w:rPr>
          <w:rFonts w:ascii="Arial" w:hAnsi="Arial" w:cs="Arial"/>
          <w:i/>
          <w:sz w:val="18"/>
          <w:szCs w:val="18"/>
        </w:rPr>
      </w:pPr>
    </w:p>
    <w:p w14:paraId="0C5EADEA" w14:textId="1A851724" w:rsidR="003001BE" w:rsidRPr="00595E40" w:rsidRDefault="00DF443B" w:rsidP="001A2740">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595E40">
        <w:rPr>
          <w:rFonts w:ascii="Arial" w:hAnsi="Arial" w:cs="Arial"/>
          <w:b/>
          <w:sz w:val="20"/>
          <w:szCs w:val="20"/>
          <w:lang w:eastAsia="en-US"/>
        </w:rPr>
        <w:t xml:space="preserve">Obrazec </w:t>
      </w:r>
      <w:r w:rsidR="00695FEC">
        <w:rPr>
          <w:rFonts w:ascii="Arial" w:hAnsi="Arial" w:cs="Arial"/>
          <w:b/>
          <w:sz w:val="20"/>
          <w:szCs w:val="20"/>
          <w:lang w:eastAsia="en-US"/>
        </w:rPr>
        <w:t>8</w:t>
      </w:r>
      <w:r w:rsidRPr="00595E40">
        <w:rPr>
          <w:rFonts w:ascii="Arial" w:hAnsi="Arial" w:cs="Arial"/>
          <w:b/>
          <w:sz w:val="20"/>
          <w:szCs w:val="20"/>
          <w:lang w:eastAsia="en-US"/>
        </w:rPr>
        <w:t>: VZOREC POGODBE O IZVEDBI JAVNEGA NAROČILA</w:t>
      </w:r>
      <w:r w:rsidR="00053198" w:rsidRPr="00595E40">
        <w:rPr>
          <w:rFonts w:ascii="Arial" w:hAnsi="Arial" w:cs="Arial"/>
          <w:b/>
          <w:sz w:val="20"/>
          <w:szCs w:val="20"/>
          <w:lang w:eastAsia="en-US"/>
        </w:rPr>
        <w:t xml:space="preserve"> </w:t>
      </w:r>
    </w:p>
    <w:p w14:paraId="104DCBFB" w14:textId="1A501FA2" w:rsidR="001A2740" w:rsidRDefault="001A2740" w:rsidP="001A2740">
      <w:pPr>
        <w:spacing w:line="260" w:lineRule="atLeast"/>
        <w:rPr>
          <w:rFonts w:ascii="Arial" w:hAnsi="Arial" w:cs="Arial"/>
          <w:b/>
          <w:bCs/>
          <w:color w:val="FF0000"/>
          <w:sz w:val="20"/>
          <w:szCs w:val="20"/>
          <w:lang w:eastAsia="en-US"/>
        </w:rPr>
      </w:pPr>
    </w:p>
    <w:p w14:paraId="09C18087" w14:textId="212E8D23" w:rsidR="008A7F29" w:rsidRDefault="008A7F29" w:rsidP="001A2740">
      <w:pPr>
        <w:spacing w:line="260" w:lineRule="atLeast"/>
        <w:rPr>
          <w:rFonts w:ascii="Arial" w:hAnsi="Arial" w:cs="Arial"/>
          <w:b/>
          <w:bCs/>
          <w:color w:val="FF0000"/>
          <w:sz w:val="20"/>
          <w:szCs w:val="20"/>
          <w:lang w:eastAsia="en-US"/>
        </w:rPr>
      </w:pPr>
      <w:r>
        <w:rPr>
          <w:rFonts w:ascii="Arial" w:hAnsi="Arial" w:cs="Arial"/>
          <w:b/>
          <w:bCs/>
          <w:color w:val="FF0000"/>
          <w:sz w:val="20"/>
          <w:szCs w:val="20"/>
          <w:lang w:eastAsia="en-US"/>
        </w:rPr>
        <w:tab/>
      </w:r>
      <w:r w:rsidR="00B978E4">
        <w:rPr>
          <w:rFonts w:ascii="Arial" w:hAnsi="Arial" w:cs="Arial"/>
          <w:b/>
          <w:bCs/>
          <w:noProof/>
          <w:color w:val="FF0000"/>
          <w:sz w:val="20"/>
          <w:szCs w:val="20"/>
          <w:lang w:eastAsia="en-US"/>
        </w:rPr>
        <w:drawing>
          <wp:inline distT="0" distB="0" distL="0" distR="0" wp14:anchorId="6AFE1804" wp14:editId="112D1B08">
            <wp:extent cx="1353185" cy="426720"/>
            <wp:effectExtent l="0" t="0" r="0" b="0"/>
            <wp:docPr id="1516179896"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53185" cy="426720"/>
                    </a:xfrm>
                    <a:prstGeom prst="rect">
                      <a:avLst/>
                    </a:prstGeom>
                    <a:noFill/>
                  </pic:spPr>
                </pic:pic>
              </a:graphicData>
            </a:graphic>
          </wp:inline>
        </w:drawing>
      </w:r>
      <w:r>
        <w:rPr>
          <w:rFonts w:ascii="Arial" w:hAnsi="Arial" w:cs="Arial"/>
          <w:b/>
          <w:bCs/>
          <w:color w:val="FF0000"/>
          <w:sz w:val="20"/>
          <w:szCs w:val="20"/>
          <w:lang w:eastAsia="en-US"/>
        </w:rPr>
        <w:tab/>
      </w:r>
      <w:r>
        <w:rPr>
          <w:rFonts w:ascii="Arial" w:hAnsi="Arial" w:cs="Arial"/>
          <w:b/>
          <w:bCs/>
          <w:color w:val="FF0000"/>
          <w:sz w:val="20"/>
          <w:szCs w:val="20"/>
          <w:lang w:eastAsia="en-US"/>
        </w:rPr>
        <w:tab/>
      </w:r>
      <w:r>
        <w:rPr>
          <w:rFonts w:ascii="Arial" w:hAnsi="Arial" w:cs="Arial"/>
          <w:b/>
          <w:bCs/>
          <w:color w:val="FF0000"/>
          <w:sz w:val="20"/>
          <w:szCs w:val="20"/>
          <w:lang w:eastAsia="en-US"/>
        </w:rPr>
        <w:tab/>
      </w:r>
      <w:r>
        <w:rPr>
          <w:rFonts w:ascii="Arial" w:hAnsi="Arial" w:cs="Arial"/>
          <w:b/>
          <w:bCs/>
          <w:color w:val="FF0000"/>
          <w:sz w:val="20"/>
          <w:szCs w:val="20"/>
          <w:lang w:eastAsia="en-US"/>
        </w:rPr>
        <w:tab/>
      </w:r>
      <w:r>
        <w:rPr>
          <w:rFonts w:ascii="Arial" w:hAnsi="Arial" w:cs="Arial"/>
          <w:b/>
          <w:bCs/>
          <w:color w:val="FF0000"/>
          <w:sz w:val="20"/>
          <w:szCs w:val="20"/>
          <w:lang w:eastAsia="en-US"/>
        </w:rPr>
        <w:tab/>
      </w:r>
      <w:r w:rsidR="00B978E4">
        <w:rPr>
          <w:rFonts w:ascii="Arial" w:hAnsi="Arial" w:cs="Arial"/>
          <w:b/>
          <w:bCs/>
          <w:noProof/>
          <w:color w:val="FF0000"/>
          <w:sz w:val="20"/>
          <w:szCs w:val="20"/>
          <w:lang w:eastAsia="en-US"/>
        </w:rPr>
        <w:drawing>
          <wp:inline distT="0" distB="0" distL="0" distR="0" wp14:anchorId="1EFAB473" wp14:editId="110252C8">
            <wp:extent cx="1603375" cy="408305"/>
            <wp:effectExtent l="0" t="0" r="0" b="0"/>
            <wp:docPr id="146773557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603375" cy="408305"/>
                    </a:xfrm>
                    <a:prstGeom prst="rect">
                      <a:avLst/>
                    </a:prstGeom>
                    <a:noFill/>
                  </pic:spPr>
                </pic:pic>
              </a:graphicData>
            </a:graphic>
          </wp:inline>
        </w:drawing>
      </w:r>
      <w:r>
        <w:rPr>
          <w:rFonts w:ascii="Arial" w:hAnsi="Arial" w:cs="Arial"/>
          <w:b/>
          <w:bCs/>
          <w:color w:val="FF0000"/>
          <w:sz w:val="20"/>
          <w:szCs w:val="20"/>
          <w:lang w:eastAsia="en-US"/>
        </w:rPr>
        <w:tab/>
      </w:r>
      <w:r>
        <w:rPr>
          <w:rFonts w:ascii="Arial" w:hAnsi="Arial" w:cs="Arial"/>
          <w:b/>
          <w:bCs/>
          <w:color w:val="FF0000"/>
          <w:sz w:val="20"/>
          <w:szCs w:val="20"/>
          <w:lang w:eastAsia="en-US"/>
        </w:rPr>
        <w:tab/>
      </w:r>
      <w:r>
        <w:rPr>
          <w:rFonts w:ascii="Arial" w:hAnsi="Arial" w:cs="Arial"/>
          <w:b/>
          <w:bCs/>
          <w:color w:val="FF0000"/>
          <w:sz w:val="20"/>
          <w:szCs w:val="20"/>
          <w:lang w:eastAsia="en-US"/>
        </w:rPr>
        <w:tab/>
      </w:r>
      <w:r>
        <w:rPr>
          <w:rFonts w:ascii="Arial" w:hAnsi="Arial" w:cs="Arial"/>
          <w:b/>
          <w:bCs/>
          <w:color w:val="FF0000"/>
          <w:sz w:val="20"/>
          <w:szCs w:val="20"/>
          <w:lang w:eastAsia="en-US"/>
        </w:rPr>
        <w:tab/>
      </w:r>
    </w:p>
    <w:p w14:paraId="539D9E69" w14:textId="5823D43E" w:rsidR="008A7F29" w:rsidRPr="00EC0AE0" w:rsidRDefault="006346F2" w:rsidP="00EC0AE0">
      <w:pPr>
        <w:spacing w:line="260" w:lineRule="atLeast"/>
        <w:rPr>
          <w:rFonts w:ascii="Arial" w:hAnsi="Arial" w:cs="Arial"/>
          <w:b/>
          <w:bCs/>
          <w:color w:val="FF0000"/>
          <w:sz w:val="20"/>
          <w:szCs w:val="20"/>
          <w:lang w:eastAsia="en-US"/>
        </w:rPr>
      </w:pPr>
      <w:r>
        <w:rPr>
          <w:rFonts w:ascii="Arial" w:hAnsi="Arial" w:cs="Arial"/>
          <w:b/>
          <w:bCs/>
          <w:color w:val="FF0000"/>
          <w:sz w:val="20"/>
          <w:szCs w:val="20"/>
          <w:lang w:eastAsia="en-US"/>
        </w:rPr>
        <w:t xml:space="preserve">                                                                                   </w:t>
      </w:r>
    </w:p>
    <w:p w14:paraId="60D2FF34" w14:textId="77777777" w:rsidR="008A7F29" w:rsidRPr="00E44E83" w:rsidRDefault="008A7F29" w:rsidP="008A7F29">
      <w:pPr>
        <w:spacing w:line="260" w:lineRule="atLeast"/>
        <w:jc w:val="both"/>
        <w:rPr>
          <w:rFonts w:ascii="Arial" w:hAnsi="Arial" w:cs="Arial"/>
          <w:sz w:val="20"/>
          <w:szCs w:val="20"/>
        </w:rPr>
      </w:pPr>
      <w:r w:rsidRPr="00E44E83">
        <w:rPr>
          <w:rFonts w:ascii="Arial" w:hAnsi="Arial" w:cs="Arial"/>
          <w:b/>
          <w:sz w:val="20"/>
          <w:szCs w:val="20"/>
        </w:rPr>
        <w:t>Ministrstvo za infrastrukturo</w:t>
      </w:r>
      <w:r w:rsidRPr="00E44E83">
        <w:rPr>
          <w:rFonts w:ascii="Arial" w:hAnsi="Arial" w:cs="Arial"/>
          <w:sz w:val="20"/>
          <w:szCs w:val="20"/>
        </w:rPr>
        <w:t>, Tržaška cesta 19, 1535 Ljubljana, z davčno številko 25967061, matično številko 2399270000, ki ga zastopa minist</w:t>
      </w:r>
      <w:r>
        <w:rPr>
          <w:rFonts w:ascii="Arial" w:hAnsi="Arial" w:cs="Arial"/>
          <w:sz w:val="20"/>
          <w:szCs w:val="20"/>
        </w:rPr>
        <w:t>e</w:t>
      </w:r>
      <w:r w:rsidRPr="00E44E83">
        <w:rPr>
          <w:rFonts w:ascii="Arial" w:hAnsi="Arial" w:cs="Arial"/>
          <w:sz w:val="20"/>
          <w:szCs w:val="20"/>
        </w:rPr>
        <w:t>r</w:t>
      </w:r>
      <w:r>
        <w:rPr>
          <w:rFonts w:ascii="Arial" w:hAnsi="Arial" w:cs="Arial"/>
          <w:sz w:val="20"/>
          <w:szCs w:val="20"/>
        </w:rPr>
        <w:t>_______</w:t>
      </w:r>
      <w:r w:rsidRPr="00E44E83">
        <w:rPr>
          <w:rFonts w:ascii="Arial" w:hAnsi="Arial" w:cs="Arial"/>
          <w:sz w:val="20"/>
          <w:szCs w:val="20"/>
        </w:rPr>
        <w:t xml:space="preserve"> (v nadaljevanju: naročnik)</w:t>
      </w:r>
    </w:p>
    <w:p w14:paraId="19955EA9" w14:textId="77777777" w:rsidR="008A7F29" w:rsidRPr="00E44E83" w:rsidRDefault="008A7F29" w:rsidP="008A7F29">
      <w:pPr>
        <w:spacing w:line="260" w:lineRule="atLeast"/>
        <w:jc w:val="both"/>
        <w:rPr>
          <w:rFonts w:ascii="Arial" w:hAnsi="Arial" w:cs="Arial"/>
          <w:sz w:val="20"/>
          <w:szCs w:val="20"/>
        </w:rPr>
      </w:pPr>
    </w:p>
    <w:p w14:paraId="125D3B09" w14:textId="77777777" w:rsidR="008A7F29" w:rsidRPr="00E44E83" w:rsidRDefault="008A7F29" w:rsidP="008A7F29">
      <w:pPr>
        <w:spacing w:line="260" w:lineRule="atLeast"/>
        <w:jc w:val="both"/>
        <w:rPr>
          <w:rFonts w:ascii="Arial" w:hAnsi="Arial" w:cs="Arial"/>
          <w:sz w:val="20"/>
          <w:szCs w:val="20"/>
        </w:rPr>
      </w:pPr>
      <w:r w:rsidRPr="00E44E83">
        <w:rPr>
          <w:rFonts w:ascii="Arial" w:hAnsi="Arial" w:cs="Arial"/>
          <w:sz w:val="20"/>
          <w:szCs w:val="20"/>
        </w:rPr>
        <w:t>in</w:t>
      </w:r>
    </w:p>
    <w:p w14:paraId="1DAE803E" w14:textId="77777777" w:rsidR="008A7F29" w:rsidRPr="00E44E83" w:rsidRDefault="008A7F29" w:rsidP="008A7F29">
      <w:pPr>
        <w:spacing w:line="260" w:lineRule="atLeast"/>
        <w:jc w:val="both"/>
        <w:rPr>
          <w:rFonts w:ascii="Arial" w:hAnsi="Arial" w:cs="Arial"/>
          <w:sz w:val="20"/>
          <w:szCs w:val="20"/>
        </w:rPr>
      </w:pPr>
    </w:p>
    <w:p w14:paraId="4A7A984C" w14:textId="77777777" w:rsidR="008A7F29" w:rsidRPr="00E44E83" w:rsidRDefault="008A7F29" w:rsidP="008A7F29">
      <w:pPr>
        <w:spacing w:line="260" w:lineRule="atLeast"/>
        <w:jc w:val="both"/>
        <w:rPr>
          <w:rFonts w:ascii="Arial" w:hAnsi="Arial" w:cs="Arial"/>
          <w:b/>
          <w:sz w:val="20"/>
          <w:szCs w:val="20"/>
        </w:rPr>
      </w:pPr>
      <w:r w:rsidRPr="00E44E83">
        <w:rPr>
          <w:rFonts w:ascii="Arial" w:hAnsi="Arial" w:cs="Arial"/>
          <w:sz w:val="20"/>
          <w:szCs w:val="20"/>
        </w:rPr>
        <w:t xml:space="preserve">_________________________________________(naziv in sedež podjetja), z davčno št. ____________, matično št. ______________, ki </w:t>
      </w:r>
      <w:r>
        <w:rPr>
          <w:rFonts w:ascii="Arial" w:hAnsi="Arial" w:cs="Arial"/>
          <w:sz w:val="20"/>
          <w:szCs w:val="20"/>
        </w:rPr>
        <w:t>ga</w:t>
      </w:r>
      <w:r w:rsidRPr="00E44E83">
        <w:rPr>
          <w:rFonts w:ascii="Arial" w:hAnsi="Arial" w:cs="Arial"/>
          <w:sz w:val="20"/>
          <w:szCs w:val="20"/>
        </w:rPr>
        <w:t xml:space="preserve"> zastopa____________________(ime in priimek), direktor (v nadaljevanju: izvajalec)</w:t>
      </w:r>
    </w:p>
    <w:p w14:paraId="5C318A47" w14:textId="77777777" w:rsidR="008A7F29" w:rsidRPr="00E44E83" w:rsidRDefault="008A7F29" w:rsidP="008A7F29">
      <w:pPr>
        <w:spacing w:line="260" w:lineRule="atLeast"/>
        <w:rPr>
          <w:rFonts w:ascii="Arial" w:hAnsi="Arial" w:cs="Arial"/>
          <w:b/>
          <w:sz w:val="20"/>
          <w:szCs w:val="20"/>
        </w:rPr>
      </w:pPr>
    </w:p>
    <w:p w14:paraId="7392AA7E" w14:textId="77777777" w:rsidR="008A7F29" w:rsidRPr="00E44E83" w:rsidRDefault="008A7F29" w:rsidP="008A7F29">
      <w:pPr>
        <w:spacing w:line="260" w:lineRule="atLeast"/>
        <w:jc w:val="center"/>
        <w:rPr>
          <w:rFonts w:ascii="Arial" w:hAnsi="Arial" w:cs="Arial"/>
          <w:b/>
          <w:sz w:val="20"/>
          <w:szCs w:val="20"/>
        </w:rPr>
      </w:pPr>
      <w:r w:rsidRPr="00E44E83">
        <w:rPr>
          <w:rFonts w:ascii="Arial" w:hAnsi="Arial" w:cs="Arial"/>
          <w:sz w:val="20"/>
          <w:szCs w:val="20"/>
        </w:rPr>
        <w:t>skleneta</w:t>
      </w:r>
    </w:p>
    <w:p w14:paraId="5CA3A8C5" w14:textId="77777777" w:rsidR="008A7F29" w:rsidRPr="00E44E83" w:rsidRDefault="008A7F29" w:rsidP="008A7F29">
      <w:pPr>
        <w:spacing w:line="260" w:lineRule="atLeast"/>
        <w:jc w:val="center"/>
        <w:rPr>
          <w:rFonts w:ascii="Arial" w:hAnsi="Arial" w:cs="Arial"/>
          <w:b/>
          <w:sz w:val="20"/>
          <w:szCs w:val="20"/>
        </w:rPr>
      </w:pPr>
    </w:p>
    <w:p w14:paraId="0D8E774B" w14:textId="77777777" w:rsidR="008A7F29" w:rsidRPr="00E44E83" w:rsidRDefault="008A7F29" w:rsidP="008A7F29">
      <w:pPr>
        <w:spacing w:line="260" w:lineRule="atLeast"/>
        <w:jc w:val="center"/>
        <w:rPr>
          <w:rFonts w:ascii="Arial" w:hAnsi="Arial" w:cs="Arial"/>
          <w:b/>
          <w:sz w:val="20"/>
          <w:szCs w:val="20"/>
        </w:rPr>
      </w:pPr>
      <w:r w:rsidRPr="00E44E83">
        <w:rPr>
          <w:rFonts w:ascii="Arial" w:hAnsi="Arial" w:cs="Arial"/>
          <w:b/>
          <w:sz w:val="20"/>
          <w:szCs w:val="20"/>
        </w:rPr>
        <w:t>POGODBO O IZVEDBI JAVNEGA NAROČILA</w:t>
      </w:r>
    </w:p>
    <w:p w14:paraId="2D83370A" w14:textId="77777777" w:rsidR="008A7F29" w:rsidRPr="00E44E83" w:rsidRDefault="008A7F29" w:rsidP="008A7F29">
      <w:pPr>
        <w:spacing w:line="260" w:lineRule="atLeast"/>
        <w:jc w:val="center"/>
        <w:rPr>
          <w:rFonts w:ascii="Arial" w:hAnsi="Arial" w:cs="Arial"/>
          <w:color w:val="FF0000"/>
          <w:sz w:val="20"/>
          <w:szCs w:val="20"/>
          <w:highlight w:val="yellow"/>
        </w:rPr>
      </w:pPr>
      <w:r w:rsidRPr="00E44E83">
        <w:rPr>
          <w:rFonts w:ascii="Arial" w:hAnsi="Arial" w:cs="Arial"/>
          <w:color w:val="000000"/>
          <w:sz w:val="20"/>
          <w:szCs w:val="20"/>
        </w:rPr>
        <w:t>št. _____________________</w:t>
      </w:r>
    </w:p>
    <w:p w14:paraId="1DE3365A" w14:textId="77777777" w:rsidR="008A7F29" w:rsidRPr="00E44E83" w:rsidRDefault="008A7F29" w:rsidP="008A7F29">
      <w:pPr>
        <w:spacing w:line="260" w:lineRule="atLeast"/>
        <w:rPr>
          <w:rFonts w:ascii="Arial" w:hAnsi="Arial" w:cs="Arial"/>
          <w:b/>
          <w:sz w:val="20"/>
          <w:szCs w:val="20"/>
        </w:rPr>
      </w:pPr>
    </w:p>
    <w:p w14:paraId="30A8EB9E" w14:textId="77777777" w:rsidR="008A7F29" w:rsidRDefault="008A7F29" w:rsidP="008A7F29">
      <w:pPr>
        <w:spacing w:line="260" w:lineRule="atLeast"/>
        <w:jc w:val="center"/>
        <w:rPr>
          <w:rFonts w:ascii="Arial" w:hAnsi="Arial" w:cs="Arial"/>
          <w:b/>
          <w:sz w:val="20"/>
        </w:rPr>
      </w:pPr>
      <w:r w:rsidRPr="00E44E83">
        <w:rPr>
          <w:rFonts w:ascii="Arial" w:hAnsi="Arial" w:cs="Arial"/>
          <w:b/>
          <w:sz w:val="20"/>
          <w:szCs w:val="20"/>
        </w:rPr>
        <w:t>za »</w:t>
      </w:r>
      <w:r w:rsidRPr="00713495">
        <w:rPr>
          <w:rFonts w:ascii="Arial" w:hAnsi="Arial" w:cs="Arial"/>
          <w:b/>
          <w:sz w:val="20"/>
        </w:rPr>
        <w:t xml:space="preserve">Izvedba analize stanja in projektne naloge </w:t>
      </w:r>
    </w:p>
    <w:p w14:paraId="5B63ECD4" w14:textId="77777777" w:rsidR="008A7F29" w:rsidRPr="00E44E83" w:rsidRDefault="008A7F29" w:rsidP="008A7F29">
      <w:pPr>
        <w:spacing w:line="260" w:lineRule="atLeast"/>
        <w:jc w:val="center"/>
        <w:rPr>
          <w:rFonts w:ascii="Arial" w:hAnsi="Arial" w:cs="Arial"/>
          <w:b/>
          <w:sz w:val="20"/>
          <w:szCs w:val="20"/>
        </w:rPr>
      </w:pPr>
      <w:r w:rsidRPr="00713495">
        <w:rPr>
          <w:rFonts w:ascii="Arial" w:hAnsi="Arial" w:cs="Arial"/>
          <w:b/>
          <w:sz w:val="20"/>
        </w:rPr>
        <w:t>ter inženirsko svetovanje pri izvajanju projekta eFTI4LIVE</w:t>
      </w:r>
      <w:r w:rsidRPr="00E44E83">
        <w:rPr>
          <w:rFonts w:ascii="Arial" w:hAnsi="Arial" w:cs="Arial"/>
          <w:b/>
          <w:sz w:val="20"/>
          <w:szCs w:val="20"/>
        </w:rPr>
        <w:t>«</w:t>
      </w:r>
    </w:p>
    <w:p w14:paraId="23817874" w14:textId="77777777" w:rsidR="008A7F29" w:rsidRPr="00E44E83" w:rsidRDefault="008A7F29" w:rsidP="008A7F29">
      <w:pPr>
        <w:spacing w:line="260" w:lineRule="atLeast"/>
        <w:rPr>
          <w:rFonts w:ascii="Arial" w:hAnsi="Arial" w:cs="Arial"/>
          <w:b/>
          <w:sz w:val="20"/>
          <w:szCs w:val="20"/>
        </w:rPr>
      </w:pPr>
    </w:p>
    <w:p w14:paraId="38F6C226" w14:textId="77777777" w:rsidR="008A7F29" w:rsidRPr="00E44E83" w:rsidRDefault="008A7F29" w:rsidP="008A7F29">
      <w:pPr>
        <w:suppressAutoHyphens/>
        <w:spacing w:line="260" w:lineRule="atLeast"/>
        <w:jc w:val="both"/>
        <w:rPr>
          <w:rFonts w:ascii="Arial" w:hAnsi="Arial" w:cs="Arial"/>
          <w:sz w:val="20"/>
          <w:szCs w:val="20"/>
          <w:lang w:eastAsia="ar-SA"/>
        </w:rPr>
      </w:pPr>
      <w:r w:rsidRPr="00E44E83">
        <w:rPr>
          <w:rFonts w:ascii="Arial" w:hAnsi="Arial" w:cs="Arial"/>
          <w:sz w:val="20"/>
          <w:szCs w:val="20"/>
          <w:lang w:eastAsia="ar-SA"/>
        </w:rPr>
        <w:t xml:space="preserve">Pogodba je sklenjena po izvedenem </w:t>
      </w:r>
      <w:r>
        <w:rPr>
          <w:rFonts w:ascii="Arial" w:hAnsi="Arial" w:cs="Arial"/>
          <w:sz w:val="20"/>
          <w:szCs w:val="20"/>
          <w:lang w:eastAsia="ar-SA"/>
        </w:rPr>
        <w:t xml:space="preserve">odprtem </w:t>
      </w:r>
      <w:r w:rsidRPr="00E44E83">
        <w:rPr>
          <w:rFonts w:ascii="Arial" w:hAnsi="Arial" w:cs="Arial"/>
          <w:sz w:val="20"/>
          <w:szCs w:val="20"/>
          <w:lang w:eastAsia="ar-SA"/>
        </w:rPr>
        <w:t xml:space="preserve">postopku </w:t>
      </w:r>
      <w:r>
        <w:rPr>
          <w:rFonts w:ascii="Arial" w:hAnsi="Arial" w:cs="Arial"/>
          <w:sz w:val="20"/>
          <w:szCs w:val="20"/>
          <w:lang w:eastAsia="ar-SA"/>
        </w:rPr>
        <w:t xml:space="preserve">oddaje javnega </w:t>
      </w:r>
      <w:r w:rsidRPr="00E44E83">
        <w:rPr>
          <w:rFonts w:ascii="Arial" w:hAnsi="Arial" w:cs="Arial"/>
          <w:sz w:val="20"/>
          <w:szCs w:val="20"/>
          <w:lang w:eastAsia="ar-SA"/>
        </w:rPr>
        <w:t xml:space="preserve">naročila </w:t>
      </w:r>
      <w:r w:rsidRPr="00E44E83">
        <w:rPr>
          <w:rFonts w:ascii="Arial" w:hAnsi="Arial" w:cs="Arial"/>
          <w:sz w:val="20"/>
          <w:szCs w:val="20"/>
          <w:lang w:eastAsia="en-US"/>
        </w:rPr>
        <w:t>na podlagi 4</w:t>
      </w:r>
      <w:r>
        <w:rPr>
          <w:rFonts w:ascii="Arial" w:hAnsi="Arial" w:cs="Arial"/>
          <w:sz w:val="20"/>
          <w:szCs w:val="20"/>
          <w:lang w:eastAsia="en-US"/>
        </w:rPr>
        <w:t>0</w:t>
      </w:r>
      <w:r w:rsidRPr="00E44E83">
        <w:rPr>
          <w:rFonts w:ascii="Arial" w:hAnsi="Arial" w:cs="Arial"/>
          <w:sz w:val="20"/>
          <w:szCs w:val="20"/>
          <w:lang w:eastAsia="ar-SA"/>
        </w:rPr>
        <w:t xml:space="preserve">. člena Zakona o javnem naročanju (Ur. list RS, št.91/15, 14/18, 121/21, 10/22, 74/22 – </w:t>
      </w:r>
      <w:proofErr w:type="spellStart"/>
      <w:r w:rsidRPr="00E44E83">
        <w:rPr>
          <w:rFonts w:ascii="Arial" w:hAnsi="Arial" w:cs="Arial"/>
          <w:sz w:val="20"/>
          <w:szCs w:val="20"/>
          <w:lang w:eastAsia="ar-SA"/>
        </w:rPr>
        <w:t>odl</w:t>
      </w:r>
      <w:proofErr w:type="spellEnd"/>
      <w:r w:rsidRPr="00E44E83">
        <w:rPr>
          <w:rFonts w:ascii="Arial" w:hAnsi="Arial" w:cs="Arial"/>
          <w:sz w:val="20"/>
          <w:szCs w:val="20"/>
          <w:lang w:eastAsia="ar-SA"/>
        </w:rPr>
        <w:t>. US, 100/22 – ZNUZSZS, 28/23, 88/23 – ZOPNN-F in</w:t>
      </w:r>
      <w:r w:rsidRPr="00E44E83">
        <w:rPr>
          <w:rFonts w:ascii="Arial" w:hAnsi="Arial" w:cs="Arial"/>
          <w:sz w:val="20"/>
          <w:szCs w:val="20"/>
        </w:rPr>
        <w:t xml:space="preserve"> </w:t>
      </w:r>
      <w:r w:rsidRPr="00E44E83">
        <w:rPr>
          <w:rFonts w:ascii="Arial" w:hAnsi="Arial" w:cs="Arial"/>
          <w:sz w:val="20"/>
          <w:szCs w:val="20"/>
          <w:lang w:eastAsia="ar-SA"/>
        </w:rPr>
        <w:t>83/25 – ZOUL</w:t>
      </w:r>
      <w:r>
        <w:rPr>
          <w:rFonts w:ascii="Arial" w:hAnsi="Arial" w:cs="Arial"/>
          <w:sz w:val="20"/>
          <w:szCs w:val="20"/>
          <w:lang w:eastAsia="ar-SA"/>
        </w:rPr>
        <w:t>;</w:t>
      </w:r>
      <w:r w:rsidRPr="00E77DE4">
        <w:t xml:space="preserve"> </w:t>
      </w:r>
      <w:r w:rsidRPr="00E77DE4">
        <w:rPr>
          <w:rFonts w:ascii="Arial" w:hAnsi="Arial" w:cs="Arial"/>
          <w:sz w:val="20"/>
          <w:szCs w:val="20"/>
          <w:lang w:eastAsia="ar-SA"/>
        </w:rPr>
        <w:t>v nadaljevanju ZJN-3</w:t>
      </w:r>
      <w:r>
        <w:rPr>
          <w:rFonts w:ascii="Arial" w:hAnsi="Arial" w:cs="Arial"/>
          <w:sz w:val="20"/>
          <w:szCs w:val="20"/>
          <w:lang w:eastAsia="ar-SA"/>
        </w:rPr>
        <w:t xml:space="preserve"> </w:t>
      </w:r>
      <w:r w:rsidRPr="00E44E83">
        <w:rPr>
          <w:rFonts w:ascii="Arial" w:hAnsi="Arial" w:cs="Arial"/>
          <w:sz w:val="20"/>
          <w:szCs w:val="20"/>
          <w:lang w:eastAsia="ar-SA"/>
        </w:rPr>
        <w:t>)</w:t>
      </w:r>
      <w:r w:rsidRPr="00E44E83">
        <w:rPr>
          <w:rFonts w:ascii="Arial" w:hAnsi="Arial" w:cs="Arial"/>
          <w:sz w:val="20"/>
          <w:szCs w:val="20"/>
          <w:lang w:eastAsia="en-US"/>
        </w:rPr>
        <w:t xml:space="preserve"> </w:t>
      </w:r>
      <w:r w:rsidRPr="00E44E83">
        <w:rPr>
          <w:rFonts w:ascii="Arial" w:hAnsi="Arial" w:cs="Arial"/>
          <w:sz w:val="20"/>
          <w:szCs w:val="20"/>
          <w:lang w:eastAsia="ar-SA"/>
        </w:rPr>
        <w:t>in na podlagi odločitve naročnika o oddaji javnega naročila št.</w:t>
      </w:r>
      <w:r w:rsidRPr="00E44E83">
        <w:rPr>
          <w:rFonts w:ascii="Arial" w:hAnsi="Arial" w:cs="Arial"/>
          <w:sz w:val="20"/>
          <w:szCs w:val="20"/>
        </w:rPr>
        <w:t xml:space="preserve"> ________</w:t>
      </w:r>
      <w:r w:rsidRPr="00E44E83">
        <w:rPr>
          <w:rFonts w:ascii="Arial" w:hAnsi="Arial" w:cs="Arial"/>
          <w:sz w:val="20"/>
          <w:szCs w:val="20"/>
          <w:lang w:eastAsia="ar-SA"/>
        </w:rPr>
        <w:t xml:space="preserve"> z dne _________.</w:t>
      </w:r>
    </w:p>
    <w:p w14:paraId="53EFD9F8" w14:textId="77777777" w:rsidR="008A7F29" w:rsidRDefault="008A7F29" w:rsidP="008A7F29">
      <w:pPr>
        <w:pStyle w:val="Slognavaden1"/>
        <w:spacing w:before="0" w:line="260" w:lineRule="atLeast"/>
        <w:rPr>
          <w:rFonts w:ascii="Arial" w:hAnsi="Arial" w:cs="Arial"/>
          <w:color w:val="auto"/>
          <w:sz w:val="20"/>
        </w:rPr>
      </w:pPr>
    </w:p>
    <w:p w14:paraId="3389E752" w14:textId="77777777" w:rsidR="008A7F29" w:rsidRPr="00E44E83" w:rsidRDefault="008A7F29" w:rsidP="008A7F29">
      <w:pPr>
        <w:pStyle w:val="Slognavaden1"/>
        <w:spacing w:before="0" w:line="260" w:lineRule="atLeast"/>
        <w:rPr>
          <w:rFonts w:ascii="Arial" w:hAnsi="Arial" w:cs="Arial"/>
          <w:color w:val="auto"/>
          <w:sz w:val="20"/>
        </w:rPr>
      </w:pPr>
      <w:r w:rsidRPr="00E44E83">
        <w:rPr>
          <w:rFonts w:ascii="Arial" w:hAnsi="Arial" w:cs="Arial"/>
          <w:color w:val="auto"/>
          <w:sz w:val="20"/>
        </w:rPr>
        <w:t>I. PREDMET POGODBE</w:t>
      </w:r>
    </w:p>
    <w:p w14:paraId="4C7C01AA" w14:textId="77777777" w:rsidR="008A7F29" w:rsidRPr="00E44E83" w:rsidRDefault="008A7F29" w:rsidP="008A7F29">
      <w:pPr>
        <w:pStyle w:val="Slognavaden1"/>
        <w:spacing w:before="0" w:line="260" w:lineRule="atLeast"/>
        <w:rPr>
          <w:rFonts w:ascii="Arial" w:hAnsi="Arial" w:cs="Arial"/>
          <w:color w:val="auto"/>
          <w:sz w:val="20"/>
        </w:rPr>
      </w:pPr>
    </w:p>
    <w:p w14:paraId="4C58BE88" w14:textId="77777777" w:rsidR="008A7F29" w:rsidRPr="00E44E83" w:rsidRDefault="008A7F29" w:rsidP="008A7F29">
      <w:pPr>
        <w:pStyle w:val="Sloglen1"/>
        <w:numPr>
          <w:ilvl w:val="0"/>
          <w:numId w:val="90"/>
        </w:numPr>
        <w:spacing w:before="0" w:after="0" w:line="260" w:lineRule="atLeast"/>
        <w:ind w:left="0" w:firstLine="0"/>
        <w:rPr>
          <w:rFonts w:ascii="Arial" w:hAnsi="Arial" w:cs="Arial"/>
          <w:color w:val="auto"/>
          <w:sz w:val="20"/>
        </w:rPr>
      </w:pPr>
    </w:p>
    <w:p w14:paraId="03925734" w14:textId="77777777" w:rsidR="008A7F29" w:rsidRPr="00E44E83" w:rsidRDefault="008A7F29" w:rsidP="008A7F29">
      <w:pPr>
        <w:pStyle w:val="Odstavekseznama"/>
        <w:spacing w:line="260" w:lineRule="atLeast"/>
        <w:ind w:left="0"/>
        <w:rPr>
          <w:rFonts w:ascii="Arial" w:hAnsi="Arial" w:cs="Arial"/>
          <w:color w:val="000000"/>
          <w:sz w:val="20"/>
          <w:szCs w:val="20"/>
        </w:rPr>
      </w:pPr>
    </w:p>
    <w:p w14:paraId="202819AB" w14:textId="77777777" w:rsidR="008A7F29" w:rsidRPr="00E44E83" w:rsidRDefault="008A7F29" w:rsidP="008A7F29">
      <w:pPr>
        <w:spacing w:line="260" w:lineRule="atLeast"/>
        <w:jc w:val="both"/>
        <w:rPr>
          <w:rFonts w:ascii="Arial" w:hAnsi="Arial" w:cs="Arial"/>
          <w:color w:val="000000"/>
          <w:sz w:val="20"/>
          <w:szCs w:val="20"/>
        </w:rPr>
      </w:pPr>
      <w:r w:rsidRPr="00E44E83">
        <w:rPr>
          <w:rFonts w:ascii="Arial" w:hAnsi="Arial" w:cs="Arial"/>
          <w:color w:val="000000"/>
          <w:sz w:val="20"/>
          <w:szCs w:val="20"/>
        </w:rPr>
        <w:t>Predmet pogodbe</w:t>
      </w:r>
      <w:r w:rsidRPr="00E44E83">
        <w:rPr>
          <w:rFonts w:ascii="Arial" w:hAnsi="Arial" w:cs="Arial"/>
          <w:sz w:val="20"/>
          <w:szCs w:val="20"/>
        </w:rPr>
        <w:t xml:space="preserve"> </w:t>
      </w:r>
      <w:r w:rsidRPr="00E44E83">
        <w:rPr>
          <w:rFonts w:ascii="Arial" w:hAnsi="Arial" w:cs="Arial"/>
          <w:color w:val="000000"/>
          <w:sz w:val="20"/>
          <w:szCs w:val="20"/>
        </w:rPr>
        <w:t xml:space="preserve">je </w:t>
      </w:r>
      <w:r>
        <w:rPr>
          <w:rFonts w:ascii="Arial" w:hAnsi="Arial" w:cs="Arial"/>
          <w:color w:val="000000"/>
          <w:sz w:val="20"/>
          <w:szCs w:val="20"/>
        </w:rPr>
        <w:t>izvedba analize stanja in projektne naloge ter inženirsko svetovanje pri izvajanju projekta eFTI4LIVE</w:t>
      </w:r>
      <w:r w:rsidRPr="00E44E83">
        <w:rPr>
          <w:rFonts w:ascii="Arial" w:hAnsi="Arial" w:cs="Arial"/>
          <w:color w:val="000000"/>
          <w:sz w:val="20"/>
          <w:szCs w:val="20"/>
        </w:rPr>
        <w:t>, sofinanciranega iz sredstev Evropske unije (CEF-T-202</w:t>
      </w:r>
      <w:r>
        <w:rPr>
          <w:rFonts w:ascii="Arial" w:hAnsi="Arial" w:cs="Arial"/>
          <w:color w:val="000000"/>
          <w:sz w:val="20"/>
          <w:szCs w:val="20"/>
        </w:rPr>
        <w:t>4</w:t>
      </w:r>
      <w:r w:rsidRPr="00E44E83">
        <w:rPr>
          <w:rFonts w:ascii="Arial" w:hAnsi="Arial" w:cs="Arial"/>
          <w:color w:val="000000"/>
          <w:sz w:val="20"/>
          <w:szCs w:val="20"/>
        </w:rPr>
        <w:t>-</w:t>
      </w:r>
      <w:r>
        <w:rPr>
          <w:rFonts w:ascii="Arial" w:hAnsi="Arial" w:cs="Arial"/>
          <w:color w:val="000000"/>
          <w:sz w:val="20"/>
          <w:szCs w:val="20"/>
        </w:rPr>
        <w:t>SIMOBGEN</w:t>
      </w:r>
      <w:r w:rsidRPr="00E44E83">
        <w:rPr>
          <w:rFonts w:ascii="Arial" w:hAnsi="Arial" w:cs="Arial"/>
          <w:color w:val="000000"/>
          <w:sz w:val="20"/>
          <w:szCs w:val="20"/>
        </w:rPr>
        <w:t xml:space="preserve">, Grant </w:t>
      </w:r>
      <w:proofErr w:type="spellStart"/>
      <w:r w:rsidRPr="00E44E83">
        <w:rPr>
          <w:rFonts w:ascii="Arial" w:hAnsi="Arial" w:cs="Arial"/>
          <w:color w:val="000000"/>
          <w:sz w:val="20"/>
          <w:szCs w:val="20"/>
        </w:rPr>
        <w:t>Agreement</w:t>
      </w:r>
      <w:proofErr w:type="spellEnd"/>
      <w:r w:rsidRPr="00E44E83">
        <w:rPr>
          <w:rFonts w:ascii="Arial" w:hAnsi="Arial" w:cs="Arial"/>
          <w:color w:val="000000"/>
          <w:sz w:val="20"/>
          <w:szCs w:val="20"/>
        </w:rPr>
        <w:t xml:space="preserve"> št. </w:t>
      </w:r>
      <w:r>
        <w:rPr>
          <w:rFonts w:ascii="Arial" w:hAnsi="Arial" w:cs="Arial"/>
          <w:color w:val="000000"/>
          <w:sz w:val="20"/>
          <w:szCs w:val="20"/>
        </w:rPr>
        <w:t>101233034</w:t>
      </w:r>
      <w:r w:rsidRPr="00E44E83">
        <w:rPr>
          <w:rFonts w:ascii="Arial" w:hAnsi="Arial" w:cs="Arial"/>
          <w:color w:val="000000"/>
          <w:sz w:val="20"/>
          <w:szCs w:val="20"/>
        </w:rPr>
        <w:t>).</w:t>
      </w:r>
    </w:p>
    <w:p w14:paraId="3D6D7C4E" w14:textId="77777777" w:rsidR="008A7F29" w:rsidRPr="00E44E83" w:rsidRDefault="008A7F29" w:rsidP="008A7F29">
      <w:pPr>
        <w:spacing w:line="260" w:lineRule="atLeast"/>
        <w:rPr>
          <w:rFonts w:ascii="Arial" w:hAnsi="Arial" w:cs="Arial"/>
          <w:color w:val="000000"/>
          <w:sz w:val="20"/>
          <w:szCs w:val="20"/>
        </w:rPr>
      </w:pPr>
    </w:p>
    <w:p w14:paraId="2C46853E" w14:textId="77777777" w:rsidR="008A7F29" w:rsidRPr="00E44E83" w:rsidRDefault="008A7F29" w:rsidP="008A7F29">
      <w:pPr>
        <w:pStyle w:val="Sloglen1"/>
        <w:numPr>
          <w:ilvl w:val="0"/>
          <w:numId w:val="90"/>
        </w:numPr>
        <w:spacing w:before="0" w:after="0" w:line="260" w:lineRule="atLeast"/>
        <w:ind w:left="0" w:firstLine="0"/>
        <w:rPr>
          <w:rFonts w:ascii="Arial" w:hAnsi="Arial" w:cs="Arial"/>
          <w:color w:val="auto"/>
          <w:sz w:val="20"/>
        </w:rPr>
      </w:pPr>
    </w:p>
    <w:p w14:paraId="28726B40" w14:textId="77777777" w:rsidR="008A7F29" w:rsidRPr="00E44E83" w:rsidRDefault="008A7F29" w:rsidP="008A7F29">
      <w:pPr>
        <w:pStyle w:val="Odstavekseznama"/>
        <w:spacing w:line="260" w:lineRule="atLeast"/>
        <w:ind w:left="0"/>
        <w:rPr>
          <w:rFonts w:ascii="Arial" w:hAnsi="Arial" w:cs="Arial"/>
          <w:color w:val="000000"/>
          <w:sz w:val="20"/>
          <w:szCs w:val="20"/>
        </w:rPr>
      </w:pPr>
    </w:p>
    <w:p w14:paraId="488933EA" w14:textId="77777777" w:rsidR="008A7F29" w:rsidRPr="00E44E83" w:rsidRDefault="008A7F29" w:rsidP="008A7F29">
      <w:pPr>
        <w:spacing w:line="260" w:lineRule="atLeast"/>
        <w:jc w:val="both"/>
        <w:rPr>
          <w:rFonts w:ascii="Arial" w:hAnsi="Arial" w:cs="Arial"/>
          <w:color w:val="000000"/>
          <w:sz w:val="20"/>
          <w:szCs w:val="20"/>
        </w:rPr>
      </w:pPr>
      <w:r w:rsidRPr="00E44E83">
        <w:rPr>
          <w:rFonts w:ascii="Arial" w:hAnsi="Arial" w:cs="Arial"/>
          <w:color w:val="000000"/>
          <w:sz w:val="20"/>
          <w:szCs w:val="20"/>
        </w:rPr>
        <w:t>Dela iz 1. člena te pogodbe obsegajo zlasti:</w:t>
      </w:r>
    </w:p>
    <w:p w14:paraId="529984A7" w14:textId="6A032898" w:rsidR="008A7F29" w:rsidRPr="009D4825" w:rsidRDefault="008A7F29" w:rsidP="008A7F29">
      <w:pPr>
        <w:pStyle w:val="Odstavekseznama"/>
        <w:numPr>
          <w:ilvl w:val="0"/>
          <w:numId w:val="93"/>
        </w:numPr>
        <w:spacing w:line="260" w:lineRule="atLeast"/>
        <w:contextualSpacing/>
        <w:jc w:val="both"/>
        <w:rPr>
          <w:rFonts w:ascii="Arial" w:hAnsi="Arial" w:cs="Arial"/>
          <w:color w:val="000000"/>
          <w:sz w:val="20"/>
          <w:szCs w:val="20"/>
        </w:rPr>
      </w:pPr>
      <w:r w:rsidRPr="009D4825">
        <w:rPr>
          <w:rFonts w:ascii="Arial" w:hAnsi="Arial" w:cs="Arial"/>
          <w:sz w:val="20"/>
          <w:szCs w:val="20"/>
        </w:rPr>
        <w:t xml:space="preserve">Aktivno sodelovanje v delovnih skupinah in podskupinah projekta eFTI4LIVE celotno trajanje projekta, kamor spada tudi </w:t>
      </w:r>
      <w:r w:rsidRPr="009D4825">
        <w:rPr>
          <w:rFonts w:ascii="Arial" w:hAnsi="Arial" w:cs="Arial"/>
          <w:color w:val="000000"/>
          <w:sz w:val="20"/>
          <w:szCs w:val="20"/>
        </w:rPr>
        <w:t xml:space="preserve">podpora pri koordinaciji </w:t>
      </w:r>
      <w:r>
        <w:rPr>
          <w:rFonts w:ascii="Arial" w:hAnsi="Arial" w:cs="Arial"/>
          <w:color w:val="000000"/>
          <w:sz w:val="20"/>
          <w:szCs w:val="20"/>
        </w:rPr>
        <w:t>s</w:t>
      </w:r>
      <w:r w:rsidRPr="009D4825">
        <w:rPr>
          <w:rFonts w:ascii="Arial" w:hAnsi="Arial" w:cs="Arial"/>
          <w:color w:val="000000"/>
          <w:sz w:val="20"/>
          <w:szCs w:val="20"/>
        </w:rPr>
        <w:t xml:space="preserve"> projektnimi partnerji, delovnimi skupinami in drugimi relevantnimi deležniki ter </w:t>
      </w:r>
      <w:r w:rsidRPr="009D4825">
        <w:rPr>
          <w:rFonts w:ascii="Arial" w:hAnsi="Arial" w:cs="Arial"/>
          <w:sz w:val="20"/>
          <w:szCs w:val="20"/>
        </w:rPr>
        <w:t>sodelovanje pri vsebinskih razpravah, strokovnih delavnicah, sestankih in predstavitvah.</w:t>
      </w:r>
      <w:r w:rsidR="00FC42A1">
        <w:rPr>
          <w:rFonts w:ascii="Arial" w:hAnsi="Arial" w:cs="Arial"/>
          <w:sz w:val="20"/>
          <w:szCs w:val="20"/>
        </w:rPr>
        <w:t xml:space="preserve"> – mejnik M0</w:t>
      </w:r>
    </w:p>
    <w:p w14:paraId="6682E30B" w14:textId="35F2046B" w:rsidR="008A7F29" w:rsidRPr="0037325E" w:rsidRDefault="008A7F29" w:rsidP="008A7F29">
      <w:pPr>
        <w:pStyle w:val="Default"/>
        <w:numPr>
          <w:ilvl w:val="0"/>
          <w:numId w:val="93"/>
        </w:numPr>
        <w:spacing w:after="48"/>
        <w:jc w:val="both"/>
        <w:rPr>
          <w:rFonts w:eastAsia="Times New Roman"/>
          <w:sz w:val="20"/>
          <w:szCs w:val="20"/>
          <w:lang w:eastAsia="sl-SI"/>
        </w:rPr>
      </w:pPr>
      <w:r w:rsidRPr="0037325E">
        <w:rPr>
          <w:rFonts w:eastAsia="Times New Roman"/>
          <w:sz w:val="20"/>
          <w:szCs w:val="20"/>
          <w:lang w:eastAsia="sl-SI"/>
        </w:rPr>
        <w:t xml:space="preserve">Posvetovanje s potencialnimi deležniki </w:t>
      </w:r>
      <w:proofErr w:type="spellStart"/>
      <w:r w:rsidRPr="0037325E">
        <w:rPr>
          <w:rFonts w:eastAsia="Times New Roman"/>
          <w:sz w:val="20"/>
          <w:szCs w:val="20"/>
          <w:lang w:eastAsia="sl-SI"/>
        </w:rPr>
        <w:t>eFTI</w:t>
      </w:r>
      <w:proofErr w:type="spellEnd"/>
      <w:r w:rsidRPr="0037325E">
        <w:rPr>
          <w:rFonts w:eastAsia="Times New Roman"/>
          <w:sz w:val="20"/>
          <w:szCs w:val="20"/>
          <w:lang w:eastAsia="sl-SI"/>
        </w:rPr>
        <w:t>-sistema in izdelava podrobnega terminskega načrta izvedbe javnega naročila</w:t>
      </w:r>
      <w:r>
        <w:rPr>
          <w:rFonts w:eastAsia="Times New Roman"/>
          <w:sz w:val="20"/>
          <w:szCs w:val="20"/>
          <w:lang w:eastAsia="sl-SI"/>
        </w:rPr>
        <w:t>.</w:t>
      </w:r>
      <w:r w:rsidR="00FC42A1">
        <w:rPr>
          <w:rFonts w:eastAsia="Times New Roman"/>
          <w:sz w:val="20"/>
          <w:szCs w:val="20"/>
          <w:lang w:eastAsia="sl-SI"/>
        </w:rPr>
        <w:t xml:space="preserve"> – mejnik M1</w:t>
      </w:r>
    </w:p>
    <w:p w14:paraId="464CF7CF" w14:textId="18D2D6CD" w:rsidR="008A7F29" w:rsidRPr="0037325E" w:rsidRDefault="008A7F29" w:rsidP="008A7F29">
      <w:pPr>
        <w:pStyle w:val="Default"/>
        <w:numPr>
          <w:ilvl w:val="0"/>
          <w:numId w:val="93"/>
        </w:numPr>
        <w:spacing w:after="48"/>
        <w:jc w:val="both"/>
        <w:rPr>
          <w:rFonts w:eastAsia="Times New Roman"/>
          <w:sz w:val="20"/>
          <w:szCs w:val="20"/>
          <w:lang w:eastAsia="sl-SI"/>
        </w:rPr>
      </w:pPr>
      <w:r w:rsidRPr="0037325E">
        <w:rPr>
          <w:rFonts w:eastAsia="Times New Roman"/>
          <w:sz w:val="20"/>
          <w:szCs w:val="20"/>
          <w:lang w:eastAsia="sl-SI"/>
        </w:rPr>
        <w:t xml:space="preserve">Izdelava analize stanja obstoječih sistemov v Sloveniji v povezavi z zahtevami uredbe </w:t>
      </w:r>
      <w:proofErr w:type="spellStart"/>
      <w:r w:rsidRPr="0037325E">
        <w:rPr>
          <w:rFonts w:eastAsia="Times New Roman"/>
          <w:sz w:val="20"/>
          <w:szCs w:val="20"/>
          <w:lang w:eastAsia="sl-SI"/>
        </w:rPr>
        <w:t>eFTI</w:t>
      </w:r>
      <w:proofErr w:type="spellEnd"/>
      <w:r w:rsidRPr="0037325E">
        <w:rPr>
          <w:rFonts w:eastAsia="Times New Roman"/>
          <w:sz w:val="20"/>
          <w:szCs w:val="20"/>
          <w:lang w:eastAsia="sl-SI"/>
        </w:rPr>
        <w:t xml:space="preserve"> ter priprava in predstavitev vseh variant </w:t>
      </w:r>
      <w:r>
        <w:rPr>
          <w:rFonts w:eastAsia="Times New Roman"/>
          <w:sz w:val="20"/>
          <w:szCs w:val="20"/>
          <w:lang w:eastAsia="sl-SI"/>
        </w:rPr>
        <w:t>ter</w:t>
      </w:r>
      <w:r w:rsidRPr="0037325E">
        <w:rPr>
          <w:rFonts w:eastAsia="Times New Roman"/>
          <w:sz w:val="20"/>
          <w:szCs w:val="20"/>
          <w:lang w:eastAsia="sl-SI"/>
        </w:rPr>
        <w:t xml:space="preserve"> načinov implementacije uredbe </w:t>
      </w:r>
      <w:proofErr w:type="spellStart"/>
      <w:r w:rsidRPr="0037325E">
        <w:rPr>
          <w:rFonts w:eastAsia="Times New Roman"/>
          <w:sz w:val="20"/>
          <w:szCs w:val="20"/>
          <w:lang w:eastAsia="sl-SI"/>
        </w:rPr>
        <w:t>eFTI</w:t>
      </w:r>
      <w:proofErr w:type="spellEnd"/>
      <w:r w:rsidRPr="0037325E">
        <w:rPr>
          <w:rFonts w:eastAsia="Times New Roman"/>
          <w:sz w:val="20"/>
          <w:szCs w:val="20"/>
          <w:lang w:eastAsia="sl-SI"/>
        </w:rPr>
        <w:t xml:space="preserve"> v Sloveniji s predlogom optimalne rešitve za slovenski prosto</w:t>
      </w:r>
      <w:r>
        <w:rPr>
          <w:rFonts w:eastAsia="Times New Roman"/>
          <w:sz w:val="20"/>
          <w:szCs w:val="20"/>
          <w:lang w:eastAsia="sl-SI"/>
        </w:rPr>
        <w:t>r.</w:t>
      </w:r>
      <w:r w:rsidRPr="0037325E">
        <w:rPr>
          <w:rFonts w:eastAsia="Times New Roman"/>
          <w:sz w:val="20"/>
          <w:szCs w:val="20"/>
          <w:lang w:eastAsia="sl-SI"/>
        </w:rPr>
        <w:t xml:space="preserve"> </w:t>
      </w:r>
      <w:r w:rsidR="00FC42A1">
        <w:rPr>
          <w:rFonts w:eastAsia="Times New Roman"/>
          <w:sz w:val="20"/>
          <w:szCs w:val="20"/>
          <w:lang w:eastAsia="sl-SI"/>
        </w:rPr>
        <w:t>– mejnik M2</w:t>
      </w:r>
    </w:p>
    <w:p w14:paraId="11CB9FBC" w14:textId="4D8FF872" w:rsidR="008A7F29" w:rsidRPr="0037325E" w:rsidRDefault="008A7F29" w:rsidP="008A7F29">
      <w:pPr>
        <w:pStyle w:val="Default"/>
        <w:numPr>
          <w:ilvl w:val="0"/>
          <w:numId w:val="93"/>
        </w:numPr>
        <w:spacing w:after="48"/>
        <w:jc w:val="both"/>
        <w:rPr>
          <w:rFonts w:eastAsia="Times New Roman"/>
          <w:sz w:val="20"/>
          <w:szCs w:val="20"/>
          <w:lang w:eastAsia="sl-SI"/>
        </w:rPr>
      </w:pPr>
      <w:r w:rsidRPr="0037325E">
        <w:rPr>
          <w:rFonts w:eastAsia="Times New Roman"/>
          <w:sz w:val="20"/>
          <w:szCs w:val="20"/>
          <w:lang w:eastAsia="sl-SI"/>
        </w:rPr>
        <w:t xml:space="preserve">Priprava projektne naloge za implementacijo uredbe </w:t>
      </w:r>
      <w:proofErr w:type="spellStart"/>
      <w:r w:rsidRPr="0037325E">
        <w:rPr>
          <w:rFonts w:eastAsia="Times New Roman"/>
          <w:sz w:val="20"/>
          <w:szCs w:val="20"/>
          <w:lang w:eastAsia="sl-SI"/>
        </w:rPr>
        <w:t>eFTI</w:t>
      </w:r>
      <w:proofErr w:type="spellEnd"/>
      <w:r w:rsidRPr="0037325E">
        <w:rPr>
          <w:rFonts w:eastAsia="Times New Roman"/>
          <w:sz w:val="20"/>
          <w:szCs w:val="20"/>
          <w:lang w:eastAsia="sl-SI"/>
        </w:rPr>
        <w:t xml:space="preserve"> v Sloveniji za vzpostavitev </w:t>
      </w:r>
      <w:proofErr w:type="spellStart"/>
      <w:r w:rsidRPr="0037325E">
        <w:rPr>
          <w:rFonts w:eastAsia="Times New Roman"/>
          <w:sz w:val="20"/>
          <w:szCs w:val="20"/>
          <w:lang w:eastAsia="sl-SI"/>
        </w:rPr>
        <w:t>eFTI</w:t>
      </w:r>
      <w:proofErr w:type="spellEnd"/>
      <w:r w:rsidRPr="0037325E">
        <w:rPr>
          <w:rFonts w:eastAsia="Times New Roman"/>
          <w:sz w:val="20"/>
          <w:szCs w:val="20"/>
          <w:lang w:eastAsia="sl-SI"/>
        </w:rPr>
        <w:t xml:space="preserve">-vrat z možnostjo povezovanja v </w:t>
      </w:r>
      <w:proofErr w:type="spellStart"/>
      <w:r w:rsidRPr="0037325E">
        <w:rPr>
          <w:rFonts w:eastAsia="Times New Roman"/>
          <w:sz w:val="20"/>
          <w:szCs w:val="20"/>
          <w:lang w:eastAsia="sl-SI"/>
        </w:rPr>
        <w:t>eFTI</w:t>
      </w:r>
      <w:proofErr w:type="spellEnd"/>
      <w:r w:rsidRPr="0037325E">
        <w:rPr>
          <w:rFonts w:eastAsia="Times New Roman"/>
          <w:sz w:val="20"/>
          <w:szCs w:val="20"/>
          <w:lang w:eastAsia="sl-SI"/>
        </w:rPr>
        <w:t>-okolje</w:t>
      </w:r>
      <w:r w:rsidR="002B0785">
        <w:rPr>
          <w:rFonts w:eastAsia="Times New Roman"/>
          <w:sz w:val="20"/>
          <w:szCs w:val="20"/>
          <w:lang w:eastAsia="sl-SI"/>
        </w:rPr>
        <w:t xml:space="preserve">, </w:t>
      </w:r>
      <w:r w:rsidR="002B0785">
        <w:rPr>
          <w:sz w:val="20"/>
          <w:szCs w:val="20"/>
        </w:rPr>
        <w:t xml:space="preserve">vključno z ureditvijo dostopa do </w:t>
      </w:r>
      <w:proofErr w:type="spellStart"/>
      <w:r w:rsidR="002B0785">
        <w:rPr>
          <w:sz w:val="20"/>
          <w:szCs w:val="20"/>
        </w:rPr>
        <w:t>eFTI</w:t>
      </w:r>
      <w:proofErr w:type="spellEnd"/>
      <w:r w:rsidR="002B0785">
        <w:rPr>
          <w:sz w:val="20"/>
          <w:szCs w:val="20"/>
        </w:rPr>
        <w:t>-vrat za pristojne organe</w:t>
      </w:r>
      <w:r w:rsidRPr="0037325E">
        <w:rPr>
          <w:rFonts w:eastAsia="Times New Roman"/>
          <w:sz w:val="20"/>
          <w:szCs w:val="20"/>
          <w:lang w:eastAsia="sl-SI"/>
        </w:rPr>
        <w:t xml:space="preserve"> (v obliki tehničnih specifikacij za ločeno javno naročilo za izvedbo implementacije uredbe </w:t>
      </w:r>
      <w:proofErr w:type="spellStart"/>
      <w:r w:rsidRPr="0037325E">
        <w:rPr>
          <w:rFonts w:eastAsia="Times New Roman"/>
          <w:sz w:val="20"/>
          <w:szCs w:val="20"/>
          <w:lang w:eastAsia="sl-SI"/>
        </w:rPr>
        <w:t>eFTI</w:t>
      </w:r>
      <w:proofErr w:type="spellEnd"/>
      <w:r w:rsidRPr="0037325E">
        <w:rPr>
          <w:rFonts w:eastAsia="Times New Roman"/>
          <w:sz w:val="20"/>
          <w:szCs w:val="20"/>
          <w:lang w:eastAsia="sl-SI"/>
        </w:rPr>
        <w:t xml:space="preserve"> v Sloveniji)</w:t>
      </w:r>
      <w:r>
        <w:rPr>
          <w:rFonts w:eastAsia="Times New Roman"/>
          <w:sz w:val="20"/>
          <w:szCs w:val="20"/>
          <w:lang w:eastAsia="sl-SI"/>
        </w:rPr>
        <w:t>.</w:t>
      </w:r>
      <w:r w:rsidR="00FC42A1">
        <w:rPr>
          <w:rFonts w:eastAsia="Times New Roman"/>
          <w:sz w:val="20"/>
          <w:szCs w:val="20"/>
          <w:lang w:eastAsia="sl-SI"/>
        </w:rPr>
        <w:t xml:space="preserve"> – mejnik M3</w:t>
      </w:r>
    </w:p>
    <w:p w14:paraId="4BBBB97A" w14:textId="2F2C8C2A" w:rsidR="008A7F29" w:rsidRPr="0037325E" w:rsidRDefault="008A7F29" w:rsidP="008A7F29">
      <w:pPr>
        <w:pStyle w:val="Default"/>
        <w:numPr>
          <w:ilvl w:val="0"/>
          <w:numId w:val="93"/>
        </w:numPr>
        <w:spacing w:after="48"/>
        <w:jc w:val="both"/>
        <w:rPr>
          <w:rFonts w:eastAsia="Times New Roman"/>
          <w:sz w:val="20"/>
          <w:szCs w:val="20"/>
          <w:lang w:eastAsia="sl-SI"/>
        </w:rPr>
      </w:pPr>
      <w:r w:rsidRPr="0037325E">
        <w:rPr>
          <w:rFonts w:eastAsia="Times New Roman"/>
          <w:sz w:val="20"/>
          <w:szCs w:val="20"/>
          <w:lang w:eastAsia="sl-SI"/>
        </w:rPr>
        <w:t>Spremljanje izvajanja implementacije in obdobno testiranje izvedenih rešitev z izdelavo zaključnega poročila o izvedenem javnem naročilu</w:t>
      </w:r>
      <w:r>
        <w:rPr>
          <w:rFonts w:eastAsia="Times New Roman"/>
          <w:sz w:val="20"/>
          <w:szCs w:val="20"/>
          <w:lang w:eastAsia="sl-SI"/>
        </w:rPr>
        <w:t>.</w:t>
      </w:r>
      <w:r w:rsidR="00FC42A1">
        <w:rPr>
          <w:rFonts w:eastAsia="Times New Roman"/>
          <w:sz w:val="20"/>
          <w:szCs w:val="20"/>
          <w:lang w:eastAsia="sl-SI"/>
        </w:rPr>
        <w:t xml:space="preserve"> – mejnim M4</w:t>
      </w:r>
    </w:p>
    <w:p w14:paraId="7BC7506A" w14:textId="77777777" w:rsidR="008A7F29" w:rsidRPr="009D4825" w:rsidRDefault="008A7F29" w:rsidP="008A7F29">
      <w:pPr>
        <w:pStyle w:val="Default"/>
        <w:numPr>
          <w:ilvl w:val="0"/>
          <w:numId w:val="93"/>
        </w:numPr>
        <w:jc w:val="both"/>
        <w:rPr>
          <w:rFonts w:eastAsia="Times New Roman"/>
          <w:sz w:val="20"/>
          <w:szCs w:val="20"/>
          <w:lang w:eastAsia="sl-SI"/>
        </w:rPr>
      </w:pPr>
      <w:r w:rsidRPr="0037325E">
        <w:rPr>
          <w:rFonts w:eastAsia="Times New Roman"/>
          <w:sz w:val="20"/>
          <w:szCs w:val="20"/>
          <w:lang w:eastAsia="sl-SI"/>
        </w:rPr>
        <w:t xml:space="preserve">V okviru predmetnega </w:t>
      </w:r>
      <w:r w:rsidRPr="009D4825">
        <w:rPr>
          <w:rFonts w:eastAsia="Times New Roman"/>
          <w:sz w:val="20"/>
          <w:szCs w:val="20"/>
          <w:lang w:eastAsia="sl-SI"/>
        </w:rPr>
        <w:t>javnega naročila se v skladu s predhodnimi navodili naročnika izvedejo tudi vse ostale dodatne naloge in</w:t>
      </w:r>
      <w:r>
        <w:rPr>
          <w:rFonts w:eastAsia="Times New Roman"/>
          <w:sz w:val="20"/>
          <w:szCs w:val="20"/>
          <w:lang w:eastAsia="sl-SI"/>
        </w:rPr>
        <w:t xml:space="preserve"> </w:t>
      </w:r>
      <w:r w:rsidRPr="009D4825">
        <w:rPr>
          <w:rFonts w:eastAsia="Times New Roman"/>
          <w:sz w:val="20"/>
          <w:szCs w:val="20"/>
          <w:lang w:eastAsia="sl-SI"/>
        </w:rPr>
        <w:t xml:space="preserve">druge primerljive strokovno-tehnične storitve </w:t>
      </w:r>
      <w:r w:rsidRPr="009D4825">
        <w:rPr>
          <w:sz w:val="20"/>
          <w:szCs w:val="20"/>
        </w:rPr>
        <w:t xml:space="preserve">povezane s cilji </w:t>
      </w:r>
      <w:r w:rsidRPr="009D4825">
        <w:rPr>
          <w:sz w:val="20"/>
          <w:szCs w:val="20"/>
        </w:rPr>
        <w:lastRenderedPageBreak/>
        <w:t>projekta in</w:t>
      </w:r>
      <w:r w:rsidRPr="009D4825">
        <w:rPr>
          <w:rFonts w:eastAsia="Times New Roman"/>
          <w:sz w:val="20"/>
          <w:szCs w:val="20"/>
          <w:lang w:eastAsia="sl-SI"/>
        </w:rPr>
        <w:t xml:space="preserve"> nujne za uspešno implementacijo uredbe </w:t>
      </w:r>
      <w:proofErr w:type="spellStart"/>
      <w:r w:rsidRPr="009D4825">
        <w:rPr>
          <w:rFonts w:eastAsia="Times New Roman"/>
          <w:sz w:val="20"/>
          <w:szCs w:val="20"/>
          <w:lang w:eastAsia="sl-SI"/>
        </w:rPr>
        <w:t>eFTI</w:t>
      </w:r>
      <w:proofErr w:type="spellEnd"/>
      <w:r w:rsidRPr="009D4825">
        <w:rPr>
          <w:rFonts w:eastAsia="Times New Roman"/>
          <w:sz w:val="20"/>
          <w:szCs w:val="20"/>
          <w:lang w:eastAsia="sl-SI"/>
        </w:rPr>
        <w:t xml:space="preserve">, v skladu z zahtevami Evropske komisije po pogodbi o sofinanciranju (GA). </w:t>
      </w:r>
    </w:p>
    <w:p w14:paraId="2864DD35" w14:textId="77777777" w:rsidR="008A7F29" w:rsidRPr="00E44E83" w:rsidRDefault="008A7F29" w:rsidP="008A7F29">
      <w:pPr>
        <w:spacing w:line="260" w:lineRule="atLeast"/>
        <w:rPr>
          <w:rFonts w:ascii="Arial" w:hAnsi="Arial" w:cs="Arial"/>
          <w:sz w:val="20"/>
          <w:szCs w:val="20"/>
        </w:rPr>
      </w:pPr>
    </w:p>
    <w:p w14:paraId="408706E8" w14:textId="77777777" w:rsidR="008A7F29" w:rsidRPr="00E44E83" w:rsidRDefault="008A7F29" w:rsidP="008A7F29">
      <w:pPr>
        <w:suppressAutoHyphens/>
        <w:autoSpaceDE w:val="0"/>
        <w:autoSpaceDN w:val="0"/>
        <w:adjustRightInd w:val="0"/>
        <w:spacing w:line="260" w:lineRule="atLeast"/>
        <w:jc w:val="both"/>
        <w:rPr>
          <w:rFonts w:ascii="Arial" w:hAnsi="Arial" w:cs="Arial"/>
          <w:sz w:val="20"/>
          <w:szCs w:val="20"/>
          <w:lang w:val="sv-SE" w:eastAsia="en-US"/>
        </w:rPr>
      </w:pPr>
      <w:r w:rsidRPr="00E44E83">
        <w:rPr>
          <w:rFonts w:ascii="Arial" w:hAnsi="Arial" w:cs="Arial"/>
          <w:sz w:val="20"/>
          <w:szCs w:val="20"/>
          <w:lang w:eastAsia="en-US"/>
        </w:rPr>
        <w:t>Izvajalec bo izvršil pogodbena dela v skladu in v obsegu z naslednjimi dokumenti</w:t>
      </w:r>
      <w:r w:rsidRPr="00E44E83">
        <w:rPr>
          <w:rFonts w:ascii="Arial" w:hAnsi="Arial" w:cs="Arial"/>
          <w:sz w:val="20"/>
          <w:szCs w:val="20"/>
          <w:lang w:val="sv-SE" w:eastAsia="en-US"/>
        </w:rPr>
        <w:t>:</w:t>
      </w:r>
    </w:p>
    <w:p w14:paraId="1720C528" w14:textId="77777777" w:rsidR="008A7F29" w:rsidRPr="00E44E83" w:rsidRDefault="008A7F29" w:rsidP="008A7F29">
      <w:pPr>
        <w:pStyle w:val="Odstavekseznama"/>
        <w:numPr>
          <w:ilvl w:val="0"/>
          <w:numId w:val="93"/>
        </w:numPr>
        <w:suppressAutoHyphens/>
        <w:autoSpaceDE w:val="0"/>
        <w:autoSpaceDN w:val="0"/>
        <w:adjustRightInd w:val="0"/>
        <w:spacing w:line="260" w:lineRule="atLeast"/>
        <w:contextualSpacing/>
        <w:jc w:val="both"/>
        <w:rPr>
          <w:rFonts w:ascii="Arial" w:hAnsi="Arial" w:cs="Arial"/>
          <w:sz w:val="20"/>
          <w:szCs w:val="20"/>
          <w:lang w:eastAsia="ar-SA"/>
        </w:rPr>
      </w:pPr>
      <w:r w:rsidRPr="00E44E83">
        <w:rPr>
          <w:rFonts w:ascii="Arial" w:hAnsi="Arial" w:cs="Arial"/>
          <w:sz w:val="20"/>
          <w:szCs w:val="20"/>
          <w:lang w:eastAsia="ar-SA"/>
        </w:rPr>
        <w:t>pogodbo,</w:t>
      </w:r>
    </w:p>
    <w:p w14:paraId="5F383EF6" w14:textId="77777777" w:rsidR="008A7F29" w:rsidRPr="00E44E83" w:rsidRDefault="008A7F29" w:rsidP="008A7F29">
      <w:pPr>
        <w:pStyle w:val="Odstavekseznama"/>
        <w:numPr>
          <w:ilvl w:val="0"/>
          <w:numId w:val="93"/>
        </w:numPr>
        <w:suppressAutoHyphens/>
        <w:autoSpaceDE w:val="0"/>
        <w:autoSpaceDN w:val="0"/>
        <w:adjustRightInd w:val="0"/>
        <w:spacing w:line="260" w:lineRule="atLeast"/>
        <w:contextualSpacing/>
        <w:jc w:val="both"/>
        <w:rPr>
          <w:rFonts w:ascii="Arial" w:hAnsi="Arial" w:cs="Arial"/>
          <w:sz w:val="20"/>
          <w:szCs w:val="20"/>
          <w:lang w:eastAsia="ar-SA"/>
        </w:rPr>
      </w:pPr>
      <w:r w:rsidRPr="00E44E83">
        <w:rPr>
          <w:rFonts w:ascii="Arial" w:hAnsi="Arial" w:cs="Arial"/>
          <w:sz w:val="20"/>
          <w:szCs w:val="20"/>
          <w:lang w:eastAsia="ar-SA"/>
        </w:rPr>
        <w:t>ponudbo z dne ………. s predračunom izvajalca št………………z dne……………… in vsemi ostalimi prilogami ponudbe ter</w:t>
      </w:r>
    </w:p>
    <w:p w14:paraId="0BD43C63" w14:textId="77777777" w:rsidR="008A7F29" w:rsidRPr="00E44E83" w:rsidRDefault="008A7F29" w:rsidP="008A7F29">
      <w:pPr>
        <w:pStyle w:val="Odstavekseznama"/>
        <w:numPr>
          <w:ilvl w:val="0"/>
          <w:numId w:val="93"/>
        </w:numPr>
        <w:suppressAutoHyphens/>
        <w:autoSpaceDE w:val="0"/>
        <w:autoSpaceDN w:val="0"/>
        <w:adjustRightInd w:val="0"/>
        <w:spacing w:line="260" w:lineRule="atLeast"/>
        <w:contextualSpacing/>
        <w:jc w:val="both"/>
        <w:rPr>
          <w:rFonts w:ascii="Arial" w:hAnsi="Arial" w:cs="Arial"/>
          <w:sz w:val="20"/>
          <w:szCs w:val="20"/>
          <w:lang w:eastAsia="ar-SA"/>
        </w:rPr>
      </w:pPr>
      <w:r w:rsidRPr="00E44E83">
        <w:rPr>
          <w:rFonts w:ascii="Arial" w:hAnsi="Arial" w:cs="Arial"/>
          <w:sz w:val="20"/>
          <w:szCs w:val="20"/>
          <w:lang w:eastAsia="ar-SA"/>
        </w:rPr>
        <w:t>razpisno dokumentacijo.</w:t>
      </w:r>
    </w:p>
    <w:p w14:paraId="681D4D59" w14:textId="77777777" w:rsidR="008A7F29" w:rsidRDefault="008A7F29" w:rsidP="008A7F29">
      <w:pPr>
        <w:spacing w:line="260" w:lineRule="atLeast"/>
        <w:rPr>
          <w:rFonts w:ascii="Arial" w:hAnsi="Arial" w:cs="Arial"/>
          <w:b/>
          <w:sz w:val="20"/>
          <w:szCs w:val="20"/>
        </w:rPr>
      </w:pPr>
    </w:p>
    <w:p w14:paraId="472D2FB1" w14:textId="77777777" w:rsidR="008A7F29" w:rsidRPr="00E44E83" w:rsidRDefault="008A7F29" w:rsidP="008A7F29">
      <w:pPr>
        <w:spacing w:line="260" w:lineRule="atLeast"/>
        <w:rPr>
          <w:rFonts w:ascii="Arial" w:hAnsi="Arial" w:cs="Arial"/>
          <w:b/>
          <w:sz w:val="20"/>
          <w:szCs w:val="20"/>
        </w:rPr>
      </w:pPr>
      <w:r w:rsidRPr="00E44E83">
        <w:rPr>
          <w:rFonts w:ascii="Arial" w:hAnsi="Arial" w:cs="Arial"/>
          <w:b/>
          <w:sz w:val="20"/>
          <w:szCs w:val="20"/>
        </w:rPr>
        <w:t>II. POGODBENA VREDNOST DEL</w:t>
      </w:r>
    </w:p>
    <w:p w14:paraId="2B8B6368" w14:textId="77777777" w:rsidR="008A7F29" w:rsidRPr="00E44E83" w:rsidRDefault="008A7F29" w:rsidP="008A7F29">
      <w:pPr>
        <w:pStyle w:val="Slognavaden1"/>
        <w:spacing w:before="0" w:line="260" w:lineRule="atLeast"/>
        <w:rPr>
          <w:rFonts w:ascii="Arial" w:hAnsi="Arial" w:cs="Arial"/>
          <w:color w:val="auto"/>
          <w:sz w:val="20"/>
        </w:rPr>
      </w:pPr>
    </w:p>
    <w:p w14:paraId="1D7158E9" w14:textId="77777777" w:rsidR="008A7F29" w:rsidRPr="00E44E83" w:rsidRDefault="008A7F29" w:rsidP="008A7F29">
      <w:pPr>
        <w:pStyle w:val="Sloglen1"/>
        <w:numPr>
          <w:ilvl w:val="0"/>
          <w:numId w:val="90"/>
        </w:numPr>
        <w:spacing w:before="0" w:after="0" w:line="260" w:lineRule="atLeast"/>
        <w:ind w:left="0" w:firstLine="0"/>
        <w:rPr>
          <w:rFonts w:ascii="Arial" w:hAnsi="Arial" w:cs="Arial"/>
          <w:color w:val="auto"/>
          <w:sz w:val="20"/>
        </w:rPr>
      </w:pPr>
    </w:p>
    <w:p w14:paraId="206CAB1A" w14:textId="77777777" w:rsidR="008A7F29" w:rsidRPr="00E44E83" w:rsidRDefault="008A7F29" w:rsidP="008A7F29">
      <w:pPr>
        <w:spacing w:line="260" w:lineRule="atLeast"/>
        <w:rPr>
          <w:rFonts w:ascii="Arial" w:hAnsi="Arial" w:cs="Arial"/>
          <w:sz w:val="20"/>
          <w:szCs w:val="20"/>
        </w:rPr>
      </w:pPr>
    </w:p>
    <w:p w14:paraId="03ECD0BA" w14:textId="77777777" w:rsidR="008A7F29" w:rsidRPr="00E44E83" w:rsidRDefault="008A7F29" w:rsidP="008A7F29">
      <w:pPr>
        <w:spacing w:line="260" w:lineRule="atLeast"/>
        <w:rPr>
          <w:rFonts w:ascii="Arial" w:hAnsi="Arial" w:cs="Arial"/>
          <w:sz w:val="20"/>
          <w:szCs w:val="20"/>
        </w:rPr>
      </w:pPr>
      <w:r w:rsidRPr="00E44E83">
        <w:rPr>
          <w:rFonts w:ascii="Arial" w:hAnsi="Arial" w:cs="Arial"/>
          <w:sz w:val="20"/>
          <w:szCs w:val="20"/>
        </w:rPr>
        <w:t>Skupna pogodbena vrednost del iz 2. člena te pogodbe znaša:</w:t>
      </w:r>
    </w:p>
    <w:p w14:paraId="2F101F9A" w14:textId="77777777" w:rsidR="008A7F29" w:rsidRPr="004B2123" w:rsidRDefault="008A7F29" w:rsidP="008A7F29">
      <w:pPr>
        <w:pStyle w:val="Odstavekseznama"/>
        <w:numPr>
          <w:ilvl w:val="0"/>
          <w:numId w:val="94"/>
        </w:numPr>
        <w:spacing w:line="260" w:lineRule="atLeast"/>
        <w:contextualSpacing/>
        <w:jc w:val="both"/>
        <w:rPr>
          <w:rFonts w:ascii="Arial" w:hAnsi="Arial" w:cs="Arial"/>
          <w:bCs/>
          <w:sz w:val="20"/>
          <w:szCs w:val="20"/>
        </w:rPr>
      </w:pPr>
      <w:r w:rsidRPr="004B2123">
        <w:rPr>
          <w:rFonts w:ascii="Arial" w:hAnsi="Arial" w:cs="Arial"/>
          <w:sz w:val="20"/>
          <w:szCs w:val="20"/>
        </w:rPr>
        <w:t>brez davka na dodano vrednost:</w:t>
      </w:r>
      <w:r w:rsidRPr="004B2123">
        <w:rPr>
          <w:rFonts w:ascii="Arial" w:hAnsi="Arial" w:cs="Arial"/>
          <w:b/>
          <w:sz w:val="20"/>
          <w:szCs w:val="20"/>
        </w:rPr>
        <w:t xml:space="preserve"> </w:t>
      </w:r>
      <w:r w:rsidRPr="004B2123">
        <w:rPr>
          <w:rFonts w:ascii="Arial" w:hAnsi="Arial" w:cs="Arial"/>
          <w:bCs/>
          <w:sz w:val="20"/>
          <w:szCs w:val="20"/>
        </w:rPr>
        <w:t>____________ EUR (z besedo: ___________________________ evrov 00/100) in</w:t>
      </w:r>
    </w:p>
    <w:p w14:paraId="18991AFC" w14:textId="77777777" w:rsidR="008A7F29" w:rsidRPr="00E44E83" w:rsidRDefault="008A7F29" w:rsidP="008A7F29">
      <w:pPr>
        <w:pStyle w:val="Odstavekseznama"/>
        <w:spacing w:line="260" w:lineRule="atLeast"/>
        <w:jc w:val="both"/>
        <w:rPr>
          <w:rFonts w:ascii="Arial" w:hAnsi="Arial" w:cs="Arial"/>
          <w:bCs/>
          <w:sz w:val="20"/>
          <w:szCs w:val="20"/>
        </w:rPr>
      </w:pPr>
    </w:p>
    <w:p w14:paraId="44ACE653" w14:textId="77777777" w:rsidR="008A7F29" w:rsidRPr="004B2123" w:rsidRDefault="008A7F29" w:rsidP="008A7F29">
      <w:pPr>
        <w:pStyle w:val="Odstavekseznama"/>
        <w:numPr>
          <w:ilvl w:val="0"/>
          <w:numId w:val="94"/>
        </w:numPr>
        <w:spacing w:line="260" w:lineRule="atLeast"/>
        <w:contextualSpacing/>
        <w:jc w:val="both"/>
        <w:rPr>
          <w:rFonts w:ascii="Arial" w:hAnsi="Arial" w:cs="Arial"/>
          <w:sz w:val="20"/>
          <w:szCs w:val="20"/>
        </w:rPr>
      </w:pPr>
      <w:r w:rsidRPr="004B2123">
        <w:rPr>
          <w:rFonts w:ascii="Arial" w:hAnsi="Arial" w:cs="Arial"/>
          <w:bCs/>
          <w:sz w:val="20"/>
          <w:szCs w:val="20"/>
        </w:rPr>
        <w:t>z davkom na dodano vrednost: __________ EUR</w:t>
      </w:r>
      <w:r w:rsidRPr="004B2123">
        <w:rPr>
          <w:rFonts w:ascii="Arial" w:hAnsi="Arial" w:cs="Arial"/>
          <w:sz w:val="20"/>
          <w:szCs w:val="20"/>
        </w:rPr>
        <w:t xml:space="preserve"> (z besedo: ____________________________ evrov 00/100).</w:t>
      </w:r>
    </w:p>
    <w:p w14:paraId="380CE182" w14:textId="77777777" w:rsidR="008A7F29" w:rsidRPr="00E44E83" w:rsidRDefault="008A7F29" w:rsidP="008A7F29">
      <w:pPr>
        <w:spacing w:line="260" w:lineRule="atLeast"/>
        <w:rPr>
          <w:rFonts w:ascii="Arial" w:hAnsi="Arial" w:cs="Arial"/>
          <w:sz w:val="20"/>
          <w:szCs w:val="20"/>
        </w:rPr>
      </w:pPr>
    </w:p>
    <w:p w14:paraId="61340C85" w14:textId="77777777" w:rsidR="008A7F29" w:rsidRPr="00E44E83" w:rsidRDefault="008A7F29" w:rsidP="008A7F29">
      <w:pPr>
        <w:spacing w:line="260" w:lineRule="atLeast"/>
        <w:rPr>
          <w:rFonts w:ascii="Arial" w:hAnsi="Arial" w:cs="Arial"/>
          <w:sz w:val="20"/>
          <w:szCs w:val="20"/>
        </w:rPr>
      </w:pPr>
    </w:p>
    <w:p w14:paraId="24D1316B" w14:textId="77777777" w:rsidR="008A7F29" w:rsidRPr="00E44E83" w:rsidRDefault="008A7F29" w:rsidP="008A7F29">
      <w:pPr>
        <w:spacing w:line="260" w:lineRule="atLeast"/>
        <w:jc w:val="both"/>
        <w:rPr>
          <w:rFonts w:ascii="Arial" w:hAnsi="Arial" w:cs="Arial"/>
          <w:sz w:val="20"/>
          <w:szCs w:val="20"/>
          <w:lang w:eastAsia="en-US"/>
        </w:rPr>
      </w:pPr>
      <w:r w:rsidRPr="00E44E83">
        <w:rPr>
          <w:rFonts w:ascii="Arial" w:hAnsi="Arial" w:cs="Arial"/>
          <w:sz w:val="20"/>
          <w:szCs w:val="20"/>
          <w:lang w:eastAsia="en-US"/>
        </w:rPr>
        <w:t>Ponudba izvajalca z dne _________</w:t>
      </w:r>
      <w:r w:rsidRPr="00E44E83">
        <w:rPr>
          <w:rFonts w:ascii="Arial" w:hAnsi="Arial" w:cs="Arial"/>
          <w:sz w:val="20"/>
          <w:szCs w:val="20"/>
        </w:rPr>
        <w:t xml:space="preserve"> </w:t>
      </w:r>
      <w:r w:rsidRPr="00E44E83">
        <w:rPr>
          <w:rFonts w:ascii="Arial" w:hAnsi="Arial" w:cs="Arial"/>
          <w:sz w:val="20"/>
          <w:szCs w:val="20"/>
          <w:lang w:eastAsia="en-US"/>
        </w:rPr>
        <w:t>s predračunom izvajalca št._________ z dne _________  je sestavni del te pogodbe. Cene na enoto iz ponudbenega predračuna št.</w:t>
      </w:r>
      <w:r w:rsidRPr="00E44E83">
        <w:rPr>
          <w:rFonts w:ascii="Arial" w:eastAsiaTheme="minorHAnsi" w:hAnsi="Arial" w:cs="Arial"/>
          <w:sz w:val="20"/>
          <w:szCs w:val="20"/>
          <w:lang w:eastAsia="en-US"/>
        </w:rPr>
        <w:t xml:space="preserve"> </w:t>
      </w:r>
      <w:r w:rsidRPr="00E44E83">
        <w:rPr>
          <w:rFonts w:ascii="Arial" w:hAnsi="Arial" w:cs="Arial"/>
          <w:sz w:val="20"/>
          <w:szCs w:val="20"/>
          <w:lang w:eastAsia="en-US"/>
        </w:rPr>
        <w:t>____________ so fiksne in nespremenljive.</w:t>
      </w:r>
    </w:p>
    <w:p w14:paraId="0861AD51" w14:textId="77777777" w:rsidR="008A7F29" w:rsidRPr="00E44E83" w:rsidRDefault="008A7F29" w:rsidP="008A7F29">
      <w:pPr>
        <w:spacing w:line="260" w:lineRule="atLeast"/>
        <w:jc w:val="both"/>
        <w:rPr>
          <w:rFonts w:ascii="Arial" w:hAnsi="Arial" w:cs="Arial"/>
          <w:sz w:val="20"/>
          <w:szCs w:val="20"/>
        </w:rPr>
      </w:pPr>
    </w:p>
    <w:p w14:paraId="2642AEEE" w14:textId="77777777" w:rsidR="008A7F29" w:rsidRPr="00E44E83" w:rsidRDefault="008A7F29" w:rsidP="008A7F29">
      <w:pPr>
        <w:spacing w:line="260" w:lineRule="atLeast"/>
        <w:jc w:val="both"/>
        <w:rPr>
          <w:rFonts w:ascii="Arial" w:hAnsi="Arial" w:cs="Arial"/>
          <w:sz w:val="20"/>
          <w:szCs w:val="20"/>
        </w:rPr>
      </w:pPr>
      <w:r w:rsidRPr="00E44E83">
        <w:rPr>
          <w:rFonts w:ascii="Arial" w:hAnsi="Arial" w:cs="Arial"/>
          <w:sz w:val="20"/>
          <w:szCs w:val="20"/>
        </w:rPr>
        <w:t>Če izvajalec ne izvrši pogodben</w:t>
      </w:r>
      <w:r>
        <w:rPr>
          <w:rFonts w:ascii="Arial" w:hAnsi="Arial" w:cs="Arial"/>
          <w:sz w:val="20"/>
          <w:szCs w:val="20"/>
        </w:rPr>
        <w:t>ih</w:t>
      </w:r>
      <w:r w:rsidRPr="00E44E83">
        <w:rPr>
          <w:rFonts w:ascii="Arial" w:hAnsi="Arial" w:cs="Arial"/>
          <w:sz w:val="20"/>
          <w:szCs w:val="20"/>
        </w:rPr>
        <w:t xml:space="preserve"> obveznosti v skladu s pogodbo, lahko naročnik odstopi od pogodbe in zahteva odškodnino ali zniža pogodbeno ceno.</w:t>
      </w:r>
    </w:p>
    <w:p w14:paraId="673DA445" w14:textId="77777777" w:rsidR="008A7F29" w:rsidRPr="00E44E83" w:rsidRDefault="008A7F29" w:rsidP="008A7F29">
      <w:pPr>
        <w:spacing w:line="260" w:lineRule="atLeast"/>
        <w:jc w:val="both"/>
        <w:rPr>
          <w:rFonts w:ascii="Arial" w:hAnsi="Arial" w:cs="Arial"/>
          <w:sz w:val="20"/>
          <w:szCs w:val="20"/>
        </w:rPr>
      </w:pPr>
    </w:p>
    <w:p w14:paraId="42D3D3AB" w14:textId="77777777" w:rsidR="008A7F29" w:rsidRPr="00E44E83" w:rsidRDefault="008A7F29" w:rsidP="008A7F29">
      <w:pPr>
        <w:spacing w:line="260" w:lineRule="atLeast"/>
        <w:jc w:val="both"/>
        <w:rPr>
          <w:rFonts w:ascii="Arial" w:hAnsi="Arial" w:cs="Arial"/>
          <w:sz w:val="20"/>
          <w:szCs w:val="20"/>
        </w:rPr>
      </w:pPr>
      <w:r w:rsidRPr="00E44E83">
        <w:rPr>
          <w:rFonts w:ascii="Arial" w:hAnsi="Arial" w:cs="Arial"/>
          <w:sz w:val="20"/>
          <w:szCs w:val="20"/>
        </w:rPr>
        <w:t>P</w:t>
      </w:r>
      <w:r>
        <w:rPr>
          <w:rFonts w:ascii="Arial" w:hAnsi="Arial" w:cs="Arial"/>
          <w:sz w:val="20"/>
          <w:szCs w:val="20"/>
        </w:rPr>
        <w:t>l</w:t>
      </w:r>
      <w:r w:rsidRPr="00E44E83">
        <w:rPr>
          <w:rFonts w:ascii="Arial" w:hAnsi="Arial" w:cs="Arial"/>
          <w:sz w:val="20"/>
          <w:szCs w:val="20"/>
        </w:rPr>
        <w:t>ačilo bo potekalo po dejansko izvedenem in s strani naročnika potrjenem številu ur. Naročnik si pridržuje pravico, da ne naroči celotne predvidene količine pogodbenih del.</w:t>
      </w:r>
    </w:p>
    <w:p w14:paraId="536C107A" w14:textId="77777777" w:rsidR="008A7F29" w:rsidRPr="00E44E83" w:rsidRDefault="008A7F29" w:rsidP="008A7F29">
      <w:pPr>
        <w:spacing w:line="260" w:lineRule="atLeast"/>
        <w:jc w:val="both"/>
        <w:rPr>
          <w:rFonts w:ascii="Arial" w:hAnsi="Arial" w:cs="Arial"/>
          <w:sz w:val="20"/>
          <w:szCs w:val="20"/>
        </w:rPr>
      </w:pPr>
    </w:p>
    <w:p w14:paraId="73C0EB7D" w14:textId="77777777" w:rsidR="008A7F29" w:rsidRPr="00E44E83" w:rsidRDefault="008A7F29" w:rsidP="008A7F29">
      <w:pPr>
        <w:spacing w:line="260" w:lineRule="atLeast"/>
        <w:jc w:val="both"/>
        <w:rPr>
          <w:rFonts w:ascii="Arial" w:hAnsi="Arial" w:cs="Arial"/>
          <w:sz w:val="20"/>
          <w:szCs w:val="20"/>
        </w:rPr>
      </w:pPr>
      <w:r w:rsidRPr="00E44E83">
        <w:rPr>
          <w:rFonts w:ascii="Arial" w:hAnsi="Arial" w:cs="Arial"/>
          <w:sz w:val="20"/>
          <w:szCs w:val="20"/>
        </w:rPr>
        <w:t>Če izvajalec ne izvrši pogodben</w:t>
      </w:r>
      <w:r>
        <w:rPr>
          <w:rFonts w:ascii="Arial" w:hAnsi="Arial" w:cs="Arial"/>
          <w:sz w:val="20"/>
          <w:szCs w:val="20"/>
        </w:rPr>
        <w:t>ih</w:t>
      </w:r>
      <w:r w:rsidRPr="00E44E83">
        <w:rPr>
          <w:rFonts w:ascii="Arial" w:hAnsi="Arial" w:cs="Arial"/>
          <w:sz w:val="20"/>
          <w:szCs w:val="20"/>
        </w:rPr>
        <w:t xml:space="preserve"> obveznosti v skladu s pogodbo </w:t>
      </w:r>
      <w:r>
        <w:rPr>
          <w:rFonts w:ascii="Arial" w:hAnsi="Arial" w:cs="Arial"/>
          <w:sz w:val="20"/>
          <w:szCs w:val="20"/>
        </w:rPr>
        <w:t>ter</w:t>
      </w:r>
      <w:r w:rsidRPr="00E44E83">
        <w:rPr>
          <w:rFonts w:ascii="Arial" w:hAnsi="Arial" w:cs="Arial"/>
          <w:sz w:val="20"/>
          <w:szCs w:val="20"/>
        </w:rPr>
        <w:t xml:space="preserve"> razpisno </w:t>
      </w:r>
      <w:r>
        <w:rPr>
          <w:rFonts w:ascii="Arial" w:hAnsi="Arial" w:cs="Arial"/>
          <w:sz w:val="20"/>
          <w:szCs w:val="20"/>
        </w:rPr>
        <w:t>in</w:t>
      </w:r>
      <w:r w:rsidRPr="00E44E83">
        <w:rPr>
          <w:rFonts w:ascii="Arial" w:hAnsi="Arial" w:cs="Arial"/>
          <w:sz w:val="20"/>
          <w:szCs w:val="20"/>
        </w:rPr>
        <w:t xml:space="preserve"> ponudbeno dokumentacijo, lahko naročnik odstopi od pogodbe ali zniža pogodbeno vrednost.</w:t>
      </w:r>
    </w:p>
    <w:p w14:paraId="4B170C13" w14:textId="77777777" w:rsidR="008A7F29" w:rsidRPr="00E44E83" w:rsidRDefault="008A7F29" w:rsidP="008A7F29">
      <w:pPr>
        <w:spacing w:line="260" w:lineRule="atLeast"/>
        <w:rPr>
          <w:rFonts w:ascii="Arial" w:hAnsi="Arial" w:cs="Arial"/>
          <w:b/>
          <w:sz w:val="20"/>
          <w:szCs w:val="20"/>
        </w:rPr>
      </w:pPr>
    </w:p>
    <w:p w14:paraId="4E3723DF" w14:textId="77777777" w:rsidR="008A7F29" w:rsidRPr="00E44E83" w:rsidRDefault="008A7F29" w:rsidP="008A7F29">
      <w:pPr>
        <w:pStyle w:val="Slognavaden1"/>
        <w:spacing w:before="0" w:line="260" w:lineRule="atLeast"/>
        <w:rPr>
          <w:rFonts w:ascii="Arial" w:hAnsi="Arial" w:cs="Arial"/>
          <w:color w:val="auto"/>
          <w:sz w:val="20"/>
        </w:rPr>
      </w:pPr>
      <w:r w:rsidRPr="00E44E83">
        <w:rPr>
          <w:rFonts w:ascii="Arial" w:hAnsi="Arial" w:cs="Arial"/>
          <w:color w:val="auto"/>
          <w:sz w:val="20"/>
        </w:rPr>
        <w:t>III. TRAJANJE POGODBE IN IZVEDBENI ROKI</w:t>
      </w:r>
    </w:p>
    <w:p w14:paraId="3467FC3A" w14:textId="77777777" w:rsidR="008A7F29" w:rsidRPr="00E44E83" w:rsidRDefault="008A7F29" w:rsidP="008A7F29">
      <w:pPr>
        <w:pStyle w:val="Slognavaden1"/>
        <w:spacing w:before="0" w:line="260" w:lineRule="atLeast"/>
        <w:rPr>
          <w:rFonts w:ascii="Arial" w:hAnsi="Arial" w:cs="Arial"/>
          <w:color w:val="auto"/>
          <w:sz w:val="20"/>
        </w:rPr>
      </w:pPr>
    </w:p>
    <w:p w14:paraId="14440B39" w14:textId="77777777" w:rsidR="008A7F29" w:rsidRPr="00E44E83" w:rsidRDefault="008A7F29" w:rsidP="008A7F29">
      <w:pPr>
        <w:pStyle w:val="Sloglen1"/>
        <w:numPr>
          <w:ilvl w:val="0"/>
          <w:numId w:val="90"/>
        </w:numPr>
        <w:spacing w:before="0" w:after="0" w:line="260" w:lineRule="atLeast"/>
        <w:ind w:left="0" w:firstLine="0"/>
        <w:rPr>
          <w:rFonts w:ascii="Arial" w:hAnsi="Arial" w:cs="Arial"/>
          <w:color w:val="auto"/>
          <w:sz w:val="20"/>
        </w:rPr>
      </w:pPr>
    </w:p>
    <w:p w14:paraId="116F4E7F" w14:textId="77777777" w:rsidR="008A7F29" w:rsidRPr="00E44E83" w:rsidRDefault="008A7F29" w:rsidP="008A7F29">
      <w:pPr>
        <w:spacing w:line="260" w:lineRule="atLeast"/>
        <w:rPr>
          <w:rFonts w:ascii="Arial" w:hAnsi="Arial" w:cs="Arial"/>
          <w:sz w:val="20"/>
          <w:szCs w:val="20"/>
        </w:rPr>
      </w:pPr>
    </w:p>
    <w:p w14:paraId="762307DE" w14:textId="77777777" w:rsidR="008A7F29" w:rsidRPr="00E44E83" w:rsidRDefault="008A7F29" w:rsidP="008A7F29">
      <w:pPr>
        <w:spacing w:line="260" w:lineRule="atLeast"/>
        <w:jc w:val="both"/>
        <w:rPr>
          <w:rFonts w:ascii="Arial" w:hAnsi="Arial" w:cs="Arial"/>
          <w:sz w:val="20"/>
          <w:szCs w:val="20"/>
          <w:lang w:eastAsia="en-US"/>
        </w:rPr>
      </w:pPr>
      <w:r w:rsidRPr="00E44E83">
        <w:rPr>
          <w:rFonts w:ascii="Arial" w:hAnsi="Arial" w:cs="Arial"/>
          <w:sz w:val="20"/>
          <w:szCs w:val="20"/>
          <w:lang w:eastAsia="en-US"/>
        </w:rPr>
        <w:t xml:space="preserve">Izvajalec se zavezuje, da bo pričel s pogodbenimi deli takoj, ko bo po podpisu pogodbe dostavljena garancija za dobro izvedbo pogodbenih obveznosti. </w:t>
      </w:r>
    </w:p>
    <w:p w14:paraId="38F1D685" w14:textId="77777777" w:rsidR="008A7F29" w:rsidRPr="00E44E83" w:rsidRDefault="008A7F29" w:rsidP="008A7F29">
      <w:pPr>
        <w:spacing w:line="260" w:lineRule="atLeast"/>
        <w:jc w:val="both"/>
        <w:rPr>
          <w:rFonts w:ascii="Arial" w:hAnsi="Arial" w:cs="Arial"/>
          <w:sz w:val="20"/>
          <w:szCs w:val="20"/>
          <w:lang w:eastAsia="en-US"/>
        </w:rPr>
      </w:pPr>
    </w:p>
    <w:p w14:paraId="30BF845C" w14:textId="77777777" w:rsidR="008A7F29" w:rsidRPr="00E44E83" w:rsidRDefault="008A7F29" w:rsidP="008A7F29">
      <w:pPr>
        <w:spacing w:line="260" w:lineRule="atLeast"/>
        <w:jc w:val="both"/>
        <w:rPr>
          <w:rFonts w:ascii="Arial" w:hAnsi="Arial" w:cs="Arial"/>
          <w:bCs/>
          <w:sz w:val="20"/>
          <w:szCs w:val="20"/>
        </w:rPr>
      </w:pPr>
      <w:r w:rsidRPr="00E44E83">
        <w:rPr>
          <w:rFonts w:ascii="Arial" w:hAnsi="Arial" w:cs="Arial"/>
          <w:bCs/>
          <w:sz w:val="20"/>
          <w:szCs w:val="20"/>
        </w:rPr>
        <w:t xml:space="preserve">Končni izvedbeni rok je </w:t>
      </w:r>
      <w:r>
        <w:rPr>
          <w:rFonts w:ascii="Arial" w:hAnsi="Arial" w:cs="Arial"/>
          <w:bCs/>
          <w:sz w:val="20"/>
          <w:szCs w:val="20"/>
        </w:rPr>
        <w:t>30. 06. 2029</w:t>
      </w:r>
      <w:r w:rsidRPr="00E44E83">
        <w:rPr>
          <w:rFonts w:ascii="Arial" w:hAnsi="Arial" w:cs="Arial"/>
          <w:bCs/>
          <w:sz w:val="20"/>
          <w:szCs w:val="20"/>
        </w:rPr>
        <w:t>.</w:t>
      </w:r>
    </w:p>
    <w:p w14:paraId="3E45814F" w14:textId="77777777" w:rsidR="008A7F29" w:rsidRPr="00E44E83" w:rsidRDefault="008A7F29" w:rsidP="008A7F29">
      <w:pPr>
        <w:spacing w:line="260" w:lineRule="atLeast"/>
        <w:jc w:val="both"/>
        <w:rPr>
          <w:rFonts w:ascii="Arial" w:hAnsi="Arial" w:cs="Arial"/>
          <w:bCs/>
          <w:sz w:val="20"/>
          <w:szCs w:val="20"/>
        </w:rPr>
      </w:pPr>
    </w:p>
    <w:p w14:paraId="0B7E7CE8" w14:textId="77777777" w:rsidR="008A7F29" w:rsidRPr="00E44E83" w:rsidRDefault="008A7F29" w:rsidP="008A7F29">
      <w:pPr>
        <w:spacing w:line="260" w:lineRule="atLeast"/>
        <w:jc w:val="both"/>
        <w:rPr>
          <w:rFonts w:ascii="Arial" w:hAnsi="Arial" w:cs="Arial"/>
          <w:bCs/>
          <w:sz w:val="20"/>
          <w:szCs w:val="20"/>
        </w:rPr>
      </w:pPr>
      <w:r>
        <w:rPr>
          <w:rFonts w:ascii="Arial" w:hAnsi="Arial" w:cs="Arial"/>
          <w:bCs/>
          <w:sz w:val="20"/>
          <w:szCs w:val="20"/>
        </w:rPr>
        <w:t xml:space="preserve">V primeru podaljšanja projekta eFTI4LIVE s strani </w:t>
      </w:r>
      <w:r w:rsidRPr="00E44E83">
        <w:rPr>
          <w:rFonts w:ascii="Arial" w:hAnsi="Arial" w:cs="Arial"/>
          <w:bCs/>
          <w:sz w:val="20"/>
          <w:szCs w:val="20"/>
        </w:rPr>
        <w:t>Evropsk</w:t>
      </w:r>
      <w:r>
        <w:rPr>
          <w:rFonts w:ascii="Arial" w:hAnsi="Arial" w:cs="Arial"/>
          <w:bCs/>
          <w:sz w:val="20"/>
          <w:szCs w:val="20"/>
        </w:rPr>
        <w:t>e</w:t>
      </w:r>
      <w:r w:rsidRPr="00E44E83">
        <w:rPr>
          <w:rFonts w:ascii="Arial" w:hAnsi="Arial" w:cs="Arial"/>
          <w:bCs/>
          <w:sz w:val="20"/>
          <w:szCs w:val="20"/>
        </w:rPr>
        <w:t xml:space="preserve"> komisij</w:t>
      </w:r>
      <w:r>
        <w:rPr>
          <w:rFonts w:ascii="Arial" w:hAnsi="Arial" w:cs="Arial"/>
          <w:bCs/>
          <w:sz w:val="20"/>
          <w:szCs w:val="20"/>
        </w:rPr>
        <w:t>e</w:t>
      </w:r>
      <w:r w:rsidRPr="00E44E83">
        <w:rPr>
          <w:rFonts w:ascii="Arial" w:hAnsi="Arial" w:cs="Arial"/>
          <w:bCs/>
          <w:sz w:val="20"/>
          <w:szCs w:val="20"/>
        </w:rPr>
        <w:t xml:space="preserve"> (CINEA), se bo trajanje pogodbe za izvedbo storitev s sklenitvijo aneksa k pogodbi podaljšalo sorazmerno, do novega končnega datuma projekta.</w:t>
      </w:r>
    </w:p>
    <w:p w14:paraId="0E8A9585" w14:textId="77777777" w:rsidR="008A7F29" w:rsidRPr="00E44E83" w:rsidRDefault="008A7F29" w:rsidP="008A7F29">
      <w:pPr>
        <w:spacing w:line="260" w:lineRule="atLeast"/>
        <w:jc w:val="both"/>
        <w:rPr>
          <w:rFonts w:ascii="Arial" w:hAnsi="Arial" w:cs="Arial"/>
          <w:b/>
          <w:bCs/>
          <w:sz w:val="20"/>
          <w:szCs w:val="20"/>
        </w:rPr>
      </w:pPr>
    </w:p>
    <w:p w14:paraId="7596BC7F" w14:textId="77777777" w:rsidR="008A7F29" w:rsidRPr="00E44E83" w:rsidRDefault="008A7F29" w:rsidP="008A7F29">
      <w:pPr>
        <w:spacing w:line="260" w:lineRule="atLeast"/>
        <w:jc w:val="both"/>
        <w:rPr>
          <w:rFonts w:ascii="Arial" w:hAnsi="Arial" w:cs="Arial"/>
          <w:sz w:val="20"/>
          <w:szCs w:val="20"/>
          <w:lang w:eastAsia="en-US"/>
        </w:rPr>
      </w:pPr>
      <w:r w:rsidRPr="00E44E83">
        <w:rPr>
          <w:rFonts w:ascii="Arial" w:hAnsi="Arial" w:cs="Arial"/>
          <w:sz w:val="20"/>
          <w:szCs w:val="20"/>
          <w:lang w:eastAsia="en-US"/>
        </w:rPr>
        <w:t xml:space="preserve">Vmesni roki za izvedbo posamezne aktivnosti so </w:t>
      </w:r>
      <w:r w:rsidRPr="00527F8E">
        <w:rPr>
          <w:rFonts w:ascii="Arial" w:hAnsi="Arial" w:cs="Arial"/>
          <w:sz w:val="20"/>
          <w:szCs w:val="20"/>
          <w:lang w:eastAsia="en-US"/>
        </w:rPr>
        <w:t>določeni v tehničnih specifikacijah</w:t>
      </w:r>
      <w:r w:rsidRPr="00E44E83">
        <w:rPr>
          <w:rFonts w:ascii="Arial" w:hAnsi="Arial" w:cs="Arial"/>
          <w:sz w:val="20"/>
          <w:szCs w:val="20"/>
          <w:lang w:eastAsia="en-US"/>
        </w:rPr>
        <w:t xml:space="preserve"> javnega naročila.</w:t>
      </w:r>
    </w:p>
    <w:p w14:paraId="32CA4248" w14:textId="77777777" w:rsidR="008A7F29" w:rsidRPr="00E44E83" w:rsidRDefault="008A7F29" w:rsidP="008A7F29">
      <w:pPr>
        <w:spacing w:line="260" w:lineRule="atLeast"/>
        <w:jc w:val="both"/>
        <w:rPr>
          <w:rFonts w:ascii="Arial" w:hAnsi="Arial" w:cs="Arial"/>
          <w:sz w:val="20"/>
          <w:szCs w:val="20"/>
        </w:rPr>
      </w:pPr>
    </w:p>
    <w:p w14:paraId="145D9E99" w14:textId="77777777" w:rsidR="008A7F29" w:rsidRPr="00E44E83" w:rsidRDefault="008A7F29" w:rsidP="008A7F29">
      <w:pPr>
        <w:spacing w:line="260" w:lineRule="atLeast"/>
        <w:jc w:val="both"/>
        <w:rPr>
          <w:rFonts w:ascii="Arial" w:hAnsi="Arial" w:cs="Arial"/>
          <w:sz w:val="20"/>
          <w:szCs w:val="20"/>
        </w:rPr>
      </w:pPr>
      <w:r w:rsidRPr="00E44E83">
        <w:rPr>
          <w:rFonts w:ascii="Arial" w:hAnsi="Arial" w:cs="Arial"/>
          <w:sz w:val="20"/>
          <w:szCs w:val="20"/>
        </w:rPr>
        <w:t>Pogodba velja do izpolnitve vseh pogodbenih obveznosti.</w:t>
      </w:r>
    </w:p>
    <w:p w14:paraId="669A1046" w14:textId="77777777" w:rsidR="008A7F29" w:rsidRPr="00E44E83" w:rsidRDefault="008A7F29" w:rsidP="008A7F29">
      <w:pPr>
        <w:spacing w:line="260" w:lineRule="atLeast"/>
        <w:rPr>
          <w:rFonts w:ascii="Arial" w:hAnsi="Arial" w:cs="Arial"/>
          <w:sz w:val="20"/>
          <w:szCs w:val="20"/>
        </w:rPr>
      </w:pPr>
    </w:p>
    <w:p w14:paraId="3F6F2C37" w14:textId="77777777" w:rsidR="008A7F29" w:rsidRPr="00E44E83" w:rsidRDefault="008A7F29" w:rsidP="008A7F29">
      <w:pPr>
        <w:spacing w:line="260" w:lineRule="atLeast"/>
        <w:rPr>
          <w:rFonts w:ascii="Arial" w:hAnsi="Arial" w:cs="Arial"/>
          <w:b/>
          <w:sz w:val="20"/>
          <w:szCs w:val="20"/>
        </w:rPr>
      </w:pPr>
      <w:r w:rsidRPr="00E44E83">
        <w:rPr>
          <w:rFonts w:ascii="Arial" w:hAnsi="Arial" w:cs="Arial"/>
          <w:b/>
          <w:sz w:val="20"/>
          <w:szCs w:val="20"/>
        </w:rPr>
        <w:t>IV. OBVEZNOSTI IN ODGOVORNOSTI IZVAJALCA</w:t>
      </w:r>
    </w:p>
    <w:p w14:paraId="27000B34" w14:textId="77777777" w:rsidR="008A7F29" w:rsidRPr="00E44E83" w:rsidRDefault="008A7F29" w:rsidP="008A7F29">
      <w:pPr>
        <w:spacing w:line="260" w:lineRule="atLeast"/>
        <w:rPr>
          <w:rFonts w:ascii="Arial" w:hAnsi="Arial" w:cs="Arial"/>
          <w:sz w:val="20"/>
          <w:szCs w:val="20"/>
        </w:rPr>
      </w:pPr>
    </w:p>
    <w:p w14:paraId="47BA9FD5" w14:textId="77777777" w:rsidR="008A7F29" w:rsidRPr="00E44E83" w:rsidRDefault="008A7F29" w:rsidP="008A7F29">
      <w:pPr>
        <w:pStyle w:val="Sloglen1"/>
        <w:numPr>
          <w:ilvl w:val="0"/>
          <w:numId w:val="90"/>
        </w:numPr>
        <w:spacing w:before="0" w:after="0" w:line="260" w:lineRule="atLeast"/>
        <w:ind w:left="0" w:firstLine="0"/>
        <w:rPr>
          <w:rFonts w:ascii="Arial" w:hAnsi="Arial" w:cs="Arial"/>
          <w:color w:val="auto"/>
          <w:sz w:val="20"/>
        </w:rPr>
      </w:pPr>
    </w:p>
    <w:p w14:paraId="5D929554" w14:textId="77777777" w:rsidR="008A7F29" w:rsidRPr="00E44E83" w:rsidRDefault="008A7F29" w:rsidP="008A7F29">
      <w:pPr>
        <w:overflowPunct w:val="0"/>
        <w:autoSpaceDE w:val="0"/>
        <w:autoSpaceDN w:val="0"/>
        <w:adjustRightInd w:val="0"/>
        <w:spacing w:line="260" w:lineRule="atLeast"/>
        <w:textAlignment w:val="baseline"/>
        <w:rPr>
          <w:rFonts w:ascii="Arial" w:hAnsi="Arial" w:cs="Arial"/>
          <w:sz w:val="20"/>
          <w:szCs w:val="20"/>
        </w:rPr>
      </w:pPr>
    </w:p>
    <w:p w14:paraId="5B77A762" w14:textId="77777777" w:rsidR="008A7F29" w:rsidRPr="00E44E83" w:rsidRDefault="008A7F29" w:rsidP="008A7F29">
      <w:pPr>
        <w:overflowPunct w:val="0"/>
        <w:autoSpaceDE w:val="0"/>
        <w:autoSpaceDN w:val="0"/>
        <w:adjustRightInd w:val="0"/>
        <w:spacing w:line="260" w:lineRule="atLeast"/>
        <w:textAlignment w:val="baseline"/>
        <w:rPr>
          <w:rFonts w:ascii="Arial" w:hAnsi="Arial" w:cs="Arial"/>
          <w:sz w:val="20"/>
          <w:szCs w:val="20"/>
        </w:rPr>
      </w:pPr>
      <w:r w:rsidRPr="00E44E83">
        <w:rPr>
          <w:rFonts w:ascii="Arial" w:hAnsi="Arial" w:cs="Arial"/>
          <w:sz w:val="20"/>
          <w:szCs w:val="20"/>
        </w:rPr>
        <w:t xml:space="preserve">S to pogodbo se izvajalec zaveže opraviti v pogodbi določene </w:t>
      </w:r>
      <w:r>
        <w:rPr>
          <w:rFonts w:ascii="Arial" w:hAnsi="Arial" w:cs="Arial"/>
          <w:sz w:val="20"/>
          <w:szCs w:val="20"/>
        </w:rPr>
        <w:t>obveznosti.</w:t>
      </w:r>
    </w:p>
    <w:p w14:paraId="4BC8782D" w14:textId="77777777" w:rsidR="008A7F29" w:rsidRPr="00E44E83" w:rsidRDefault="008A7F29" w:rsidP="008A7F29">
      <w:pPr>
        <w:overflowPunct w:val="0"/>
        <w:autoSpaceDE w:val="0"/>
        <w:autoSpaceDN w:val="0"/>
        <w:adjustRightInd w:val="0"/>
        <w:spacing w:line="260" w:lineRule="atLeast"/>
        <w:textAlignment w:val="baseline"/>
        <w:rPr>
          <w:rFonts w:ascii="Arial" w:hAnsi="Arial" w:cs="Arial"/>
          <w:sz w:val="20"/>
          <w:szCs w:val="20"/>
        </w:rPr>
      </w:pPr>
      <w:r w:rsidRPr="00E44E83">
        <w:rPr>
          <w:rFonts w:ascii="Arial" w:hAnsi="Arial" w:cs="Arial"/>
          <w:sz w:val="20"/>
          <w:szCs w:val="20"/>
        </w:rPr>
        <w:t xml:space="preserve">Izvajalec se obvezuje, da bo:  </w:t>
      </w:r>
    </w:p>
    <w:p w14:paraId="64B745FD" w14:textId="77777777" w:rsidR="008A7F29" w:rsidRPr="00E44E83" w:rsidRDefault="008A7F29" w:rsidP="008A7F29">
      <w:pPr>
        <w:pStyle w:val="Noga"/>
        <w:numPr>
          <w:ilvl w:val="0"/>
          <w:numId w:val="92"/>
        </w:numPr>
        <w:tabs>
          <w:tab w:val="clear" w:pos="4536"/>
          <w:tab w:val="clear" w:pos="9072"/>
        </w:tabs>
        <w:overflowPunct w:val="0"/>
        <w:autoSpaceDE w:val="0"/>
        <w:autoSpaceDN w:val="0"/>
        <w:adjustRightInd w:val="0"/>
        <w:spacing w:line="260" w:lineRule="atLeast"/>
        <w:jc w:val="both"/>
        <w:textAlignment w:val="baseline"/>
        <w:rPr>
          <w:rFonts w:ascii="Arial" w:hAnsi="Arial" w:cs="Arial"/>
          <w:sz w:val="20"/>
          <w:szCs w:val="20"/>
        </w:rPr>
      </w:pPr>
      <w:r w:rsidRPr="00E44E83">
        <w:rPr>
          <w:rFonts w:ascii="Arial" w:hAnsi="Arial" w:cs="Arial"/>
          <w:sz w:val="20"/>
          <w:szCs w:val="20"/>
        </w:rPr>
        <w:lastRenderedPageBreak/>
        <w:t xml:space="preserve">izvajal storitve po tej pogodbi po pravilih stroke, v skladu z navodili naročnika, s skrbnostjo dobrega gospodarja in v pogodbenem roku; </w:t>
      </w:r>
    </w:p>
    <w:p w14:paraId="6604ED79" w14:textId="77777777" w:rsidR="008A7F29" w:rsidRPr="00E44E83" w:rsidRDefault="008A7F29" w:rsidP="008A7F29">
      <w:pPr>
        <w:pStyle w:val="Noga"/>
        <w:numPr>
          <w:ilvl w:val="0"/>
          <w:numId w:val="92"/>
        </w:numPr>
        <w:tabs>
          <w:tab w:val="clear" w:pos="4536"/>
          <w:tab w:val="clear" w:pos="9072"/>
        </w:tabs>
        <w:overflowPunct w:val="0"/>
        <w:autoSpaceDE w:val="0"/>
        <w:autoSpaceDN w:val="0"/>
        <w:adjustRightInd w:val="0"/>
        <w:spacing w:line="260" w:lineRule="atLeast"/>
        <w:jc w:val="both"/>
        <w:textAlignment w:val="baseline"/>
        <w:rPr>
          <w:rFonts w:ascii="Arial" w:hAnsi="Arial" w:cs="Arial"/>
          <w:sz w:val="20"/>
          <w:szCs w:val="20"/>
        </w:rPr>
      </w:pPr>
      <w:r w:rsidRPr="00E44E83">
        <w:rPr>
          <w:rFonts w:ascii="Arial" w:hAnsi="Arial" w:cs="Arial"/>
          <w:sz w:val="20"/>
          <w:szCs w:val="20"/>
        </w:rPr>
        <w:t xml:space="preserve">pri izvajanju pogodbenih obveznosti uporabljal napredne tehnologije in metode glede na opremljenost naročnika;  </w:t>
      </w:r>
    </w:p>
    <w:p w14:paraId="661730BE" w14:textId="77777777" w:rsidR="008A7F29" w:rsidRPr="004B2123" w:rsidRDefault="008A7F29" w:rsidP="008A7F29">
      <w:pPr>
        <w:pStyle w:val="Odstavekseznama"/>
        <w:numPr>
          <w:ilvl w:val="0"/>
          <w:numId w:val="92"/>
        </w:numPr>
        <w:overflowPunct w:val="0"/>
        <w:autoSpaceDE w:val="0"/>
        <w:autoSpaceDN w:val="0"/>
        <w:adjustRightInd w:val="0"/>
        <w:spacing w:line="260" w:lineRule="atLeast"/>
        <w:contextualSpacing/>
        <w:jc w:val="both"/>
        <w:textAlignment w:val="baseline"/>
        <w:rPr>
          <w:rFonts w:ascii="Arial" w:hAnsi="Arial" w:cs="Arial"/>
          <w:sz w:val="20"/>
          <w:szCs w:val="20"/>
        </w:rPr>
      </w:pPr>
      <w:r w:rsidRPr="004B2123">
        <w:rPr>
          <w:rFonts w:ascii="Arial" w:hAnsi="Arial" w:cs="Arial"/>
          <w:sz w:val="20"/>
          <w:szCs w:val="20"/>
        </w:rPr>
        <w:t>takoj pisno opozoril naročnika na okoliščine (tekoče probleme, nastale situacije), ki bi lahko otežile ali onemogočile kvalitetno, pravilno in pravočasno izvedbo storitev;</w:t>
      </w:r>
    </w:p>
    <w:p w14:paraId="22B5D78B" w14:textId="77777777" w:rsidR="008A7F29" w:rsidRPr="00E44E83" w:rsidRDefault="008A7F29" w:rsidP="008A7F29">
      <w:pPr>
        <w:pStyle w:val="Noga"/>
        <w:numPr>
          <w:ilvl w:val="0"/>
          <w:numId w:val="92"/>
        </w:numPr>
        <w:tabs>
          <w:tab w:val="clear" w:pos="4536"/>
          <w:tab w:val="clear" w:pos="9072"/>
        </w:tabs>
        <w:overflowPunct w:val="0"/>
        <w:autoSpaceDE w:val="0"/>
        <w:autoSpaceDN w:val="0"/>
        <w:adjustRightInd w:val="0"/>
        <w:spacing w:line="260" w:lineRule="atLeast"/>
        <w:textAlignment w:val="baseline"/>
        <w:rPr>
          <w:rFonts w:ascii="Arial" w:hAnsi="Arial" w:cs="Arial"/>
          <w:sz w:val="20"/>
          <w:szCs w:val="20"/>
        </w:rPr>
      </w:pPr>
      <w:r w:rsidRPr="00E44E83">
        <w:rPr>
          <w:rFonts w:ascii="Arial" w:hAnsi="Arial" w:cs="Arial"/>
          <w:sz w:val="20"/>
          <w:szCs w:val="20"/>
        </w:rPr>
        <w:t>omogočal ustrezen nadzor naročniku</w:t>
      </w:r>
      <w:r>
        <w:rPr>
          <w:rFonts w:ascii="Arial" w:hAnsi="Arial" w:cs="Arial"/>
          <w:sz w:val="20"/>
          <w:szCs w:val="20"/>
        </w:rPr>
        <w:t>;</w:t>
      </w:r>
    </w:p>
    <w:p w14:paraId="351AC644" w14:textId="77777777" w:rsidR="008A7F29" w:rsidRPr="004B2123" w:rsidRDefault="008A7F29" w:rsidP="008A7F29">
      <w:pPr>
        <w:pStyle w:val="Odstavekseznama"/>
        <w:numPr>
          <w:ilvl w:val="0"/>
          <w:numId w:val="92"/>
        </w:numPr>
        <w:spacing w:line="260" w:lineRule="atLeast"/>
        <w:contextualSpacing/>
        <w:jc w:val="both"/>
        <w:rPr>
          <w:rFonts w:ascii="Arial" w:hAnsi="Arial" w:cs="Arial"/>
          <w:sz w:val="20"/>
          <w:szCs w:val="20"/>
        </w:rPr>
      </w:pPr>
      <w:r w:rsidRPr="004B2123">
        <w:rPr>
          <w:rFonts w:ascii="Arial" w:hAnsi="Arial" w:cs="Arial"/>
          <w:sz w:val="20"/>
          <w:szCs w:val="20"/>
        </w:rPr>
        <w:t>plačal pogodbeno kazen, kot je določena v tej pogodbi, v primeru zamude, ki bo nastala po izključni krivdi izvajalca</w:t>
      </w:r>
      <w:r>
        <w:rPr>
          <w:rFonts w:ascii="Arial" w:hAnsi="Arial" w:cs="Arial"/>
          <w:sz w:val="20"/>
          <w:szCs w:val="20"/>
        </w:rPr>
        <w:t>;</w:t>
      </w:r>
    </w:p>
    <w:p w14:paraId="5F34DF37" w14:textId="77777777" w:rsidR="008A7F29" w:rsidRPr="004B2123" w:rsidRDefault="008A7F29" w:rsidP="008A7F29">
      <w:pPr>
        <w:pStyle w:val="Odstavekseznama"/>
        <w:numPr>
          <w:ilvl w:val="0"/>
          <w:numId w:val="92"/>
        </w:numPr>
        <w:spacing w:line="260" w:lineRule="atLeast"/>
        <w:contextualSpacing/>
        <w:jc w:val="both"/>
        <w:rPr>
          <w:rFonts w:ascii="Arial" w:hAnsi="Arial" w:cs="Arial"/>
          <w:sz w:val="20"/>
          <w:szCs w:val="20"/>
          <w:lang w:eastAsia="en-US"/>
        </w:rPr>
      </w:pPr>
      <w:r w:rsidRPr="004B2123">
        <w:rPr>
          <w:rFonts w:ascii="Arial" w:hAnsi="Arial" w:cs="Arial"/>
          <w:sz w:val="20"/>
          <w:szCs w:val="20"/>
          <w:lang w:eastAsia="en-US"/>
        </w:rPr>
        <w:t>zagotovil vpogled v svojo finančno in tehnično dokumentacijo in dostop na lokacije projekta za izvedbo finančnega in tehničnega pregleda ter revizij s strani Evropske komisije, Evropske izvajalske agencije za podnebje, infrastrukturo in okolje (CINEA), Evropskega urada za boj proti goljufijam (OLAF) in Evropskega računskega sodišča;</w:t>
      </w:r>
    </w:p>
    <w:p w14:paraId="0A6429E2" w14:textId="77777777" w:rsidR="008A7F29" w:rsidRPr="004B2123" w:rsidRDefault="008A7F29" w:rsidP="008A7F29">
      <w:pPr>
        <w:pStyle w:val="Odstavekseznama"/>
        <w:numPr>
          <w:ilvl w:val="0"/>
          <w:numId w:val="92"/>
        </w:numPr>
        <w:spacing w:line="260" w:lineRule="atLeast"/>
        <w:contextualSpacing/>
        <w:jc w:val="both"/>
        <w:rPr>
          <w:rFonts w:ascii="Arial" w:hAnsi="Arial" w:cs="Arial"/>
          <w:sz w:val="20"/>
          <w:szCs w:val="20"/>
          <w:lang w:eastAsia="en-US"/>
        </w:rPr>
      </w:pPr>
      <w:r w:rsidRPr="004B2123">
        <w:rPr>
          <w:rFonts w:ascii="Arial" w:hAnsi="Arial" w:cs="Arial"/>
          <w:sz w:val="20"/>
          <w:szCs w:val="20"/>
          <w:lang w:eastAsia="en-US"/>
        </w:rPr>
        <w:t>upošteval navodila glede informiranja in obveščanja javnosti</w:t>
      </w:r>
      <w:r>
        <w:rPr>
          <w:rFonts w:ascii="Arial" w:hAnsi="Arial" w:cs="Arial"/>
          <w:sz w:val="20"/>
          <w:szCs w:val="20"/>
          <w:lang w:eastAsia="en-US"/>
        </w:rPr>
        <w:t>;</w:t>
      </w:r>
    </w:p>
    <w:p w14:paraId="3FA781F7" w14:textId="77777777" w:rsidR="008A7F29" w:rsidRPr="004B2123" w:rsidRDefault="008A7F29" w:rsidP="008A7F29">
      <w:pPr>
        <w:pStyle w:val="Odstavekseznama"/>
        <w:numPr>
          <w:ilvl w:val="0"/>
          <w:numId w:val="92"/>
        </w:numPr>
        <w:spacing w:line="260" w:lineRule="atLeast"/>
        <w:contextualSpacing/>
        <w:jc w:val="both"/>
        <w:rPr>
          <w:rFonts w:ascii="Arial" w:eastAsiaTheme="minorHAnsi" w:hAnsi="Arial" w:cs="Arial"/>
          <w:sz w:val="20"/>
          <w:szCs w:val="20"/>
          <w:lang w:eastAsia="en-US"/>
        </w:rPr>
      </w:pPr>
      <w:r w:rsidRPr="004B2123">
        <w:rPr>
          <w:rFonts w:ascii="Arial" w:eastAsiaTheme="minorHAnsi" w:hAnsi="Arial" w:cs="Arial"/>
          <w:sz w:val="20"/>
          <w:szCs w:val="20"/>
          <w:lang w:eastAsia="en-US"/>
        </w:rPr>
        <w:t xml:space="preserve">zagotovil, da bo vsa komunikacija z naročnikom in drugimi udeleženci (s strokovno in zainteresirano javnostjo v Republiki Sloveniji) potekala v slovenskem jeziku, komunikacija z drugimi evropskimi institucijami in partnerji pa v angleškem jeziku; </w:t>
      </w:r>
    </w:p>
    <w:p w14:paraId="1831C9C8" w14:textId="77777777" w:rsidR="008A7F29" w:rsidRPr="004B2123" w:rsidRDefault="008A7F29" w:rsidP="008A7F29">
      <w:pPr>
        <w:pStyle w:val="Odstavekseznama"/>
        <w:numPr>
          <w:ilvl w:val="0"/>
          <w:numId w:val="92"/>
        </w:numPr>
        <w:spacing w:line="260" w:lineRule="atLeast"/>
        <w:contextualSpacing/>
        <w:jc w:val="both"/>
        <w:rPr>
          <w:rFonts w:ascii="Arial" w:eastAsiaTheme="minorHAnsi" w:hAnsi="Arial" w:cs="Arial"/>
          <w:sz w:val="20"/>
          <w:szCs w:val="20"/>
          <w:lang w:eastAsia="en-US"/>
        </w:rPr>
      </w:pPr>
      <w:r w:rsidRPr="004B2123">
        <w:rPr>
          <w:rFonts w:ascii="Arial" w:eastAsiaTheme="minorHAnsi" w:hAnsi="Arial" w:cs="Arial"/>
          <w:sz w:val="20"/>
          <w:szCs w:val="20"/>
          <w:lang w:eastAsia="en-US"/>
        </w:rPr>
        <w:t>za nominirane kadre zagotovil tekoče pisno in ustno obvladovanje angleškega strokovnega jezika oziroma komuniciranje s prevajalci;</w:t>
      </w:r>
    </w:p>
    <w:p w14:paraId="4916CA75" w14:textId="77777777" w:rsidR="008A7F29" w:rsidRPr="004B2123" w:rsidRDefault="008A7F29" w:rsidP="008A7F29">
      <w:pPr>
        <w:pStyle w:val="Odstavekseznama"/>
        <w:numPr>
          <w:ilvl w:val="0"/>
          <w:numId w:val="92"/>
        </w:numPr>
        <w:spacing w:line="260" w:lineRule="atLeast"/>
        <w:contextualSpacing/>
        <w:jc w:val="both"/>
        <w:rPr>
          <w:rFonts w:ascii="Arial" w:eastAsiaTheme="minorHAnsi" w:hAnsi="Arial" w:cs="Arial"/>
          <w:sz w:val="20"/>
          <w:szCs w:val="20"/>
          <w:lang w:eastAsia="en-US"/>
        </w:rPr>
      </w:pPr>
      <w:r w:rsidRPr="004B2123">
        <w:rPr>
          <w:rFonts w:ascii="Arial" w:eastAsiaTheme="minorHAnsi" w:hAnsi="Arial" w:cs="Arial"/>
          <w:sz w:val="20"/>
          <w:szCs w:val="20"/>
          <w:lang w:eastAsia="en-US"/>
        </w:rPr>
        <w:t xml:space="preserve">zagotovil, da bodo vsi vmesni in končni izdelki predani v slovenskem oziroma v angleškem jeziku, kjer je to potrebno; </w:t>
      </w:r>
    </w:p>
    <w:p w14:paraId="0A61CB51" w14:textId="77777777" w:rsidR="008A7F29" w:rsidRPr="004B2123" w:rsidRDefault="008A7F29" w:rsidP="008A7F29">
      <w:pPr>
        <w:pStyle w:val="Odstavekseznama"/>
        <w:numPr>
          <w:ilvl w:val="0"/>
          <w:numId w:val="92"/>
        </w:numPr>
        <w:spacing w:line="260" w:lineRule="atLeast"/>
        <w:contextualSpacing/>
        <w:jc w:val="both"/>
        <w:rPr>
          <w:rFonts w:ascii="Arial" w:eastAsiaTheme="minorHAnsi" w:hAnsi="Arial" w:cs="Arial"/>
          <w:sz w:val="20"/>
          <w:szCs w:val="20"/>
          <w:lang w:eastAsia="en-US"/>
        </w:rPr>
      </w:pPr>
      <w:r w:rsidRPr="004B2123">
        <w:rPr>
          <w:rFonts w:ascii="Arial" w:eastAsiaTheme="minorHAnsi" w:hAnsi="Arial" w:cs="Arial"/>
          <w:sz w:val="20"/>
          <w:szCs w:val="20"/>
          <w:lang w:eastAsia="en-US"/>
        </w:rPr>
        <w:t xml:space="preserve">zagotovil, da bodo dela, prevzeta s to pogodbo, dejansko izvajali strokovnjaki, ki jih bo navedel v ponudbi; </w:t>
      </w:r>
    </w:p>
    <w:p w14:paraId="64C1899D" w14:textId="77777777" w:rsidR="008A7F29" w:rsidRPr="004B2123" w:rsidRDefault="008A7F29" w:rsidP="008A7F29">
      <w:pPr>
        <w:pStyle w:val="Odstavekseznama"/>
        <w:numPr>
          <w:ilvl w:val="0"/>
          <w:numId w:val="92"/>
        </w:numPr>
        <w:spacing w:line="260" w:lineRule="atLeast"/>
        <w:contextualSpacing/>
        <w:jc w:val="both"/>
        <w:rPr>
          <w:rFonts w:ascii="Arial" w:hAnsi="Arial" w:cs="Arial"/>
          <w:sz w:val="20"/>
          <w:szCs w:val="20"/>
        </w:rPr>
      </w:pPr>
      <w:r w:rsidRPr="004B2123">
        <w:rPr>
          <w:rFonts w:ascii="Arial" w:hAnsi="Arial" w:cs="Arial"/>
          <w:sz w:val="20"/>
          <w:szCs w:val="20"/>
        </w:rPr>
        <w:t>zagotovil prisotnost odgovornih oseb in nominiranih kadrov na usklajevalnih sestankih.</w:t>
      </w:r>
    </w:p>
    <w:p w14:paraId="6FC925CC" w14:textId="77777777" w:rsidR="008A7F29" w:rsidRPr="00E44E83" w:rsidRDefault="008A7F29" w:rsidP="008A7F29">
      <w:pPr>
        <w:overflowPunct w:val="0"/>
        <w:autoSpaceDE w:val="0"/>
        <w:autoSpaceDN w:val="0"/>
        <w:adjustRightInd w:val="0"/>
        <w:spacing w:line="260" w:lineRule="atLeast"/>
        <w:textAlignment w:val="baseline"/>
        <w:rPr>
          <w:rFonts w:ascii="Arial" w:hAnsi="Arial" w:cs="Arial"/>
          <w:sz w:val="20"/>
          <w:szCs w:val="20"/>
        </w:rPr>
      </w:pPr>
    </w:p>
    <w:p w14:paraId="12BBF42E" w14:textId="77777777" w:rsidR="008A7F29" w:rsidRPr="00E44E83" w:rsidRDefault="008A7F29" w:rsidP="008A7F29">
      <w:pPr>
        <w:overflowPunct w:val="0"/>
        <w:autoSpaceDE w:val="0"/>
        <w:autoSpaceDN w:val="0"/>
        <w:adjustRightInd w:val="0"/>
        <w:spacing w:line="260" w:lineRule="atLeast"/>
        <w:jc w:val="both"/>
        <w:textAlignment w:val="baseline"/>
        <w:rPr>
          <w:rFonts w:ascii="Arial" w:hAnsi="Arial" w:cs="Arial"/>
          <w:sz w:val="20"/>
          <w:szCs w:val="20"/>
        </w:rPr>
      </w:pPr>
      <w:r w:rsidRPr="00E44E83">
        <w:rPr>
          <w:rFonts w:ascii="Arial" w:hAnsi="Arial" w:cs="Arial"/>
          <w:sz w:val="20"/>
          <w:szCs w:val="20"/>
        </w:rPr>
        <w:t>Način izvedbe storitev sme izvajalec izbrati v skladu s svojo strokovno presojo, če ga ne določi naročnik ali če iz vsebine in namena naročila ne izhaja kaj drugega.</w:t>
      </w:r>
    </w:p>
    <w:p w14:paraId="4F933FEF" w14:textId="77777777" w:rsidR="008A7F29" w:rsidRPr="00E44E83" w:rsidRDefault="008A7F29" w:rsidP="008A7F29">
      <w:pPr>
        <w:overflowPunct w:val="0"/>
        <w:autoSpaceDE w:val="0"/>
        <w:autoSpaceDN w:val="0"/>
        <w:adjustRightInd w:val="0"/>
        <w:spacing w:line="260" w:lineRule="atLeast"/>
        <w:jc w:val="both"/>
        <w:textAlignment w:val="baseline"/>
        <w:rPr>
          <w:rFonts w:ascii="Arial" w:hAnsi="Arial" w:cs="Arial"/>
          <w:sz w:val="20"/>
          <w:szCs w:val="20"/>
        </w:rPr>
      </w:pPr>
    </w:p>
    <w:p w14:paraId="5F0888A4" w14:textId="77777777" w:rsidR="008A7F29" w:rsidRPr="00527F8E" w:rsidRDefault="008A7F29" w:rsidP="008A7F29">
      <w:pPr>
        <w:overflowPunct w:val="0"/>
        <w:autoSpaceDE w:val="0"/>
        <w:autoSpaceDN w:val="0"/>
        <w:adjustRightInd w:val="0"/>
        <w:spacing w:line="260" w:lineRule="atLeast"/>
        <w:jc w:val="both"/>
        <w:textAlignment w:val="baseline"/>
        <w:rPr>
          <w:rFonts w:ascii="Arial" w:hAnsi="Arial" w:cs="Arial"/>
          <w:sz w:val="20"/>
          <w:szCs w:val="20"/>
        </w:rPr>
      </w:pPr>
      <w:r w:rsidRPr="00527F8E">
        <w:rPr>
          <w:rFonts w:ascii="Arial" w:hAnsi="Arial" w:cs="Arial"/>
          <w:sz w:val="20"/>
          <w:szCs w:val="20"/>
        </w:rPr>
        <w:t xml:space="preserve">Izvajalec se zavezuje, da bo pri delu spoštoval veljavne tehnične specifikacije, standarde in smernice projekta eFTI4LIVE, vključno z vsemi naknadno izdanimi tehničnimi smernicami, ki vključujejo področje </w:t>
      </w:r>
      <w:proofErr w:type="spellStart"/>
      <w:r w:rsidRPr="00527F8E">
        <w:rPr>
          <w:rFonts w:ascii="Arial" w:hAnsi="Arial" w:cs="Arial"/>
          <w:sz w:val="20"/>
          <w:szCs w:val="20"/>
        </w:rPr>
        <w:t>eFTI</w:t>
      </w:r>
      <w:proofErr w:type="spellEnd"/>
      <w:r w:rsidRPr="00527F8E">
        <w:rPr>
          <w:rFonts w:ascii="Arial" w:hAnsi="Arial" w:cs="Arial"/>
          <w:sz w:val="20"/>
          <w:szCs w:val="20"/>
        </w:rPr>
        <w:t xml:space="preserve">. Izvajalec mora upoštevati tudi vse veljavne predpise Republike Slovenije in EU, zlasti Uredbo (EU) 2020/1056 Evropskega parlamenta in Sveta z dne 15. julija 2020 o elektronskih informacijah o tovornem prevozu (Uredba </w:t>
      </w:r>
      <w:proofErr w:type="spellStart"/>
      <w:r w:rsidRPr="00527F8E">
        <w:rPr>
          <w:rFonts w:ascii="Arial" w:hAnsi="Arial" w:cs="Arial"/>
          <w:sz w:val="20"/>
          <w:szCs w:val="20"/>
        </w:rPr>
        <w:t>eFTI</w:t>
      </w:r>
      <w:proofErr w:type="spellEnd"/>
      <w:r w:rsidRPr="00527F8E">
        <w:rPr>
          <w:rFonts w:ascii="Arial" w:hAnsi="Arial" w:cs="Arial"/>
          <w:sz w:val="20"/>
          <w:szCs w:val="20"/>
        </w:rPr>
        <w:t xml:space="preserve">) in vse dopolnjujoče izvedbene in delegirane uredbe, ki so relevantne za predmetno področje, ter skrbeti, da bodo predlagane rešitve skladne z njimi. </w:t>
      </w:r>
    </w:p>
    <w:p w14:paraId="656EED18" w14:textId="77777777" w:rsidR="008A7F29" w:rsidRPr="00527F8E" w:rsidRDefault="008A7F29" w:rsidP="008A7F29">
      <w:pPr>
        <w:overflowPunct w:val="0"/>
        <w:autoSpaceDE w:val="0"/>
        <w:autoSpaceDN w:val="0"/>
        <w:adjustRightInd w:val="0"/>
        <w:spacing w:line="260" w:lineRule="atLeast"/>
        <w:jc w:val="both"/>
        <w:textAlignment w:val="baseline"/>
        <w:rPr>
          <w:rFonts w:ascii="Arial" w:hAnsi="Arial" w:cs="Arial"/>
          <w:sz w:val="20"/>
          <w:szCs w:val="20"/>
        </w:rPr>
      </w:pPr>
    </w:p>
    <w:p w14:paraId="6B8A92AC" w14:textId="77777777" w:rsidR="008A7F29" w:rsidRPr="00E44E83" w:rsidRDefault="008A7F29" w:rsidP="008A7F29">
      <w:pPr>
        <w:overflowPunct w:val="0"/>
        <w:autoSpaceDE w:val="0"/>
        <w:autoSpaceDN w:val="0"/>
        <w:adjustRightInd w:val="0"/>
        <w:spacing w:line="260" w:lineRule="atLeast"/>
        <w:jc w:val="both"/>
        <w:textAlignment w:val="baseline"/>
        <w:rPr>
          <w:rFonts w:ascii="Arial" w:hAnsi="Arial" w:cs="Arial"/>
          <w:sz w:val="20"/>
          <w:szCs w:val="20"/>
        </w:rPr>
      </w:pPr>
      <w:r w:rsidRPr="00527F8E">
        <w:rPr>
          <w:rFonts w:ascii="Arial" w:hAnsi="Arial" w:cs="Arial"/>
          <w:sz w:val="20"/>
          <w:szCs w:val="20"/>
        </w:rPr>
        <w:t>Če naročnik naroči izvajalcu storitev, s katero bi bila povzročena nesorazmerna škoda naročniku</w:t>
      </w:r>
      <w:r w:rsidRPr="00E44E83">
        <w:rPr>
          <w:rFonts w:ascii="Arial" w:hAnsi="Arial" w:cs="Arial"/>
          <w:sz w:val="20"/>
          <w:szCs w:val="20"/>
        </w:rPr>
        <w:t xml:space="preserve">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3E29D256" w14:textId="77777777" w:rsidR="008A7F29" w:rsidRPr="00E44E83" w:rsidRDefault="008A7F29" w:rsidP="008A7F29">
      <w:pPr>
        <w:overflowPunct w:val="0"/>
        <w:autoSpaceDE w:val="0"/>
        <w:autoSpaceDN w:val="0"/>
        <w:adjustRightInd w:val="0"/>
        <w:spacing w:line="260" w:lineRule="atLeast"/>
        <w:jc w:val="both"/>
        <w:textAlignment w:val="baseline"/>
        <w:rPr>
          <w:rFonts w:ascii="Arial" w:hAnsi="Arial" w:cs="Arial"/>
          <w:sz w:val="20"/>
          <w:szCs w:val="20"/>
        </w:rPr>
      </w:pPr>
    </w:p>
    <w:p w14:paraId="6576FED6" w14:textId="77777777" w:rsidR="008A7F29" w:rsidRPr="00E44E83" w:rsidRDefault="008A7F29" w:rsidP="008A7F29">
      <w:pPr>
        <w:overflowPunct w:val="0"/>
        <w:autoSpaceDE w:val="0"/>
        <w:autoSpaceDN w:val="0"/>
        <w:adjustRightInd w:val="0"/>
        <w:spacing w:line="260" w:lineRule="atLeast"/>
        <w:jc w:val="both"/>
        <w:textAlignment w:val="baseline"/>
        <w:rPr>
          <w:rFonts w:ascii="Arial" w:hAnsi="Arial" w:cs="Arial"/>
          <w:sz w:val="20"/>
          <w:szCs w:val="20"/>
        </w:rPr>
      </w:pPr>
      <w:r w:rsidRPr="00E44E83">
        <w:rPr>
          <w:rFonts w:ascii="Arial" w:hAnsi="Arial" w:cs="Arial"/>
          <w:sz w:val="20"/>
          <w:szCs w:val="20"/>
        </w:rPr>
        <w:t>Neutemeljena zavrnitev naročila ali odstopanje od naročenega načina izvedbe pomeni kršitev pogodbene obveznosti, zaradi katere lahko naročnik razdre pogodbo, v primeru škode pa tudi zahteva odškodnino.</w:t>
      </w:r>
    </w:p>
    <w:p w14:paraId="211B5087" w14:textId="77777777" w:rsidR="008A7F29" w:rsidRPr="00E44E83" w:rsidRDefault="008A7F29" w:rsidP="008A7F29">
      <w:pPr>
        <w:pStyle w:val="Noga"/>
        <w:spacing w:line="260" w:lineRule="atLeast"/>
        <w:rPr>
          <w:rFonts w:ascii="Arial" w:hAnsi="Arial" w:cs="Arial"/>
          <w:sz w:val="20"/>
          <w:szCs w:val="20"/>
        </w:rPr>
      </w:pPr>
    </w:p>
    <w:p w14:paraId="2FED1D64" w14:textId="77777777" w:rsidR="008A7F29" w:rsidRPr="00E44E83" w:rsidRDefault="008A7F29" w:rsidP="008A7F29">
      <w:pPr>
        <w:pStyle w:val="Noga"/>
        <w:spacing w:line="260" w:lineRule="atLeast"/>
        <w:rPr>
          <w:rFonts w:ascii="Arial" w:hAnsi="Arial" w:cs="Arial"/>
          <w:b/>
          <w:sz w:val="20"/>
          <w:szCs w:val="20"/>
        </w:rPr>
      </w:pPr>
      <w:r w:rsidRPr="00E44E83">
        <w:rPr>
          <w:rFonts w:ascii="Arial" w:hAnsi="Arial" w:cs="Arial"/>
          <w:b/>
          <w:sz w:val="20"/>
          <w:szCs w:val="20"/>
        </w:rPr>
        <w:t>V. OBVEZNOSTI IN ODGOVORNOSTI NAROČNIKA</w:t>
      </w:r>
    </w:p>
    <w:p w14:paraId="368D50B5" w14:textId="77777777" w:rsidR="008A7F29" w:rsidRPr="00E44E83" w:rsidRDefault="008A7F29" w:rsidP="008A7F29">
      <w:pPr>
        <w:pStyle w:val="Noga"/>
        <w:spacing w:line="260" w:lineRule="atLeast"/>
        <w:rPr>
          <w:rFonts w:ascii="Arial" w:hAnsi="Arial" w:cs="Arial"/>
          <w:sz w:val="20"/>
          <w:szCs w:val="20"/>
        </w:rPr>
      </w:pPr>
    </w:p>
    <w:p w14:paraId="665DFF40" w14:textId="77777777" w:rsidR="008A7F29" w:rsidRPr="00E44E83" w:rsidRDefault="008A7F29" w:rsidP="008A7F29">
      <w:pPr>
        <w:pStyle w:val="Sloglen1"/>
        <w:numPr>
          <w:ilvl w:val="0"/>
          <w:numId w:val="90"/>
        </w:numPr>
        <w:spacing w:before="0" w:after="0" w:line="260" w:lineRule="atLeast"/>
        <w:ind w:left="0" w:firstLine="0"/>
        <w:rPr>
          <w:rFonts w:ascii="Arial" w:hAnsi="Arial" w:cs="Arial"/>
          <w:color w:val="auto"/>
          <w:sz w:val="20"/>
        </w:rPr>
      </w:pPr>
    </w:p>
    <w:p w14:paraId="3F162FBD" w14:textId="77777777" w:rsidR="008A7F29" w:rsidRPr="00E44E83" w:rsidRDefault="008A7F29" w:rsidP="008A7F29">
      <w:pPr>
        <w:pStyle w:val="Sloglen1"/>
        <w:spacing w:before="0" w:after="0" w:line="260" w:lineRule="atLeast"/>
        <w:rPr>
          <w:rFonts w:ascii="Arial" w:hAnsi="Arial" w:cs="Arial"/>
          <w:color w:val="auto"/>
          <w:sz w:val="20"/>
        </w:rPr>
      </w:pPr>
    </w:p>
    <w:p w14:paraId="5132384E" w14:textId="77777777" w:rsidR="008A7F29" w:rsidRPr="00E44E83" w:rsidRDefault="008A7F29" w:rsidP="008A7F29">
      <w:pPr>
        <w:overflowPunct w:val="0"/>
        <w:autoSpaceDE w:val="0"/>
        <w:autoSpaceDN w:val="0"/>
        <w:adjustRightInd w:val="0"/>
        <w:spacing w:line="260" w:lineRule="atLeast"/>
        <w:textAlignment w:val="baseline"/>
        <w:rPr>
          <w:rFonts w:ascii="Arial" w:hAnsi="Arial" w:cs="Arial"/>
          <w:sz w:val="20"/>
          <w:szCs w:val="20"/>
        </w:rPr>
      </w:pPr>
      <w:r w:rsidRPr="00E44E83">
        <w:rPr>
          <w:rFonts w:ascii="Arial" w:hAnsi="Arial" w:cs="Arial"/>
          <w:sz w:val="20"/>
          <w:szCs w:val="20"/>
        </w:rPr>
        <w:t>S to pogodbo se naročnik zaveže, da bo za opravljena dela po tej pogodbi izvajalcu plačal pogodbeno ceno oziroma posamezne količine dejansko opravljenega dela.</w:t>
      </w:r>
    </w:p>
    <w:p w14:paraId="0EA6EF97" w14:textId="77777777" w:rsidR="008A7F29" w:rsidRPr="00E44E83" w:rsidRDefault="008A7F29" w:rsidP="008A7F29">
      <w:pPr>
        <w:pStyle w:val="Noga"/>
        <w:spacing w:line="260" w:lineRule="atLeast"/>
        <w:rPr>
          <w:rFonts w:ascii="Arial" w:hAnsi="Arial" w:cs="Arial"/>
          <w:sz w:val="20"/>
          <w:szCs w:val="20"/>
        </w:rPr>
      </w:pPr>
    </w:p>
    <w:p w14:paraId="354232DF" w14:textId="77777777" w:rsidR="008A7F29" w:rsidRPr="00E44E83" w:rsidRDefault="008A7F29" w:rsidP="008A7F29">
      <w:pPr>
        <w:overflowPunct w:val="0"/>
        <w:autoSpaceDE w:val="0"/>
        <w:autoSpaceDN w:val="0"/>
        <w:adjustRightInd w:val="0"/>
        <w:spacing w:line="260" w:lineRule="atLeast"/>
        <w:textAlignment w:val="baseline"/>
        <w:rPr>
          <w:rFonts w:ascii="Arial" w:hAnsi="Arial" w:cs="Arial"/>
          <w:sz w:val="20"/>
          <w:szCs w:val="20"/>
        </w:rPr>
      </w:pPr>
      <w:r w:rsidRPr="00E44E83">
        <w:rPr>
          <w:rFonts w:ascii="Arial" w:hAnsi="Arial" w:cs="Arial"/>
          <w:sz w:val="20"/>
          <w:szCs w:val="20"/>
        </w:rPr>
        <w:t xml:space="preserve">Naročnik se obvezuje, da bo: </w:t>
      </w:r>
    </w:p>
    <w:p w14:paraId="47A665A2" w14:textId="77777777" w:rsidR="008A7F29" w:rsidRPr="00E44E83" w:rsidRDefault="008A7F29" w:rsidP="008A7F29">
      <w:pPr>
        <w:pStyle w:val="Noga"/>
        <w:numPr>
          <w:ilvl w:val="0"/>
          <w:numId w:val="92"/>
        </w:numPr>
        <w:tabs>
          <w:tab w:val="clear" w:pos="4536"/>
          <w:tab w:val="clear" w:pos="9072"/>
        </w:tabs>
        <w:overflowPunct w:val="0"/>
        <w:autoSpaceDE w:val="0"/>
        <w:autoSpaceDN w:val="0"/>
        <w:adjustRightInd w:val="0"/>
        <w:spacing w:line="260" w:lineRule="atLeast"/>
        <w:textAlignment w:val="baseline"/>
        <w:rPr>
          <w:rFonts w:ascii="Arial" w:hAnsi="Arial" w:cs="Arial"/>
          <w:sz w:val="20"/>
          <w:szCs w:val="20"/>
        </w:rPr>
      </w:pPr>
      <w:r w:rsidRPr="00E44E83">
        <w:rPr>
          <w:rFonts w:ascii="Arial" w:hAnsi="Arial" w:cs="Arial"/>
          <w:sz w:val="20"/>
          <w:szCs w:val="20"/>
        </w:rPr>
        <w:t xml:space="preserve">izpolnjeval vse predvidene obveznosti v rokih in na predviden način;  </w:t>
      </w:r>
    </w:p>
    <w:p w14:paraId="5595E2C6" w14:textId="77777777" w:rsidR="008A7F29" w:rsidRPr="004B2123" w:rsidRDefault="008A7F29" w:rsidP="008A7F29">
      <w:pPr>
        <w:pStyle w:val="Odstavekseznama"/>
        <w:numPr>
          <w:ilvl w:val="0"/>
          <w:numId w:val="92"/>
        </w:numPr>
        <w:overflowPunct w:val="0"/>
        <w:autoSpaceDE w:val="0"/>
        <w:autoSpaceDN w:val="0"/>
        <w:adjustRightInd w:val="0"/>
        <w:spacing w:line="260" w:lineRule="atLeast"/>
        <w:contextualSpacing/>
        <w:textAlignment w:val="baseline"/>
        <w:rPr>
          <w:rFonts w:ascii="Arial" w:hAnsi="Arial" w:cs="Arial"/>
          <w:sz w:val="20"/>
          <w:szCs w:val="20"/>
        </w:rPr>
      </w:pPr>
      <w:r w:rsidRPr="004B2123">
        <w:rPr>
          <w:rFonts w:ascii="Arial" w:hAnsi="Arial" w:cs="Arial"/>
          <w:sz w:val="20"/>
          <w:szCs w:val="20"/>
        </w:rPr>
        <w:t xml:space="preserve">zagotovil razpoložljivost potrebnih človeških, informacijskih in finančnih virov;  </w:t>
      </w:r>
    </w:p>
    <w:p w14:paraId="7229A77C" w14:textId="77777777" w:rsidR="008A7F29" w:rsidRPr="004B2123" w:rsidRDefault="008A7F29" w:rsidP="008A7F29">
      <w:pPr>
        <w:pStyle w:val="Odstavekseznama"/>
        <w:numPr>
          <w:ilvl w:val="0"/>
          <w:numId w:val="92"/>
        </w:numPr>
        <w:overflowPunct w:val="0"/>
        <w:autoSpaceDE w:val="0"/>
        <w:autoSpaceDN w:val="0"/>
        <w:adjustRightInd w:val="0"/>
        <w:spacing w:line="260" w:lineRule="atLeast"/>
        <w:contextualSpacing/>
        <w:jc w:val="both"/>
        <w:textAlignment w:val="baseline"/>
        <w:rPr>
          <w:rFonts w:ascii="Arial" w:hAnsi="Arial" w:cs="Arial"/>
          <w:sz w:val="20"/>
          <w:szCs w:val="20"/>
        </w:rPr>
      </w:pPr>
      <w:r w:rsidRPr="004B2123">
        <w:rPr>
          <w:rFonts w:ascii="Arial" w:hAnsi="Arial" w:cs="Arial"/>
          <w:sz w:val="20"/>
          <w:szCs w:val="20"/>
        </w:rPr>
        <w:t>izvajalcu omogočil dostop do dokumentacije, ki jo ima na razpolago in je potrebna za izvedbo prevzetih storitev;</w:t>
      </w:r>
    </w:p>
    <w:p w14:paraId="430B2CEB" w14:textId="77777777" w:rsidR="008A7F29" w:rsidRPr="004B2123" w:rsidRDefault="008A7F29" w:rsidP="008A7F29">
      <w:pPr>
        <w:pStyle w:val="Odstavekseznama"/>
        <w:numPr>
          <w:ilvl w:val="0"/>
          <w:numId w:val="92"/>
        </w:numPr>
        <w:overflowPunct w:val="0"/>
        <w:autoSpaceDE w:val="0"/>
        <w:autoSpaceDN w:val="0"/>
        <w:adjustRightInd w:val="0"/>
        <w:spacing w:line="260" w:lineRule="atLeast"/>
        <w:contextualSpacing/>
        <w:jc w:val="both"/>
        <w:textAlignment w:val="baseline"/>
        <w:rPr>
          <w:rFonts w:ascii="Arial" w:hAnsi="Arial" w:cs="Arial"/>
          <w:sz w:val="20"/>
          <w:szCs w:val="20"/>
        </w:rPr>
      </w:pPr>
      <w:r w:rsidRPr="004B2123">
        <w:rPr>
          <w:rFonts w:ascii="Arial" w:hAnsi="Arial" w:cs="Arial"/>
          <w:sz w:val="20"/>
          <w:szCs w:val="20"/>
        </w:rPr>
        <w:lastRenderedPageBreak/>
        <w:t>izvajalcu nudil prostor na sedežu naročnika z ustrezno opremo za potrebe koordinacije projekta z naročnikom;</w:t>
      </w:r>
    </w:p>
    <w:p w14:paraId="1EC70A5D" w14:textId="77777777" w:rsidR="008A7F29" w:rsidRPr="004B2123" w:rsidRDefault="008A7F29" w:rsidP="008A7F29">
      <w:pPr>
        <w:pStyle w:val="Odstavekseznama"/>
        <w:numPr>
          <w:ilvl w:val="0"/>
          <w:numId w:val="92"/>
        </w:numPr>
        <w:overflowPunct w:val="0"/>
        <w:autoSpaceDE w:val="0"/>
        <w:autoSpaceDN w:val="0"/>
        <w:adjustRightInd w:val="0"/>
        <w:spacing w:line="260" w:lineRule="atLeast"/>
        <w:contextualSpacing/>
        <w:jc w:val="both"/>
        <w:textAlignment w:val="baseline"/>
        <w:rPr>
          <w:rFonts w:ascii="Arial" w:hAnsi="Arial" w:cs="Arial"/>
          <w:sz w:val="20"/>
          <w:szCs w:val="20"/>
        </w:rPr>
      </w:pPr>
      <w:r w:rsidRPr="004B2123">
        <w:rPr>
          <w:rFonts w:ascii="Arial" w:hAnsi="Arial" w:cs="Arial"/>
          <w:sz w:val="20"/>
          <w:szCs w:val="20"/>
        </w:rPr>
        <w:t>plačal naročeno storitev v dogovorjenem roku.</w:t>
      </w:r>
    </w:p>
    <w:p w14:paraId="7FB5126C" w14:textId="77777777" w:rsidR="008A7F29" w:rsidRPr="00E44E83" w:rsidRDefault="008A7F29" w:rsidP="008A7F29">
      <w:pPr>
        <w:overflowPunct w:val="0"/>
        <w:autoSpaceDE w:val="0"/>
        <w:autoSpaceDN w:val="0"/>
        <w:adjustRightInd w:val="0"/>
        <w:spacing w:line="260" w:lineRule="atLeast"/>
        <w:textAlignment w:val="baseline"/>
        <w:rPr>
          <w:rFonts w:ascii="Arial" w:hAnsi="Arial" w:cs="Arial"/>
          <w:sz w:val="20"/>
          <w:szCs w:val="20"/>
        </w:rPr>
      </w:pPr>
    </w:p>
    <w:p w14:paraId="6090C5F3" w14:textId="77777777" w:rsidR="008A7F29" w:rsidRPr="00E44E83" w:rsidRDefault="008A7F29" w:rsidP="008A7F29">
      <w:pPr>
        <w:pStyle w:val="Slognavaden1"/>
        <w:spacing w:before="0" w:line="260" w:lineRule="atLeast"/>
        <w:rPr>
          <w:rFonts w:ascii="Arial" w:hAnsi="Arial" w:cs="Arial"/>
          <w:color w:val="auto"/>
          <w:sz w:val="20"/>
        </w:rPr>
      </w:pPr>
      <w:r w:rsidRPr="00E44E83">
        <w:rPr>
          <w:rFonts w:ascii="Arial" w:hAnsi="Arial" w:cs="Arial"/>
          <w:color w:val="auto"/>
          <w:sz w:val="20"/>
        </w:rPr>
        <w:t>VI. PREVZEM POGODBENEGA DELA IN ODPRAVA NAPAK</w:t>
      </w:r>
    </w:p>
    <w:p w14:paraId="2D06D9EA" w14:textId="77777777" w:rsidR="008A7F29" w:rsidRPr="00E44E83" w:rsidRDefault="008A7F29" w:rsidP="008A7F29">
      <w:pPr>
        <w:pStyle w:val="Slognavaden1"/>
        <w:spacing w:before="0" w:line="260" w:lineRule="atLeast"/>
        <w:rPr>
          <w:rFonts w:ascii="Arial" w:hAnsi="Arial" w:cs="Arial"/>
          <w:color w:val="auto"/>
          <w:sz w:val="20"/>
        </w:rPr>
      </w:pPr>
    </w:p>
    <w:p w14:paraId="7AE2A94A" w14:textId="77777777" w:rsidR="008A7F29" w:rsidRPr="00E44E83" w:rsidRDefault="008A7F29" w:rsidP="008A7F29">
      <w:pPr>
        <w:pStyle w:val="Sloglen1"/>
        <w:numPr>
          <w:ilvl w:val="0"/>
          <w:numId w:val="90"/>
        </w:numPr>
        <w:spacing w:before="0" w:after="0" w:line="260" w:lineRule="atLeast"/>
        <w:ind w:left="0" w:firstLine="0"/>
        <w:rPr>
          <w:rFonts w:ascii="Arial" w:hAnsi="Arial" w:cs="Arial"/>
          <w:color w:val="auto"/>
          <w:sz w:val="20"/>
        </w:rPr>
      </w:pPr>
    </w:p>
    <w:p w14:paraId="6485806E" w14:textId="77777777" w:rsidR="008A7F29" w:rsidRPr="00E44E83" w:rsidRDefault="008A7F29" w:rsidP="008A7F29">
      <w:pPr>
        <w:pStyle w:val="Telobesedila2"/>
        <w:spacing w:after="0" w:line="260" w:lineRule="atLeast"/>
        <w:rPr>
          <w:rFonts w:ascii="Arial" w:hAnsi="Arial" w:cs="Arial"/>
          <w:sz w:val="20"/>
        </w:rPr>
      </w:pPr>
    </w:p>
    <w:p w14:paraId="709CE23C" w14:textId="77777777" w:rsidR="008A7F29" w:rsidRPr="00E44E83" w:rsidRDefault="008A7F29" w:rsidP="008A7F29">
      <w:pPr>
        <w:pStyle w:val="Telobesedila2"/>
        <w:spacing w:after="0" w:line="260" w:lineRule="atLeast"/>
        <w:rPr>
          <w:rFonts w:ascii="Arial" w:hAnsi="Arial" w:cs="Arial"/>
          <w:sz w:val="20"/>
        </w:rPr>
      </w:pPr>
      <w:r w:rsidRPr="00E44E83">
        <w:rPr>
          <w:rFonts w:ascii="Arial" w:hAnsi="Arial" w:cs="Arial"/>
          <w:sz w:val="20"/>
        </w:rPr>
        <w:t>Prevzem posameznih naročenih storitev se izvede in evidentira pri naročniku. Izvajalec bo po izvršitvi posamezne faze naročniku predložil v pregled ustrezne izhodne materiale (osnutke ali končna poročila, dokumente, sezname zahtev, ipd.). Naročnik bo pregledal predloženo gradivo in podal pisno potrditev o sprejemu ali pripombe za dopolnitev. Šteje se, da je storitev oziroma posamezna dobava izvedena kakovostno in pravočasno, ko naročnik potrdi njen prejem brez pridržkov.</w:t>
      </w:r>
    </w:p>
    <w:p w14:paraId="4DA015AD" w14:textId="77777777" w:rsidR="008A7F29" w:rsidRPr="00E44E83" w:rsidRDefault="008A7F29" w:rsidP="008A7F29">
      <w:pPr>
        <w:pStyle w:val="Telobesedila2"/>
        <w:spacing w:after="0" w:line="260" w:lineRule="atLeast"/>
        <w:rPr>
          <w:rFonts w:ascii="Arial" w:hAnsi="Arial" w:cs="Arial"/>
          <w:sz w:val="20"/>
        </w:rPr>
      </w:pPr>
    </w:p>
    <w:p w14:paraId="116C6DAF" w14:textId="77777777" w:rsidR="008A7F29" w:rsidRPr="00E44E83" w:rsidRDefault="008A7F29" w:rsidP="008A7F29">
      <w:pPr>
        <w:pStyle w:val="Telobesedila2"/>
        <w:spacing w:after="0" w:line="260" w:lineRule="atLeast"/>
        <w:rPr>
          <w:rFonts w:ascii="Arial" w:hAnsi="Arial" w:cs="Arial"/>
          <w:sz w:val="20"/>
        </w:rPr>
      </w:pPr>
      <w:r w:rsidRPr="00E44E83">
        <w:rPr>
          <w:rFonts w:ascii="Arial" w:hAnsi="Arial" w:cs="Arial"/>
          <w:sz w:val="20"/>
        </w:rPr>
        <w:t xml:space="preserve">V primeru, da naročnik ugotovi pomanjkljivosti ali neskladnosti </w:t>
      </w:r>
      <w:r>
        <w:rPr>
          <w:rFonts w:ascii="Arial" w:hAnsi="Arial" w:cs="Arial"/>
          <w:sz w:val="20"/>
        </w:rPr>
        <w:t>pri</w:t>
      </w:r>
      <w:r w:rsidRPr="00E44E83">
        <w:rPr>
          <w:rFonts w:ascii="Arial" w:hAnsi="Arial" w:cs="Arial"/>
          <w:sz w:val="20"/>
        </w:rPr>
        <w:t xml:space="preserve"> opravljenih storitvah, mora o tem obvestiti izvajalca in podati zahtevo za odpravo pomanjkljivosti. Izvajalec se zavezuje, da bo na lastne stroške in v dogovorjenem roku odpravil morebitne ugotovljene napake oziroma dopolnil storitev, da bo ta v celoti ustrezala zahtevam pogodbe. Popravki in dopolnitve se praviloma izvedejo v roku, ki ga določi naročnik ob podaji pripomb, pri čemer ta rok ne sme biti nerazumno kratek glede na obseg potrebnih sprememb.</w:t>
      </w:r>
    </w:p>
    <w:p w14:paraId="07B89244" w14:textId="77777777" w:rsidR="008A7F29" w:rsidRPr="00E44E83" w:rsidRDefault="008A7F29" w:rsidP="008A7F29">
      <w:pPr>
        <w:pStyle w:val="Telobesedila2"/>
        <w:spacing w:after="0" w:line="260" w:lineRule="atLeast"/>
        <w:rPr>
          <w:rFonts w:ascii="Arial" w:hAnsi="Arial" w:cs="Arial"/>
          <w:sz w:val="20"/>
        </w:rPr>
      </w:pPr>
    </w:p>
    <w:p w14:paraId="4ECFFD50" w14:textId="77777777" w:rsidR="008A7F29" w:rsidRPr="00E44E83" w:rsidRDefault="008A7F29" w:rsidP="008A7F29">
      <w:pPr>
        <w:pStyle w:val="Telobesedila2"/>
        <w:spacing w:after="0" w:line="260" w:lineRule="atLeast"/>
        <w:rPr>
          <w:rFonts w:ascii="Arial" w:hAnsi="Arial" w:cs="Arial"/>
          <w:sz w:val="20"/>
        </w:rPr>
      </w:pPr>
      <w:r w:rsidRPr="00E44E83">
        <w:rPr>
          <w:rFonts w:ascii="Arial" w:hAnsi="Arial" w:cs="Arial"/>
          <w:sz w:val="20"/>
        </w:rPr>
        <w:t xml:space="preserve">Naročnik ima pravico zavrniti posamezne rezultate oziroma storitve, če kljub morebitnim dopolnitvam ti ne dosegajo dogovorjene kakovosti ali ne ustrezajo zahtevam te pogodbe in razpisne dokumentacije. V takem primeru se šteje, da storitev ni izvedena, izvajalec pa nima pravice do plačila, dokler storitve ne izvede skladno s pogodbo. Če bi izvajalec večkrat zaporedoma predložil nekakovostne rezultate ali sicer zanemarjal svoje obveznosti, lahko naročnik uveljavlja pogodbeno kazen in/ali odstopi od pogodbe skladno </w:t>
      </w:r>
      <w:r w:rsidRPr="00E923C9">
        <w:rPr>
          <w:rFonts w:ascii="Arial" w:hAnsi="Arial" w:cs="Arial"/>
          <w:sz w:val="20"/>
        </w:rPr>
        <w:t>z 11. členom</w:t>
      </w:r>
      <w:r w:rsidRPr="00E44E83">
        <w:rPr>
          <w:rFonts w:ascii="Arial" w:hAnsi="Arial" w:cs="Arial"/>
          <w:sz w:val="20"/>
        </w:rPr>
        <w:t xml:space="preserve"> te pogodbe.</w:t>
      </w:r>
    </w:p>
    <w:p w14:paraId="1C35D243" w14:textId="77777777" w:rsidR="008A7F29" w:rsidRPr="00E44E83" w:rsidRDefault="008A7F29" w:rsidP="008A7F29">
      <w:pPr>
        <w:pStyle w:val="Telobesedila3"/>
        <w:spacing w:after="0" w:line="260" w:lineRule="atLeast"/>
        <w:rPr>
          <w:rFonts w:ascii="Arial" w:hAnsi="Arial" w:cs="Arial"/>
          <w:sz w:val="20"/>
          <w:szCs w:val="20"/>
        </w:rPr>
      </w:pPr>
    </w:p>
    <w:p w14:paraId="57D012E7" w14:textId="77777777" w:rsidR="008A7F29" w:rsidRPr="00E44E83" w:rsidRDefault="008A7F29" w:rsidP="008A7F29">
      <w:pPr>
        <w:pStyle w:val="Sloglen1"/>
        <w:numPr>
          <w:ilvl w:val="0"/>
          <w:numId w:val="90"/>
        </w:numPr>
        <w:spacing w:before="0" w:after="0" w:line="260" w:lineRule="atLeast"/>
        <w:ind w:left="0" w:firstLine="0"/>
        <w:rPr>
          <w:rFonts w:ascii="Arial" w:hAnsi="Arial" w:cs="Arial"/>
          <w:color w:val="auto"/>
          <w:sz w:val="20"/>
        </w:rPr>
      </w:pPr>
    </w:p>
    <w:p w14:paraId="64721B75" w14:textId="77777777" w:rsidR="008A7F29" w:rsidRPr="00E44E83" w:rsidRDefault="008A7F29" w:rsidP="008A7F29">
      <w:pPr>
        <w:spacing w:line="260" w:lineRule="atLeast"/>
        <w:rPr>
          <w:rFonts w:ascii="Arial" w:hAnsi="Arial" w:cs="Arial"/>
          <w:sz w:val="20"/>
          <w:szCs w:val="20"/>
        </w:rPr>
      </w:pPr>
    </w:p>
    <w:p w14:paraId="089434CB" w14:textId="77777777" w:rsidR="008A7F29" w:rsidRPr="00E44E83" w:rsidRDefault="008A7F29" w:rsidP="008A7F29">
      <w:pPr>
        <w:spacing w:line="260" w:lineRule="atLeast"/>
        <w:rPr>
          <w:rFonts w:ascii="Arial" w:hAnsi="Arial" w:cs="Arial"/>
          <w:sz w:val="20"/>
          <w:szCs w:val="20"/>
        </w:rPr>
      </w:pPr>
      <w:r w:rsidRPr="00E44E83">
        <w:rPr>
          <w:rFonts w:ascii="Arial" w:hAnsi="Arial" w:cs="Arial"/>
          <w:sz w:val="20"/>
          <w:szCs w:val="20"/>
        </w:rPr>
        <w:t>Po pregledu in prevzemu dela izvajalec ne odgovarja več za pomanjkljivosti, ki bi se mogle ugotoviti z običajnim pregledom, razen če je izvajalec zanje vedel, pa nanje ni opozoril naročnika oziroma če gre za skrite napake izvajalca.</w:t>
      </w:r>
    </w:p>
    <w:p w14:paraId="38BA08B1" w14:textId="77777777" w:rsidR="008A7F29" w:rsidRPr="00E44E83" w:rsidRDefault="008A7F29" w:rsidP="008A7F29">
      <w:pPr>
        <w:spacing w:line="260" w:lineRule="atLeast"/>
        <w:rPr>
          <w:rFonts w:ascii="Arial" w:hAnsi="Arial" w:cs="Arial"/>
          <w:sz w:val="20"/>
          <w:szCs w:val="20"/>
        </w:rPr>
      </w:pPr>
    </w:p>
    <w:p w14:paraId="53EC49F0" w14:textId="77777777" w:rsidR="008A7F29" w:rsidRPr="00E44E83" w:rsidRDefault="008A7F29" w:rsidP="008A7F29">
      <w:pPr>
        <w:spacing w:line="260" w:lineRule="atLeast"/>
        <w:rPr>
          <w:rFonts w:ascii="Arial" w:hAnsi="Arial" w:cs="Arial"/>
          <w:b/>
          <w:sz w:val="20"/>
          <w:szCs w:val="20"/>
        </w:rPr>
      </w:pPr>
      <w:r w:rsidRPr="00E44E83">
        <w:rPr>
          <w:rFonts w:ascii="Arial" w:hAnsi="Arial" w:cs="Arial"/>
          <w:b/>
          <w:sz w:val="20"/>
          <w:szCs w:val="20"/>
        </w:rPr>
        <w:t>VII. PLAČILNI POGOJI</w:t>
      </w:r>
    </w:p>
    <w:p w14:paraId="2ADD5BA6" w14:textId="77777777" w:rsidR="008A7F29" w:rsidRPr="00E44E83" w:rsidRDefault="008A7F29" w:rsidP="008A7F29">
      <w:pPr>
        <w:pStyle w:val="Slognavaden1"/>
        <w:spacing w:before="0" w:line="260" w:lineRule="atLeast"/>
        <w:rPr>
          <w:rFonts w:ascii="Arial" w:hAnsi="Arial" w:cs="Arial"/>
          <w:color w:val="auto"/>
          <w:sz w:val="20"/>
        </w:rPr>
      </w:pPr>
    </w:p>
    <w:p w14:paraId="0911B285" w14:textId="77777777" w:rsidR="008A7F29" w:rsidRPr="00E44E83" w:rsidRDefault="008A7F29" w:rsidP="008A7F29">
      <w:pPr>
        <w:pStyle w:val="Sloglen1"/>
        <w:numPr>
          <w:ilvl w:val="0"/>
          <w:numId w:val="90"/>
        </w:numPr>
        <w:spacing w:before="0" w:after="0" w:line="260" w:lineRule="atLeast"/>
        <w:ind w:left="0" w:firstLine="0"/>
        <w:rPr>
          <w:rFonts w:ascii="Arial" w:hAnsi="Arial" w:cs="Arial"/>
          <w:color w:val="auto"/>
          <w:sz w:val="20"/>
        </w:rPr>
      </w:pPr>
    </w:p>
    <w:p w14:paraId="06FA492C" w14:textId="77777777" w:rsidR="008A7F29" w:rsidRPr="00E44E83" w:rsidRDefault="008A7F29" w:rsidP="008A7F29">
      <w:pPr>
        <w:spacing w:line="260" w:lineRule="atLeast"/>
        <w:rPr>
          <w:rFonts w:ascii="Arial" w:hAnsi="Arial" w:cs="Arial"/>
          <w:sz w:val="20"/>
          <w:szCs w:val="20"/>
        </w:rPr>
      </w:pPr>
    </w:p>
    <w:p w14:paraId="7F4ABECB" w14:textId="77777777" w:rsidR="001344BA" w:rsidRPr="001344BA" w:rsidRDefault="001344BA" w:rsidP="001344BA">
      <w:pPr>
        <w:pStyle w:val="Telobesedila"/>
        <w:spacing w:line="260" w:lineRule="atLeast"/>
        <w:rPr>
          <w:rFonts w:ascii="Arial" w:hAnsi="Arial" w:cs="Arial"/>
          <w:bCs/>
          <w:sz w:val="20"/>
        </w:rPr>
      </w:pPr>
      <w:r w:rsidRPr="001344BA">
        <w:rPr>
          <w:rFonts w:ascii="Arial" w:hAnsi="Arial" w:cs="Arial"/>
          <w:bCs/>
          <w:sz w:val="20"/>
        </w:rPr>
        <w:t>Pogodbeni stranki se dogovorita, da bo naročnik izvajalcu plačeval na naslednji način:</w:t>
      </w:r>
    </w:p>
    <w:p w14:paraId="41E2ACF4" w14:textId="77777777" w:rsidR="007115B8" w:rsidRDefault="001344BA" w:rsidP="001344BA">
      <w:pPr>
        <w:pStyle w:val="Telobesedila"/>
        <w:numPr>
          <w:ilvl w:val="0"/>
          <w:numId w:val="92"/>
        </w:numPr>
        <w:spacing w:after="0" w:line="260" w:lineRule="atLeast"/>
        <w:rPr>
          <w:rFonts w:ascii="Arial" w:hAnsi="Arial" w:cs="Arial"/>
          <w:bCs/>
          <w:sz w:val="20"/>
        </w:rPr>
      </w:pPr>
      <w:r w:rsidRPr="001344BA">
        <w:rPr>
          <w:rFonts w:ascii="Arial" w:hAnsi="Arial" w:cs="Arial"/>
          <w:bCs/>
          <w:sz w:val="20"/>
        </w:rPr>
        <w:t xml:space="preserve">Izvajalec bo opravljene storitve </w:t>
      </w:r>
      <w:r w:rsidR="00FC42A1">
        <w:rPr>
          <w:rFonts w:ascii="Arial" w:hAnsi="Arial" w:cs="Arial"/>
          <w:bCs/>
          <w:sz w:val="20"/>
        </w:rPr>
        <w:t>po mejnikih M0, M1 in M4</w:t>
      </w:r>
      <w:r w:rsidRPr="001344BA">
        <w:rPr>
          <w:rFonts w:ascii="Arial" w:hAnsi="Arial" w:cs="Arial"/>
          <w:bCs/>
          <w:sz w:val="20"/>
        </w:rPr>
        <w:t xml:space="preserve"> te pogodbe</w:t>
      </w:r>
      <w:r w:rsidR="00FC42A1">
        <w:rPr>
          <w:rFonts w:ascii="Arial" w:hAnsi="Arial" w:cs="Arial"/>
          <w:bCs/>
          <w:sz w:val="20"/>
        </w:rPr>
        <w:t xml:space="preserve"> izvajal mesečno (obračun po urah) in bo </w:t>
      </w:r>
      <w:r w:rsidR="00FC42A1" w:rsidRPr="00E44E83">
        <w:rPr>
          <w:rFonts w:ascii="Arial" w:hAnsi="Arial" w:cs="Arial"/>
          <w:bCs/>
          <w:sz w:val="20"/>
        </w:rPr>
        <w:t>naročnik plačeval storitev mesečno glede na dejansko opravljeno število ur v preteklem mesecu. Račun se predloži do 5. dne v mesecu za predhodni mesec, pri čemer izvajalec predloži specifikacijo opravljenih ur ter poročilo o opravljenem delu.</w:t>
      </w:r>
    </w:p>
    <w:p w14:paraId="5FF612B6" w14:textId="77777777" w:rsidR="007115B8" w:rsidRDefault="007115B8" w:rsidP="00F0548F">
      <w:pPr>
        <w:pStyle w:val="Telobesedila"/>
        <w:spacing w:after="0" w:line="260" w:lineRule="atLeast"/>
        <w:ind w:left="720"/>
        <w:rPr>
          <w:rFonts w:ascii="Arial" w:hAnsi="Arial" w:cs="Arial"/>
          <w:bCs/>
          <w:sz w:val="20"/>
        </w:rPr>
      </w:pPr>
    </w:p>
    <w:p w14:paraId="43D789E4" w14:textId="3BF5CE3F" w:rsidR="00FC42A1" w:rsidRPr="007115B8" w:rsidRDefault="001344BA" w:rsidP="00F0548F">
      <w:pPr>
        <w:pStyle w:val="Telobesedila"/>
        <w:numPr>
          <w:ilvl w:val="0"/>
          <w:numId w:val="92"/>
        </w:numPr>
        <w:spacing w:after="0" w:line="260" w:lineRule="atLeast"/>
        <w:rPr>
          <w:rFonts w:ascii="Arial" w:hAnsi="Arial" w:cs="Arial"/>
          <w:bCs/>
          <w:sz w:val="20"/>
        </w:rPr>
      </w:pPr>
      <w:r w:rsidRPr="007115B8">
        <w:rPr>
          <w:rFonts w:ascii="Arial" w:hAnsi="Arial" w:cs="Arial"/>
          <w:bCs/>
          <w:sz w:val="20"/>
        </w:rPr>
        <w:t xml:space="preserve">Izvajalec bo opravljene storitve </w:t>
      </w:r>
      <w:r w:rsidR="00FC42A1" w:rsidRPr="007115B8">
        <w:rPr>
          <w:rFonts w:ascii="Arial" w:hAnsi="Arial" w:cs="Arial"/>
          <w:bCs/>
          <w:sz w:val="20"/>
        </w:rPr>
        <w:t>po mejnikih M2 in M3</w:t>
      </w:r>
      <w:r w:rsidRPr="007115B8">
        <w:rPr>
          <w:rFonts w:ascii="Arial" w:hAnsi="Arial" w:cs="Arial"/>
          <w:bCs/>
          <w:sz w:val="20"/>
        </w:rPr>
        <w:t xml:space="preserve"> te pogodbe </w:t>
      </w:r>
      <w:r w:rsidR="00FC42A1" w:rsidRPr="007115B8">
        <w:rPr>
          <w:rFonts w:ascii="Arial" w:hAnsi="Arial" w:cs="Arial"/>
          <w:bCs/>
          <w:sz w:val="20"/>
        </w:rPr>
        <w:t>izvedel v skladu s terminskim planom iz tehničnih specifikacij in po zaključku posameznega mejnika izstavil račun (obračun po urah). Zaključek del potrdi naročnik s potrditvijo poročila o izvedbi del najkasneje v 15 delovnih dneh</w:t>
      </w:r>
      <w:r w:rsidR="007115B8" w:rsidRPr="007115B8">
        <w:rPr>
          <w:rFonts w:ascii="Arial" w:hAnsi="Arial" w:cs="Arial"/>
          <w:bCs/>
          <w:sz w:val="20"/>
        </w:rPr>
        <w:t>, ki je tudi podlaga za plačilo računa.</w:t>
      </w:r>
      <w:r w:rsidR="00FC42A1" w:rsidRPr="007115B8">
        <w:rPr>
          <w:rFonts w:ascii="Arial" w:hAnsi="Arial" w:cs="Arial"/>
          <w:bCs/>
          <w:sz w:val="20"/>
        </w:rPr>
        <w:t xml:space="preserve"> </w:t>
      </w:r>
    </w:p>
    <w:p w14:paraId="73C7C974" w14:textId="77777777" w:rsidR="001344BA" w:rsidRPr="001344BA" w:rsidRDefault="001344BA" w:rsidP="001344BA">
      <w:pPr>
        <w:pStyle w:val="Telobesedila"/>
        <w:spacing w:line="260" w:lineRule="atLeast"/>
        <w:rPr>
          <w:rFonts w:ascii="Arial" w:hAnsi="Arial" w:cs="Arial"/>
          <w:bCs/>
          <w:sz w:val="20"/>
        </w:rPr>
      </w:pPr>
    </w:p>
    <w:p w14:paraId="0D295779" w14:textId="77777777" w:rsidR="008A7F29" w:rsidRPr="00E44E83" w:rsidRDefault="008A7F29" w:rsidP="008A7F29">
      <w:pPr>
        <w:pStyle w:val="Telobesedila"/>
        <w:spacing w:after="0" w:line="260" w:lineRule="atLeast"/>
        <w:rPr>
          <w:rFonts w:ascii="Arial" w:hAnsi="Arial" w:cs="Arial"/>
          <w:bCs/>
          <w:sz w:val="20"/>
        </w:rPr>
      </w:pPr>
      <w:r w:rsidRPr="00E44E83">
        <w:rPr>
          <w:rFonts w:ascii="Arial" w:hAnsi="Arial" w:cs="Arial"/>
          <w:bCs/>
          <w:sz w:val="20"/>
        </w:rPr>
        <w:t>Račun, ki je izstavljen na naročnika, mora obvezno vsebovati navedbo številke in naziva naročila ter specifikacijo opravljenega dela.</w:t>
      </w:r>
    </w:p>
    <w:p w14:paraId="060D6A84" w14:textId="77777777" w:rsidR="008A7F29" w:rsidRPr="00E44E83" w:rsidRDefault="008A7F29" w:rsidP="008A7F29">
      <w:pPr>
        <w:pStyle w:val="Telobesedila"/>
        <w:spacing w:after="0" w:line="260" w:lineRule="atLeast"/>
        <w:rPr>
          <w:rFonts w:ascii="Arial" w:hAnsi="Arial" w:cs="Arial"/>
          <w:bCs/>
          <w:sz w:val="20"/>
        </w:rPr>
      </w:pPr>
    </w:p>
    <w:p w14:paraId="4BBC0E36" w14:textId="77777777" w:rsidR="008A7F29" w:rsidRPr="00E44E83" w:rsidRDefault="008A7F29" w:rsidP="008A7F29">
      <w:pPr>
        <w:pStyle w:val="Telobesedila"/>
        <w:spacing w:after="0" w:line="260" w:lineRule="atLeast"/>
        <w:rPr>
          <w:rFonts w:ascii="Arial" w:hAnsi="Arial" w:cs="Arial"/>
          <w:bCs/>
          <w:sz w:val="20"/>
        </w:rPr>
      </w:pPr>
      <w:r w:rsidRPr="00E44E83">
        <w:rPr>
          <w:rFonts w:ascii="Arial" w:hAnsi="Arial" w:cs="Arial"/>
          <w:bCs/>
          <w:sz w:val="20"/>
        </w:rPr>
        <w:t xml:space="preserve">Naročnik poravna dogovorjene obveznosti na osnovi predloženega računa izvajalca na njegov transakcijski račun št. _________________ </w:t>
      </w:r>
      <w:r w:rsidRPr="00E44E83">
        <w:rPr>
          <w:rFonts w:ascii="Arial" w:hAnsi="Arial" w:cs="Arial"/>
          <w:sz w:val="20"/>
        </w:rPr>
        <w:t xml:space="preserve"> </w:t>
      </w:r>
      <w:r w:rsidRPr="00E44E83">
        <w:rPr>
          <w:rFonts w:ascii="Arial" w:hAnsi="Arial" w:cs="Arial"/>
          <w:bCs/>
          <w:sz w:val="20"/>
        </w:rPr>
        <w:t>v roku, ki je določen skladno z veljavnim Zakonom o izvrševanju proračunov.</w:t>
      </w:r>
    </w:p>
    <w:p w14:paraId="087A19AB" w14:textId="77777777" w:rsidR="008A7F29" w:rsidRPr="00E44E83" w:rsidRDefault="008A7F29" w:rsidP="008A7F29">
      <w:pPr>
        <w:pStyle w:val="Telobesedila"/>
        <w:spacing w:after="0" w:line="260" w:lineRule="atLeast"/>
        <w:rPr>
          <w:rFonts w:ascii="Arial" w:hAnsi="Arial" w:cs="Arial"/>
          <w:bCs/>
          <w:sz w:val="20"/>
        </w:rPr>
      </w:pPr>
    </w:p>
    <w:p w14:paraId="4F3765C0" w14:textId="77777777" w:rsidR="008A7F29" w:rsidRPr="00E44E83" w:rsidRDefault="008A7F29" w:rsidP="008A7F29">
      <w:pPr>
        <w:pStyle w:val="Telobesedila"/>
        <w:spacing w:after="0" w:line="260" w:lineRule="atLeast"/>
        <w:rPr>
          <w:rFonts w:ascii="Arial" w:hAnsi="Arial" w:cs="Arial"/>
          <w:bCs/>
          <w:sz w:val="20"/>
        </w:rPr>
      </w:pPr>
      <w:r w:rsidRPr="00E44E83">
        <w:rPr>
          <w:rFonts w:ascii="Arial" w:hAnsi="Arial" w:cs="Arial"/>
          <w:bCs/>
          <w:sz w:val="20"/>
        </w:rPr>
        <w:lastRenderedPageBreak/>
        <w:t>Izvajalec je dolžan izdati račun izključno v elektronski obliki (e-račun) prek</w:t>
      </w:r>
      <w:r>
        <w:rPr>
          <w:rFonts w:ascii="Arial" w:hAnsi="Arial" w:cs="Arial"/>
          <w:bCs/>
          <w:sz w:val="20"/>
        </w:rPr>
        <w:t>o</w:t>
      </w:r>
      <w:r w:rsidRPr="00E44E83">
        <w:rPr>
          <w:rFonts w:ascii="Arial" w:hAnsi="Arial" w:cs="Arial"/>
          <w:bCs/>
          <w:sz w:val="20"/>
        </w:rPr>
        <w:t xml:space="preserve"> bank vključenih v medbančno izmenjavo </w:t>
      </w:r>
      <w:proofErr w:type="spellStart"/>
      <w:r w:rsidRPr="00E44E83">
        <w:rPr>
          <w:rFonts w:ascii="Arial" w:hAnsi="Arial" w:cs="Arial"/>
          <w:bCs/>
          <w:sz w:val="20"/>
        </w:rPr>
        <w:t>eRačunov</w:t>
      </w:r>
      <w:proofErr w:type="spellEnd"/>
      <w:r w:rsidRPr="00E44E83">
        <w:rPr>
          <w:rFonts w:ascii="Arial" w:hAnsi="Arial" w:cs="Arial"/>
          <w:bCs/>
          <w:sz w:val="20"/>
        </w:rPr>
        <w:t>, prek</w:t>
      </w:r>
      <w:r>
        <w:rPr>
          <w:rFonts w:ascii="Arial" w:hAnsi="Arial" w:cs="Arial"/>
          <w:bCs/>
          <w:sz w:val="20"/>
        </w:rPr>
        <w:t>o</w:t>
      </w:r>
      <w:r w:rsidRPr="00E44E83">
        <w:rPr>
          <w:rFonts w:ascii="Arial" w:hAnsi="Arial" w:cs="Arial"/>
          <w:bCs/>
          <w:sz w:val="20"/>
        </w:rPr>
        <w:t xml:space="preserve"> ponudnikov elektronske poti, s katerimi ima UJP sklenjene pogodbe ali prek</w:t>
      </w:r>
      <w:r>
        <w:rPr>
          <w:rFonts w:ascii="Arial" w:hAnsi="Arial" w:cs="Arial"/>
          <w:bCs/>
          <w:sz w:val="20"/>
        </w:rPr>
        <w:t>o</w:t>
      </w:r>
      <w:r w:rsidRPr="00E44E83">
        <w:rPr>
          <w:rFonts w:ascii="Arial" w:hAnsi="Arial" w:cs="Arial"/>
          <w:bCs/>
          <w:sz w:val="20"/>
        </w:rPr>
        <w:t xml:space="preserve">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1B474C2C" w14:textId="77777777" w:rsidR="008A7F29" w:rsidRPr="00E44E83" w:rsidRDefault="008A7F29" w:rsidP="008A7F29">
      <w:pPr>
        <w:pStyle w:val="Telobesedila"/>
        <w:spacing w:after="0" w:line="260" w:lineRule="atLeast"/>
        <w:rPr>
          <w:rFonts w:ascii="Arial" w:hAnsi="Arial" w:cs="Arial"/>
          <w:bCs/>
          <w:sz w:val="20"/>
        </w:rPr>
      </w:pPr>
    </w:p>
    <w:p w14:paraId="1941EA29" w14:textId="77777777" w:rsidR="008A7F29" w:rsidRPr="00E44E83" w:rsidRDefault="008A7F29" w:rsidP="008A7F29">
      <w:pPr>
        <w:spacing w:line="260" w:lineRule="atLeast"/>
        <w:jc w:val="both"/>
        <w:rPr>
          <w:rFonts w:ascii="Arial" w:hAnsi="Arial" w:cs="Arial"/>
          <w:bCs/>
          <w:sz w:val="20"/>
          <w:szCs w:val="20"/>
        </w:rPr>
      </w:pPr>
      <w:r w:rsidRPr="00E44E83">
        <w:rPr>
          <w:rFonts w:ascii="Arial" w:hAnsi="Arial" w:cs="Arial"/>
          <w:bCs/>
          <w:sz w:val="20"/>
          <w:szCs w:val="20"/>
        </w:rPr>
        <w:t>V primeru, da so podizvajalci zahtevali neposredna plačila, mora izvajalec svojemu računu obvezno priložiti račune podizvajalcev, ki jih je predhodno odobril.</w:t>
      </w:r>
    </w:p>
    <w:p w14:paraId="10C0E6E3" w14:textId="77777777" w:rsidR="008A7F29" w:rsidRPr="00E44E83" w:rsidRDefault="008A7F29" w:rsidP="008A7F29">
      <w:pPr>
        <w:spacing w:line="260" w:lineRule="atLeast"/>
        <w:rPr>
          <w:rFonts w:ascii="Arial" w:hAnsi="Arial" w:cs="Arial"/>
          <w:bCs/>
          <w:sz w:val="20"/>
          <w:szCs w:val="20"/>
        </w:rPr>
      </w:pPr>
    </w:p>
    <w:p w14:paraId="53664A96" w14:textId="77777777" w:rsidR="008A7F29" w:rsidRPr="00E44E83" w:rsidRDefault="008A7F29" w:rsidP="008A7F29">
      <w:pPr>
        <w:spacing w:line="260" w:lineRule="atLeast"/>
        <w:jc w:val="center"/>
        <w:rPr>
          <w:rFonts w:ascii="Arial" w:hAnsi="Arial" w:cs="Arial"/>
          <w:bCs/>
          <w:sz w:val="20"/>
          <w:szCs w:val="20"/>
        </w:rPr>
      </w:pPr>
      <w:r w:rsidRPr="00E44E83">
        <w:rPr>
          <w:rFonts w:ascii="Arial" w:hAnsi="Arial" w:cs="Arial"/>
          <w:bCs/>
          <w:sz w:val="20"/>
          <w:szCs w:val="20"/>
        </w:rPr>
        <w:t>9.a člen</w:t>
      </w:r>
    </w:p>
    <w:p w14:paraId="16483835" w14:textId="77777777" w:rsidR="008A7F29" w:rsidRPr="00E44E83" w:rsidRDefault="008A7F29" w:rsidP="008A7F29">
      <w:pPr>
        <w:spacing w:line="260" w:lineRule="atLeast"/>
        <w:rPr>
          <w:rFonts w:ascii="Arial" w:hAnsi="Arial" w:cs="Arial"/>
          <w:bCs/>
          <w:sz w:val="20"/>
          <w:szCs w:val="20"/>
        </w:rPr>
      </w:pPr>
    </w:p>
    <w:p w14:paraId="6BA10951" w14:textId="77777777" w:rsidR="008A7F29" w:rsidRPr="00E44E83" w:rsidRDefault="008A7F29" w:rsidP="008A7F29">
      <w:pPr>
        <w:spacing w:line="260" w:lineRule="atLeast"/>
        <w:jc w:val="center"/>
        <w:rPr>
          <w:rFonts w:ascii="Arial" w:hAnsi="Arial" w:cs="Arial"/>
          <w:bCs/>
          <w:sz w:val="20"/>
          <w:szCs w:val="20"/>
        </w:rPr>
      </w:pPr>
      <w:r w:rsidRPr="00E44E83">
        <w:rPr>
          <w:rFonts w:ascii="Arial" w:hAnsi="Arial" w:cs="Arial"/>
          <w:bCs/>
          <w:sz w:val="20"/>
          <w:szCs w:val="20"/>
        </w:rPr>
        <w:t>(V PRIMERU NASTOPA S PODIZVAJALCI TUDI)</w:t>
      </w:r>
    </w:p>
    <w:p w14:paraId="1BEF4DE2" w14:textId="77777777" w:rsidR="008A7F29" w:rsidRPr="00E44E83" w:rsidRDefault="008A7F29" w:rsidP="008A7F29">
      <w:pPr>
        <w:spacing w:line="260" w:lineRule="atLeast"/>
        <w:rPr>
          <w:rFonts w:ascii="Arial" w:hAnsi="Arial" w:cs="Arial"/>
          <w:bCs/>
          <w:sz w:val="20"/>
          <w:szCs w:val="20"/>
        </w:rPr>
      </w:pPr>
    </w:p>
    <w:p w14:paraId="468B887B" w14:textId="77777777" w:rsidR="008A7F29" w:rsidRPr="00E44E83" w:rsidRDefault="008A7F29" w:rsidP="008A7F29">
      <w:pPr>
        <w:spacing w:line="260" w:lineRule="atLeast"/>
        <w:rPr>
          <w:rFonts w:ascii="Arial" w:hAnsi="Arial" w:cs="Arial"/>
          <w:bCs/>
          <w:sz w:val="20"/>
          <w:szCs w:val="20"/>
        </w:rPr>
      </w:pPr>
    </w:p>
    <w:p w14:paraId="71FFA50E" w14:textId="77777777" w:rsidR="008A7F29" w:rsidRPr="00E44E83" w:rsidRDefault="008A7F29" w:rsidP="008A7F29">
      <w:pPr>
        <w:spacing w:line="260" w:lineRule="atLeast"/>
        <w:jc w:val="both"/>
        <w:rPr>
          <w:rFonts w:ascii="Arial" w:hAnsi="Arial" w:cs="Arial"/>
          <w:bCs/>
          <w:sz w:val="20"/>
          <w:szCs w:val="20"/>
        </w:rPr>
      </w:pPr>
      <w:r w:rsidRPr="00E44E83">
        <w:rPr>
          <w:rFonts w:ascii="Arial" w:hAnsi="Arial" w:cs="Arial"/>
          <w:bCs/>
          <w:sz w:val="20"/>
          <w:szCs w:val="20"/>
        </w:rPr>
        <w:t xml:space="preserve">Poleg izvajalca sodeluje pri izvedbi tudi podizvajalec, ki je zahteval neposredno plačilo: _________________________, matična številka: _______________________, TRR ___________________________, ki ga zastopa __________________________. </w:t>
      </w:r>
    </w:p>
    <w:p w14:paraId="776C0A23" w14:textId="77777777" w:rsidR="008A7F29" w:rsidRPr="00E44E83" w:rsidRDefault="008A7F29" w:rsidP="008A7F29">
      <w:pPr>
        <w:spacing w:line="260" w:lineRule="atLeast"/>
        <w:jc w:val="both"/>
        <w:rPr>
          <w:rFonts w:ascii="Arial" w:hAnsi="Arial" w:cs="Arial"/>
          <w:bCs/>
          <w:sz w:val="20"/>
          <w:szCs w:val="20"/>
        </w:rPr>
      </w:pPr>
    </w:p>
    <w:p w14:paraId="06CDCAE4" w14:textId="77777777" w:rsidR="008A7F29" w:rsidRPr="00E44E83" w:rsidRDefault="008A7F29" w:rsidP="008A7F29">
      <w:pPr>
        <w:spacing w:line="260" w:lineRule="atLeast"/>
        <w:jc w:val="both"/>
        <w:rPr>
          <w:rFonts w:ascii="Arial" w:hAnsi="Arial" w:cs="Arial"/>
          <w:bCs/>
          <w:sz w:val="20"/>
          <w:szCs w:val="20"/>
        </w:rPr>
      </w:pPr>
      <w:r w:rsidRPr="00E44E83">
        <w:rPr>
          <w:rFonts w:ascii="Arial" w:hAnsi="Arial" w:cs="Arial"/>
          <w:bCs/>
          <w:sz w:val="20"/>
          <w:szCs w:val="20"/>
        </w:rPr>
        <w:t>Poleg izvajalca sodeluje pri izvedbi tudi podizvajalec _________________________, ki pa neposrednega plačila ni zahteval.</w:t>
      </w:r>
    </w:p>
    <w:p w14:paraId="1FED4F24" w14:textId="77777777" w:rsidR="008A7F29" w:rsidRPr="00E44E83" w:rsidRDefault="008A7F29" w:rsidP="008A7F29">
      <w:pPr>
        <w:spacing w:line="260" w:lineRule="atLeast"/>
        <w:rPr>
          <w:rFonts w:ascii="Arial" w:hAnsi="Arial" w:cs="Arial"/>
          <w:bCs/>
          <w:sz w:val="20"/>
          <w:szCs w:val="20"/>
        </w:rPr>
      </w:pPr>
    </w:p>
    <w:p w14:paraId="6E01E866" w14:textId="77777777" w:rsidR="008A7F29" w:rsidRPr="00E44E83" w:rsidRDefault="008A7F29" w:rsidP="008A7F29">
      <w:pPr>
        <w:spacing w:line="260" w:lineRule="atLeast"/>
        <w:rPr>
          <w:rFonts w:ascii="Arial" w:hAnsi="Arial" w:cs="Arial"/>
          <w:bCs/>
          <w:sz w:val="20"/>
          <w:szCs w:val="20"/>
        </w:rPr>
      </w:pPr>
      <w:r w:rsidRPr="00E44E83">
        <w:rPr>
          <w:rFonts w:ascii="Arial" w:hAnsi="Arial" w:cs="Arial"/>
          <w:bCs/>
          <w:sz w:val="20"/>
          <w:szCs w:val="20"/>
        </w:rPr>
        <w:t>Sestavni del pogodbe je tudi podizvajalčevo soglasje, na podlagi katerega naročnik namesto glavnega izvajalca neposredno poravna podizvajalčevo terjatev do glavnega izvajalca.</w:t>
      </w:r>
    </w:p>
    <w:p w14:paraId="5A3D8677" w14:textId="77777777" w:rsidR="008A7F29" w:rsidRPr="00E44E83" w:rsidRDefault="008A7F29" w:rsidP="008A7F29">
      <w:pPr>
        <w:spacing w:line="260" w:lineRule="atLeast"/>
        <w:rPr>
          <w:rFonts w:ascii="Arial" w:hAnsi="Arial" w:cs="Arial"/>
          <w:bCs/>
          <w:sz w:val="20"/>
          <w:szCs w:val="20"/>
        </w:rPr>
      </w:pPr>
    </w:p>
    <w:p w14:paraId="055C755A" w14:textId="77777777" w:rsidR="008A7F29" w:rsidRPr="00E44E83" w:rsidRDefault="008A7F29" w:rsidP="008A7F29">
      <w:pPr>
        <w:spacing w:line="260" w:lineRule="atLeast"/>
        <w:jc w:val="both"/>
        <w:rPr>
          <w:rFonts w:ascii="Arial" w:hAnsi="Arial" w:cs="Arial"/>
          <w:bCs/>
          <w:sz w:val="20"/>
          <w:szCs w:val="20"/>
        </w:rPr>
      </w:pPr>
      <w:r w:rsidRPr="00E44E83">
        <w:rPr>
          <w:rFonts w:ascii="Arial" w:hAnsi="Arial" w:cs="Arial"/>
          <w:bCs/>
          <w:sz w:val="20"/>
          <w:szCs w:val="20"/>
        </w:rPr>
        <w:t>Izvajalec pooblašča naročnika, da na podlagi potrjenega računa oz</w:t>
      </w:r>
      <w:r>
        <w:rPr>
          <w:rFonts w:ascii="Arial" w:hAnsi="Arial" w:cs="Arial"/>
          <w:bCs/>
          <w:sz w:val="20"/>
          <w:szCs w:val="20"/>
        </w:rPr>
        <w:t>iroma</w:t>
      </w:r>
      <w:r w:rsidRPr="00E44E83">
        <w:rPr>
          <w:rFonts w:ascii="Arial" w:hAnsi="Arial" w:cs="Arial"/>
          <w:bCs/>
          <w:sz w:val="20"/>
          <w:szCs w:val="20"/>
        </w:rPr>
        <w:t xml:space="preserve"> situacije s strani glavnega izvajalca neposredno plačuje podizvajalcem, ki so zahtevali neposredna plačila.</w:t>
      </w:r>
    </w:p>
    <w:p w14:paraId="470EA34F" w14:textId="77777777" w:rsidR="008A7F29" w:rsidRPr="00E44E83" w:rsidRDefault="008A7F29" w:rsidP="008A7F29">
      <w:pPr>
        <w:spacing w:line="260" w:lineRule="atLeast"/>
        <w:jc w:val="both"/>
        <w:rPr>
          <w:rFonts w:ascii="Arial" w:hAnsi="Arial" w:cs="Arial"/>
          <w:bCs/>
          <w:sz w:val="20"/>
          <w:szCs w:val="20"/>
        </w:rPr>
      </w:pPr>
    </w:p>
    <w:p w14:paraId="179BEE96" w14:textId="77777777" w:rsidR="008A7F29" w:rsidRPr="00E44E83" w:rsidRDefault="008A7F29" w:rsidP="008A7F29">
      <w:pPr>
        <w:spacing w:line="260" w:lineRule="atLeast"/>
        <w:jc w:val="both"/>
        <w:rPr>
          <w:rFonts w:ascii="Arial" w:hAnsi="Arial" w:cs="Arial"/>
          <w:bCs/>
          <w:sz w:val="20"/>
          <w:szCs w:val="20"/>
        </w:rPr>
      </w:pPr>
      <w:r w:rsidRPr="00E44E83">
        <w:rPr>
          <w:rFonts w:ascii="Arial" w:hAnsi="Arial" w:cs="Arial"/>
          <w:bCs/>
          <w:sz w:val="20"/>
          <w:szCs w:val="20"/>
        </w:rPr>
        <w:t>V kolikor naročnik ni zavezan k neposrednim plačilom podizvajalcem, mora izvajalec najkasneje v 60 dneh od plačila končnega/zadnjega računa oz</w:t>
      </w:r>
      <w:r>
        <w:rPr>
          <w:rFonts w:ascii="Arial" w:hAnsi="Arial" w:cs="Arial"/>
          <w:bCs/>
          <w:sz w:val="20"/>
          <w:szCs w:val="20"/>
        </w:rPr>
        <w:t>iroma</w:t>
      </w:r>
      <w:r w:rsidRPr="00E44E83">
        <w:rPr>
          <w:rFonts w:ascii="Arial" w:hAnsi="Arial" w:cs="Arial"/>
          <w:bCs/>
          <w:sz w:val="20"/>
          <w:szCs w:val="20"/>
        </w:rPr>
        <w:t xml:space="preserve">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541C9EA6" w14:textId="77777777" w:rsidR="008A7F29" w:rsidRPr="00E44E83" w:rsidRDefault="008A7F29" w:rsidP="008A7F29">
      <w:pPr>
        <w:spacing w:line="260" w:lineRule="atLeast"/>
        <w:rPr>
          <w:rFonts w:ascii="Arial" w:hAnsi="Arial" w:cs="Arial"/>
          <w:bCs/>
          <w:sz w:val="20"/>
          <w:szCs w:val="20"/>
        </w:rPr>
      </w:pPr>
    </w:p>
    <w:p w14:paraId="68FF1BF2" w14:textId="77777777" w:rsidR="008A7F29" w:rsidRPr="00E44E83" w:rsidRDefault="008A7F29" w:rsidP="008A7F29">
      <w:pPr>
        <w:spacing w:line="260" w:lineRule="atLeast"/>
        <w:rPr>
          <w:rFonts w:ascii="Arial" w:hAnsi="Arial" w:cs="Arial"/>
          <w:b/>
          <w:sz w:val="20"/>
          <w:szCs w:val="20"/>
        </w:rPr>
      </w:pPr>
      <w:r w:rsidRPr="00E44E83">
        <w:rPr>
          <w:rFonts w:ascii="Arial" w:hAnsi="Arial" w:cs="Arial"/>
          <w:b/>
          <w:sz w:val="20"/>
          <w:szCs w:val="20"/>
        </w:rPr>
        <w:t>VIII. VARSTVO OSEBNIH PODATKOV</w:t>
      </w:r>
    </w:p>
    <w:p w14:paraId="1DE0045C" w14:textId="77777777" w:rsidR="008A7F29" w:rsidRPr="00E44E83" w:rsidRDefault="008A7F29" w:rsidP="008A7F29">
      <w:pPr>
        <w:spacing w:line="260" w:lineRule="atLeast"/>
        <w:rPr>
          <w:rFonts w:ascii="Arial" w:hAnsi="Arial" w:cs="Arial"/>
          <w:sz w:val="20"/>
          <w:szCs w:val="20"/>
        </w:rPr>
      </w:pPr>
    </w:p>
    <w:p w14:paraId="3613F10C" w14:textId="77777777" w:rsidR="008A7F29" w:rsidRPr="00E44E83" w:rsidRDefault="008A7F29" w:rsidP="008A7F29">
      <w:pPr>
        <w:pStyle w:val="Odstavekseznama"/>
        <w:numPr>
          <w:ilvl w:val="0"/>
          <w:numId w:val="91"/>
        </w:numPr>
        <w:spacing w:line="260" w:lineRule="atLeast"/>
        <w:ind w:left="0"/>
        <w:jc w:val="center"/>
        <w:rPr>
          <w:rFonts w:ascii="Arial" w:hAnsi="Arial" w:cs="Arial"/>
          <w:sz w:val="20"/>
          <w:szCs w:val="20"/>
        </w:rPr>
      </w:pPr>
      <w:r w:rsidRPr="00E44E83">
        <w:rPr>
          <w:rFonts w:ascii="Arial" w:hAnsi="Arial" w:cs="Arial"/>
          <w:sz w:val="20"/>
          <w:szCs w:val="20"/>
        </w:rPr>
        <w:t>člen</w:t>
      </w:r>
    </w:p>
    <w:p w14:paraId="361338F8" w14:textId="77777777" w:rsidR="008A7F29" w:rsidRPr="00E44E83" w:rsidRDefault="008A7F29" w:rsidP="008A7F29">
      <w:pPr>
        <w:spacing w:line="260" w:lineRule="atLeast"/>
        <w:rPr>
          <w:rFonts w:ascii="Arial" w:hAnsi="Arial" w:cs="Arial"/>
          <w:sz w:val="20"/>
          <w:szCs w:val="20"/>
        </w:rPr>
      </w:pPr>
    </w:p>
    <w:p w14:paraId="1A7D533E" w14:textId="77777777" w:rsidR="008A7F29" w:rsidRPr="007115B8" w:rsidRDefault="008A7F29" w:rsidP="008A7F29">
      <w:pPr>
        <w:spacing w:line="260" w:lineRule="atLeast"/>
        <w:jc w:val="both"/>
        <w:rPr>
          <w:rFonts w:ascii="Arial" w:hAnsi="Arial" w:cs="Arial"/>
          <w:bCs/>
          <w:sz w:val="20"/>
          <w:szCs w:val="20"/>
        </w:rPr>
      </w:pPr>
      <w:r w:rsidRPr="007115B8">
        <w:rPr>
          <w:rFonts w:ascii="Arial" w:hAnsi="Arial" w:cs="Arial"/>
          <w:bCs/>
          <w:sz w:val="20"/>
          <w:szCs w:val="20"/>
        </w:rPr>
        <w:t>Ministrstvo za infrastrukturo in pogodbene stranke se zavezujejo k varovanju osebnih podatkov in poslovnih skrivnosti v skladu z vsakokratno veljavnim predpisom, ki ureja varstvo osebnih podatkov in poslovnih skrivnosti, predvsem z Zakonom o varstvu osebnih podatkov (Uradni list RS, št. </w:t>
      </w:r>
      <w:hyperlink r:id="rId34" w:tgtFrame="_blank" w:tooltip="Zakon o varstvu osebnih podatkov (ZVOP-2)" w:history="1">
        <w:r w:rsidRPr="00F0548F">
          <w:rPr>
            <w:bCs/>
          </w:rPr>
          <w:t>163/22</w:t>
        </w:r>
      </w:hyperlink>
      <w:r w:rsidRPr="007115B8">
        <w:rPr>
          <w:rFonts w:ascii="Arial" w:hAnsi="Arial" w:cs="Arial"/>
          <w:bCs/>
          <w:sz w:val="20"/>
          <w:szCs w:val="20"/>
        </w:rPr>
        <w:t>, </w:t>
      </w:r>
      <w:hyperlink r:id="rId35" w:tgtFrame="_blank" w:tooltip="Zakon o informacijski varnosti (ZInfV-1)" w:history="1">
        <w:r w:rsidRPr="00F0548F">
          <w:rPr>
            <w:bCs/>
          </w:rPr>
          <w:t>40/25</w:t>
        </w:r>
      </w:hyperlink>
      <w:r w:rsidRPr="007115B8">
        <w:rPr>
          <w:rFonts w:ascii="Arial" w:hAnsi="Arial" w:cs="Arial"/>
          <w:bCs/>
          <w:sz w:val="20"/>
          <w:szCs w:val="20"/>
        </w:rPr>
        <w:t> – ZInfV-1 in </w:t>
      </w:r>
      <w:hyperlink r:id="rId36" w:tgtFrame="_blank" w:tooltip="Zakon o spremembah in dopolnitvah Zakona o prekrških (ZP-1L)" w:history="1">
        <w:r w:rsidRPr="00F0548F">
          <w:rPr>
            <w:bCs/>
          </w:rPr>
          <w:t>10/26</w:t>
        </w:r>
      </w:hyperlink>
      <w:r w:rsidRPr="007115B8">
        <w:rPr>
          <w:rFonts w:ascii="Arial" w:hAnsi="Arial" w:cs="Arial"/>
          <w:bCs/>
          <w:sz w:val="20"/>
          <w:szCs w:val="20"/>
        </w:rPr>
        <w:t xml:space="preserve"> – ZP-1L; v nadaljevanju: ZVOP-2), z Zakonom o poslovni skrivnosti (Uradni list RS, št. 22/2019; v nadaljevanju: </w:t>
      </w:r>
      <w:proofErr w:type="spellStart"/>
      <w:r w:rsidRPr="007115B8">
        <w:rPr>
          <w:rFonts w:ascii="Arial" w:hAnsi="Arial" w:cs="Arial"/>
          <w:bCs/>
          <w:sz w:val="20"/>
          <w:szCs w:val="20"/>
        </w:rPr>
        <w:t>ZposS</w:t>
      </w:r>
      <w:proofErr w:type="spellEnd"/>
      <w:r w:rsidRPr="007115B8">
        <w:rPr>
          <w:rFonts w:ascii="Arial" w:hAnsi="Arial" w:cs="Arial"/>
          <w:bCs/>
          <w:sz w:val="20"/>
          <w:szCs w:val="20"/>
        </w:rPr>
        <w:t>) in z Uredbo EU 2016/679 Evropskega parlamenta in Sveta z dne 27. aprila 2016 o varstvu posameznikov pri obdelavi osebnih podatkov in o prostem pretoku takih podatkov ter o razveljavitvi Direktive 95/46/ES (Splošna uredba o varstvu podatkov) s spremembami.</w:t>
      </w:r>
    </w:p>
    <w:p w14:paraId="54EF407F" w14:textId="77777777" w:rsidR="008A7F29" w:rsidRPr="007115B8" w:rsidRDefault="008A7F29" w:rsidP="008A7F29">
      <w:pPr>
        <w:spacing w:line="260" w:lineRule="atLeast"/>
        <w:jc w:val="both"/>
        <w:rPr>
          <w:rFonts w:ascii="Arial" w:hAnsi="Arial" w:cs="Arial"/>
          <w:bCs/>
          <w:sz w:val="20"/>
          <w:szCs w:val="20"/>
        </w:rPr>
      </w:pPr>
    </w:p>
    <w:p w14:paraId="798A3335" w14:textId="77777777" w:rsidR="008A7F29" w:rsidRPr="007115B8" w:rsidRDefault="008A7F29" w:rsidP="008A7F29">
      <w:pPr>
        <w:spacing w:line="260" w:lineRule="atLeast"/>
        <w:jc w:val="both"/>
        <w:rPr>
          <w:rFonts w:ascii="Arial" w:hAnsi="Arial" w:cs="Arial"/>
          <w:bCs/>
          <w:sz w:val="20"/>
          <w:szCs w:val="20"/>
        </w:rPr>
      </w:pPr>
      <w:r w:rsidRPr="007115B8">
        <w:rPr>
          <w:rFonts w:ascii="Arial" w:hAnsi="Arial" w:cs="Arial"/>
          <w:bCs/>
          <w:sz w:val="20"/>
          <w:szCs w:val="20"/>
        </w:rPr>
        <w:t>Na podlagi Uredbe (EU) 2021/1153 Evropskega parlamenta in Sveta z dne 7. julija 2021 o vzpostavitvi Instrumenta za povezovanje Evrope ter razveljavitvi uredb (EU) št. 1316/2013 in Sporazuma IPE za IPE projekt, MZI kot upravičenec pridobiva, evidentira, obdeluje in hrani osebne podatke v okviru izključno za namen izvajanja programa IPE.</w:t>
      </w:r>
    </w:p>
    <w:p w14:paraId="45DB67BF" w14:textId="77777777" w:rsidR="008A7F29" w:rsidRDefault="008A7F29" w:rsidP="008A7F29">
      <w:pPr>
        <w:spacing w:line="260" w:lineRule="atLeast"/>
        <w:rPr>
          <w:rFonts w:ascii="Arial" w:hAnsi="Arial" w:cs="Arial"/>
          <w:b/>
          <w:sz w:val="20"/>
          <w:szCs w:val="20"/>
        </w:rPr>
      </w:pPr>
    </w:p>
    <w:p w14:paraId="7B19C487" w14:textId="77777777" w:rsidR="00B20E24" w:rsidRDefault="00B20E24" w:rsidP="008A7F29">
      <w:pPr>
        <w:spacing w:line="260" w:lineRule="atLeast"/>
        <w:rPr>
          <w:rFonts w:ascii="Arial" w:hAnsi="Arial" w:cs="Arial"/>
          <w:b/>
          <w:sz w:val="20"/>
          <w:szCs w:val="20"/>
        </w:rPr>
      </w:pPr>
    </w:p>
    <w:p w14:paraId="53CD4AC9" w14:textId="77777777" w:rsidR="00B20E24" w:rsidRDefault="00B20E24" w:rsidP="008A7F29">
      <w:pPr>
        <w:spacing w:line="260" w:lineRule="atLeast"/>
        <w:rPr>
          <w:rFonts w:ascii="Arial" w:hAnsi="Arial" w:cs="Arial"/>
          <w:b/>
          <w:sz w:val="20"/>
          <w:szCs w:val="20"/>
        </w:rPr>
      </w:pPr>
    </w:p>
    <w:p w14:paraId="11EDDD76" w14:textId="77777777" w:rsidR="00B20E24" w:rsidRDefault="00B20E24" w:rsidP="008A7F29">
      <w:pPr>
        <w:spacing w:line="260" w:lineRule="atLeast"/>
        <w:rPr>
          <w:rFonts w:ascii="Arial" w:hAnsi="Arial" w:cs="Arial"/>
          <w:b/>
          <w:sz w:val="20"/>
          <w:szCs w:val="20"/>
        </w:rPr>
      </w:pPr>
    </w:p>
    <w:p w14:paraId="01A236D9" w14:textId="77777777" w:rsidR="00B20E24" w:rsidRPr="00E44E83" w:rsidRDefault="00B20E24" w:rsidP="008A7F29">
      <w:pPr>
        <w:spacing w:line="260" w:lineRule="atLeast"/>
        <w:rPr>
          <w:rFonts w:ascii="Arial" w:hAnsi="Arial" w:cs="Arial"/>
          <w:b/>
          <w:sz w:val="20"/>
          <w:szCs w:val="20"/>
        </w:rPr>
      </w:pPr>
    </w:p>
    <w:p w14:paraId="0D27EF05" w14:textId="77777777" w:rsidR="008A7F29" w:rsidRPr="00E44E83" w:rsidRDefault="008A7F29" w:rsidP="008A7F29">
      <w:pPr>
        <w:spacing w:line="260" w:lineRule="atLeast"/>
        <w:rPr>
          <w:rFonts w:ascii="Arial" w:hAnsi="Arial" w:cs="Arial"/>
          <w:b/>
          <w:sz w:val="20"/>
          <w:szCs w:val="20"/>
        </w:rPr>
      </w:pPr>
      <w:r w:rsidRPr="00E44E83">
        <w:rPr>
          <w:rFonts w:ascii="Arial" w:hAnsi="Arial" w:cs="Arial"/>
          <w:b/>
          <w:sz w:val="20"/>
          <w:szCs w:val="20"/>
        </w:rPr>
        <w:lastRenderedPageBreak/>
        <w:t>IX. PROTIKORUPCIJSKA KLAVZULA</w:t>
      </w:r>
    </w:p>
    <w:p w14:paraId="5009441E" w14:textId="77777777" w:rsidR="008A7F29" w:rsidRPr="00E44E83" w:rsidRDefault="008A7F29" w:rsidP="008A7F29">
      <w:pPr>
        <w:spacing w:line="260" w:lineRule="atLeast"/>
        <w:rPr>
          <w:rFonts w:ascii="Arial" w:hAnsi="Arial" w:cs="Arial"/>
          <w:b/>
          <w:sz w:val="20"/>
          <w:szCs w:val="20"/>
        </w:rPr>
      </w:pPr>
    </w:p>
    <w:p w14:paraId="0E8720AC" w14:textId="77777777" w:rsidR="008A7F29" w:rsidRPr="00E44E83" w:rsidRDefault="008A7F29" w:rsidP="008A7F29">
      <w:pPr>
        <w:pStyle w:val="Sloglen1"/>
        <w:spacing w:before="0" w:after="0" w:line="260" w:lineRule="atLeast"/>
        <w:rPr>
          <w:rFonts w:ascii="Arial" w:hAnsi="Arial" w:cs="Arial"/>
          <w:color w:val="auto"/>
          <w:sz w:val="20"/>
        </w:rPr>
      </w:pPr>
      <w:r w:rsidRPr="00E44E83">
        <w:rPr>
          <w:rFonts w:ascii="Arial" w:hAnsi="Arial" w:cs="Arial"/>
          <w:color w:val="auto"/>
          <w:sz w:val="20"/>
        </w:rPr>
        <w:t>11. člen</w:t>
      </w:r>
    </w:p>
    <w:p w14:paraId="70FD1DEE" w14:textId="77777777" w:rsidR="008A7F29" w:rsidRPr="00E44E83" w:rsidRDefault="008A7F29" w:rsidP="008A7F29">
      <w:pPr>
        <w:spacing w:line="260" w:lineRule="atLeast"/>
        <w:rPr>
          <w:rFonts w:ascii="Arial" w:hAnsi="Arial" w:cs="Arial"/>
          <w:sz w:val="20"/>
          <w:szCs w:val="20"/>
        </w:rPr>
      </w:pPr>
    </w:p>
    <w:p w14:paraId="39721D2F" w14:textId="77777777" w:rsidR="008A7F29" w:rsidRPr="00E44E83" w:rsidRDefault="008A7F29" w:rsidP="008A7F29">
      <w:pPr>
        <w:spacing w:line="260" w:lineRule="atLeast"/>
        <w:jc w:val="both"/>
        <w:rPr>
          <w:rFonts w:ascii="Arial" w:hAnsi="Arial" w:cs="Arial"/>
          <w:sz w:val="20"/>
          <w:szCs w:val="20"/>
        </w:rPr>
      </w:pPr>
      <w:r w:rsidRPr="00E44E83">
        <w:rPr>
          <w:rFonts w:ascii="Arial" w:hAnsi="Arial" w:cs="Arial"/>
          <w:sz w:val="20"/>
          <w:szCs w:val="20"/>
        </w:rPr>
        <w:t>Ta pogodba je nična, če kdo v imenu ali na račun izvajalca predstavniku ali posredniku organa ali organizacije iz javnega sektorja obljubi, ponudi ali da kakšno nedovoljeno korist za:</w:t>
      </w:r>
    </w:p>
    <w:p w14:paraId="69D6794D" w14:textId="77777777" w:rsidR="008A7F29" w:rsidRPr="00C77174" w:rsidRDefault="008A7F29" w:rsidP="008A7F29">
      <w:pPr>
        <w:pStyle w:val="Odstavekseznama"/>
        <w:numPr>
          <w:ilvl w:val="0"/>
          <w:numId w:val="92"/>
        </w:numPr>
        <w:spacing w:line="260" w:lineRule="atLeast"/>
        <w:contextualSpacing/>
        <w:jc w:val="both"/>
        <w:rPr>
          <w:rFonts w:ascii="Arial" w:hAnsi="Arial" w:cs="Arial"/>
          <w:sz w:val="20"/>
          <w:szCs w:val="20"/>
        </w:rPr>
      </w:pPr>
      <w:r w:rsidRPr="00C77174">
        <w:rPr>
          <w:rFonts w:ascii="Arial" w:hAnsi="Arial" w:cs="Arial"/>
          <w:sz w:val="20"/>
          <w:szCs w:val="20"/>
        </w:rPr>
        <w:t>pridobitev posla,</w:t>
      </w:r>
    </w:p>
    <w:p w14:paraId="63F86805" w14:textId="77777777" w:rsidR="008A7F29" w:rsidRPr="00C77174" w:rsidRDefault="008A7F29" w:rsidP="008A7F29">
      <w:pPr>
        <w:pStyle w:val="Odstavekseznama"/>
        <w:numPr>
          <w:ilvl w:val="0"/>
          <w:numId w:val="92"/>
        </w:numPr>
        <w:spacing w:line="260" w:lineRule="atLeast"/>
        <w:contextualSpacing/>
        <w:jc w:val="both"/>
        <w:rPr>
          <w:rFonts w:ascii="Arial" w:hAnsi="Arial" w:cs="Arial"/>
          <w:sz w:val="20"/>
          <w:szCs w:val="20"/>
        </w:rPr>
      </w:pPr>
      <w:r w:rsidRPr="00C77174">
        <w:rPr>
          <w:rFonts w:ascii="Arial" w:hAnsi="Arial" w:cs="Arial"/>
          <w:sz w:val="20"/>
          <w:szCs w:val="20"/>
        </w:rPr>
        <w:t>za sklenitev posla pod ugodnejšimi pogoji,</w:t>
      </w:r>
    </w:p>
    <w:p w14:paraId="4BBB7AFB" w14:textId="77777777" w:rsidR="008A7F29" w:rsidRPr="00C77174" w:rsidRDefault="008A7F29" w:rsidP="008A7F29">
      <w:pPr>
        <w:pStyle w:val="Odstavekseznama"/>
        <w:numPr>
          <w:ilvl w:val="0"/>
          <w:numId w:val="92"/>
        </w:numPr>
        <w:spacing w:line="260" w:lineRule="atLeast"/>
        <w:contextualSpacing/>
        <w:jc w:val="both"/>
        <w:rPr>
          <w:rFonts w:ascii="Arial" w:hAnsi="Arial" w:cs="Arial"/>
          <w:sz w:val="20"/>
          <w:szCs w:val="20"/>
        </w:rPr>
      </w:pPr>
      <w:r w:rsidRPr="00C77174">
        <w:rPr>
          <w:rFonts w:ascii="Arial" w:hAnsi="Arial" w:cs="Arial"/>
          <w:sz w:val="20"/>
          <w:szCs w:val="20"/>
        </w:rPr>
        <w:t>za opustitev dolžnega nadzora nad izvajanjem pogodbenih obveznosti,</w:t>
      </w:r>
    </w:p>
    <w:p w14:paraId="7269CFFD" w14:textId="77777777" w:rsidR="008A7F29" w:rsidRPr="00C77174" w:rsidRDefault="008A7F29" w:rsidP="008A7F29">
      <w:pPr>
        <w:pStyle w:val="Odstavekseznama"/>
        <w:numPr>
          <w:ilvl w:val="0"/>
          <w:numId w:val="92"/>
        </w:numPr>
        <w:spacing w:line="260" w:lineRule="atLeast"/>
        <w:contextualSpacing/>
        <w:jc w:val="both"/>
        <w:rPr>
          <w:rFonts w:ascii="Arial" w:hAnsi="Arial" w:cs="Arial"/>
          <w:sz w:val="20"/>
          <w:szCs w:val="20"/>
        </w:rPr>
      </w:pPr>
      <w:r w:rsidRPr="00C77174">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05D10D3" w14:textId="77777777" w:rsidR="008A7F29" w:rsidRPr="00E44E83" w:rsidRDefault="008A7F29" w:rsidP="008A7F29">
      <w:pPr>
        <w:spacing w:line="260" w:lineRule="atLeast"/>
        <w:jc w:val="both"/>
        <w:rPr>
          <w:rFonts w:ascii="Arial" w:hAnsi="Arial" w:cs="Arial"/>
          <w:sz w:val="20"/>
          <w:szCs w:val="20"/>
        </w:rPr>
      </w:pPr>
      <w:r w:rsidRPr="00E44E83">
        <w:rPr>
          <w:rFonts w:ascii="Arial" w:hAnsi="Arial" w:cs="Arial"/>
          <w:sz w:val="20"/>
          <w:szCs w:val="20"/>
        </w:rPr>
        <w:br/>
        <w:t>Če pogodba še ni veljavna, se šteje, da pogodba ni bila sklenjena.</w:t>
      </w:r>
    </w:p>
    <w:p w14:paraId="61F8DB72" w14:textId="77777777" w:rsidR="008A7F29" w:rsidRPr="00E44E83" w:rsidRDefault="008A7F29" w:rsidP="008A7F29">
      <w:pPr>
        <w:spacing w:line="260" w:lineRule="atLeast"/>
        <w:rPr>
          <w:rFonts w:ascii="Arial" w:hAnsi="Arial" w:cs="Arial"/>
          <w:sz w:val="20"/>
          <w:szCs w:val="20"/>
        </w:rPr>
      </w:pPr>
    </w:p>
    <w:p w14:paraId="23077DF5" w14:textId="77777777" w:rsidR="008A7F29" w:rsidRPr="00E44E83" w:rsidRDefault="008A7F29" w:rsidP="008A7F29">
      <w:pPr>
        <w:pStyle w:val="Slognavaden1"/>
        <w:spacing w:before="0" w:line="260" w:lineRule="atLeast"/>
        <w:rPr>
          <w:rFonts w:ascii="Arial" w:hAnsi="Arial" w:cs="Arial"/>
          <w:color w:val="auto"/>
          <w:sz w:val="20"/>
        </w:rPr>
      </w:pPr>
      <w:r w:rsidRPr="00E44E83">
        <w:rPr>
          <w:rFonts w:ascii="Arial" w:hAnsi="Arial" w:cs="Arial"/>
          <w:color w:val="auto"/>
          <w:sz w:val="20"/>
        </w:rPr>
        <w:t>X. POGODBENA KAZEN</w:t>
      </w:r>
    </w:p>
    <w:p w14:paraId="7177D5CD" w14:textId="77777777" w:rsidR="008A7F29" w:rsidRPr="00E44E83" w:rsidRDefault="008A7F29" w:rsidP="008A7F29">
      <w:pPr>
        <w:pStyle w:val="Slognavaden1"/>
        <w:spacing w:before="0" w:line="260" w:lineRule="atLeast"/>
        <w:rPr>
          <w:rFonts w:ascii="Arial" w:hAnsi="Arial" w:cs="Arial"/>
          <w:color w:val="auto"/>
          <w:sz w:val="20"/>
        </w:rPr>
      </w:pPr>
    </w:p>
    <w:p w14:paraId="1D520359" w14:textId="77777777" w:rsidR="008A7F29" w:rsidRPr="00E44E83" w:rsidRDefault="008A7F29" w:rsidP="008A7F29">
      <w:pPr>
        <w:pStyle w:val="Sloglen1"/>
        <w:spacing w:before="0" w:after="0" w:line="260" w:lineRule="atLeast"/>
        <w:rPr>
          <w:rFonts w:ascii="Arial" w:hAnsi="Arial" w:cs="Arial"/>
          <w:color w:val="auto"/>
          <w:sz w:val="20"/>
        </w:rPr>
      </w:pPr>
      <w:r w:rsidRPr="00E44E83">
        <w:rPr>
          <w:rFonts w:ascii="Arial" w:hAnsi="Arial" w:cs="Arial"/>
          <w:color w:val="auto"/>
          <w:sz w:val="20"/>
        </w:rPr>
        <w:t>12. člen</w:t>
      </w:r>
    </w:p>
    <w:p w14:paraId="6E573A22" w14:textId="77777777" w:rsidR="008A7F29" w:rsidRPr="00E44E83" w:rsidRDefault="008A7F29" w:rsidP="008A7F29">
      <w:pPr>
        <w:pStyle w:val="Sloglen1"/>
        <w:spacing w:before="0" w:after="0" w:line="260" w:lineRule="atLeast"/>
        <w:rPr>
          <w:rFonts w:ascii="Arial" w:hAnsi="Arial" w:cs="Arial"/>
          <w:color w:val="auto"/>
          <w:sz w:val="20"/>
        </w:rPr>
      </w:pPr>
    </w:p>
    <w:p w14:paraId="235E0B29" w14:textId="77777777" w:rsidR="008A7F29" w:rsidRPr="00E44E83" w:rsidRDefault="008A7F29" w:rsidP="008A7F29">
      <w:pPr>
        <w:spacing w:line="260" w:lineRule="atLeast"/>
        <w:jc w:val="both"/>
        <w:rPr>
          <w:rFonts w:ascii="Arial" w:hAnsi="Arial" w:cs="Arial"/>
          <w:sz w:val="20"/>
          <w:szCs w:val="20"/>
        </w:rPr>
      </w:pPr>
      <w:r w:rsidRPr="00E44E83">
        <w:rPr>
          <w:rFonts w:ascii="Arial" w:hAnsi="Arial" w:cs="Arial"/>
          <w:sz w:val="20"/>
          <w:szCs w:val="20"/>
        </w:rPr>
        <w:t>Če izvajalec prekorači s pogodbo dogovorjeni izvedbeni rok ali rok določen za odpravo dogovorjenih pomanjkljivosti, je dolžan plačati kazen v višini 0,5 % od pogodbene vrednosti del brez DDV za vsak dan prekoračenega roka, razen v primeru višje sile. Skupni znesek pogodbene kazni ne sme presegati 10 % od vrednosti pogodbenih del brez DDV. Pogodbena kazen zapade v plačilo brez predhodnega opomina, in sicer na podlagi naročnikove pisne zahteve, lahko pa se pobota tudi z zapadlimi plačili izvajalcu.</w:t>
      </w:r>
    </w:p>
    <w:p w14:paraId="69DEF171" w14:textId="77777777" w:rsidR="008A7F29" w:rsidRPr="00E44E83" w:rsidRDefault="008A7F29" w:rsidP="008A7F29">
      <w:pPr>
        <w:spacing w:line="260" w:lineRule="atLeast"/>
        <w:jc w:val="both"/>
        <w:rPr>
          <w:rFonts w:ascii="Arial" w:hAnsi="Arial" w:cs="Arial"/>
          <w:sz w:val="20"/>
          <w:szCs w:val="20"/>
        </w:rPr>
      </w:pPr>
    </w:p>
    <w:p w14:paraId="28E17C2E" w14:textId="77777777" w:rsidR="008A7F29" w:rsidRPr="00E44E83" w:rsidRDefault="008A7F29" w:rsidP="008A7F29">
      <w:pPr>
        <w:spacing w:line="260" w:lineRule="atLeast"/>
        <w:jc w:val="both"/>
        <w:rPr>
          <w:rFonts w:ascii="Arial" w:hAnsi="Arial" w:cs="Arial"/>
          <w:sz w:val="20"/>
          <w:szCs w:val="20"/>
        </w:rPr>
      </w:pPr>
      <w:r w:rsidRPr="00E44E83">
        <w:rPr>
          <w:rFonts w:ascii="Arial" w:hAnsi="Arial" w:cs="Arial"/>
          <w:sz w:val="20"/>
          <w:szCs w:val="20"/>
        </w:rPr>
        <w:t>Izvajalec ne odgovarja za zamudo, ki je posledica neizpolnitve katerekoli pogodbene obveznosti s strani naročnika.</w:t>
      </w:r>
    </w:p>
    <w:p w14:paraId="6D65BB69" w14:textId="77777777" w:rsidR="008A7F29" w:rsidRPr="00E44E83" w:rsidRDefault="008A7F29" w:rsidP="008A7F29">
      <w:pPr>
        <w:spacing w:line="260" w:lineRule="atLeast"/>
        <w:jc w:val="both"/>
        <w:rPr>
          <w:rFonts w:ascii="Arial" w:hAnsi="Arial" w:cs="Arial"/>
          <w:sz w:val="20"/>
          <w:szCs w:val="20"/>
        </w:rPr>
      </w:pPr>
    </w:p>
    <w:p w14:paraId="72D3AF04" w14:textId="77777777" w:rsidR="008A7F29" w:rsidRPr="00E44E83" w:rsidRDefault="008A7F29" w:rsidP="008A7F29">
      <w:pPr>
        <w:overflowPunct w:val="0"/>
        <w:autoSpaceDE w:val="0"/>
        <w:autoSpaceDN w:val="0"/>
        <w:adjustRightInd w:val="0"/>
        <w:spacing w:line="260" w:lineRule="atLeast"/>
        <w:jc w:val="both"/>
        <w:textAlignment w:val="baseline"/>
        <w:rPr>
          <w:rFonts w:ascii="Arial" w:hAnsi="Arial" w:cs="Arial"/>
          <w:sz w:val="20"/>
          <w:szCs w:val="20"/>
        </w:rPr>
      </w:pPr>
      <w:r w:rsidRPr="004208B0">
        <w:rPr>
          <w:rFonts w:ascii="Arial" w:hAnsi="Arial" w:cs="Arial"/>
          <w:sz w:val="20"/>
          <w:szCs w:val="20"/>
        </w:rPr>
        <w:t>Če izvajalec zamuja z izvajanjem storitev toliko, da ogroža doseganje ciljev projekta eFTI4LIVE ali črpanje sredstev CEF in bi lahko naročniku nastala škoda ali da bi izvedba izgubila pomen, lahko naročnik nadomestno storitev naroči pri drugem izvajalcu na stroške zamudnika, lahko pa zahteva povrnitev dejanske škode ali razdre pogodbo.</w:t>
      </w:r>
    </w:p>
    <w:p w14:paraId="3DEE20AB" w14:textId="77777777" w:rsidR="008A7F29" w:rsidRPr="00E44E83" w:rsidRDefault="008A7F29" w:rsidP="008A7F29">
      <w:pPr>
        <w:overflowPunct w:val="0"/>
        <w:autoSpaceDE w:val="0"/>
        <w:autoSpaceDN w:val="0"/>
        <w:adjustRightInd w:val="0"/>
        <w:spacing w:line="260" w:lineRule="atLeast"/>
        <w:jc w:val="both"/>
        <w:textAlignment w:val="baseline"/>
        <w:rPr>
          <w:rFonts w:ascii="Arial" w:hAnsi="Arial" w:cs="Arial"/>
          <w:sz w:val="20"/>
          <w:szCs w:val="20"/>
        </w:rPr>
      </w:pPr>
    </w:p>
    <w:p w14:paraId="73680F78" w14:textId="77777777" w:rsidR="008A7F29" w:rsidRPr="00E44E83" w:rsidRDefault="008A7F29" w:rsidP="008A7F29">
      <w:pPr>
        <w:overflowPunct w:val="0"/>
        <w:autoSpaceDE w:val="0"/>
        <w:autoSpaceDN w:val="0"/>
        <w:adjustRightInd w:val="0"/>
        <w:spacing w:line="260" w:lineRule="atLeast"/>
        <w:jc w:val="both"/>
        <w:textAlignment w:val="baseline"/>
        <w:rPr>
          <w:rFonts w:ascii="Arial" w:hAnsi="Arial" w:cs="Arial"/>
          <w:sz w:val="20"/>
          <w:szCs w:val="20"/>
        </w:rPr>
      </w:pPr>
      <w:r w:rsidRPr="00E44E83">
        <w:rPr>
          <w:rFonts w:ascii="Arial" w:hAnsi="Arial" w:cs="Arial"/>
          <w:sz w:val="20"/>
          <w:szCs w:val="20"/>
        </w:rPr>
        <w:t>Če bi pogodbena kazen presegla mejo, ki je v tej pogodbi določena kot največja vrednost pogodbene kazni, lahko naročnik zahteva povrnitev dejanske škode in razdre pogodbo.</w:t>
      </w:r>
    </w:p>
    <w:p w14:paraId="7A265624" w14:textId="77777777" w:rsidR="008A7F29" w:rsidRPr="00E44E83" w:rsidRDefault="008A7F29" w:rsidP="008A7F29">
      <w:pPr>
        <w:spacing w:line="260" w:lineRule="atLeast"/>
        <w:rPr>
          <w:rFonts w:ascii="Arial" w:hAnsi="Arial" w:cs="Arial"/>
          <w:b/>
          <w:iCs/>
          <w:sz w:val="20"/>
          <w:szCs w:val="20"/>
        </w:rPr>
      </w:pPr>
    </w:p>
    <w:p w14:paraId="2BC3A47B" w14:textId="77777777" w:rsidR="008A7F29" w:rsidRPr="00E44E83" w:rsidRDefault="008A7F29" w:rsidP="008A7F29">
      <w:pPr>
        <w:spacing w:line="260" w:lineRule="atLeast"/>
        <w:rPr>
          <w:rFonts w:ascii="Arial" w:hAnsi="Arial" w:cs="Arial"/>
          <w:b/>
          <w:sz w:val="20"/>
          <w:szCs w:val="20"/>
          <w:lang w:eastAsia="en-US"/>
        </w:rPr>
      </w:pPr>
      <w:r w:rsidRPr="00E44E83">
        <w:rPr>
          <w:rFonts w:ascii="Arial" w:hAnsi="Arial" w:cs="Arial"/>
          <w:b/>
          <w:sz w:val="20"/>
          <w:szCs w:val="20"/>
          <w:lang w:eastAsia="en-US"/>
        </w:rPr>
        <w:t>XI. ZAVAROVANJE ZA DOBRO IZVEDBO POGODBENIH OBVEZNOSTI</w:t>
      </w:r>
    </w:p>
    <w:p w14:paraId="0B89D0D6" w14:textId="77777777" w:rsidR="008A7F29" w:rsidRPr="00E44E83" w:rsidRDefault="008A7F29" w:rsidP="008A7F29">
      <w:pPr>
        <w:spacing w:line="260" w:lineRule="atLeast"/>
        <w:rPr>
          <w:rFonts w:ascii="Arial" w:hAnsi="Arial" w:cs="Arial"/>
          <w:b/>
          <w:sz w:val="20"/>
          <w:szCs w:val="20"/>
          <w:lang w:eastAsia="en-US"/>
        </w:rPr>
      </w:pPr>
    </w:p>
    <w:p w14:paraId="411D6687" w14:textId="77777777" w:rsidR="008A7F29" w:rsidRPr="00E44E83" w:rsidRDefault="008A7F29" w:rsidP="008A7F29">
      <w:pPr>
        <w:keepNext/>
        <w:spacing w:line="260" w:lineRule="atLeast"/>
        <w:jc w:val="center"/>
        <w:rPr>
          <w:rFonts w:ascii="Arial" w:hAnsi="Arial" w:cs="Arial"/>
          <w:sz w:val="20"/>
          <w:szCs w:val="20"/>
        </w:rPr>
      </w:pPr>
      <w:r w:rsidRPr="00E44E83">
        <w:rPr>
          <w:rFonts w:ascii="Arial" w:hAnsi="Arial" w:cs="Arial"/>
          <w:sz w:val="20"/>
          <w:szCs w:val="20"/>
        </w:rPr>
        <w:t>13. člen</w:t>
      </w:r>
    </w:p>
    <w:p w14:paraId="1FF31925" w14:textId="77777777" w:rsidR="008A7F29" w:rsidRPr="00E44E83" w:rsidRDefault="008A7F29" w:rsidP="008A7F29">
      <w:pPr>
        <w:spacing w:line="260" w:lineRule="atLeast"/>
        <w:rPr>
          <w:rFonts w:ascii="Arial" w:hAnsi="Arial" w:cs="Arial"/>
          <w:sz w:val="20"/>
          <w:szCs w:val="20"/>
          <w:lang w:eastAsia="en-US"/>
        </w:rPr>
      </w:pPr>
    </w:p>
    <w:p w14:paraId="4C185A96" w14:textId="77777777" w:rsidR="008A7F29" w:rsidRPr="00E44E83" w:rsidRDefault="008A7F29" w:rsidP="008A7F29">
      <w:pPr>
        <w:spacing w:line="260" w:lineRule="atLeast"/>
        <w:jc w:val="both"/>
        <w:rPr>
          <w:rFonts w:ascii="Arial" w:hAnsi="Arial" w:cs="Arial"/>
          <w:sz w:val="20"/>
          <w:szCs w:val="20"/>
          <w:lang w:eastAsia="en-US"/>
        </w:rPr>
      </w:pPr>
      <w:r w:rsidRPr="00E44E83">
        <w:rPr>
          <w:rFonts w:ascii="Arial" w:hAnsi="Arial" w:cs="Arial"/>
          <w:sz w:val="20"/>
          <w:szCs w:val="20"/>
          <w:lang w:eastAsia="en-US"/>
        </w:rPr>
        <w:t xml:space="preserve">S to pogodbo je dogovorjeno zavarovanje za dobro izvedbo pogodbenih obveznosti, zato mora izvajalec najkasneje v sedmih dneh od podpisa pogodbe </w:t>
      </w:r>
      <w:r w:rsidRPr="00E923C9">
        <w:rPr>
          <w:rFonts w:ascii="Arial" w:hAnsi="Arial" w:cs="Arial"/>
          <w:sz w:val="20"/>
          <w:szCs w:val="20"/>
          <w:lang w:eastAsia="en-US"/>
        </w:rPr>
        <w:t>s strani obeh pogodbenih strank</w:t>
      </w:r>
      <w:r w:rsidRPr="00E44E83">
        <w:rPr>
          <w:rFonts w:ascii="Arial" w:hAnsi="Arial" w:cs="Arial"/>
          <w:sz w:val="20"/>
          <w:szCs w:val="20"/>
          <w:lang w:eastAsia="en-US"/>
        </w:rPr>
        <w:t xml:space="preserve"> kot pogoj za veljavnost pogodbe naročniku izročiti original bančno garancijo ali kavcijsko zavarovanje za dobro izvedbo pogodbenih obveznosti v višini 5 % skupne pogodbene cene (brez DDV), skladno z obrazcem, ki je podan v okviru </w:t>
      </w:r>
      <w:r w:rsidRPr="004208B0">
        <w:rPr>
          <w:rFonts w:ascii="Arial" w:hAnsi="Arial" w:cs="Arial"/>
          <w:sz w:val="20"/>
          <w:szCs w:val="20"/>
          <w:lang w:eastAsia="en-US"/>
        </w:rPr>
        <w:t>poglavja 4 razpisne dokumentacije. Veljavnost zavarovanja mora biti vsaj 30 dni daljša od končnega roka izvedbe pogodbenih del.</w:t>
      </w:r>
    </w:p>
    <w:p w14:paraId="5D580488" w14:textId="77777777" w:rsidR="008A7F29" w:rsidRPr="00E44E83" w:rsidRDefault="008A7F29" w:rsidP="008A7F29">
      <w:pPr>
        <w:spacing w:line="260" w:lineRule="atLeast"/>
        <w:jc w:val="both"/>
        <w:rPr>
          <w:rFonts w:ascii="Arial" w:hAnsi="Arial" w:cs="Arial"/>
          <w:sz w:val="20"/>
          <w:szCs w:val="20"/>
          <w:lang w:eastAsia="en-US"/>
        </w:rPr>
      </w:pPr>
    </w:p>
    <w:p w14:paraId="14B2BFA8" w14:textId="77777777" w:rsidR="008A7F29" w:rsidRPr="00E44E83" w:rsidRDefault="008A7F29" w:rsidP="008A7F29">
      <w:pPr>
        <w:spacing w:line="260" w:lineRule="atLeast"/>
        <w:jc w:val="both"/>
        <w:rPr>
          <w:rFonts w:ascii="Arial" w:hAnsi="Arial" w:cs="Arial"/>
          <w:sz w:val="20"/>
          <w:szCs w:val="20"/>
          <w:lang w:eastAsia="en-US"/>
        </w:rPr>
      </w:pPr>
      <w:r w:rsidRPr="00E44E83">
        <w:rPr>
          <w:rFonts w:ascii="Arial" w:hAnsi="Arial" w:cs="Arial"/>
          <w:sz w:val="20"/>
          <w:szCs w:val="20"/>
          <w:lang w:eastAsia="en-US"/>
        </w:rPr>
        <w:t>Zavarovanje za dobro izvedbo pogodbenih obveznosti mora biti izdano s strani:</w:t>
      </w:r>
    </w:p>
    <w:p w14:paraId="286F593D" w14:textId="77777777" w:rsidR="008A7F29" w:rsidRPr="00601F43" w:rsidRDefault="008A7F29" w:rsidP="008A7F29">
      <w:pPr>
        <w:pStyle w:val="Odstavekseznama"/>
        <w:numPr>
          <w:ilvl w:val="0"/>
          <w:numId w:val="95"/>
        </w:numPr>
        <w:spacing w:line="260" w:lineRule="atLeast"/>
        <w:contextualSpacing/>
        <w:jc w:val="both"/>
        <w:rPr>
          <w:rFonts w:ascii="Arial" w:hAnsi="Arial" w:cs="Arial"/>
          <w:sz w:val="20"/>
          <w:szCs w:val="20"/>
          <w:lang w:eastAsia="en-US"/>
        </w:rPr>
      </w:pPr>
      <w:r w:rsidRPr="00601F43">
        <w:rPr>
          <w:rFonts w:ascii="Arial" w:hAnsi="Arial" w:cs="Arial"/>
          <w:sz w:val="20"/>
          <w:szCs w:val="20"/>
          <w:lang w:eastAsia="en-US"/>
        </w:rPr>
        <w:t>banke oziroma zavarovalnice v državi naročnika ali</w:t>
      </w:r>
    </w:p>
    <w:p w14:paraId="52BF3E65" w14:textId="77777777" w:rsidR="008A7F29" w:rsidRPr="00601F43" w:rsidRDefault="008A7F29" w:rsidP="008A7F29">
      <w:pPr>
        <w:pStyle w:val="Odstavekseznama"/>
        <w:numPr>
          <w:ilvl w:val="0"/>
          <w:numId w:val="95"/>
        </w:numPr>
        <w:spacing w:line="260" w:lineRule="atLeast"/>
        <w:contextualSpacing/>
        <w:jc w:val="both"/>
        <w:rPr>
          <w:rFonts w:ascii="Arial" w:hAnsi="Arial" w:cs="Arial"/>
          <w:sz w:val="20"/>
          <w:szCs w:val="20"/>
          <w:lang w:eastAsia="en-US"/>
        </w:rPr>
      </w:pPr>
      <w:r w:rsidRPr="00601F43">
        <w:rPr>
          <w:rFonts w:ascii="Arial" w:hAnsi="Arial" w:cs="Arial"/>
          <w:sz w:val="20"/>
          <w:szCs w:val="20"/>
          <w:lang w:eastAsia="en-US"/>
        </w:rPr>
        <w:t>tuje banke oziroma zavarovalnice preko korespondenčne banke oziroma zavarovalnice v državi naročnika.</w:t>
      </w:r>
    </w:p>
    <w:p w14:paraId="0DC97C3D" w14:textId="77777777" w:rsidR="008A7F29" w:rsidRPr="00E44E83" w:rsidRDefault="008A7F29" w:rsidP="008A7F29">
      <w:pPr>
        <w:widowControl w:val="0"/>
        <w:spacing w:line="260" w:lineRule="atLeast"/>
        <w:jc w:val="both"/>
        <w:rPr>
          <w:rFonts w:ascii="Arial" w:hAnsi="Arial" w:cs="Arial"/>
          <w:sz w:val="20"/>
          <w:szCs w:val="20"/>
          <w:lang w:eastAsia="en-US"/>
        </w:rPr>
      </w:pPr>
    </w:p>
    <w:p w14:paraId="05AFF7F2" w14:textId="77777777" w:rsidR="008A7F29" w:rsidRPr="00E44E83" w:rsidRDefault="008A7F29" w:rsidP="008A7F29">
      <w:pPr>
        <w:spacing w:line="260" w:lineRule="atLeast"/>
        <w:jc w:val="both"/>
        <w:rPr>
          <w:rFonts w:ascii="Arial" w:hAnsi="Arial" w:cs="Arial"/>
          <w:sz w:val="20"/>
          <w:szCs w:val="20"/>
          <w:lang w:eastAsia="en-US"/>
        </w:rPr>
      </w:pPr>
      <w:r w:rsidRPr="00E44E83">
        <w:rPr>
          <w:rFonts w:ascii="Arial" w:hAnsi="Arial" w:cs="Arial"/>
          <w:sz w:val="20"/>
          <w:szCs w:val="20"/>
          <w:lang w:eastAsia="en-US"/>
        </w:rPr>
        <w:t>Če izbrani ponudnik ne bo izpolnil obveze iz predhodnih dveh odstavkov, bo naročnik unovčil zavarovanje za resnost ponudbe.</w:t>
      </w:r>
    </w:p>
    <w:p w14:paraId="4AC7B2D7" w14:textId="77777777" w:rsidR="008A7F29" w:rsidRPr="00E44E83" w:rsidRDefault="008A7F29" w:rsidP="008A7F29">
      <w:pPr>
        <w:spacing w:line="260" w:lineRule="atLeast"/>
        <w:jc w:val="both"/>
        <w:rPr>
          <w:rFonts w:ascii="Arial" w:hAnsi="Arial" w:cs="Arial"/>
          <w:sz w:val="20"/>
          <w:szCs w:val="20"/>
          <w:lang w:eastAsia="en-US"/>
        </w:rPr>
      </w:pPr>
    </w:p>
    <w:p w14:paraId="6A24B739" w14:textId="77777777" w:rsidR="008A7F29" w:rsidRPr="00E44E83" w:rsidRDefault="008A7F29" w:rsidP="008A7F29">
      <w:pPr>
        <w:spacing w:line="260" w:lineRule="atLeast"/>
        <w:jc w:val="both"/>
        <w:rPr>
          <w:rFonts w:ascii="Arial" w:hAnsi="Arial" w:cs="Arial"/>
          <w:sz w:val="20"/>
          <w:szCs w:val="20"/>
          <w:lang w:eastAsia="en-US"/>
        </w:rPr>
      </w:pPr>
      <w:r w:rsidRPr="00E44E83">
        <w:rPr>
          <w:rFonts w:ascii="Arial" w:hAnsi="Arial" w:cs="Arial"/>
          <w:sz w:val="20"/>
          <w:szCs w:val="20"/>
          <w:lang w:eastAsia="en-US"/>
        </w:rPr>
        <w:lastRenderedPageBreak/>
        <w:t xml:space="preserve">Naročnik lahko unovči zavarovanje za dobro izvedbo pogodbenih obveznosti pod naslednjimi pogoji: </w:t>
      </w:r>
    </w:p>
    <w:p w14:paraId="1D95ECBC" w14:textId="77777777" w:rsidR="008A7F29" w:rsidRPr="00601F43" w:rsidRDefault="008A7F29" w:rsidP="008A7F29">
      <w:pPr>
        <w:pStyle w:val="Odstavekseznama"/>
        <w:numPr>
          <w:ilvl w:val="0"/>
          <w:numId w:val="96"/>
        </w:numPr>
        <w:suppressAutoHyphens/>
        <w:spacing w:line="260" w:lineRule="atLeast"/>
        <w:contextualSpacing/>
        <w:jc w:val="both"/>
        <w:rPr>
          <w:rFonts w:ascii="Arial" w:hAnsi="Arial" w:cs="Arial"/>
          <w:sz w:val="20"/>
          <w:szCs w:val="20"/>
          <w:lang w:eastAsia="en-US"/>
        </w:rPr>
      </w:pPr>
      <w:r w:rsidRPr="00601F43">
        <w:rPr>
          <w:rFonts w:ascii="Arial" w:hAnsi="Arial" w:cs="Arial"/>
          <w:sz w:val="20"/>
          <w:szCs w:val="20"/>
          <w:lang w:eastAsia="en-US"/>
        </w:rPr>
        <w:t>če se bo izkazalo, da storitve ne opravlja v skladu s pogodbo, zahtevami razpisne dokumentacije ali specifikacijami;</w:t>
      </w:r>
    </w:p>
    <w:p w14:paraId="1BA7B8C6" w14:textId="77777777" w:rsidR="008A7F29" w:rsidRPr="00601F43" w:rsidRDefault="008A7F29" w:rsidP="008A7F29">
      <w:pPr>
        <w:pStyle w:val="Odstavekseznama"/>
        <w:numPr>
          <w:ilvl w:val="0"/>
          <w:numId w:val="96"/>
        </w:numPr>
        <w:suppressAutoHyphens/>
        <w:spacing w:line="260" w:lineRule="atLeast"/>
        <w:contextualSpacing/>
        <w:jc w:val="both"/>
        <w:rPr>
          <w:rFonts w:ascii="Arial" w:hAnsi="Arial" w:cs="Arial"/>
          <w:sz w:val="20"/>
          <w:szCs w:val="20"/>
          <w:lang w:eastAsia="en-US"/>
        </w:rPr>
      </w:pPr>
      <w:r w:rsidRPr="00601F43">
        <w:rPr>
          <w:rFonts w:ascii="Arial" w:hAnsi="Arial" w:cs="Arial"/>
          <w:sz w:val="20"/>
          <w:szCs w:val="20"/>
          <w:lang w:eastAsia="en-US"/>
        </w:rPr>
        <w:t>če bo naročnik pogodbo razdrl zaradi kršitev na strani izvajalca;</w:t>
      </w:r>
    </w:p>
    <w:p w14:paraId="0C683A8E" w14:textId="77777777" w:rsidR="008A7F29" w:rsidRPr="00601F43" w:rsidRDefault="008A7F29" w:rsidP="008A7F29">
      <w:pPr>
        <w:pStyle w:val="Odstavekseznama"/>
        <w:numPr>
          <w:ilvl w:val="0"/>
          <w:numId w:val="96"/>
        </w:numPr>
        <w:suppressAutoHyphens/>
        <w:spacing w:line="260" w:lineRule="atLeast"/>
        <w:contextualSpacing/>
        <w:jc w:val="both"/>
        <w:rPr>
          <w:rFonts w:ascii="Arial" w:hAnsi="Arial" w:cs="Arial"/>
          <w:sz w:val="20"/>
          <w:szCs w:val="20"/>
          <w:lang w:eastAsia="en-US"/>
        </w:rPr>
      </w:pPr>
      <w:r w:rsidRPr="00601F43">
        <w:rPr>
          <w:rFonts w:ascii="Arial" w:hAnsi="Arial" w:cs="Arial"/>
          <w:sz w:val="20"/>
          <w:szCs w:val="20"/>
          <w:lang w:eastAsia="en-US"/>
        </w:rPr>
        <w:t>če bo naročnik razdrl pogodbo zaradi zamude;</w:t>
      </w:r>
    </w:p>
    <w:p w14:paraId="159B1D06" w14:textId="77777777" w:rsidR="008A7F29" w:rsidRPr="00601F43" w:rsidRDefault="008A7F29" w:rsidP="008A7F29">
      <w:pPr>
        <w:pStyle w:val="Odstavekseznama"/>
        <w:numPr>
          <w:ilvl w:val="0"/>
          <w:numId w:val="96"/>
        </w:numPr>
        <w:suppressAutoHyphens/>
        <w:spacing w:line="260" w:lineRule="atLeast"/>
        <w:contextualSpacing/>
        <w:jc w:val="both"/>
        <w:rPr>
          <w:rFonts w:ascii="Arial" w:hAnsi="Arial" w:cs="Arial"/>
          <w:sz w:val="20"/>
          <w:szCs w:val="20"/>
          <w:lang w:eastAsia="en-US"/>
        </w:rPr>
      </w:pPr>
      <w:r w:rsidRPr="00601F43">
        <w:rPr>
          <w:rFonts w:ascii="Arial" w:hAnsi="Arial" w:cs="Arial"/>
          <w:sz w:val="20"/>
          <w:szCs w:val="20"/>
          <w:lang w:eastAsia="en-US"/>
        </w:rPr>
        <w:t>če bo izvajalec kršil zaupnost podatkov.</w:t>
      </w:r>
    </w:p>
    <w:p w14:paraId="7AB534EF" w14:textId="77777777" w:rsidR="008A7F29" w:rsidRPr="00E44E83" w:rsidRDefault="008A7F29" w:rsidP="008A7F29">
      <w:pPr>
        <w:widowControl w:val="0"/>
        <w:spacing w:line="260" w:lineRule="atLeast"/>
        <w:jc w:val="both"/>
        <w:rPr>
          <w:rFonts w:ascii="Arial" w:hAnsi="Arial" w:cs="Arial"/>
          <w:sz w:val="20"/>
          <w:szCs w:val="20"/>
          <w:lang w:eastAsia="en-US"/>
        </w:rPr>
      </w:pPr>
    </w:p>
    <w:p w14:paraId="14BCB927" w14:textId="77777777" w:rsidR="008A7F29" w:rsidRPr="00E44E83" w:rsidRDefault="008A7F29" w:rsidP="008A7F29">
      <w:pPr>
        <w:widowControl w:val="0"/>
        <w:spacing w:line="260" w:lineRule="atLeast"/>
        <w:jc w:val="both"/>
        <w:rPr>
          <w:rFonts w:ascii="Arial" w:hAnsi="Arial" w:cs="Arial"/>
          <w:sz w:val="20"/>
          <w:szCs w:val="20"/>
          <w:lang w:eastAsia="en-US"/>
        </w:rPr>
      </w:pPr>
      <w:r w:rsidRPr="00E44E83">
        <w:rPr>
          <w:rFonts w:ascii="Arial" w:hAnsi="Arial" w:cs="Arial"/>
          <w:sz w:val="20"/>
          <w:szCs w:val="20"/>
          <w:lang w:eastAsia="en-US"/>
        </w:rPr>
        <w:t>Predložitev zavarovanja za dobro izvedbo pogodbenih obveznosti je pogoj za veljavnost pogodbe.</w:t>
      </w:r>
    </w:p>
    <w:p w14:paraId="2717B841" w14:textId="77777777" w:rsidR="008A7F29" w:rsidRPr="00E44E83" w:rsidRDefault="008A7F29" w:rsidP="008A7F29">
      <w:pPr>
        <w:widowControl w:val="0"/>
        <w:spacing w:line="260" w:lineRule="atLeast"/>
        <w:jc w:val="both"/>
        <w:rPr>
          <w:rFonts w:ascii="Arial" w:hAnsi="Arial" w:cs="Arial"/>
          <w:sz w:val="20"/>
          <w:szCs w:val="20"/>
          <w:lang w:eastAsia="en-US"/>
        </w:rPr>
      </w:pPr>
    </w:p>
    <w:p w14:paraId="54045A19" w14:textId="77777777" w:rsidR="008A7F29" w:rsidRPr="00E44E83" w:rsidRDefault="008A7F29" w:rsidP="008A7F29">
      <w:pPr>
        <w:spacing w:line="260" w:lineRule="atLeast"/>
        <w:jc w:val="both"/>
        <w:rPr>
          <w:rFonts w:ascii="Arial" w:hAnsi="Arial" w:cs="Arial"/>
          <w:sz w:val="20"/>
          <w:szCs w:val="20"/>
          <w:lang w:eastAsia="en-US"/>
        </w:rPr>
      </w:pPr>
      <w:r w:rsidRPr="00E44E83">
        <w:rPr>
          <w:rFonts w:ascii="Arial" w:hAnsi="Arial" w:cs="Arial"/>
          <w:sz w:val="20"/>
          <w:szCs w:val="20"/>
          <w:lang w:eastAsia="en-US"/>
        </w:rPr>
        <w:t>V primeru skupne ponudbe lahko zavarovanje za dobro izvedbo pogodbenih obveznosti predloži eden izmed partnerjev.</w:t>
      </w:r>
    </w:p>
    <w:p w14:paraId="46014BAC" w14:textId="77777777" w:rsidR="008A7F29" w:rsidRPr="00E44E83" w:rsidRDefault="008A7F29" w:rsidP="008A7F29">
      <w:pPr>
        <w:spacing w:line="260" w:lineRule="atLeast"/>
        <w:jc w:val="both"/>
        <w:rPr>
          <w:rFonts w:ascii="Arial" w:hAnsi="Arial" w:cs="Arial"/>
          <w:sz w:val="20"/>
          <w:szCs w:val="20"/>
          <w:lang w:eastAsia="en-US"/>
        </w:rPr>
      </w:pPr>
    </w:p>
    <w:p w14:paraId="3AC0D01D" w14:textId="77777777" w:rsidR="008A7F29" w:rsidRPr="00E44E83" w:rsidRDefault="008A7F29" w:rsidP="008A7F29">
      <w:pPr>
        <w:spacing w:line="260" w:lineRule="atLeast"/>
        <w:jc w:val="both"/>
        <w:rPr>
          <w:rFonts w:ascii="Arial" w:hAnsi="Arial" w:cs="Arial"/>
          <w:sz w:val="20"/>
          <w:szCs w:val="20"/>
          <w:lang w:eastAsia="en-US"/>
        </w:rPr>
      </w:pPr>
      <w:r w:rsidRPr="00E44E83">
        <w:rPr>
          <w:rFonts w:ascii="Arial" w:hAnsi="Arial" w:cs="Arial"/>
          <w:sz w:val="20"/>
          <w:szCs w:val="20"/>
          <w:lang w:eastAsia="en-US"/>
        </w:rPr>
        <w:t>V primeru, da je zavarovanje podpisano digitalno, mora biti digitalen podpis varen elektronski podpis, overjen s kvalificiranim potrdilom.</w:t>
      </w:r>
    </w:p>
    <w:p w14:paraId="11FCBF15" w14:textId="77777777" w:rsidR="008A7F29" w:rsidRPr="00E44E83" w:rsidRDefault="008A7F29" w:rsidP="008A7F29">
      <w:pPr>
        <w:spacing w:line="260" w:lineRule="atLeast"/>
        <w:jc w:val="both"/>
        <w:rPr>
          <w:rFonts w:ascii="Arial" w:hAnsi="Arial" w:cs="Arial"/>
          <w:sz w:val="20"/>
          <w:szCs w:val="20"/>
          <w:lang w:eastAsia="en-US"/>
        </w:rPr>
      </w:pPr>
    </w:p>
    <w:p w14:paraId="283B343D" w14:textId="77777777" w:rsidR="008A7F29" w:rsidRPr="00E44E83" w:rsidRDefault="008A7F29" w:rsidP="008A7F29">
      <w:pPr>
        <w:spacing w:line="260" w:lineRule="atLeast"/>
        <w:jc w:val="both"/>
        <w:rPr>
          <w:rFonts w:ascii="Arial" w:hAnsi="Arial" w:cs="Arial"/>
          <w:sz w:val="20"/>
          <w:szCs w:val="20"/>
          <w:lang w:eastAsia="en-US"/>
        </w:rPr>
      </w:pPr>
      <w:r w:rsidRPr="00E44E83">
        <w:rPr>
          <w:rFonts w:ascii="Arial" w:hAnsi="Arial" w:cs="Arial"/>
          <w:sz w:val="20"/>
          <w:szCs w:val="20"/>
          <w:lang w:eastAsia="en-US"/>
        </w:rPr>
        <w:t>Naročnik lahko finančno zavarovanje uveljavi brez predhodnega opomina, mora pa izvajalca o tem, da ga je uveljavil, obvestiti elektronsko ali pisno po pošti najkasneje tri dni po dnevu, ko ga je predložil v izplačilo. V primeru, da bo naročnik unovčil finančno zavarovanje za dobro izvedbo pogodbenih obveznosti, je izvajalec nemudoma, najkasneje pa v roku 7 dni</w:t>
      </w:r>
      <w:r>
        <w:rPr>
          <w:rFonts w:ascii="Arial" w:hAnsi="Arial" w:cs="Arial"/>
          <w:sz w:val="20"/>
          <w:szCs w:val="20"/>
          <w:lang w:eastAsia="en-US"/>
        </w:rPr>
        <w:t>,</w:t>
      </w:r>
      <w:r w:rsidRPr="00E44E83">
        <w:rPr>
          <w:rFonts w:ascii="Arial" w:hAnsi="Arial" w:cs="Arial"/>
          <w:sz w:val="20"/>
          <w:szCs w:val="20"/>
          <w:lang w:eastAsia="en-US"/>
        </w:rPr>
        <w:t xml:space="preserve"> dolžan naročniku dostaviti novo in vsebinsko enako finančno zavarovanje. V primeru kršitve te določbe lahko naročnik odstopi od pogodbe in zahteva povrnitev vse škode, ki mu je s tem nastala. Tudi sama unovčitev finančnega zavarovanja je po presoji naročnika lahko razlog za odstop od pogodbe.</w:t>
      </w:r>
    </w:p>
    <w:p w14:paraId="024FD710" w14:textId="77777777" w:rsidR="008A7F29" w:rsidRPr="00E44E83" w:rsidRDefault="008A7F29" w:rsidP="008A7F29">
      <w:pPr>
        <w:widowControl w:val="0"/>
        <w:spacing w:line="260" w:lineRule="atLeast"/>
        <w:rPr>
          <w:rFonts w:ascii="Arial" w:hAnsi="Arial" w:cs="Arial"/>
          <w:sz w:val="20"/>
          <w:szCs w:val="20"/>
          <w:lang w:eastAsia="en-US"/>
        </w:rPr>
      </w:pPr>
    </w:p>
    <w:p w14:paraId="4BFA3E8E" w14:textId="77777777" w:rsidR="008A7F29" w:rsidRPr="00E44E83" w:rsidRDefault="008A7F29" w:rsidP="008A7F29">
      <w:pPr>
        <w:widowControl w:val="0"/>
        <w:spacing w:line="260" w:lineRule="atLeast"/>
        <w:rPr>
          <w:rFonts w:ascii="Arial" w:hAnsi="Arial" w:cs="Arial"/>
          <w:sz w:val="20"/>
          <w:szCs w:val="20"/>
          <w:lang w:eastAsia="en-US"/>
        </w:rPr>
      </w:pPr>
      <w:r w:rsidRPr="00E44E83">
        <w:rPr>
          <w:rFonts w:ascii="Arial" w:hAnsi="Arial" w:cs="Arial"/>
          <w:iCs/>
          <w:sz w:val="20"/>
          <w:szCs w:val="20"/>
        </w:rPr>
        <w:t>Če se med trajanjem izvedbe pogodbe spremeni rok za izvedbo pogodbenih storitev oziroma poviša pogodbena vrednost del, mora izvajalec v roku 7 dni od podpisa aneksa k tej pogodbi predložiti novo zavarovanje v korist naročnika</w:t>
      </w:r>
      <w:r>
        <w:rPr>
          <w:rFonts w:ascii="Arial" w:hAnsi="Arial" w:cs="Arial"/>
          <w:iCs/>
          <w:sz w:val="20"/>
          <w:szCs w:val="20"/>
        </w:rPr>
        <w:t>,</w:t>
      </w:r>
      <w:r w:rsidRPr="00E44E83">
        <w:rPr>
          <w:rFonts w:ascii="Arial" w:hAnsi="Arial" w:cs="Arial"/>
          <w:iCs/>
          <w:sz w:val="20"/>
          <w:szCs w:val="20"/>
        </w:rPr>
        <w:t xml:space="preserve"> v skladu s spremenjeno pogodbo.</w:t>
      </w:r>
    </w:p>
    <w:p w14:paraId="5A3E9AD7" w14:textId="77777777" w:rsidR="008A7F29" w:rsidRDefault="008A7F29" w:rsidP="008A7F29">
      <w:pPr>
        <w:spacing w:line="260" w:lineRule="atLeast"/>
        <w:rPr>
          <w:rFonts w:ascii="Arial" w:hAnsi="Arial" w:cs="Arial"/>
          <w:sz w:val="20"/>
          <w:szCs w:val="20"/>
        </w:rPr>
      </w:pPr>
    </w:p>
    <w:p w14:paraId="2EC6FF00" w14:textId="77777777" w:rsidR="008A7F29" w:rsidRPr="00E44E83" w:rsidRDefault="008A7F29" w:rsidP="008A7F29">
      <w:pPr>
        <w:spacing w:line="260" w:lineRule="atLeast"/>
        <w:rPr>
          <w:rFonts w:ascii="Arial" w:hAnsi="Arial" w:cs="Arial"/>
          <w:b/>
          <w:bCs/>
          <w:sz w:val="20"/>
          <w:szCs w:val="20"/>
        </w:rPr>
      </w:pPr>
      <w:r w:rsidRPr="00E44E83">
        <w:rPr>
          <w:rFonts w:ascii="Arial" w:hAnsi="Arial" w:cs="Arial"/>
          <w:b/>
          <w:bCs/>
          <w:sz w:val="20"/>
          <w:szCs w:val="20"/>
        </w:rPr>
        <w:t>XII.  VAROVANJE PODATKOV</w:t>
      </w:r>
    </w:p>
    <w:p w14:paraId="23317520" w14:textId="77777777" w:rsidR="008A7F29" w:rsidRPr="00E44E83" w:rsidRDefault="008A7F29" w:rsidP="008A7F29">
      <w:pPr>
        <w:spacing w:line="260" w:lineRule="atLeast"/>
        <w:rPr>
          <w:rFonts w:ascii="Arial" w:hAnsi="Arial" w:cs="Arial"/>
          <w:sz w:val="20"/>
          <w:szCs w:val="20"/>
        </w:rPr>
      </w:pPr>
    </w:p>
    <w:p w14:paraId="3B670319" w14:textId="77777777" w:rsidR="008A7F29" w:rsidRPr="00E44E83" w:rsidRDefault="008A7F29" w:rsidP="008A7F29">
      <w:pPr>
        <w:pStyle w:val="Sloglen1"/>
        <w:spacing w:before="0" w:after="0" w:line="260" w:lineRule="atLeast"/>
        <w:rPr>
          <w:rFonts w:ascii="Arial" w:hAnsi="Arial" w:cs="Arial"/>
          <w:color w:val="auto"/>
          <w:sz w:val="20"/>
        </w:rPr>
      </w:pPr>
      <w:r w:rsidRPr="00E44E83">
        <w:rPr>
          <w:rFonts w:ascii="Arial" w:hAnsi="Arial" w:cs="Arial"/>
          <w:color w:val="auto"/>
          <w:sz w:val="20"/>
        </w:rPr>
        <w:t>14. člen</w:t>
      </w:r>
    </w:p>
    <w:p w14:paraId="79EEB1F1" w14:textId="77777777" w:rsidR="008A7F29" w:rsidRPr="00E44E83" w:rsidRDefault="008A7F29" w:rsidP="008A7F29">
      <w:pPr>
        <w:spacing w:line="260" w:lineRule="atLeast"/>
        <w:rPr>
          <w:rFonts w:ascii="Arial" w:hAnsi="Arial" w:cs="Arial"/>
          <w:sz w:val="20"/>
          <w:szCs w:val="20"/>
        </w:rPr>
      </w:pPr>
    </w:p>
    <w:p w14:paraId="552D5EEA" w14:textId="77777777" w:rsidR="008A7F29" w:rsidRPr="00E44E83" w:rsidRDefault="008A7F29" w:rsidP="008A7F29">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E44E83">
        <w:rPr>
          <w:rFonts w:ascii="Arial" w:hAnsi="Arial" w:cs="Arial"/>
          <w:sz w:val="20"/>
          <w:szCs w:val="20"/>
          <w:lang w:eastAsia="en-US"/>
        </w:rPr>
        <w:t xml:space="preserve">Pogodbeni stranki se zavezujeta, da bosta vse zakonsko varovane podatke (osebni in tajni podatki, poslovna skrivnost), do katerih bosta morebiti prišli z izvedbo te pogodbe, skrbno varovali, skladno z veljavno področno zakonodajo. </w:t>
      </w:r>
    </w:p>
    <w:p w14:paraId="489F144B" w14:textId="77777777" w:rsidR="008A7F29" w:rsidRPr="00E44E83" w:rsidRDefault="008A7F29" w:rsidP="008A7F29">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19DA608F" w14:textId="77777777" w:rsidR="008A7F29" w:rsidRPr="00E44E83" w:rsidRDefault="008A7F29" w:rsidP="008A7F29">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E44E83">
        <w:rPr>
          <w:rFonts w:ascii="Arial" w:hAnsi="Arial" w:cs="Arial"/>
          <w:sz w:val="20"/>
          <w:szCs w:val="20"/>
        </w:rPr>
        <w:t>Obveznost varovanja podatkov se nanaša tako na čas izvrševanja pogodbe, kot tudi na čas po tem.</w:t>
      </w:r>
    </w:p>
    <w:p w14:paraId="69B70339" w14:textId="77777777" w:rsidR="008A7F29" w:rsidRPr="00E44E83" w:rsidRDefault="008A7F29" w:rsidP="008A7F29">
      <w:pPr>
        <w:spacing w:line="260" w:lineRule="atLeast"/>
        <w:rPr>
          <w:rFonts w:ascii="Arial" w:hAnsi="Arial" w:cs="Arial"/>
          <w:b/>
          <w:sz w:val="20"/>
          <w:szCs w:val="20"/>
        </w:rPr>
      </w:pPr>
    </w:p>
    <w:p w14:paraId="2D03812B" w14:textId="77777777" w:rsidR="008A7F29" w:rsidRPr="00E44E83" w:rsidRDefault="008A7F29" w:rsidP="008A7F29">
      <w:pPr>
        <w:widowControl w:val="0"/>
        <w:spacing w:line="260" w:lineRule="atLeast"/>
        <w:rPr>
          <w:rFonts w:ascii="Arial" w:hAnsi="Arial" w:cs="Arial"/>
          <w:b/>
          <w:sz w:val="20"/>
          <w:szCs w:val="20"/>
        </w:rPr>
      </w:pPr>
      <w:r w:rsidRPr="00E44E83">
        <w:rPr>
          <w:rFonts w:ascii="Arial" w:hAnsi="Arial" w:cs="Arial"/>
          <w:b/>
          <w:sz w:val="20"/>
          <w:szCs w:val="20"/>
        </w:rPr>
        <w:t xml:space="preserve">XIII. PRAVICE INTELEKTUALNE LASTNINE  </w:t>
      </w:r>
    </w:p>
    <w:p w14:paraId="7A7F11D4" w14:textId="77777777" w:rsidR="008A7F29" w:rsidRPr="00E44E83" w:rsidRDefault="008A7F29" w:rsidP="008A7F29">
      <w:pPr>
        <w:widowControl w:val="0"/>
        <w:spacing w:line="260" w:lineRule="atLeast"/>
        <w:rPr>
          <w:rFonts w:ascii="Arial" w:hAnsi="Arial" w:cs="Arial"/>
          <w:b/>
          <w:sz w:val="20"/>
          <w:szCs w:val="20"/>
        </w:rPr>
      </w:pPr>
    </w:p>
    <w:p w14:paraId="77DBEF98" w14:textId="77777777" w:rsidR="008A7F29" w:rsidRPr="00E44E83" w:rsidRDefault="008A7F29" w:rsidP="008A7F29">
      <w:pPr>
        <w:pStyle w:val="Sloglen1"/>
        <w:spacing w:before="0" w:after="0" w:line="260" w:lineRule="atLeast"/>
        <w:rPr>
          <w:rFonts w:ascii="Arial" w:hAnsi="Arial" w:cs="Arial"/>
          <w:color w:val="auto"/>
          <w:sz w:val="20"/>
        </w:rPr>
      </w:pPr>
      <w:r w:rsidRPr="00E44E83">
        <w:rPr>
          <w:rFonts w:ascii="Arial" w:hAnsi="Arial" w:cs="Arial"/>
          <w:color w:val="auto"/>
          <w:sz w:val="20"/>
        </w:rPr>
        <w:t>15. člen</w:t>
      </w:r>
    </w:p>
    <w:p w14:paraId="4B83848B" w14:textId="77777777" w:rsidR="008A7F29" w:rsidRPr="00E44E83" w:rsidRDefault="008A7F29" w:rsidP="008A7F29">
      <w:pPr>
        <w:widowControl w:val="0"/>
        <w:spacing w:line="260" w:lineRule="atLeast"/>
        <w:jc w:val="center"/>
        <w:rPr>
          <w:rFonts w:ascii="Arial" w:hAnsi="Arial" w:cs="Arial"/>
          <w:sz w:val="20"/>
          <w:szCs w:val="20"/>
        </w:rPr>
      </w:pPr>
    </w:p>
    <w:p w14:paraId="0F8098BF" w14:textId="77777777" w:rsidR="008A7F29" w:rsidRPr="00E44E83" w:rsidRDefault="008A7F29" w:rsidP="008A7F29">
      <w:pPr>
        <w:spacing w:line="260" w:lineRule="atLeast"/>
        <w:contextualSpacing/>
        <w:jc w:val="both"/>
        <w:rPr>
          <w:rFonts w:ascii="Arial" w:hAnsi="Arial" w:cs="Arial"/>
          <w:iCs/>
          <w:color w:val="000000"/>
          <w:sz w:val="20"/>
          <w:szCs w:val="20"/>
        </w:rPr>
      </w:pPr>
      <w:r w:rsidRPr="00E44E83">
        <w:rPr>
          <w:rFonts w:ascii="Arial" w:hAnsi="Arial" w:cs="Arial"/>
          <w:iCs/>
          <w:color w:val="000000"/>
          <w:sz w:val="20"/>
          <w:szCs w:val="20"/>
        </w:rPr>
        <w:t>Stranke dogovorijo, da nobena določba te pogodbe ali k njej priključenega protokola ali njih množine ne omejuje pravic, ki jih ima naročnik po samem Zakonu o avtorskih in sorodnih pravicah (ZASP) in iz njega izhajajočih in njemu komplementarnih predpisov, in se v primeru dvoma uporablja določbe ZASP in iz njega izhajajočih in njemu komplementarnih predpisov.</w:t>
      </w:r>
    </w:p>
    <w:p w14:paraId="53709F78" w14:textId="77777777" w:rsidR="008A7F29" w:rsidRPr="00E44E83" w:rsidRDefault="008A7F29" w:rsidP="008A7F29">
      <w:pPr>
        <w:spacing w:line="260" w:lineRule="atLeast"/>
        <w:jc w:val="both"/>
        <w:rPr>
          <w:rFonts w:ascii="Arial" w:hAnsi="Arial" w:cs="Arial"/>
          <w:iCs/>
          <w:sz w:val="20"/>
          <w:szCs w:val="20"/>
          <w:lang w:eastAsia="en-US"/>
        </w:rPr>
      </w:pPr>
    </w:p>
    <w:p w14:paraId="22A28E65" w14:textId="77777777" w:rsidR="008A7F29" w:rsidRPr="00E44E83" w:rsidRDefault="008A7F29" w:rsidP="008A7F29">
      <w:pPr>
        <w:spacing w:line="260" w:lineRule="atLeast"/>
        <w:jc w:val="both"/>
        <w:rPr>
          <w:rFonts w:ascii="Arial" w:hAnsi="Arial" w:cs="Arial"/>
          <w:iCs/>
          <w:sz w:val="20"/>
          <w:szCs w:val="20"/>
          <w:lang w:eastAsia="en-US"/>
        </w:rPr>
      </w:pPr>
      <w:r w:rsidRPr="00E44E83">
        <w:rPr>
          <w:rFonts w:ascii="Arial" w:hAnsi="Arial" w:cs="Arial"/>
          <w:iCs/>
          <w:sz w:val="20"/>
          <w:szCs w:val="20"/>
          <w:lang w:eastAsia="en-US"/>
        </w:rPr>
        <w:t xml:space="preserve">Za vsako in vsa avtorska dela (primeroma dokumentacija), ki so nastala v postopku izvajanja pogodbenih del, stranke dogovorijo, da so materialne avtorske pravice iz tako nastalih del izključno prenesene na naročnika, pri čemer izključni prenos po tej pogodbi upravičuje naročnika, da na dogovorjeni način uporablja delo ob izključitvi avtorja in vseh drugih oseb. Ta člen te pogodbe se </w:t>
      </w:r>
      <w:proofErr w:type="spellStart"/>
      <w:r w:rsidRPr="00E44E83">
        <w:rPr>
          <w:rFonts w:ascii="Arial" w:hAnsi="Arial" w:cs="Arial"/>
          <w:iCs/>
          <w:sz w:val="20"/>
          <w:szCs w:val="20"/>
          <w:lang w:eastAsia="en-US"/>
        </w:rPr>
        <w:t>mutatis</w:t>
      </w:r>
      <w:proofErr w:type="spellEnd"/>
      <w:r w:rsidRPr="00E44E83">
        <w:rPr>
          <w:rFonts w:ascii="Arial" w:hAnsi="Arial" w:cs="Arial"/>
          <w:iCs/>
          <w:sz w:val="20"/>
          <w:szCs w:val="20"/>
          <w:lang w:eastAsia="en-US"/>
        </w:rPr>
        <w:t xml:space="preserve"> </w:t>
      </w:r>
      <w:proofErr w:type="spellStart"/>
      <w:r w:rsidRPr="00E44E83">
        <w:rPr>
          <w:rFonts w:ascii="Arial" w:hAnsi="Arial" w:cs="Arial"/>
          <w:iCs/>
          <w:sz w:val="20"/>
          <w:szCs w:val="20"/>
          <w:lang w:eastAsia="en-US"/>
        </w:rPr>
        <w:t>mutandis</w:t>
      </w:r>
      <w:proofErr w:type="spellEnd"/>
      <w:r w:rsidRPr="00E44E83">
        <w:rPr>
          <w:rFonts w:ascii="Arial" w:hAnsi="Arial" w:cs="Arial"/>
          <w:iCs/>
          <w:sz w:val="20"/>
          <w:szCs w:val="20"/>
          <w:lang w:eastAsia="en-US"/>
        </w:rPr>
        <w:t xml:space="preserve"> uporablja za naročena avtorska dela po tej pogodbi.</w:t>
      </w:r>
    </w:p>
    <w:p w14:paraId="513D7D53" w14:textId="77777777" w:rsidR="008A7F29" w:rsidRPr="00E44E83" w:rsidRDefault="008A7F29" w:rsidP="008A7F29">
      <w:pPr>
        <w:spacing w:line="260" w:lineRule="atLeast"/>
        <w:jc w:val="both"/>
        <w:rPr>
          <w:rFonts w:ascii="Arial" w:hAnsi="Arial" w:cs="Arial"/>
          <w:iCs/>
          <w:sz w:val="20"/>
          <w:szCs w:val="20"/>
          <w:lang w:eastAsia="en-US"/>
        </w:rPr>
      </w:pPr>
    </w:p>
    <w:p w14:paraId="3EFDC1AD" w14:textId="77777777" w:rsidR="008A7F29" w:rsidRPr="00E44E83" w:rsidRDefault="008A7F29" w:rsidP="008A7F29">
      <w:pPr>
        <w:spacing w:line="260" w:lineRule="atLeast"/>
        <w:jc w:val="both"/>
        <w:rPr>
          <w:rFonts w:ascii="Arial" w:hAnsi="Arial" w:cs="Arial"/>
          <w:iCs/>
          <w:sz w:val="20"/>
          <w:szCs w:val="20"/>
          <w:lang w:eastAsia="en-US"/>
        </w:rPr>
      </w:pPr>
      <w:r w:rsidRPr="00E923C9">
        <w:rPr>
          <w:rFonts w:ascii="Arial" w:hAnsi="Arial" w:cs="Arial"/>
          <w:sz w:val="20"/>
          <w:szCs w:val="20"/>
        </w:rPr>
        <w:t xml:space="preserve">Gradiva in rezultati dela (npr. dokumentacija, podatkovni slovarji, </w:t>
      </w:r>
      <w:proofErr w:type="spellStart"/>
      <w:r w:rsidRPr="00E923C9">
        <w:rPr>
          <w:rFonts w:ascii="Arial" w:hAnsi="Arial" w:cs="Arial"/>
          <w:sz w:val="20"/>
          <w:szCs w:val="20"/>
        </w:rPr>
        <w:t>metapodatkovne</w:t>
      </w:r>
      <w:proofErr w:type="spellEnd"/>
      <w:r w:rsidRPr="00E923C9">
        <w:rPr>
          <w:rFonts w:ascii="Arial" w:hAnsi="Arial" w:cs="Arial"/>
          <w:sz w:val="20"/>
          <w:szCs w:val="20"/>
        </w:rPr>
        <w:t xml:space="preserve"> strukture), ki nastanejo pri izvajanju pogodbe, se lahko v okviru projektnega sodelovanja oblikujejo, nadgrajujejo ali posredujejo tudi prek uradnih sodelovalnih orodij projekta eFTI4LIVE (npr. »</w:t>
      </w:r>
      <w:proofErr w:type="spellStart"/>
      <w:r w:rsidRPr="00E923C9">
        <w:rPr>
          <w:rFonts w:ascii="Arial" w:hAnsi="Arial" w:cs="Arial"/>
          <w:sz w:val="20"/>
          <w:szCs w:val="20"/>
        </w:rPr>
        <w:t>Sharepoint</w:t>
      </w:r>
      <w:proofErr w:type="spellEnd"/>
      <w:r w:rsidRPr="00E923C9">
        <w:rPr>
          <w:rFonts w:ascii="Arial" w:hAnsi="Arial" w:cs="Arial"/>
          <w:sz w:val="20"/>
          <w:szCs w:val="20"/>
        </w:rPr>
        <w:t xml:space="preserve">« in projektni podatkovni </w:t>
      </w:r>
      <w:proofErr w:type="spellStart"/>
      <w:r w:rsidRPr="00E923C9">
        <w:rPr>
          <w:rFonts w:ascii="Arial" w:hAnsi="Arial" w:cs="Arial"/>
          <w:sz w:val="20"/>
          <w:szCs w:val="20"/>
        </w:rPr>
        <w:t>repozitorij</w:t>
      </w:r>
      <w:proofErr w:type="spellEnd"/>
      <w:r w:rsidRPr="00E923C9">
        <w:rPr>
          <w:rFonts w:ascii="Arial" w:hAnsi="Arial" w:cs="Arial"/>
          <w:sz w:val="20"/>
          <w:szCs w:val="20"/>
        </w:rPr>
        <w:t>).</w:t>
      </w:r>
    </w:p>
    <w:p w14:paraId="27FBF299" w14:textId="77777777" w:rsidR="008A7F29" w:rsidRPr="00E44E83" w:rsidRDefault="008A7F29" w:rsidP="008A7F29">
      <w:pPr>
        <w:spacing w:line="260" w:lineRule="atLeast"/>
        <w:jc w:val="both"/>
        <w:rPr>
          <w:rFonts w:ascii="Arial" w:hAnsi="Arial" w:cs="Arial"/>
          <w:iCs/>
          <w:sz w:val="20"/>
          <w:szCs w:val="20"/>
          <w:lang w:eastAsia="en-US"/>
        </w:rPr>
      </w:pPr>
    </w:p>
    <w:p w14:paraId="0796AEE1" w14:textId="77777777" w:rsidR="008A7F29" w:rsidRPr="00E44E83" w:rsidRDefault="008A7F29" w:rsidP="008A7F29">
      <w:pPr>
        <w:spacing w:line="260" w:lineRule="atLeast"/>
        <w:jc w:val="both"/>
        <w:rPr>
          <w:rFonts w:ascii="Arial" w:hAnsi="Arial" w:cs="Arial"/>
          <w:iCs/>
          <w:sz w:val="20"/>
          <w:szCs w:val="20"/>
          <w:lang w:eastAsia="en-US"/>
        </w:rPr>
      </w:pPr>
      <w:r w:rsidRPr="00E44E83">
        <w:rPr>
          <w:rFonts w:ascii="Arial" w:hAnsi="Arial" w:cs="Arial"/>
          <w:iCs/>
          <w:sz w:val="20"/>
          <w:szCs w:val="20"/>
          <w:lang w:eastAsia="en-US"/>
        </w:rPr>
        <w:lastRenderedPageBreak/>
        <w:t xml:space="preserve">Izvajalec izjavlja, da v trenutku prenosa materialnih avtorskih pravic z njimi razpolaga. Izvajalec bo zapisniku o prevzemu pogodbenih del priložil </w:t>
      </w:r>
      <w:proofErr w:type="spellStart"/>
      <w:r w:rsidRPr="00E44E83">
        <w:rPr>
          <w:rFonts w:ascii="Arial" w:hAnsi="Arial" w:cs="Arial"/>
          <w:iCs/>
          <w:sz w:val="20"/>
          <w:szCs w:val="20"/>
          <w:lang w:eastAsia="en-US"/>
        </w:rPr>
        <w:t>drugopise</w:t>
      </w:r>
      <w:proofErr w:type="spellEnd"/>
      <w:r w:rsidRPr="00E44E83">
        <w:rPr>
          <w:rFonts w:ascii="Arial" w:hAnsi="Arial" w:cs="Arial"/>
          <w:iCs/>
          <w:sz w:val="20"/>
          <w:szCs w:val="20"/>
          <w:lang w:eastAsia="en-US"/>
        </w:rPr>
        <w:t xml:space="preserve"> podpisanih pogodb z avtorji, od katerih je prejel materialne avtorske pravice, ki jih prenaša s to pogodbo ali njih množino. Brez </w:t>
      </w:r>
      <w:proofErr w:type="spellStart"/>
      <w:r w:rsidRPr="00E44E83">
        <w:rPr>
          <w:rFonts w:ascii="Arial" w:hAnsi="Arial" w:cs="Arial"/>
          <w:iCs/>
          <w:sz w:val="20"/>
          <w:szCs w:val="20"/>
          <w:lang w:eastAsia="en-US"/>
        </w:rPr>
        <w:t>drugopisa</w:t>
      </w:r>
      <w:proofErr w:type="spellEnd"/>
      <w:r w:rsidRPr="00E44E83">
        <w:rPr>
          <w:rFonts w:ascii="Arial" w:hAnsi="Arial" w:cs="Arial"/>
          <w:iCs/>
          <w:sz w:val="20"/>
          <w:szCs w:val="20"/>
          <w:lang w:eastAsia="en-US"/>
        </w:rPr>
        <w:t xml:space="preserve"> pogodb se šteje, da pogodbene obveznosti izvajalca po tej pogodbi niso izpolnjene.</w:t>
      </w:r>
    </w:p>
    <w:p w14:paraId="3ABF924E" w14:textId="77777777" w:rsidR="008A7F29" w:rsidRPr="00E44E83" w:rsidRDefault="008A7F29" w:rsidP="008A7F29">
      <w:pPr>
        <w:spacing w:line="260" w:lineRule="atLeast"/>
        <w:jc w:val="both"/>
        <w:rPr>
          <w:rFonts w:ascii="Arial" w:hAnsi="Arial" w:cs="Arial"/>
          <w:iCs/>
          <w:sz w:val="20"/>
          <w:szCs w:val="20"/>
          <w:lang w:eastAsia="en-US"/>
        </w:rPr>
      </w:pPr>
    </w:p>
    <w:p w14:paraId="625C8663" w14:textId="77777777" w:rsidR="008A7F29" w:rsidRPr="00E44E83" w:rsidRDefault="008A7F29" w:rsidP="008A7F29">
      <w:pPr>
        <w:spacing w:line="260" w:lineRule="atLeast"/>
        <w:jc w:val="both"/>
        <w:rPr>
          <w:rFonts w:ascii="Arial" w:hAnsi="Arial" w:cs="Arial"/>
          <w:iCs/>
          <w:sz w:val="20"/>
          <w:szCs w:val="20"/>
          <w:lang w:eastAsia="en-US"/>
        </w:rPr>
      </w:pPr>
      <w:r w:rsidRPr="00E44E83">
        <w:rPr>
          <w:rFonts w:ascii="Arial" w:hAnsi="Arial" w:cs="Arial"/>
          <w:iCs/>
          <w:sz w:val="20"/>
          <w:szCs w:val="20"/>
          <w:lang w:eastAsia="en-US"/>
        </w:rPr>
        <w:t>Stranki dogovorita naslednje načine uporabe avtorskih del po tem členu te pogodbe ali njih množine:</w:t>
      </w:r>
    </w:p>
    <w:p w14:paraId="129C6BD2" w14:textId="77777777" w:rsidR="008A7F29" w:rsidRPr="00E44E83" w:rsidRDefault="008A7F29" w:rsidP="008A7F29">
      <w:pPr>
        <w:spacing w:line="260" w:lineRule="atLeast"/>
        <w:jc w:val="both"/>
        <w:rPr>
          <w:rFonts w:ascii="Arial" w:hAnsi="Arial" w:cs="Arial"/>
          <w:iCs/>
          <w:sz w:val="20"/>
          <w:szCs w:val="20"/>
          <w:lang w:eastAsia="en-US"/>
        </w:rPr>
      </w:pPr>
    </w:p>
    <w:p w14:paraId="15E10154" w14:textId="77777777" w:rsidR="008A7F29" w:rsidRPr="00E44E83" w:rsidRDefault="008A7F29" w:rsidP="008A7F29">
      <w:pPr>
        <w:spacing w:line="260" w:lineRule="atLeast"/>
        <w:jc w:val="both"/>
        <w:rPr>
          <w:rFonts w:ascii="Arial" w:hAnsi="Arial" w:cs="Arial"/>
          <w:iCs/>
          <w:sz w:val="20"/>
          <w:szCs w:val="20"/>
          <w:lang w:eastAsia="en-US"/>
        </w:rPr>
      </w:pPr>
      <w:r w:rsidRPr="00E44E83">
        <w:rPr>
          <w:rFonts w:ascii="Arial" w:hAnsi="Arial" w:cs="Arial"/>
          <w:iCs/>
          <w:sz w:val="20"/>
          <w:szCs w:val="20"/>
          <w:lang w:eastAsia="en-US"/>
        </w:rPr>
        <w:t>(1) Uporaba dela v telesni obliki, ki  obsega zlasti pravico reproduciranja (23. člen ZASP).</w:t>
      </w:r>
    </w:p>
    <w:p w14:paraId="73FCA32B" w14:textId="77777777" w:rsidR="008A7F29" w:rsidRPr="00E44E83" w:rsidRDefault="008A7F29" w:rsidP="008A7F29">
      <w:pPr>
        <w:spacing w:line="260" w:lineRule="atLeast"/>
        <w:jc w:val="both"/>
        <w:rPr>
          <w:rFonts w:ascii="Arial" w:hAnsi="Arial" w:cs="Arial"/>
          <w:iCs/>
          <w:sz w:val="20"/>
          <w:szCs w:val="20"/>
          <w:lang w:eastAsia="en-US"/>
        </w:rPr>
      </w:pPr>
    </w:p>
    <w:p w14:paraId="3E0C968B" w14:textId="77777777" w:rsidR="008A7F29" w:rsidRPr="00E44E83" w:rsidRDefault="008A7F29" w:rsidP="008A7F29">
      <w:pPr>
        <w:spacing w:line="260" w:lineRule="atLeast"/>
        <w:jc w:val="both"/>
        <w:rPr>
          <w:rFonts w:ascii="Arial" w:hAnsi="Arial" w:cs="Arial"/>
          <w:iCs/>
          <w:sz w:val="20"/>
          <w:szCs w:val="20"/>
          <w:lang w:eastAsia="en-US"/>
        </w:rPr>
      </w:pPr>
      <w:r w:rsidRPr="00E44E83">
        <w:rPr>
          <w:rFonts w:ascii="Arial" w:hAnsi="Arial" w:cs="Arial"/>
          <w:iCs/>
          <w:sz w:val="20"/>
          <w:szCs w:val="20"/>
          <w:lang w:eastAsia="en-US"/>
        </w:rPr>
        <w:t>(2) Uporaba dela v netelesni obliki (priobčitev javnosti), ki  obsega zlasti naslednje pravice:</w:t>
      </w:r>
    </w:p>
    <w:p w14:paraId="03F817F5" w14:textId="77777777" w:rsidR="008A7F29" w:rsidRPr="00E44E83" w:rsidRDefault="008A7F29" w:rsidP="008A7F29">
      <w:pPr>
        <w:spacing w:line="260" w:lineRule="atLeast"/>
        <w:ind w:firstLine="708"/>
        <w:jc w:val="both"/>
        <w:rPr>
          <w:rFonts w:ascii="Arial" w:hAnsi="Arial" w:cs="Arial"/>
          <w:iCs/>
          <w:sz w:val="20"/>
          <w:szCs w:val="20"/>
          <w:lang w:eastAsia="en-US"/>
        </w:rPr>
      </w:pPr>
      <w:r w:rsidRPr="00E44E83">
        <w:rPr>
          <w:rFonts w:ascii="Arial" w:hAnsi="Arial" w:cs="Arial"/>
          <w:iCs/>
          <w:sz w:val="20"/>
          <w:szCs w:val="20"/>
          <w:lang w:eastAsia="en-US"/>
        </w:rPr>
        <w:t>1.      pravico javnega izvajanja (26. člen ZASP);</w:t>
      </w:r>
    </w:p>
    <w:p w14:paraId="5FBBD417" w14:textId="77777777" w:rsidR="008A7F29" w:rsidRPr="00E44E83" w:rsidRDefault="008A7F29" w:rsidP="008A7F29">
      <w:pPr>
        <w:spacing w:line="260" w:lineRule="atLeast"/>
        <w:ind w:firstLine="708"/>
        <w:jc w:val="both"/>
        <w:rPr>
          <w:rFonts w:ascii="Arial" w:hAnsi="Arial" w:cs="Arial"/>
          <w:iCs/>
          <w:sz w:val="20"/>
          <w:szCs w:val="20"/>
          <w:lang w:eastAsia="en-US"/>
        </w:rPr>
      </w:pPr>
      <w:r w:rsidRPr="00E44E83">
        <w:rPr>
          <w:rFonts w:ascii="Arial" w:hAnsi="Arial" w:cs="Arial"/>
          <w:iCs/>
          <w:sz w:val="20"/>
          <w:szCs w:val="20"/>
          <w:lang w:eastAsia="en-US"/>
        </w:rPr>
        <w:t>2.      pravico javnega prenašanja (27. člen ZASP);</w:t>
      </w:r>
    </w:p>
    <w:p w14:paraId="43C45823" w14:textId="77777777" w:rsidR="008A7F29" w:rsidRPr="00E44E83" w:rsidRDefault="008A7F29" w:rsidP="008A7F29">
      <w:pPr>
        <w:spacing w:line="260" w:lineRule="atLeast"/>
        <w:ind w:firstLine="708"/>
        <w:jc w:val="both"/>
        <w:rPr>
          <w:rFonts w:ascii="Arial" w:hAnsi="Arial" w:cs="Arial"/>
          <w:iCs/>
          <w:sz w:val="20"/>
          <w:szCs w:val="20"/>
          <w:lang w:eastAsia="en-US"/>
        </w:rPr>
      </w:pPr>
      <w:r w:rsidRPr="00E44E83">
        <w:rPr>
          <w:rFonts w:ascii="Arial" w:hAnsi="Arial" w:cs="Arial"/>
          <w:iCs/>
          <w:sz w:val="20"/>
          <w:szCs w:val="20"/>
          <w:lang w:eastAsia="en-US"/>
        </w:rPr>
        <w:t xml:space="preserve">3.      pravico javnega predvajanja s fonogrami in </w:t>
      </w:r>
      <w:proofErr w:type="spellStart"/>
      <w:r w:rsidRPr="00E44E83">
        <w:rPr>
          <w:rFonts w:ascii="Arial" w:hAnsi="Arial" w:cs="Arial"/>
          <w:iCs/>
          <w:sz w:val="20"/>
          <w:szCs w:val="20"/>
          <w:lang w:eastAsia="en-US"/>
        </w:rPr>
        <w:t>videogrami</w:t>
      </w:r>
      <w:proofErr w:type="spellEnd"/>
      <w:r w:rsidRPr="00E44E83">
        <w:rPr>
          <w:rFonts w:ascii="Arial" w:hAnsi="Arial" w:cs="Arial"/>
          <w:iCs/>
          <w:sz w:val="20"/>
          <w:szCs w:val="20"/>
          <w:lang w:eastAsia="en-US"/>
        </w:rPr>
        <w:t xml:space="preserve"> (28. člen ZASP);</w:t>
      </w:r>
    </w:p>
    <w:p w14:paraId="5E761220" w14:textId="77777777" w:rsidR="008A7F29" w:rsidRPr="00E44E83" w:rsidRDefault="008A7F29" w:rsidP="008A7F29">
      <w:pPr>
        <w:spacing w:line="260" w:lineRule="atLeast"/>
        <w:ind w:firstLine="708"/>
        <w:jc w:val="both"/>
        <w:rPr>
          <w:rFonts w:ascii="Arial" w:hAnsi="Arial" w:cs="Arial"/>
          <w:iCs/>
          <w:sz w:val="20"/>
          <w:szCs w:val="20"/>
          <w:lang w:eastAsia="en-US"/>
        </w:rPr>
      </w:pPr>
      <w:r w:rsidRPr="00E44E83">
        <w:rPr>
          <w:rFonts w:ascii="Arial" w:hAnsi="Arial" w:cs="Arial"/>
          <w:iCs/>
          <w:sz w:val="20"/>
          <w:szCs w:val="20"/>
          <w:lang w:eastAsia="en-US"/>
        </w:rPr>
        <w:t>4.      pravico javnega prikazovanja (29. člen ZASP);</w:t>
      </w:r>
    </w:p>
    <w:p w14:paraId="72A2468A" w14:textId="77777777" w:rsidR="008A7F29" w:rsidRPr="00E44E83" w:rsidRDefault="008A7F29" w:rsidP="008A7F29">
      <w:pPr>
        <w:spacing w:line="260" w:lineRule="atLeast"/>
        <w:ind w:firstLine="708"/>
        <w:jc w:val="both"/>
        <w:rPr>
          <w:rFonts w:ascii="Arial" w:hAnsi="Arial" w:cs="Arial"/>
          <w:iCs/>
          <w:sz w:val="20"/>
          <w:szCs w:val="20"/>
          <w:lang w:eastAsia="en-US"/>
        </w:rPr>
      </w:pPr>
      <w:r w:rsidRPr="00E44E83">
        <w:rPr>
          <w:rFonts w:ascii="Arial" w:hAnsi="Arial" w:cs="Arial"/>
          <w:iCs/>
          <w:sz w:val="20"/>
          <w:szCs w:val="20"/>
          <w:lang w:eastAsia="en-US"/>
        </w:rPr>
        <w:t>5.      pravico radiodifuznega oddajanja (30. člen ZASP);</w:t>
      </w:r>
    </w:p>
    <w:p w14:paraId="56791212" w14:textId="77777777" w:rsidR="008A7F29" w:rsidRPr="00E44E83" w:rsidRDefault="008A7F29" w:rsidP="008A7F29">
      <w:pPr>
        <w:spacing w:line="260" w:lineRule="atLeast"/>
        <w:ind w:firstLine="708"/>
        <w:jc w:val="both"/>
        <w:rPr>
          <w:rFonts w:ascii="Arial" w:hAnsi="Arial" w:cs="Arial"/>
          <w:iCs/>
          <w:sz w:val="20"/>
          <w:szCs w:val="20"/>
          <w:lang w:eastAsia="en-US"/>
        </w:rPr>
      </w:pPr>
      <w:r w:rsidRPr="00E44E83">
        <w:rPr>
          <w:rFonts w:ascii="Arial" w:hAnsi="Arial" w:cs="Arial"/>
          <w:iCs/>
          <w:sz w:val="20"/>
          <w:szCs w:val="20"/>
          <w:lang w:eastAsia="en-US"/>
        </w:rPr>
        <w:t xml:space="preserve">6.      pravico radiodifuzne </w:t>
      </w:r>
      <w:proofErr w:type="spellStart"/>
      <w:r w:rsidRPr="00E44E83">
        <w:rPr>
          <w:rFonts w:ascii="Arial" w:hAnsi="Arial" w:cs="Arial"/>
          <w:iCs/>
          <w:sz w:val="20"/>
          <w:szCs w:val="20"/>
          <w:lang w:eastAsia="en-US"/>
        </w:rPr>
        <w:t>retransmisije</w:t>
      </w:r>
      <w:proofErr w:type="spellEnd"/>
      <w:r w:rsidRPr="00E44E83">
        <w:rPr>
          <w:rFonts w:ascii="Arial" w:hAnsi="Arial" w:cs="Arial"/>
          <w:iCs/>
          <w:sz w:val="20"/>
          <w:szCs w:val="20"/>
          <w:lang w:eastAsia="en-US"/>
        </w:rPr>
        <w:t xml:space="preserve"> (31. člen ZASP);</w:t>
      </w:r>
    </w:p>
    <w:p w14:paraId="7DB712C7" w14:textId="77777777" w:rsidR="008A7F29" w:rsidRPr="00E44E83" w:rsidRDefault="008A7F29" w:rsidP="008A7F29">
      <w:pPr>
        <w:spacing w:line="260" w:lineRule="atLeast"/>
        <w:ind w:firstLine="708"/>
        <w:jc w:val="both"/>
        <w:rPr>
          <w:rFonts w:ascii="Arial" w:hAnsi="Arial" w:cs="Arial"/>
          <w:iCs/>
          <w:sz w:val="20"/>
          <w:szCs w:val="20"/>
          <w:lang w:eastAsia="en-US"/>
        </w:rPr>
      </w:pPr>
      <w:r w:rsidRPr="00E44E83">
        <w:rPr>
          <w:rFonts w:ascii="Arial" w:hAnsi="Arial" w:cs="Arial"/>
          <w:iCs/>
          <w:sz w:val="20"/>
          <w:szCs w:val="20"/>
          <w:lang w:eastAsia="en-US"/>
        </w:rPr>
        <w:t>7.      pravico sekundarnega radiodifuznega oddajanja (32. člen ZASP);</w:t>
      </w:r>
    </w:p>
    <w:p w14:paraId="73585F1D" w14:textId="77777777" w:rsidR="008A7F29" w:rsidRPr="00E44E83" w:rsidRDefault="008A7F29" w:rsidP="008A7F29">
      <w:pPr>
        <w:spacing w:line="260" w:lineRule="atLeast"/>
        <w:ind w:firstLine="708"/>
        <w:jc w:val="both"/>
        <w:rPr>
          <w:rFonts w:ascii="Arial" w:hAnsi="Arial" w:cs="Arial"/>
          <w:iCs/>
          <w:sz w:val="20"/>
          <w:szCs w:val="20"/>
          <w:lang w:eastAsia="en-US"/>
        </w:rPr>
      </w:pPr>
      <w:r w:rsidRPr="00E44E83">
        <w:rPr>
          <w:rFonts w:ascii="Arial" w:hAnsi="Arial" w:cs="Arial"/>
          <w:iCs/>
          <w:sz w:val="20"/>
          <w:szCs w:val="20"/>
          <w:lang w:eastAsia="en-US"/>
        </w:rPr>
        <w:t>8.      pravico dajanja na voljo javnosti (32.a člen ZASP).</w:t>
      </w:r>
    </w:p>
    <w:p w14:paraId="2045E16F" w14:textId="77777777" w:rsidR="008A7F29" w:rsidRPr="00E44E83" w:rsidRDefault="008A7F29" w:rsidP="008A7F29">
      <w:pPr>
        <w:spacing w:line="260" w:lineRule="atLeast"/>
        <w:jc w:val="both"/>
        <w:rPr>
          <w:rFonts w:ascii="Arial" w:hAnsi="Arial" w:cs="Arial"/>
          <w:iCs/>
          <w:sz w:val="20"/>
          <w:szCs w:val="20"/>
          <w:lang w:eastAsia="en-US"/>
        </w:rPr>
      </w:pPr>
    </w:p>
    <w:p w14:paraId="33E62994" w14:textId="77777777" w:rsidR="008A7F29" w:rsidRPr="00E44E83" w:rsidRDefault="008A7F29" w:rsidP="008A7F29">
      <w:pPr>
        <w:spacing w:line="260" w:lineRule="atLeast"/>
        <w:jc w:val="both"/>
        <w:rPr>
          <w:rFonts w:ascii="Arial" w:hAnsi="Arial" w:cs="Arial"/>
          <w:iCs/>
          <w:sz w:val="20"/>
          <w:szCs w:val="20"/>
          <w:lang w:eastAsia="en-US"/>
        </w:rPr>
      </w:pPr>
      <w:r w:rsidRPr="00E44E83">
        <w:rPr>
          <w:rFonts w:ascii="Arial" w:hAnsi="Arial" w:cs="Arial"/>
          <w:iCs/>
          <w:sz w:val="20"/>
          <w:szCs w:val="20"/>
          <w:lang w:eastAsia="en-US"/>
        </w:rPr>
        <w:t>(3) Uporaba dela v spremenjeni obliki, ki obsega zlasti naslednje pravice:</w:t>
      </w:r>
    </w:p>
    <w:p w14:paraId="1FD5ECD5" w14:textId="77777777" w:rsidR="008A7F29" w:rsidRPr="00E44E83" w:rsidRDefault="008A7F29" w:rsidP="008A7F29">
      <w:pPr>
        <w:spacing w:line="260" w:lineRule="atLeast"/>
        <w:ind w:firstLine="708"/>
        <w:jc w:val="both"/>
        <w:rPr>
          <w:rFonts w:ascii="Arial" w:hAnsi="Arial" w:cs="Arial"/>
          <w:iCs/>
          <w:sz w:val="20"/>
          <w:szCs w:val="20"/>
          <w:lang w:eastAsia="en-US"/>
        </w:rPr>
      </w:pPr>
      <w:r w:rsidRPr="00E44E83">
        <w:rPr>
          <w:rFonts w:ascii="Arial" w:hAnsi="Arial" w:cs="Arial"/>
          <w:iCs/>
          <w:sz w:val="20"/>
          <w:szCs w:val="20"/>
          <w:lang w:eastAsia="en-US"/>
        </w:rPr>
        <w:t>1.      pravico predelave (33. člen ZASP);</w:t>
      </w:r>
    </w:p>
    <w:p w14:paraId="6CEB6797" w14:textId="77777777" w:rsidR="008A7F29" w:rsidRPr="00E44E83" w:rsidRDefault="008A7F29" w:rsidP="008A7F29">
      <w:pPr>
        <w:spacing w:line="260" w:lineRule="atLeast"/>
        <w:ind w:firstLine="708"/>
        <w:jc w:val="both"/>
        <w:rPr>
          <w:rFonts w:ascii="Arial" w:hAnsi="Arial" w:cs="Arial"/>
          <w:iCs/>
          <w:sz w:val="20"/>
          <w:szCs w:val="20"/>
          <w:lang w:eastAsia="en-US"/>
        </w:rPr>
      </w:pPr>
      <w:r w:rsidRPr="00E44E83">
        <w:rPr>
          <w:rFonts w:ascii="Arial" w:hAnsi="Arial" w:cs="Arial"/>
          <w:iCs/>
          <w:sz w:val="20"/>
          <w:szCs w:val="20"/>
          <w:lang w:eastAsia="en-US"/>
        </w:rPr>
        <w:t>2.      pravico avdiovizualne priredbe (104. člen ZASP).</w:t>
      </w:r>
    </w:p>
    <w:p w14:paraId="1DF1FF3F" w14:textId="77777777" w:rsidR="008A7F29" w:rsidRPr="00E44E83" w:rsidRDefault="008A7F29" w:rsidP="008A7F29">
      <w:pPr>
        <w:spacing w:line="260" w:lineRule="atLeast"/>
        <w:jc w:val="both"/>
        <w:rPr>
          <w:rFonts w:ascii="Arial" w:hAnsi="Arial" w:cs="Arial"/>
          <w:iCs/>
          <w:sz w:val="20"/>
          <w:szCs w:val="20"/>
          <w:lang w:eastAsia="en-US"/>
        </w:rPr>
      </w:pPr>
    </w:p>
    <w:p w14:paraId="67D9E33C" w14:textId="77777777" w:rsidR="008A7F29" w:rsidRPr="00E44E83" w:rsidRDefault="008A7F29" w:rsidP="008A7F29">
      <w:pPr>
        <w:spacing w:line="260" w:lineRule="atLeast"/>
        <w:jc w:val="both"/>
        <w:rPr>
          <w:rFonts w:ascii="Arial" w:hAnsi="Arial" w:cs="Arial"/>
          <w:iCs/>
          <w:sz w:val="20"/>
          <w:szCs w:val="20"/>
          <w:lang w:eastAsia="en-US"/>
        </w:rPr>
      </w:pPr>
      <w:r w:rsidRPr="00E44E83">
        <w:rPr>
          <w:rFonts w:ascii="Arial" w:hAnsi="Arial" w:cs="Arial"/>
          <w:iCs/>
          <w:sz w:val="20"/>
          <w:szCs w:val="20"/>
          <w:lang w:eastAsia="en-US"/>
        </w:rPr>
        <w:t>(4) Uporaba primerkov avtorskega dela, ki obsega naslednji pravici:</w:t>
      </w:r>
    </w:p>
    <w:p w14:paraId="2CEF5C59" w14:textId="77777777" w:rsidR="008A7F29" w:rsidRPr="00E44E83" w:rsidRDefault="008A7F29" w:rsidP="008A7F29">
      <w:pPr>
        <w:spacing w:line="260" w:lineRule="atLeast"/>
        <w:ind w:firstLine="708"/>
        <w:jc w:val="both"/>
        <w:rPr>
          <w:rFonts w:ascii="Arial" w:hAnsi="Arial" w:cs="Arial"/>
          <w:iCs/>
          <w:sz w:val="20"/>
          <w:szCs w:val="20"/>
          <w:lang w:eastAsia="en-US"/>
        </w:rPr>
      </w:pPr>
      <w:r w:rsidRPr="00E44E83">
        <w:rPr>
          <w:rFonts w:ascii="Arial" w:hAnsi="Arial" w:cs="Arial"/>
          <w:iCs/>
          <w:sz w:val="20"/>
          <w:szCs w:val="20"/>
          <w:lang w:eastAsia="en-US"/>
        </w:rPr>
        <w:t>1.      pravico distribuiranja (24. člen ZASP);</w:t>
      </w:r>
    </w:p>
    <w:p w14:paraId="75B69D38" w14:textId="77777777" w:rsidR="008A7F29" w:rsidRPr="00E44E83" w:rsidRDefault="008A7F29" w:rsidP="008A7F29">
      <w:pPr>
        <w:spacing w:line="260" w:lineRule="atLeast"/>
        <w:ind w:firstLine="708"/>
        <w:jc w:val="both"/>
        <w:rPr>
          <w:rFonts w:ascii="Arial" w:hAnsi="Arial" w:cs="Arial"/>
          <w:iCs/>
          <w:sz w:val="20"/>
          <w:szCs w:val="20"/>
          <w:lang w:eastAsia="en-US"/>
        </w:rPr>
      </w:pPr>
      <w:r w:rsidRPr="00E44E83">
        <w:rPr>
          <w:rFonts w:ascii="Arial" w:hAnsi="Arial" w:cs="Arial"/>
          <w:iCs/>
          <w:sz w:val="20"/>
          <w:szCs w:val="20"/>
          <w:lang w:eastAsia="en-US"/>
        </w:rPr>
        <w:t>2.      pravico dajanja v najem (25. člen ZASP).</w:t>
      </w:r>
    </w:p>
    <w:p w14:paraId="79BA53D8" w14:textId="77777777" w:rsidR="008A7F29" w:rsidRPr="00E44E83" w:rsidRDefault="008A7F29" w:rsidP="008A7F29">
      <w:pPr>
        <w:spacing w:line="260" w:lineRule="atLeast"/>
        <w:jc w:val="both"/>
        <w:rPr>
          <w:rFonts w:ascii="Arial" w:hAnsi="Arial" w:cs="Arial"/>
          <w:iCs/>
          <w:sz w:val="20"/>
          <w:szCs w:val="20"/>
          <w:lang w:eastAsia="en-US"/>
        </w:rPr>
      </w:pPr>
    </w:p>
    <w:p w14:paraId="7C2F71E3" w14:textId="77777777" w:rsidR="008A7F29" w:rsidRPr="00E44E83" w:rsidRDefault="008A7F29" w:rsidP="008A7F29">
      <w:pPr>
        <w:widowControl w:val="0"/>
        <w:tabs>
          <w:tab w:val="num" w:pos="1134"/>
        </w:tabs>
        <w:autoSpaceDN w:val="0"/>
        <w:adjustRightInd w:val="0"/>
        <w:spacing w:line="260" w:lineRule="atLeast"/>
        <w:jc w:val="both"/>
        <w:rPr>
          <w:rFonts w:ascii="Arial" w:hAnsi="Arial" w:cs="Arial"/>
          <w:iCs/>
          <w:sz w:val="20"/>
          <w:szCs w:val="20"/>
          <w:lang w:eastAsia="en-US"/>
        </w:rPr>
      </w:pPr>
      <w:r w:rsidRPr="00E44E83">
        <w:rPr>
          <w:rFonts w:ascii="Arial" w:hAnsi="Arial" w:cs="Arial"/>
          <w:iCs/>
          <w:sz w:val="20"/>
          <w:szCs w:val="20"/>
          <w:lang w:eastAsia="en-US"/>
        </w:rPr>
        <w:t>Stranke dogovorijo, da pravica do uporabe po tem členu te pogodbe obsega tudi nadaljnji prenos pravic na tretje osebe, in se šteje, da je tako soglasje dano.</w:t>
      </w:r>
    </w:p>
    <w:p w14:paraId="43310B60" w14:textId="77777777" w:rsidR="008A7F29" w:rsidRPr="00E44E83" w:rsidRDefault="008A7F29" w:rsidP="008A7F29">
      <w:pPr>
        <w:widowControl w:val="0"/>
        <w:tabs>
          <w:tab w:val="num" w:pos="1134"/>
        </w:tabs>
        <w:autoSpaceDN w:val="0"/>
        <w:adjustRightInd w:val="0"/>
        <w:spacing w:line="260" w:lineRule="atLeast"/>
        <w:jc w:val="both"/>
        <w:rPr>
          <w:rFonts w:ascii="Arial" w:hAnsi="Arial" w:cs="Arial"/>
          <w:iCs/>
          <w:sz w:val="20"/>
          <w:szCs w:val="20"/>
          <w:lang w:eastAsia="en-US"/>
        </w:rPr>
      </w:pPr>
    </w:p>
    <w:p w14:paraId="4B8E29BB" w14:textId="77777777" w:rsidR="008A7F29" w:rsidRPr="00E44E83" w:rsidRDefault="008A7F29" w:rsidP="008A7F29">
      <w:pPr>
        <w:widowControl w:val="0"/>
        <w:tabs>
          <w:tab w:val="num" w:pos="1134"/>
        </w:tabs>
        <w:autoSpaceDN w:val="0"/>
        <w:adjustRightInd w:val="0"/>
        <w:spacing w:line="260" w:lineRule="atLeast"/>
        <w:jc w:val="both"/>
        <w:rPr>
          <w:rFonts w:ascii="Arial" w:hAnsi="Arial" w:cs="Arial"/>
          <w:iCs/>
          <w:sz w:val="20"/>
          <w:szCs w:val="20"/>
          <w:lang w:eastAsia="en-US"/>
        </w:rPr>
      </w:pPr>
      <w:r w:rsidRPr="00E44E83">
        <w:rPr>
          <w:rFonts w:ascii="Arial" w:hAnsi="Arial" w:cs="Arial"/>
          <w:iCs/>
          <w:sz w:val="20"/>
          <w:szCs w:val="20"/>
          <w:lang w:eastAsia="en-US"/>
        </w:rPr>
        <w:t>Izvajalec se zaveže, da je pridobil vse potrebne pravice do uporabe na avtorskih delih tretjih, ki so uporabljena za potrebe te pogodbe.</w:t>
      </w:r>
    </w:p>
    <w:p w14:paraId="27E3CC31" w14:textId="77777777" w:rsidR="008A7F29" w:rsidRPr="00E44E83" w:rsidRDefault="008A7F29" w:rsidP="008A7F29">
      <w:pPr>
        <w:widowControl w:val="0"/>
        <w:tabs>
          <w:tab w:val="num" w:pos="1134"/>
        </w:tabs>
        <w:autoSpaceDN w:val="0"/>
        <w:adjustRightInd w:val="0"/>
        <w:spacing w:line="260" w:lineRule="atLeast"/>
        <w:jc w:val="both"/>
        <w:rPr>
          <w:rFonts w:ascii="Arial" w:hAnsi="Arial" w:cs="Arial"/>
          <w:iCs/>
          <w:sz w:val="20"/>
          <w:szCs w:val="20"/>
          <w:lang w:eastAsia="en-US"/>
        </w:rPr>
      </w:pPr>
    </w:p>
    <w:p w14:paraId="691D44CC" w14:textId="77777777" w:rsidR="008A7F29" w:rsidRPr="00E44E83" w:rsidRDefault="008A7F29" w:rsidP="008A7F29">
      <w:pPr>
        <w:widowControl w:val="0"/>
        <w:tabs>
          <w:tab w:val="num" w:pos="1134"/>
        </w:tabs>
        <w:autoSpaceDN w:val="0"/>
        <w:adjustRightInd w:val="0"/>
        <w:spacing w:line="260" w:lineRule="atLeast"/>
        <w:jc w:val="both"/>
        <w:rPr>
          <w:rFonts w:ascii="Arial" w:hAnsi="Arial" w:cs="Arial"/>
          <w:iCs/>
          <w:sz w:val="20"/>
          <w:szCs w:val="20"/>
          <w:lang w:eastAsia="en-US"/>
        </w:rPr>
      </w:pPr>
      <w:r w:rsidRPr="00E44E83">
        <w:rPr>
          <w:rFonts w:ascii="Arial" w:hAnsi="Arial" w:cs="Arial"/>
          <w:iCs/>
          <w:sz w:val="20"/>
          <w:szCs w:val="20"/>
          <w:lang w:eastAsia="en-US"/>
        </w:rPr>
        <w:t>Naročnik in izvajalec dogovorita, da se po poteku rokov za uveljavljanje pravnih napak iz Obligacijskega zakonika šteje, da je ta pogodba razvezana, kolikor se ugotovi, da sme tretji na osnovi svojih avtorskih pravic preprečiti naročniku, da na dogovorjeni način uporablja vsako in vsa avtorska dela po tej pogodbi ali njih množini ob izključitvi avtorja in vseh drugih oseb. Razveza velja naslednji dan po poteku rokov za uveljavljanje pravnih napak iz Obligacijskega zakonika, stranki pa smeta pogodbo obdržati v veljavi s podpisom posebnega protokola.</w:t>
      </w:r>
    </w:p>
    <w:p w14:paraId="22E52D83" w14:textId="77777777" w:rsidR="008A7F29" w:rsidRPr="00E44E83" w:rsidRDefault="008A7F29" w:rsidP="008A7F29">
      <w:pPr>
        <w:widowControl w:val="0"/>
        <w:tabs>
          <w:tab w:val="num" w:pos="1134"/>
        </w:tabs>
        <w:autoSpaceDN w:val="0"/>
        <w:adjustRightInd w:val="0"/>
        <w:spacing w:line="260" w:lineRule="atLeast"/>
        <w:jc w:val="both"/>
        <w:rPr>
          <w:rFonts w:ascii="Arial" w:hAnsi="Arial" w:cs="Arial"/>
          <w:iCs/>
          <w:sz w:val="20"/>
          <w:szCs w:val="20"/>
          <w:lang w:eastAsia="en-US"/>
        </w:rPr>
      </w:pPr>
    </w:p>
    <w:p w14:paraId="4D0FC78A" w14:textId="77777777" w:rsidR="008A7F29" w:rsidRPr="00E44E83" w:rsidRDefault="008A7F29" w:rsidP="008A7F29">
      <w:pPr>
        <w:spacing w:line="260" w:lineRule="atLeast"/>
        <w:jc w:val="both"/>
        <w:rPr>
          <w:rFonts w:ascii="Arial" w:hAnsi="Arial" w:cs="Arial"/>
          <w:iCs/>
          <w:sz w:val="20"/>
          <w:szCs w:val="20"/>
          <w:lang w:eastAsia="en-US"/>
        </w:rPr>
      </w:pPr>
      <w:r w:rsidRPr="00E44E83">
        <w:rPr>
          <w:rFonts w:ascii="Arial" w:hAnsi="Arial" w:cs="Arial"/>
          <w:iCs/>
          <w:sz w:val="20"/>
          <w:szCs w:val="20"/>
          <w:lang w:eastAsia="en-US"/>
        </w:rPr>
        <w:t xml:space="preserve">Stranke soglašajo, da so vsi izdelki ter pridobljeni in obdelani podatki, ki nastanejo ali so uporabljeni v sklopu tega projekta, v </w:t>
      </w:r>
      <w:proofErr w:type="spellStart"/>
      <w:r w:rsidRPr="00E44E83">
        <w:rPr>
          <w:rFonts w:ascii="Arial" w:hAnsi="Arial" w:cs="Arial"/>
          <w:iCs/>
          <w:sz w:val="20"/>
          <w:szCs w:val="20"/>
          <w:lang w:eastAsia="en-US"/>
        </w:rPr>
        <w:t>imetništvu</w:t>
      </w:r>
      <w:proofErr w:type="spellEnd"/>
      <w:r w:rsidRPr="00E44E83">
        <w:rPr>
          <w:rFonts w:ascii="Arial" w:hAnsi="Arial" w:cs="Arial"/>
          <w:iCs/>
          <w:sz w:val="20"/>
          <w:szCs w:val="20"/>
          <w:lang w:eastAsia="en-US"/>
        </w:rPr>
        <w:t xml:space="preserve"> naročnika za nemoteno in neprekinjeno uporabo tudi po zaključku projekta (ali v primeru sporov) ter s tem postanejo odprti podatki in informacije javnega sektorja.</w:t>
      </w:r>
    </w:p>
    <w:p w14:paraId="7166E7E0" w14:textId="77777777" w:rsidR="008A7F29" w:rsidRPr="00E44E83" w:rsidRDefault="008A7F29" w:rsidP="008A7F29">
      <w:pPr>
        <w:spacing w:line="260" w:lineRule="atLeast"/>
        <w:rPr>
          <w:rFonts w:ascii="Arial" w:hAnsi="Arial" w:cs="Arial"/>
          <w:b/>
          <w:sz w:val="20"/>
          <w:szCs w:val="20"/>
        </w:rPr>
      </w:pPr>
    </w:p>
    <w:p w14:paraId="13DA680D" w14:textId="77777777" w:rsidR="008A7F29" w:rsidRPr="00E44E83" w:rsidRDefault="008A7F29" w:rsidP="008A7F29">
      <w:pPr>
        <w:spacing w:line="260" w:lineRule="atLeast"/>
        <w:rPr>
          <w:rFonts w:ascii="Arial" w:hAnsi="Arial" w:cs="Arial"/>
          <w:b/>
          <w:sz w:val="20"/>
          <w:szCs w:val="20"/>
        </w:rPr>
      </w:pPr>
      <w:r w:rsidRPr="00E44E83">
        <w:rPr>
          <w:rFonts w:ascii="Arial" w:hAnsi="Arial" w:cs="Arial"/>
          <w:b/>
          <w:sz w:val="20"/>
          <w:szCs w:val="20"/>
        </w:rPr>
        <w:t>XIV. STROKOVNI NADZOR</w:t>
      </w:r>
    </w:p>
    <w:p w14:paraId="3CD66EF3" w14:textId="77777777" w:rsidR="008A7F29" w:rsidRPr="00E44E83" w:rsidRDefault="008A7F29" w:rsidP="008A7F29">
      <w:pPr>
        <w:spacing w:line="260" w:lineRule="atLeast"/>
        <w:rPr>
          <w:rFonts w:ascii="Arial" w:hAnsi="Arial" w:cs="Arial"/>
          <w:b/>
          <w:sz w:val="20"/>
          <w:szCs w:val="20"/>
        </w:rPr>
      </w:pPr>
    </w:p>
    <w:p w14:paraId="096B2AE9" w14:textId="77777777" w:rsidR="008A7F29" w:rsidRPr="00E44E83" w:rsidRDefault="008A7F29" w:rsidP="008A7F29">
      <w:pPr>
        <w:pStyle w:val="Sloglen1"/>
        <w:spacing w:before="0" w:after="0" w:line="260" w:lineRule="atLeast"/>
        <w:rPr>
          <w:rFonts w:ascii="Arial" w:hAnsi="Arial" w:cs="Arial"/>
          <w:color w:val="auto"/>
          <w:sz w:val="20"/>
        </w:rPr>
      </w:pPr>
      <w:r w:rsidRPr="00E44E83">
        <w:rPr>
          <w:rFonts w:ascii="Arial" w:hAnsi="Arial" w:cs="Arial"/>
          <w:color w:val="auto"/>
          <w:sz w:val="20"/>
        </w:rPr>
        <w:t>16. člen</w:t>
      </w:r>
    </w:p>
    <w:p w14:paraId="6F59DCD2" w14:textId="77777777" w:rsidR="008A7F29" w:rsidRPr="00E44E83" w:rsidRDefault="008A7F29" w:rsidP="008A7F29">
      <w:pPr>
        <w:spacing w:line="260" w:lineRule="atLeast"/>
        <w:rPr>
          <w:rFonts w:ascii="Arial" w:hAnsi="Arial" w:cs="Arial"/>
          <w:sz w:val="20"/>
          <w:szCs w:val="20"/>
        </w:rPr>
      </w:pPr>
    </w:p>
    <w:p w14:paraId="1F233F6B" w14:textId="1622363D" w:rsidR="002B0785" w:rsidRDefault="008A7F29" w:rsidP="008A7F29">
      <w:pPr>
        <w:spacing w:line="260" w:lineRule="atLeast"/>
        <w:contextualSpacing/>
        <w:jc w:val="both"/>
        <w:rPr>
          <w:rFonts w:ascii="Arial" w:hAnsi="Arial" w:cs="Arial"/>
          <w:sz w:val="20"/>
          <w:szCs w:val="20"/>
        </w:rPr>
      </w:pPr>
      <w:r w:rsidRPr="00E44E83">
        <w:rPr>
          <w:rFonts w:ascii="Arial" w:hAnsi="Arial" w:cs="Arial"/>
          <w:sz w:val="20"/>
          <w:szCs w:val="20"/>
        </w:rPr>
        <w:t>Skrbnik pogodbe je s strani naročnika</w:t>
      </w:r>
      <w:r w:rsidR="00FE3ED6">
        <w:rPr>
          <w:rFonts w:ascii="Arial" w:hAnsi="Arial" w:cs="Arial"/>
          <w:sz w:val="20"/>
          <w:szCs w:val="20"/>
        </w:rPr>
        <w:t>___________________</w:t>
      </w:r>
      <w:r w:rsidRPr="00E44E83">
        <w:rPr>
          <w:rFonts w:ascii="Arial" w:hAnsi="Arial" w:cs="Arial"/>
          <w:sz w:val="20"/>
          <w:szCs w:val="20"/>
        </w:rPr>
        <w:t>,</w:t>
      </w:r>
      <w:r w:rsidR="002B0785">
        <w:rPr>
          <w:rFonts w:ascii="Arial" w:hAnsi="Arial" w:cs="Arial"/>
          <w:sz w:val="20"/>
          <w:szCs w:val="20"/>
        </w:rPr>
        <w:t xml:space="preserve"> namestnik skrbnika pa:_____________.</w:t>
      </w:r>
    </w:p>
    <w:p w14:paraId="65795C9F" w14:textId="6C0A671D" w:rsidR="008A7F29" w:rsidRPr="00E44E83" w:rsidRDefault="002B0785" w:rsidP="008A7F29">
      <w:pPr>
        <w:spacing w:line="260" w:lineRule="atLeast"/>
        <w:contextualSpacing/>
        <w:jc w:val="both"/>
        <w:rPr>
          <w:rFonts w:ascii="Arial" w:hAnsi="Arial" w:cs="Arial"/>
          <w:sz w:val="20"/>
          <w:szCs w:val="20"/>
        </w:rPr>
      </w:pPr>
      <w:r>
        <w:rPr>
          <w:rFonts w:ascii="Arial" w:hAnsi="Arial" w:cs="Arial"/>
          <w:sz w:val="20"/>
          <w:szCs w:val="20"/>
        </w:rPr>
        <w:t xml:space="preserve">Skrbnik pogodbe </w:t>
      </w:r>
      <w:r w:rsidR="008A7F29" w:rsidRPr="00E44E83">
        <w:rPr>
          <w:rFonts w:ascii="Arial" w:hAnsi="Arial" w:cs="Arial"/>
          <w:sz w:val="20"/>
          <w:szCs w:val="20"/>
        </w:rPr>
        <w:t>s strani izvajalca</w:t>
      </w:r>
      <w:r>
        <w:rPr>
          <w:rFonts w:ascii="Arial" w:hAnsi="Arial" w:cs="Arial"/>
          <w:sz w:val="20"/>
          <w:szCs w:val="20"/>
        </w:rPr>
        <w:t xml:space="preserve"> je:</w:t>
      </w:r>
      <w:r w:rsidR="008A7F29" w:rsidRPr="00E44E83">
        <w:rPr>
          <w:rFonts w:ascii="Arial" w:hAnsi="Arial" w:cs="Arial"/>
          <w:sz w:val="20"/>
          <w:szCs w:val="20"/>
        </w:rPr>
        <w:t xml:space="preserve"> __________________</w:t>
      </w:r>
      <w:r>
        <w:rPr>
          <w:rFonts w:ascii="Arial" w:hAnsi="Arial" w:cs="Arial"/>
          <w:sz w:val="20"/>
          <w:szCs w:val="20"/>
        </w:rPr>
        <w:t>, namestnik skrbnika pa: _________</w:t>
      </w:r>
      <w:r w:rsidR="008A7F29" w:rsidRPr="00E44E83">
        <w:rPr>
          <w:rFonts w:ascii="Arial" w:hAnsi="Arial" w:cs="Arial"/>
          <w:sz w:val="20"/>
          <w:szCs w:val="20"/>
        </w:rPr>
        <w:t>.</w:t>
      </w:r>
    </w:p>
    <w:p w14:paraId="7BE3352C" w14:textId="77777777" w:rsidR="008A7F29" w:rsidRPr="00E44E83" w:rsidRDefault="008A7F29" w:rsidP="008A7F29">
      <w:pPr>
        <w:spacing w:line="260" w:lineRule="atLeast"/>
        <w:rPr>
          <w:rFonts w:ascii="Arial" w:hAnsi="Arial" w:cs="Arial"/>
          <w:b/>
          <w:sz w:val="20"/>
          <w:szCs w:val="20"/>
        </w:rPr>
      </w:pPr>
    </w:p>
    <w:p w14:paraId="395FAEAB" w14:textId="77777777" w:rsidR="00B20E24" w:rsidRDefault="00B20E24" w:rsidP="008A7F29">
      <w:pPr>
        <w:spacing w:line="260" w:lineRule="atLeast"/>
        <w:rPr>
          <w:rFonts w:ascii="Arial" w:hAnsi="Arial" w:cs="Arial"/>
          <w:b/>
          <w:sz w:val="20"/>
          <w:szCs w:val="20"/>
        </w:rPr>
      </w:pPr>
    </w:p>
    <w:p w14:paraId="77B4B6A6" w14:textId="77777777" w:rsidR="00B20E24" w:rsidRDefault="00B20E24" w:rsidP="008A7F29">
      <w:pPr>
        <w:spacing w:line="260" w:lineRule="atLeast"/>
        <w:rPr>
          <w:rFonts w:ascii="Arial" w:hAnsi="Arial" w:cs="Arial"/>
          <w:b/>
          <w:sz w:val="20"/>
          <w:szCs w:val="20"/>
        </w:rPr>
      </w:pPr>
    </w:p>
    <w:p w14:paraId="438F2E39" w14:textId="77777777" w:rsidR="00B20E24" w:rsidRDefault="00B20E24" w:rsidP="008A7F29">
      <w:pPr>
        <w:spacing w:line="260" w:lineRule="atLeast"/>
        <w:rPr>
          <w:rFonts w:ascii="Arial" w:hAnsi="Arial" w:cs="Arial"/>
          <w:b/>
          <w:sz w:val="20"/>
          <w:szCs w:val="20"/>
        </w:rPr>
      </w:pPr>
    </w:p>
    <w:p w14:paraId="127536F1" w14:textId="77777777" w:rsidR="00B20E24" w:rsidRDefault="00B20E24" w:rsidP="008A7F29">
      <w:pPr>
        <w:spacing w:line="260" w:lineRule="atLeast"/>
        <w:rPr>
          <w:rFonts w:ascii="Arial" w:hAnsi="Arial" w:cs="Arial"/>
          <w:b/>
          <w:sz w:val="20"/>
          <w:szCs w:val="20"/>
        </w:rPr>
      </w:pPr>
    </w:p>
    <w:p w14:paraId="319815AF" w14:textId="77777777" w:rsidR="00B20E24" w:rsidRDefault="00B20E24" w:rsidP="008A7F29">
      <w:pPr>
        <w:spacing w:line="260" w:lineRule="atLeast"/>
        <w:rPr>
          <w:rFonts w:ascii="Arial" w:hAnsi="Arial" w:cs="Arial"/>
          <w:b/>
          <w:sz w:val="20"/>
          <w:szCs w:val="20"/>
        </w:rPr>
      </w:pPr>
    </w:p>
    <w:p w14:paraId="5B1F24CB" w14:textId="77777777" w:rsidR="00B20E24" w:rsidRDefault="00B20E24" w:rsidP="008A7F29">
      <w:pPr>
        <w:spacing w:line="260" w:lineRule="atLeast"/>
        <w:rPr>
          <w:rFonts w:ascii="Arial" w:hAnsi="Arial" w:cs="Arial"/>
          <w:b/>
          <w:sz w:val="20"/>
          <w:szCs w:val="20"/>
        </w:rPr>
      </w:pPr>
    </w:p>
    <w:p w14:paraId="567BCB06" w14:textId="499102A4" w:rsidR="008A7F29" w:rsidRPr="00E44E83" w:rsidRDefault="008A7F29" w:rsidP="008A7F29">
      <w:pPr>
        <w:spacing w:line="260" w:lineRule="atLeast"/>
        <w:rPr>
          <w:rFonts w:ascii="Arial" w:hAnsi="Arial" w:cs="Arial"/>
          <w:b/>
          <w:sz w:val="20"/>
          <w:szCs w:val="20"/>
        </w:rPr>
      </w:pPr>
      <w:r w:rsidRPr="00E44E83">
        <w:rPr>
          <w:rFonts w:ascii="Arial" w:hAnsi="Arial" w:cs="Arial"/>
          <w:b/>
          <w:sz w:val="20"/>
          <w:szCs w:val="20"/>
        </w:rPr>
        <w:lastRenderedPageBreak/>
        <w:t>XV. ODSTOP OD POGODBE</w:t>
      </w:r>
    </w:p>
    <w:p w14:paraId="662890B3" w14:textId="77777777" w:rsidR="008A7F29" w:rsidRPr="00E44E83" w:rsidRDefault="008A7F29" w:rsidP="008A7F29">
      <w:pPr>
        <w:spacing w:line="260" w:lineRule="atLeast"/>
        <w:rPr>
          <w:rFonts w:ascii="Arial" w:hAnsi="Arial" w:cs="Arial"/>
          <w:b/>
          <w:sz w:val="20"/>
          <w:szCs w:val="20"/>
        </w:rPr>
      </w:pPr>
    </w:p>
    <w:p w14:paraId="3D4415F8" w14:textId="77777777" w:rsidR="008A7F29" w:rsidRPr="00E44E83" w:rsidRDefault="008A7F29" w:rsidP="008A7F29">
      <w:pPr>
        <w:pStyle w:val="Sloglen1"/>
        <w:spacing w:before="0" w:after="0" w:line="260" w:lineRule="atLeast"/>
        <w:rPr>
          <w:rFonts w:ascii="Arial" w:hAnsi="Arial" w:cs="Arial"/>
          <w:color w:val="auto"/>
          <w:sz w:val="20"/>
        </w:rPr>
      </w:pPr>
      <w:r w:rsidRPr="00E44E83">
        <w:rPr>
          <w:rFonts w:ascii="Arial" w:hAnsi="Arial" w:cs="Arial"/>
          <w:color w:val="auto"/>
          <w:sz w:val="20"/>
        </w:rPr>
        <w:t>17. člen</w:t>
      </w:r>
    </w:p>
    <w:p w14:paraId="780B96FE" w14:textId="77777777" w:rsidR="008A7F29" w:rsidRPr="00E44E83" w:rsidRDefault="008A7F29" w:rsidP="008A7F29">
      <w:pPr>
        <w:spacing w:line="260" w:lineRule="atLeast"/>
        <w:rPr>
          <w:rFonts w:ascii="Arial" w:hAnsi="Arial" w:cs="Arial"/>
          <w:sz w:val="20"/>
          <w:szCs w:val="20"/>
        </w:rPr>
      </w:pPr>
    </w:p>
    <w:p w14:paraId="6FAC8E8C" w14:textId="77777777" w:rsidR="008A7F29" w:rsidRPr="00E44E83" w:rsidRDefault="008A7F29" w:rsidP="008A7F29">
      <w:pPr>
        <w:spacing w:line="260" w:lineRule="atLeast"/>
        <w:contextualSpacing/>
        <w:jc w:val="both"/>
        <w:rPr>
          <w:rFonts w:ascii="Arial" w:hAnsi="Arial" w:cs="Arial"/>
          <w:sz w:val="20"/>
          <w:szCs w:val="20"/>
        </w:rPr>
      </w:pPr>
      <w:r w:rsidRPr="00E44E83">
        <w:rPr>
          <w:rFonts w:ascii="Arial" w:hAnsi="Arial" w:cs="Arial"/>
          <w:sz w:val="20"/>
          <w:szCs w:val="20"/>
        </w:rPr>
        <w:t xml:space="preserve">Katera koli od pogodbenih strank lahko zaradi kršitev pogodbenih obveznosti s strani nasprotne stranke, če kršitve ne prenehajo po pisnem opominu, odstopi od pogodbe. V tem primeru je odpovedni rok tri mesece od prejetega pisnega obvestila nasprotne pogodbene stranke. </w:t>
      </w:r>
    </w:p>
    <w:p w14:paraId="49E58FDD" w14:textId="77777777" w:rsidR="008A7F29" w:rsidRPr="00E44E83" w:rsidRDefault="008A7F29" w:rsidP="008A7F29">
      <w:pPr>
        <w:spacing w:line="260" w:lineRule="atLeast"/>
        <w:contextualSpacing/>
        <w:jc w:val="both"/>
        <w:rPr>
          <w:rFonts w:ascii="Arial" w:hAnsi="Arial" w:cs="Arial"/>
          <w:sz w:val="20"/>
          <w:szCs w:val="20"/>
        </w:rPr>
      </w:pPr>
    </w:p>
    <w:p w14:paraId="06CCE6A2" w14:textId="77777777" w:rsidR="008A7F29" w:rsidRPr="00E44E83" w:rsidRDefault="008A7F29" w:rsidP="008A7F29">
      <w:pPr>
        <w:spacing w:line="260" w:lineRule="atLeast"/>
        <w:contextualSpacing/>
        <w:jc w:val="both"/>
        <w:rPr>
          <w:rFonts w:ascii="Arial" w:hAnsi="Arial" w:cs="Arial"/>
          <w:sz w:val="20"/>
          <w:szCs w:val="20"/>
        </w:rPr>
      </w:pPr>
      <w:r w:rsidRPr="00E44E83">
        <w:rPr>
          <w:rFonts w:ascii="Arial" w:hAnsi="Arial" w:cs="Arial"/>
          <w:sz w:val="20"/>
          <w:szCs w:val="20"/>
        </w:rPr>
        <w:t>Naročnik lahko s pisnim obvestilom, ki ga pošlje izvajalcu, odstopi od pogodbe, ne da bi s tem omejeval druge pravice ali pravna sredstva, ki jih ima na voljo, če:</w:t>
      </w:r>
    </w:p>
    <w:p w14:paraId="7DB8840E" w14:textId="77777777" w:rsidR="008A7F29" w:rsidRPr="00E44E83" w:rsidRDefault="008A7F29" w:rsidP="008A7F29">
      <w:pPr>
        <w:pStyle w:val="Odstavekseznama"/>
        <w:numPr>
          <w:ilvl w:val="0"/>
          <w:numId w:val="97"/>
        </w:numPr>
        <w:suppressAutoHyphens/>
        <w:overflowPunct w:val="0"/>
        <w:autoSpaceDE w:val="0"/>
        <w:autoSpaceDN w:val="0"/>
        <w:adjustRightInd w:val="0"/>
        <w:spacing w:line="260" w:lineRule="atLeast"/>
        <w:jc w:val="both"/>
        <w:textAlignment w:val="baseline"/>
        <w:rPr>
          <w:rFonts w:ascii="Arial" w:hAnsi="Arial" w:cs="Arial"/>
          <w:sz w:val="20"/>
          <w:szCs w:val="20"/>
          <w:lang w:eastAsia="en-US"/>
        </w:rPr>
      </w:pPr>
      <w:r w:rsidRPr="00E44E83">
        <w:rPr>
          <w:rFonts w:ascii="Arial"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2AAEF790" w14:textId="77777777" w:rsidR="008A7F29" w:rsidRPr="00E44E83" w:rsidRDefault="008A7F29" w:rsidP="008A7F29">
      <w:pPr>
        <w:numPr>
          <w:ilvl w:val="0"/>
          <w:numId w:val="97"/>
        </w:numPr>
        <w:suppressAutoHyphens/>
        <w:overflowPunct w:val="0"/>
        <w:autoSpaceDE w:val="0"/>
        <w:autoSpaceDN w:val="0"/>
        <w:adjustRightInd w:val="0"/>
        <w:spacing w:line="260" w:lineRule="atLeast"/>
        <w:jc w:val="both"/>
        <w:textAlignment w:val="baseline"/>
        <w:rPr>
          <w:rFonts w:ascii="Arial" w:hAnsi="Arial" w:cs="Arial"/>
          <w:sz w:val="20"/>
          <w:szCs w:val="20"/>
          <w:lang w:eastAsia="en-US"/>
        </w:rPr>
      </w:pPr>
      <w:r w:rsidRPr="00E44E83">
        <w:rPr>
          <w:rFonts w:ascii="Arial" w:hAnsi="Arial" w:cs="Arial"/>
          <w:sz w:val="20"/>
          <w:szCs w:val="20"/>
          <w:lang w:eastAsia="en-US"/>
        </w:rPr>
        <w:t>izvajalec prenese pogodbo ali katerokoli pravico ali interes, ki izvira iz pogodbe, brez soglasja naročnika;</w:t>
      </w:r>
    </w:p>
    <w:p w14:paraId="155C0723" w14:textId="77777777" w:rsidR="008A7F29" w:rsidRPr="00E44E83" w:rsidRDefault="008A7F29" w:rsidP="008A7F29">
      <w:pPr>
        <w:numPr>
          <w:ilvl w:val="0"/>
          <w:numId w:val="97"/>
        </w:numPr>
        <w:suppressAutoHyphens/>
        <w:overflowPunct w:val="0"/>
        <w:autoSpaceDE w:val="0"/>
        <w:autoSpaceDN w:val="0"/>
        <w:adjustRightInd w:val="0"/>
        <w:spacing w:line="260" w:lineRule="atLeast"/>
        <w:jc w:val="both"/>
        <w:textAlignment w:val="baseline"/>
        <w:rPr>
          <w:rFonts w:ascii="Arial" w:hAnsi="Arial" w:cs="Arial"/>
          <w:sz w:val="20"/>
          <w:szCs w:val="20"/>
          <w:lang w:eastAsia="en-US"/>
        </w:rPr>
      </w:pPr>
      <w:r w:rsidRPr="00E44E83">
        <w:rPr>
          <w:rFonts w:ascii="Arial" w:hAnsi="Arial" w:cs="Arial"/>
          <w:sz w:val="20"/>
          <w:szCs w:val="20"/>
          <w:lang w:eastAsia="en-US"/>
        </w:rPr>
        <w:t>izvajalec odstopi od pogodbe ali jo preneha izvajati;</w:t>
      </w:r>
    </w:p>
    <w:p w14:paraId="068A898F" w14:textId="77777777" w:rsidR="008A7F29" w:rsidRPr="00E44E83" w:rsidRDefault="008A7F29" w:rsidP="008A7F29">
      <w:pPr>
        <w:numPr>
          <w:ilvl w:val="0"/>
          <w:numId w:val="97"/>
        </w:numPr>
        <w:suppressAutoHyphens/>
        <w:overflowPunct w:val="0"/>
        <w:autoSpaceDE w:val="0"/>
        <w:autoSpaceDN w:val="0"/>
        <w:adjustRightInd w:val="0"/>
        <w:spacing w:line="260" w:lineRule="atLeast"/>
        <w:jc w:val="both"/>
        <w:textAlignment w:val="baseline"/>
        <w:rPr>
          <w:rFonts w:ascii="Arial" w:hAnsi="Arial" w:cs="Arial"/>
          <w:sz w:val="20"/>
          <w:szCs w:val="20"/>
          <w:lang w:eastAsia="en-US"/>
        </w:rPr>
      </w:pPr>
      <w:r w:rsidRPr="00E44E83">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0BCBDD23" w14:textId="77777777" w:rsidR="008A7F29" w:rsidRPr="00E44E83" w:rsidRDefault="008A7F29" w:rsidP="008A7F29">
      <w:pPr>
        <w:numPr>
          <w:ilvl w:val="0"/>
          <w:numId w:val="97"/>
        </w:numPr>
        <w:suppressAutoHyphens/>
        <w:overflowPunct w:val="0"/>
        <w:autoSpaceDE w:val="0"/>
        <w:autoSpaceDN w:val="0"/>
        <w:adjustRightInd w:val="0"/>
        <w:spacing w:line="260" w:lineRule="atLeast"/>
        <w:jc w:val="both"/>
        <w:textAlignment w:val="baseline"/>
        <w:rPr>
          <w:rFonts w:ascii="Arial" w:hAnsi="Arial" w:cs="Arial"/>
          <w:sz w:val="20"/>
          <w:szCs w:val="20"/>
          <w:lang w:eastAsia="en-US"/>
        </w:rPr>
      </w:pPr>
      <w:r w:rsidRPr="00E44E83">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26EF454F" w14:textId="77777777" w:rsidR="008A7F29" w:rsidRPr="00E44E83" w:rsidRDefault="008A7F29" w:rsidP="008A7F29">
      <w:pPr>
        <w:numPr>
          <w:ilvl w:val="0"/>
          <w:numId w:val="97"/>
        </w:numPr>
        <w:suppressAutoHyphens/>
        <w:overflowPunct w:val="0"/>
        <w:autoSpaceDE w:val="0"/>
        <w:autoSpaceDN w:val="0"/>
        <w:adjustRightInd w:val="0"/>
        <w:spacing w:line="260" w:lineRule="atLeast"/>
        <w:jc w:val="both"/>
        <w:textAlignment w:val="baseline"/>
        <w:rPr>
          <w:rFonts w:ascii="Arial" w:hAnsi="Arial" w:cs="Arial"/>
          <w:sz w:val="20"/>
          <w:szCs w:val="20"/>
          <w:lang w:eastAsia="en-US"/>
        </w:rPr>
      </w:pPr>
      <w:r w:rsidRPr="00E44E83">
        <w:rPr>
          <w:rFonts w:ascii="Arial" w:hAnsi="Arial" w:cs="Arial"/>
          <w:sz w:val="20"/>
          <w:szCs w:val="20"/>
          <w:lang w:eastAsia="en-US"/>
        </w:rPr>
        <w:t>v skladu z veljavno zakonodajo s področja izvrševanja proračuna za izvedbo naloge ne bo več imel zagotovljenih sredstev.</w:t>
      </w:r>
    </w:p>
    <w:p w14:paraId="4442A704" w14:textId="77777777" w:rsidR="008A7F29" w:rsidRPr="00E44E83" w:rsidRDefault="008A7F29" w:rsidP="008A7F29">
      <w:pPr>
        <w:spacing w:line="260" w:lineRule="atLeast"/>
        <w:jc w:val="both"/>
        <w:rPr>
          <w:rFonts w:ascii="Arial" w:hAnsi="Arial" w:cs="Arial"/>
          <w:sz w:val="20"/>
          <w:szCs w:val="20"/>
          <w:lang w:eastAsia="en-US"/>
        </w:rPr>
      </w:pPr>
    </w:p>
    <w:p w14:paraId="4C0E0A96" w14:textId="77777777" w:rsidR="008A7F29" w:rsidRPr="00A840FA" w:rsidRDefault="008A7F29" w:rsidP="008A7F29">
      <w:pPr>
        <w:spacing w:line="260" w:lineRule="atLeast"/>
        <w:jc w:val="both"/>
        <w:rPr>
          <w:rFonts w:ascii="Arial" w:hAnsi="Arial" w:cs="Arial"/>
          <w:sz w:val="20"/>
          <w:szCs w:val="20"/>
          <w:lang w:eastAsia="en-US"/>
        </w:rPr>
      </w:pPr>
      <w:r w:rsidRPr="00A840FA">
        <w:rPr>
          <w:rFonts w:ascii="Arial" w:hAnsi="Arial" w:cs="Arial"/>
          <w:sz w:val="20"/>
          <w:szCs w:val="20"/>
          <w:lang w:eastAsia="en-US"/>
        </w:rPr>
        <w:t>Naročnik lahko, ne glede določbe zakona, ki ureja obligacijska razmerja, odstopi od pogodbe tudi iz naslednjih razlogov:</w:t>
      </w:r>
    </w:p>
    <w:p w14:paraId="51B8F6EE" w14:textId="77777777" w:rsidR="008A7F29" w:rsidRPr="00E44E83" w:rsidRDefault="008A7F29" w:rsidP="008A7F29">
      <w:pPr>
        <w:pStyle w:val="Odstavekseznama"/>
        <w:numPr>
          <w:ilvl w:val="0"/>
          <w:numId w:val="98"/>
        </w:numPr>
        <w:spacing w:line="260" w:lineRule="atLeast"/>
        <w:jc w:val="both"/>
        <w:rPr>
          <w:rFonts w:ascii="Arial" w:hAnsi="Arial" w:cs="Arial"/>
          <w:sz w:val="20"/>
          <w:szCs w:val="20"/>
          <w:lang w:eastAsia="en-US"/>
        </w:rPr>
      </w:pPr>
      <w:r w:rsidRPr="00E44E83">
        <w:rPr>
          <w:rFonts w:ascii="Arial" w:hAnsi="Arial" w:cs="Arial"/>
          <w:sz w:val="20"/>
          <w:szCs w:val="20"/>
          <w:lang w:eastAsia="en-US"/>
        </w:rPr>
        <w:t>javno naročilo je bilo bistveno spremenjeno, kar terja nov postopek javnega naročanja,</w:t>
      </w:r>
    </w:p>
    <w:p w14:paraId="3FE5EB84" w14:textId="77777777" w:rsidR="008A7F29" w:rsidRPr="00E44E83" w:rsidRDefault="008A7F29" w:rsidP="008A7F29">
      <w:pPr>
        <w:pStyle w:val="Odstavekseznama"/>
        <w:numPr>
          <w:ilvl w:val="0"/>
          <w:numId w:val="98"/>
        </w:numPr>
        <w:spacing w:line="260" w:lineRule="atLeast"/>
        <w:jc w:val="both"/>
        <w:rPr>
          <w:rFonts w:ascii="Arial" w:hAnsi="Arial" w:cs="Arial"/>
          <w:sz w:val="20"/>
          <w:szCs w:val="20"/>
          <w:lang w:eastAsia="en-US"/>
        </w:rPr>
      </w:pPr>
      <w:r w:rsidRPr="00E44E83">
        <w:rPr>
          <w:rFonts w:ascii="Arial" w:hAnsi="Arial" w:cs="Arial"/>
          <w:sz w:val="20"/>
          <w:szCs w:val="20"/>
          <w:lang w:eastAsia="en-US"/>
        </w:rPr>
        <w:t>v času oddaje javnega naročila je bil Izvajalec v enem od položajev, zaradi katerega bi ga naročnik moral izključiti iz postopka javnega naročanja, pa s tem dejstvom naročnik ni bil seznanjen v postopku javnega naročanja,</w:t>
      </w:r>
    </w:p>
    <w:p w14:paraId="728905BC" w14:textId="77777777" w:rsidR="008A7F29" w:rsidRPr="00E44E83" w:rsidRDefault="008A7F29" w:rsidP="008A7F29">
      <w:pPr>
        <w:pStyle w:val="Odstavekseznama"/>
        <w:numPr>
          <w:ilvl w:val="0"/>
          <w:numId w:val="98"/>
        </w:numPr>
        <w:spacing w:line="260" w:lineRule="atLeast"/>
        <w:jc w:val="both"/>
        <w:rPr>
          <w:rFonts w:ascii="Arial" w:hAnsi="Arial" w:cs="Arial"/>
          <w:sz w:val="20"/>
          <w:szCs w:val="20"/>
          <w:lang w:eastAsia="en-US"/>
        </w:rPr>
      </w:pPr>
      <w:r w:rsidRPr="00E44E83">
        <w:rPr>
          <w:rFonts w:ascii="Arial" w:hAnsi="Arial" w:cs="Arial"/>
          <w:sz w:val="20"/>
          <w:szCs w:val="20"/>
          <w:lang w:eastAsia="en-US"/>
        </w:rPr>
        <w:t xml:space="preserve">zaradi hudih kršitev obveznosti iz PEU, PDEU in ZJN-3, ki jih je po postopku v skladu z 258. člena PDEU ugotovilo Sodišče Evropske unije, javno naročilo ne bi smelo biti oddano izvajalcu. </w:t>
      </w:r>
    </w:p>
    <w:p w14:paraId="0DADF4E3" w14:textId="77777777" w:rsidR="008A7F29" w:rsidRPr="00E44E83" w:rsidRDefault="008A7F29" w:rsidP="008A7F29">
      <w:pPr>
        <w:spacing w:line="260" w:lineRule="atLeast"/>
        <w:jc w:val="both"/>
        <w:rPr>
          <w:rFonts w:ascii="Arial" w:hAnsi="Arial" w:cs="Arial"/>
          <w:sz w:val="20"/>
          <w:szCs w:val="20"/>
          <w:lang w:eastAsia="en-US"/>
        </w:rPr>
      </w:pPr>
    </w:p>
    <w:p w14:paraId="6598580B" w14:textId="77777777" w:rsidR="008A7F29" w:rsidRPr="00E44E83" w:rsidRDefault="008A7F29" w:rsidP="008A7F29">
      <w:pPr>
        <w:spacing w:line="260" w:lineRule="atLeast"/>
        <w:jc w:val="both"/>
        <w:rPr>
          <w:rFonts w:ascii="Arial" w:hAnsi="Arial" w:cs="Arial"/>
          <w:sz w:val="20"/>
          <w:szCs w:val="20"/>
          <w:lang w:eastAsia="en-US"/>
        </w:rPr>
      </w:pPr>
      <w:r w:rsidRPr="00E44E83">
        <w:rPr>
          <w:rFonts w:ascii="Arial" w:hAnsi="Arial" w:cs="Arial"/>
          <w:sz w:val="20"/>
          <w:szCs w:val="20"/>
          <w:lang w:eastAsia="en-US"/>
        </w:rPr>
        <w:t>V primeru odstopa sta pogodbeni stranki dolžni izpolniti svoje obveznosti, ki so nastale do trenutka prenehanja pogodbe in ki jih je objektivno mogoče izpolniti, ne glede na prenehanje pogodbe.</w:t>
      </w:r>
    </w:p>
    <w:p w14:paraId="207684F3" w14:textId="77777777" w:rsidR="008A7F29" w:rsidRPr="00E44E83" w:rsidRDefault="008A7F29" w:rsidP="008A7F29">
      <w:pPr>
        <w:spacing w:line="260" w:lineRule="atLeast"/>
        <w:jc w:val="both"/>
        <w:rPr>
          <w:rFonts w:ascii="Arial" w:hAnsi="Arial" w:cs="Arial"/>
          <w:sz w:val="20"/>
          <w:szCs w:val="20"/>
          <w:lang w:eastAsia="en-US"/>
        </w:rPr>
      </w:pPr>
    </w:p>
    <w:p w14:paraId="7DD727C7" w14:textId="77777777" w:rsidR="008A7F29" w:rsidRPr="00E44E83" w:rsidRDefault="008A7F29" w:rsidP="008A7F29">
      <w:pPr>
        <w:spacing w:line="260" w:lineRule="atLeast"/>
        <w:jc w:val="both"/>
        <w:rPr>
          <w:rFonts w:ascii="Arial" w:hAnsi="Arial" w:cs="Arial"/>
          <w:sz w:val="20"/>
          <w:szCs w:val="20"/>
          <w:lang w:eastAsia="en-US"/>
        </w:rPr>
      </w:pPr>
      <w:r w:rsidRPr="00E44E83">
        <w:rPr>
          <w:rFonts w:ascii="Arial" w:hAnsi="Arial" w:cs="Arial"/>
          <w:sz w:val="20"/>
          <w:szCs w:val="20"/>
          <w:lang w:eastAsia="en-US"/>
        </w:rPr>
        <w:t>Naročnik je izvajalcu v primeru odstopa od pogodbe po tem členu dolžan plačati samo vsa v skladu s pogodbo do tedaj izvršena dela, brez kakršnekoli škode ali drugih obveznosti do izvajalca ali njegovih podizvajalcev.</w:t>
      </w:r>
    </w:p>
    <w:p w14:paraId="421E04C3" w14:textId="77777777" w:rsidR="008A7F29" w:rsidRPr="00E44E83" w:rsidRDefault="008A7F29" w:rsidP="008A7F29">
      <w:pPr>
        <w:spacing w:line="260" w:lineRule="atLeast"/>
        <w:rPr>
          <w:rFonts w:ascii="Arial" w:hAnsi="Arial" w:cs="Arial"/>
          <w:sz w:val="20"/>
          <w:szCs w:val="20"/>
        </w:rPr>
      </w:pPr>
    </w:p>
    <w:p w14:paraId="14A99644" w14:textId="77777777" w:rsidR="008A7F29" w:rsidRPr="00E44E83" w:rsidRDefault="008A7F29" w:rsidP="008A7F29">
      <w:pPr>
        <w:pStyle w:val="Slognavaden1"/>
        <w:spacing w:before="0" w:line="260" w:lineRule="atLeast"/>
        <w:rPr>
          <w:rFonts w:ascii="Arial" w:hAnsi="Arial" w:cs="Arial"/>
          <w:color w:val="auto"/>
          <w:sz w:val="20"/>
        </w:rPr>
      </w:pPr>
      <w:r w:rsidRPr="00E44E83">
        <w:rPr>
          <w:rFonts w:ascii="Arial" w:hAnsi="Arial" w:cs="Arial"/>
          <w:color w:val="auto"/>
          <w:sz w:val="20"/>
        </w:rPr>
        <w:t>XVI. REŠEVANJE SPOROV</w:t>
      </w:r>
    </w:p>
    <w:p w14:paraId="48F677FC" w14:textId="77777777" w:rsidR="008A7F29" w:rsidRPr="00E44E83" w:rsidRDefault="008A7F29" w:rsidP="008A7F29">
      <w:pPr>
        <w:pStyle w:val="Slognavaden1"/>
        <w:spacing w:before="0" w:line="260" w:lineRule="atLeast"/>
        <w:rPr>
          <w:rFonts w:ascii="Arial" w:hAnsi="Arial" w:cs="Arial"/>
          <w:color w:val="auto"/>
          <w:sz w:val="20"/>
        </w:rPr>
      </w:pPr>
    </w:p>
    <w:p w14:paraId="3265CAC0" w14:textId="77777777" w:rsidR="008A7F29" w:rsidRPr="00E44E83" w:rsidRDefault="008A7F29" w:rsidP="008A7F29">
      <w:pPr>
        <w:pStyle w:val="Sloglen1"/>
        <w:spacing w:before="0" w:after="0" w:line="260" w:lineRule="atLeast"/>
        <w:rPr>
          <w:rFonts w:ascii="Arial" w:hAnsi="Arial" w:cs="Arial"/>
          <w:color w:val="auto"/>
          <w:sz w:val="20"/>
        </w:rPr>
      </w:pPr>
      <w:r w:rsidRPr="00E44E83">
        <w:rPr>
          <w:rFonts w:ascii="Arial" w:hAnsi="Arial" w:cs="Arial"/>
          <w:color w:val="auto"/>
          <w:sz w:val="20"/>
        </w:rPr>
        <w:t>18. člen</w:t>
      </w:r>
    </w:p>
    <w:p w14:paraId="061FF72E" w14:textId="77777777" w:rsidR="008A7F29" w:rsidRPr="00E44E83" w:rsidRDefault="008A7F29" w:rsidP="008A7F29">
      <w:pPr>
        <w:spacing w:line="260" w:lineRule="atLeast"/>
        <w:rPr>
          <w:rFonts w:ascii="Arial" w:hAnsi="Arial" w:cs="Arial"/>
          <w:sz w:val="20"/>
          <w:szCs w:val="20"/>
        </w:rPr>
      </w:pPr>
    </w:p>
    <w:p w14:paraId="135A4182" w14:textId="77777777" w:rsidR="008A7F29" w:rsidRPr="00E44E83" w:rsidRDefault="008A7F29" w:rsidP="008A7F29">
      <w:pPr>
        <w:spacing w:line="260" w:lineRule="atLeast"/>
        <w:jc w:val="both"/>
        <w:rPr>
          <w:rFonts w:ascii="Arial" w:hAnsi="Arial" w:cs="Arial"/>
          <w:sz w:val="20"/>
          <w:szCs w:val="20"/>
        </w:rPr>
      </w:pPr>
      <w:r w:rsidRPr="00E44E83">
        <w:rPr>
          <w:rFonts w:ascii="Arial" w:hAnsi="Arial" w:cs="Arial"/>
          <w:sz w:val="20"/>
          <w:szCs w:val="20"/>
        </w:rPr>
        <w:t>Morebitne spore bosta pogodbeni stranki reševali sporazumno, če do sporazumne rešitve ne pride, bo spore reševalo pristojno sodišče v Ljubljani po slovenskem pravu.</w:t>
      </w:r>
    </w:p>
    <w:p w14:paraId="088FC8A2" w14:textId="77777777" w:rsidR="008A7F29" w:rsidRPr="00E44E83" w:rsidRDefault="008A7F29" w:rsidP="008A7F29">
      <w:pPr>
        <w:spacing w:line="260" w:lineRule="atLeast"/>
        <w:rPr>
          <w:rFonts w:ascii="Arial" w:hAnsi="Arial" w:cs="Arial"/>
          <w:b/>
          <w:sz w:val="20"/>
          <w:szCs w:val="20"/>
        </w:rPr>
      </w:pPr>
    </w:p>
    <w:p w14:paraId="0F10AF5E" w14:textId="77777777" w:rsidR="008A7F29" w:rsidRPr="00E44E83" w:rsidRDefault="008A7F29" w:rsidP="008A7F29">
      <w:pPr>
        <w:spacing w:line="260" w:lineRule="atLeast"/>
        <w:rPr>
          <w:rFonts w:ascii="Arial" w:hAnsi="Arial" w:cs="Arial"/>
          <w:b/>
          <w:sz w:val="20"/>
          <w:szCs w:val="20"/>
        </w:rPr>
      </w:pPr>
      <w:r w:rsidRPr="00E44E83">
        <w:rPr>
          <w:rFonts w:ascii="Arial" w:hAnsi="Arial" w:cs="Arial"/>
          <w:b/>
          <w:sz w:val="20"/>
          <w:szCs w:val="20"/>
        </w:rPr>
        <w:t>XVII. KONČNE DOLOČBE</w:t>
      </w:r>
    </w:p>
    <w:p w14:paraId="0E246BB0" w14:textId="77777777" w:rsidR="008A7F29" w:rsidRPr="00E44E83" w:rsidRDefault="008A7F29" w:rsidP="008A7F29">
      <w:pPr>
        <w:spacing w:line="260" w:lineRule="atLeast"/>
        <w:rPr>
          <w:rFonts w:ascii="Arial" w:hAnsi="Arial" w:cs="Arial"/>
          <w:b/>
          <w:sz w:val="20"/>
          <w:szCs w:val="20"/>
        </w:rPr>
      </w:pPr>
    </w:p>
    <w:p w14:paraId="2643FDCE" w14:textId="77777777" w:rsidR="008A7F29" w:rsidRPr="00E44E83" w:rsidRDefault="008A7F29" w:rsidP="008A7F29">
      <w:pPr>
        <w:pStyle w:val="Sloglen1"/>
        <w:spacing w:before="0" w:after="0" w:line="260" w:lineRule="atLeast"/>
        <w:rPr>
          <w:rFonts w:ascii="Arial" w:hAnsi="Arial" w:cs="Arial"/>
          <w:color w:val="auto"/>
          <w:sz w:val="20"/>
        </w:rPr>
      </w:pPr>
      <w:r w:rsidRPr="00E44E83">
        <w:rPr>
          <w:rFonts w:ascii="Arial" w:hAnsi="Arial" w:cs="Arial"/>
          <w:color w:val="auto"/>
          <w:sz w:val="20"/>
        </w:rPr>
        <w:t>19. člen</w:t>
      </w:r>
    </w:p>
    <w:p w14:paraId="196C8A86" w14:textId="77777777" w:rsidR="008A7F29" w:rsidRPr="00E44E83" w:rsidRDefault="008A7F29" w:rsidP="008A7F29">
      <w:pPr>
        <w:overflowPunct w:val="0"/>
        <w:autoSpaceDE w:val="0"/>
        <w:autoSpaceDN w:val="0"/>
        <w:adjustRightInd w:val="0"/>
        <w:spacing w:line="260" w:lineRule="atLeast"/>
        <w:textAlignment w:val="baseline"/>
        <w:rPr>
          <w:rFonts w:ascii="Arial" w:hAnsi="Arial" w:cs="Arial"/>
          <w:sz w:val="20"/>
          <w:szCs w:val="20"/>
          <w:lang w:eastAsia="en-US"/>
        </w:rPr>
      </w:pPr>
    </w:p>
    <w:p w14:paraId="740B037A" w14:textId="77777777" w:rsidR="008A7F29" w:rsidRPr="00E44E83" w:rsidRDefault="008A7F29" w:rsidP="008A7F29">
      <w:pPr>
        <w:overflowPunct w:val="0"/>
        <w:autoSpaceDE w:val="0"/>
        <w:autoSpaceDN w:val="0"/>
        <w:adjustRightInd w:val="0"/>
        <w:spacing w:line="260" w:lineRule="atLeast"/>
        <w:jc w:val="both"/>
        <w:textAlignment w:val="baseline"/>
        <w:rPr>
          <w:rFonts w:ascii="Arial" w:hAnsi="Arial" w:cs="Arial"/>
          <w:sz w:val="20"/>
          <w:szCs w:val="20"/>
          <w:lang w:eastAsia="en-US"/>
        </w:rPr>
      </w:pPr>
      <w:r w:rsidRPr="00E44E83">
        <w:rPr>
          <w:rFonts w:ascii="Arial" w:hAnsi="Arial" w:cs="Arial"/>
          <w:sz w:val="20"/>
          <w:szCs w:val="20"/>
          <w:lang w:eastAsia="en-US"/>
        </w:rPr>
        <w:t>Pogodba se lahko spremeni ali dopolni s pisnim aneksom, ki ga sprejmeta in podpišeta obe pogodbeni stranki, v skladu z veljavno zakonodajo, ki ureja javna naročila.</w:t>
      </w:r>
      <w:r w:rsidRPr="00E44E83">
        <w:rPr>
          <w:rFonts w:ascii="Arial" w:hAnsi="Arial" w:cs="Arial"/>
          <w:sz w:val="20"/>
          <w:szCs w:val="20"/>
        </w:rPr>
        <w:t xml:space="preserve"> </w:t>
      </w:r>
      <w:r w:rsidRPr="00E44E83">
        <w:rPr>
          <w:rFonts w:ascii="Arial" w:hAnsi="Arial" w:cs="Arial"/>
          <w:sz w:val="20"/>
          <w:szCs w:val="20"/>
          <w:lang w:eastAsia="en-US"/>
        </w:rPr>
        <w:t>Za spremembo kontaktnih podatkov in spremembo skrbnikov te pogodbe zadostuje pisno obvestilo ene stranke drugi stranki.</w:t>
      </w:r>
    </w:p>
    <w:p w14:paraId="6591667D" w14:textId="77777777" w:rsidR="008A7F29" w:rsidRPr="00E44E83" w:rsidRDefault="008A7F29" w:rsidP="008A7F29">
      <w:pPr>
        <w:overflowPunct w:val="0"/>
        <w:autoSpaceDE w:val="0"/>
        <w:autoSpaceDN w:val="0"/>
        <w:adjustRightInd w:val="0"/>
        <w:spacing w:line="260" w:lineRule="atLeast"/>
        <w:jc w:val="both"/>
        <w:textAlignment w:val="baseline"/>
        <w:rPr>
          <w:rFonts w:ascii="Arial" w:hAnsi="Arial" w:cs="Arial"/>
          <w:sz w:val="20"/>
          <w:szCs w:val="20"/>
          <w:lang w:eastAsia="en-US"/>
        </w:rPr>
      </w:pPr>
    </w:p>
    <w:p w14:paraId="1615BD54" w14:textId="77777777" w:rsidR="008A7F29" w:rsidRPr="00E44E83" w:rsidRDefault="008A7F29" w:rsidP="008A7F29">
      <w:pPr>
        <w:overflowPunct w:val="0"/>
        <w:autoSpaceDE w:val="0"/>
        <w:autoSpaceDN w:val="0"/>
        <w:adjustRightInd w:val="0"/>
        <w:spacing w:line="260" w:lineRule="atLeast"/>
        <w:jc w:val="both"/>
        <w:textAlignment w:val="baseline"/>
        <w:rPr>
          <w:rFonts w:ascii="Arial" w:hAnsi="Arial" w:cs="Arial"/>
          <w:sz w:val="20"/>
          <w:szCs w:val="20"/>
          <w:lang w:eastAsia="en-US"/>
        </w:rPr>
      </w:pPr>
      <w:r w:rsidRPr="00E44E83">
        <w:rPr>
          <w:rFonts w:ascii="Arial" w:hAnsi="Arial" w:cs="Arial"/>
          <w:sz w:val="20"/>
          <w:szCs w:val="20"/>
          <w:lang w:eastAsia="en-US"/>
        </w:rPr>
        <w:lastRenderedPageBreak/>
        <w:t>Če katerakoli od pogodbenih določb je ali postane neveljavna, to ne vpliva na ostale pogodbene določbe. Neveljavna določba se nadomesti z veljavno, ki mora čim bolj ustrezati namenu, ki ga je želela doseči neveljavna določba.</w:t>
      </w:r>
    </w:p>
    <w:p w14:paraId="5B0CF2EA" w14:textId="77777777" w:rsidR="008A7F29" w:rsidRPr="00E44E83" w:rsidRDefault="008A7F29" w:rsidP="008A7F29">
      <w:pPr>
        <w:overflowPunct w:val="0"/>
        <w:autoSpaceDE w:val="0"/>
        <w:autoSpaceDN w:val="0"/>
        <w:adjustRightInd w:val="0"/>
        <w:spacing w:line="260" w:lineRule="atLeast"/>
        <w:textAlignment w:val="baseline"/>
        <w:rPr>
          <w:rFonts w:ascii="Arial" w:hAnsi="Arial" w:cs="Arial"/>
          <w:sz w:val="20"/>
          <w:szCs w:val="20"/>
          <w:lang w:eastAsia="en-US"/>
        </w:rPr>
      </w:pPr>
    </w:p>
    <w:p w14:paraId="1ACFEC14" w14:textId="77777777" w:rsidR="008A7F29" w:rsidRPr="00E44E83" w:rsidRDefault="008A7F29" w:rsidP="008A7F29">
      <w:pPr>
        <w:keepNext/>
        <w:spacing w:line="260" w:lineRule="atLeast"/>
        <w:jc w:val="center"/>
        <w:rPr>
          <w:rFonts w:ascii="Arial" w:hAnsi="Arial" w:cs="Arial"/>
          <w:sz w:val="20"/>
          <w:szCs w:val="20"/>
        </w:rPr>
      </w:pPr>
      <w:r w:rsidRPr="00E44E83">
        <w:rPr>
          <w:rFonts w:ascii="Arial" w:hAnsi="Arial" w:cs="Arial"/>
          <w:sz w:val="20"/>
          <w:szCs w:val="20"/>
        </w:rPr>
        <w:t>20. člen</w:t>
      </w:r>
    </w:p>
    <w:p w14:paraId="35A0726A" w14:textId="77777777" w:rsidR="008A7F29" w:rsidRPr="00E44E83" w:rsidRDefault="008A7F29" w:rsidP="008A7F29">
      <w:pPr>
        <w:spacing w:line="260" w:lineRule="atLeast"/>
        <w:rPr>
          <w:rFonts w:ascii="Arial" w:hAnsi="Arial" w:cs="Arial"/>
          <w:sz w:val="20"/>
          <w:szCs w:val="20"/>
          <w:lang w:eastAsia="en-US"/>
        </w:rPr>
      </w:pPr>
    </w:p>
    <w:p w14:paraId="67521A5B" w14:textId="77777777" w:rsidR="008A7F29" w:rsidRPr="00E44E83" w:rsidRDefault="008A7F29" w:rsidP="008A7F29">
      <w:pPr>
        <w:spacing w:line="260" w:lineRule="atLeast"/>
        <w:jc w:val="both"/>
        <w:rPr>
          <w:rFonts w:ascii="Arial" w:hAnsi="Arial" w:cs="Arial"/>
          <w:sz w:val="20"/>
          <w:szCs w:val="20"/>
          <w:lang w:eastAsia="en-US"/>
        </w:rPr>
      </w:pPr>
      <w:r w:rsidRPr="00E44E83">
        <w:rPr>
          <w:rFonts w:ascii="Arial" w:hAnsi="Arial" w:cs="Arial"/>
          <w:sz w:val="20"/>
          <w:szCs w:val="20"/>
          <w:lang w:eastAsia="en-US"/>
        </w:rPr>
        <w:t xml:space="preserve">Pogodba prične veljati z dnem, ko je podpisana s strani obeh pogodbenih strank, pod pogojem da je s strani izvajalca dostavljeno zavarovanje za dobro izvedbo pogodbenih obveznosti. </w:t>
      </w:r>
    </w:p>
    <w:p w14:paraId="53CA0AB2" w14:textId="77777777" w:rsidR="008A7F29" w:rsidRPr="00E44E83" w:rsidRDefault="008A7F29" w:rsidP="008A7F29">
      <w:pPr>
        <w:spacing w:line="260" w:lineRule="atLeast"/>
        <w:jc w:val="both"/>
        <w:rPr>
          <w:rFonts w:ascii="Arial" w:hAnsi="Arial" w:cs="Arial"/>
          <w:sz w:val="20"/>
          <w:szCs w:val="20"/>
          <w:lang w:eastAsia="en-US"/>
        </w:rPr>
      </w:pPr>
    </w:p>
    <w:p w14:paraId="544EF711" w14:textId="39878D50" w:rsidR="00EC0AE0" w:rsidRPr="00E44E83" w:rsidRDefault="008A7F29" w:rsidP="008A7F29">
      <w:pPr>
        <w:spacing w:line="260" w:lineRule="atLeast"/>
        <w:jc w:val="both"/>
        <w:rPr>
          <w:rFonts w:ascii="Arial" w:hAnsi="Arial" w:cs="Arial"/>
          <w:sz w:val="20"/>
          <w:szCs w:val="20"/>
          <w:lang w:eastAsia="en-US"/>
        </w:rPr>
      </w:pPr>
      <w:r w:rsidRPr="00E44E83">
        <w:rPr>
          <w:rFonts w:ascii="Arial"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406662E5" w14:textId="77777777" w:rsidR="008A7F29" w:rsidRPr="00E44E83" w:rsidRDefault="008A7F29" w:rsidP="008A7F29">
      <w:pPr>
        <w:spacing w:line="260" w:lineRule="atLeast"/>
        <w:rPr>
          <w:rFonts w:ascii="Arial" w:hAnsi="Arial" w:cs="Arial"/>
          <w:sz w:val="20"/>
          <w:szCs w:val="20"/>
          <w:lang w:eastAsia="en-US"/>
        </w:rPr>
      </w:pPr>
    </w:p>
    <w:p w14:paraId="32ECD152" w14:textId="77777777" w:rsidR="008A7F29" w:rsidRPr="00E44E83" w:rsidRDefault="008A7F29" w:rsidP="008A7F29">
      <w:pPr>
        <w:spacing w:line="260" w:lineRule="atLeast"/>
        <w:jc w:val="center"/>
        <w:rPr>
          <w:rFonts w:ascii="Arial" w:hAnsi="Arial" w:cs="Arial"/>
          <w:sz w:val="20"/>
          <w:szCs w:val="20"/>
          <w:lang w:val="it-IT" w:eastAsia="en-US"/>
        </w:rPr>
      </w:pPr>
      <w:r w:rsidRPr="00E44E83">
        <w:rPr>
          <w:rFonts w:ascii="Arial" w:hAnsi="Arial" w:cs="Arial"/>
          <w:sz w:val="20"/>
          <w:szCs w:val="20"/>
          <w:lang w:val="it-IT" w:eastAsia="en-US"/>
        </w:rPr>
        <w:t xml:space="preserve">21. </w:t>
      </w:r>
      <w:proofErr w:type="spellStart"/>
      <w:r w:rsidRPr="00E44E83">
        <w:rPr>
          <w:rFonts w:ascii="Arial" w:hAnsi="Arial" w:cs="Arial"/>
          <w:sz w:val="20"/>
          <w:szCs w:val="20"/>
          <w:lang w:val="it-IT" w:eastAsia="en-US"/>
        </w:rPr>
        <w:t>člen</w:t>
      </w:r>
      <w:proofErr w:type="spellEnd"/>
    </w:p>
    <w:p w14:paraId="4227005E" w14:textId="77777777" w:rsidR="008A7F29" w:rsidRPr="00E44E83" w:rsidRDefault="008A7F29" w:rsidP="008A7F29">
      <w:pPr>
        <w:spacing w:line="260" w:lineRule="atLeast"/>
        <w:rPr>
          <w:rFonts w:ascii="Arial" w:hAnsi="Arial" w:cs="Arial"/>
          <w:sz w:val="20"/>
          <w:szCs w:val="20"/>
        </w:rPr>
      </w:pPr>
    </w:p>
    <w:p w14:paraId="6D45FE39" w14:textId="77777777" w:rsidR="008A7F29" w:rsidRPr="00E44E83" w:rsidRDefault="008A7F29" w:rsidP="008A7F29">
      <w:pPr>
        <w:spacing w:line="260" w:lineRule="atLeast"/>
        <w:jc w:val="both"/>
        <w:rPr>
          <w:rFonts w:ascii="Arial" w:hAnsi="Arial" w:cs="Arial"/>
          <w:sz w:val="20"/>
          <w:szCs w:val="20"/>
          <w:lang w:eastAsia="en-US"/>
        </w:rPr>
      </w:pPr>
      <w:r w:rsidRPr="00E44E83">
        <w:rPr>
          <w:rFonts w:ascii="Arial" w:hAnsi="Arial" w:cs="Arial"/>
          <w:sz w:val="20"/>
          <w:szCs w:val="20"/>
          <w:lang w:eastAsia="en-US"/>
        </w:rPr>
        <w:t xml:space="preserve">Ta pogodba je sklenjena pod razveznim pogojem, ki se uresniči, če bo naročnik seznanjen, da je sodišče s pravnomočno odločitvijo ugotovilo kršitev obveznosti na področju </w:t>
      </w:r>
      <w:proofErr w:type="spellStart"/>
      <w:r w:rsidRPr="00E44E83">
        <w:rPr>
          <w:rFonts w:ascii="Arial" w:hAnsi="Arial" w:cs="Arial"/>
          <w:sz w:val="20"/>
          <w:szCs w:val="20"/>
          <w:lang w:eastAsia="en-US"/>
        </w:rPr>
        <w:t>okoljskega</w:t>
      </w:r>
      <w:proofErr w:type="spellEnd"/>
      <w:r w:rsidRPr="00E44E83">
        <w:rPr>
          <w:rFonts w:ascii="Arial" w:hAnsi="Arial" w:cs="Arial"/>
          <w:sz w:val="20"/>
          <w:szCs w:val="20"/>
          <w:lang w:eastAsia="en-US"/>
        </w:rPr>
        <w:t xml:space="preserve">, socialnega in delovnega prava 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136B603" w14:textId="77777777" w:rsidR="008A7F29" w:rsidRPr="00E44E83" w:rsidRDefault="008A7F29" w:rsidP="008A7F29">
      <w:pPr>
        <w:spacing w:line="260" w:lineRule="atLeast"/>
        <w:jc w:val="both"/>
        <w:rPr>
          <w:rFonts w:ascii="Arial" w:hAnsi="Arial" w:cs="Arial"/>
          <w:sz w:val="20"/>
          <w:szCs w:val="20"/>
          <w:lang w:eastAsia="en-US"/>
        </w:rPr>
      </w:pPr>
    </w:p>
    <w:p w14:paraId="1AF15ABF" w14:textId="77777777" w:rsidR="008A7F29" w:rsidRPr="00E44E83" w:rsidRDefault="008A7F29" w:rsidP="008A7F29">
      <w:pPr>
        <w:spacing w:line="260" w:lineRule="atLeast"/>
        <w:jc w:val="both"/>
        <w:rPr>
          <w:rFonts w:ascii="Arial" w:hAnsi="Arial" w:cs="Arial"/>
          <w:sz w:val="20"/>
          <w:szCs w:val="20"/>
          <w:lang w:eastAsia="en-US"/>
        </w:rPr>
      </w:pPr>
      <w:r w:rsidRPr="00E44E83">
        <w:rPr>
          <w:rFonts w:ascii="Arial"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E44E83">
        <w:rPr>
          <w:rFonts w:ascii="Arial" w:hAnsi="Arial" w:cs="Arial"/>
          <w:sz w:val="20"/>
          <w:szCs w:val="20"/>
          <w:lang w:eastAsia="en-US"/>
        </w:rPr>
        <w:t>podizvajanje</w:t>
      </w:r>
      <w:proofErr w:type="spellEnd"/>
      <w:r w:rsidRPr="00E44E83">
        <w:rPr>
          <w:rFonts w:ascii="Arial" w:hAnsi="Arial" w:cs="Arial"/>
          <w:sz w:val="20"/>
          <w:szCs w:val="20"/>
          <w:lang w:eastAsia="en-US"/>
        </w:rPr>
        <w:t xml:space="preserve"> temu podizvajalcu, če ta zamenjava ali prevzem ne pomeni bistvene spremembe pogodbe.</w:t>
      </w:r>
    </w:p>
    <w:p w14:paraId="38331A11" w14:textId="77777777" w:rsidR="008A7F29" w:rsidRPr="00E44E83" w:rsidRDefault="008A7F29" w:rsidP="008A7F29">
      <w:pPr>
        <w:spacing w:line="260" w:lineRule="atLeast"/>
        <w:jc w:val="both"/>
        <w:rPr>
          <w:rFonts w:ascii="Arial" w:hAnsi="Arial" w:cs="Arial"/>
          <w:sz w:val="20"/>
          <w:szCs w:val="20"/>
          <w:lang w:eastAsia="en-US"/>
        </w:rPr>
      </w:pPr>
    </w:p>
    <w:p w14:paraId="1B7BDF5C" w14:textId="77777777" w:rsidR="008A7F29" w:rsidRPr="00E44E83" w:rsidRDefault="008A7F29" w:rsidP="008A7F29">
      <w:pPr>
        <w:spacing w:line="260" w:lineRule="atLeast"/>
        <w:jc w:val="both"/>
        <w:rPr>
          <w:rFonts w:ascii="Arial" w:hAnsi="Arial" w:cs="Arial"/>
          <w:sz w:val="20"/>
          <w:szCs w:val="20"/>
          <w:lang w:eastAsia="en-US"/>
        </w:rPr>
      </w:pPr>
      <w:r w:rsidRPr="00E44E83">
        <w:rPr>
          <w:rFonts w:ascii="Arial"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7A349673" w14:textId="77777777" w:rsidR="008A7F29" w:rsidRPr="00E44E83" w:rsidRDefault="008A7F29" w:rsidP="008A7F29">
      <w:pPr>
        <w:spacing w:line="260" w:lineRule="atLeast"/>
        <w:jc w:val="both"/>
        <w:rPr>
          <w:rFonts w:ascii="Arial" w:hAnsi="Arial" w:cs="Arial"/>
          <w:sz w:val="20"/>
          <w:szCs w:val="20"/>
          <w:lang w:eastAsia="en-US"/>
        </w:rPr>
      </w:pPr>
    </w:p>
    <w:p w14:paraId="4E7CA54D" w14:textId="77777777" w:rsidR="008A7F29" w:rsidRPr="00E44E83" w:rsidRDefault="008A7F29" w:rsidP="008A7F29">
      <w:pPr>
        <w:spacing w:line="260" w:lineRule="atLeast"/>
        <w:jc w:val="both"/>
        <w:rPr>
          <w:rFonts w:ascii="Arial" w:hAnsi="Arial" w:cs="Arial"/>
          <w:sz w:val="20"/>
          <w:szCs w:val="20"/>
          <w:lang w:eastAsia="en-US"/>
        </w:rPr>
      </w:pPr>
      <w:r w:rsidRPr="00E44E83">
        <w:rPr>
          <w:rFonts w:ascii="Arial"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EDE47A0" w14:textId="77777777" w:rsidR="008A7F29" w:rsidRPr="00E44E83" w:rsidRDefault="008A7F29" w:rsidP="008A7F29">
      <w:pPr>
        <w:spacing w:line="260" w:lineRule="atLeast"/>
        <w:rPr>
          <w:rFonts w:ascii="Arial" w:hAnsi="Arial" w:cs="Arial"/>
          <w:sz w:val="20"/>
          <w:szCs w:val="20"/>
          <w:lang w:eastAsia="en-US"/>
        </w:rPr>
      </w:pPr>
    </w:p>
    <w:p w14:paraId="506E97FF" w14:textId="77777777" w:rsidR="008A7F29" w:rsidRPr="00E44E83" w:rsidRDefault="008A7F29" w:rsidP="008A7F29">
      <w:pPr>
        <w:keepNext/>
        <w:spacing w:line="260" w:lineRule="atLeast"/>
        <w:jc w:val="center"/>
        <w:rPr>
          <w:rFonts w:ascii="Arial" w:hAnsi="Arial" w:cs="Arial"/>
          <w:sz w:val="20"/>
          <w:szCs w:val="20"/>
        </w:rPr>
      </w:pPr>
      <w:r w:rsidRPr="00E44E83">
        <w:rPr>
          <w:rFonts w:ascii="Arial" w:hAnsi="Arial" w:cs="Arial"/>
          <w:sz w:val="20"/>
          <w:szCs w:val="20"/>
        </w:rPr>
        <w:t>22. člen</w:t>
      </w:r>
    </w:p>
    <w:p w14:paraId="3DC9E76E" w14:textId="77777777" w:rsidR="008A7F29" w:rsidRPr="00E44E83" w:rsidRDefault="008A7F29" w:rsidP="008A7F29">
      <w:pPr>
        <w:spacing w:line="260" w:lineRule="atLeast"/>
        <w:rPr>
          <w:rFonts w:ascii="Arial" w:hAnsi="Arial" w:cs="Arial"/>
          <w:sz w:val="20"/>
          <w:szCs w:val="20"/>
          <w:lang w:eastAsia="en-US"/>
        </w:rPr>
      </w:pPr>
    </w:p>
    <w:p w14:paraId="05C03FFB" w14:textId="77777777" w:rsidR="008A7F29" w:rsidRPr="00E44E83" w:rsidRDefault="008A7F29" w:rsidP="008A7F29">
      <w:pPr>
        <w:spacing w:line="260" w:lineRule="atLeast"/>
        <w:jc w:val="both"/>
        <w:rPr>
          <w:rFonts w:ascii="Arial" w:hAnsi="Arial" w:cs="Arial"/>
          <w:sz w:val="20"/>
          <w:szCs w:val="20"/>
          <w:lang w:eastAsia="en-US"/>
        </w:rPr>
      </w:pPr>
      <w:r w:rsidRPr="00E44E83">
        <w:rPr>
          <w:rFonts w:ascii="Arial" w:hAnsi="Arial" w:cs="Arial"/>
          <w:sz w:val="20"/>
          <w:szCs w:val="20"/>
          <w:lang w:eastAsia="en-US"/>
        </w:rPr>
        <w:t>Pogodba je sklenjena v petih enakih izvodih, od katerih prejme izvajalec en izvod, naročnik pa štiri.</w:t>
      </w:r>
    </w:p>
    <w:p w14:paraId="3B632B91" w14:textId="77777777" w:rsidR="008A7F29" w:rsidRPr="004E1E4F" w:rsidRDefault="008A7F29" w:rsidP="008A7F29">
      <w:pPr>
        <w:spacing w:line="260" w:lineRule="atLeast"/>
        <w:rPr>
          <w:rFonts w:ascii="Arial" w:hAnsi="Arial" w:cs="Arial"/>
          <w:sz w:val="20"/>
          <w:szCs w:val="20"/>
          <w:lang w:eastAsia="en-US"/>
        </w:rPr>
      </w:pPr>
    </w:p>
    <w:p w14:paraId="627B72D6" w14:textId="77777777" w:rsidR="00EC0AE0" w:rsidRPr="00801E83" w:rsidRDefault="00EC0AE0" w:rsidP="00EC0AE0">
      <w:pPr>
        <w:spacing w:line="260" w:lineRule="atLeast"/>
        <w:jc w:val="both"/>
        <w:rPr>
          <w:rFonts w:ascii="Arial" w:hAnsi="Arial" w:cs="Arial"/>
          <w:sz w:val="20"/>
          <w:szCs w:val="20"/>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EC0AE0" w:rsidRPr="003108B1" w14:paraId="3463154B" w14:textId="77777777" w:rsidTr="00DB6423">
        <w:trPr>
          <w:cantSplit/>
        </w:trPr>
        <w:tc>
          <w:tcPr>
            <w:tcW w:w="5032" w:type="dxa"/>
          </w:tcPr>
          <w:p w14:paraId="34F16BE9" w14:textId="77777777" w:rsidR="00EC0AE0" w:rsidRPr="003108B1" w:rsidRDefault="00EC0AE0" w:rsidP="00DB6423">
            <w:pPr>
              <w:tabs>
                <w:tab w:val="left" w:pos="4153"/>
                <w:tab w:val="left" w:pos="8306"/>
              </w:tabs>
              <w:spacing w:line="260" w:lineRule="atLeast"/>
              <w:rPr>
                <w:rFonts w:ascii="Arial" w:hAnsi="Arial" w:cs="Arial"/>
                <w:sz w:val="20"/>
                <w:szCs w:val="20"/>
                <w:lang w:eastAsia="en-US"/>
              </w:rPr>
            </w:pPr>
            <w:r w:rsidRPr="003108B1">
              <w:rPr>
                <w:rFonts w:ascii="Arial" w:hAnsi="Arial" w:cs="Arial"/>
                <w:sz w:val="20"/>
                <w:szCs w:val="20"/>
                <w:lang w:eastAsia="en-US"/>
              </w:rPr>
              <w:lastRenderedPageBreak/>
              <w:t>IZVAJALEC:</w:t>
            </w:r>
          </w:p>
          <w:p w14:paraId="2CC5A043" w14:textId="77777777" w:rsidR="00EC0AE0" w:rsidRPr="003108B1" w:rsidRDefault="00EC0AE0" w:rsidP="00DB6423">
            <w:pPr>
              <w:tabs>
                <w:tab w:val="left" w:pos="4153"/>
                <w:tab w:val="left" w:pos="8306"/>
              </w:tabs>
              <w:spacing w:line="260" w:lineRule="atLeast"/>
              <w:rPr>
                <w:rFonts w:ascii="Arial" w:hAnsi="Arial" w:cs="Arial"/>
                <w:sz w:val="20"/>
                <w:szCs w:val="20"/>
                <w:lang w:eastAsia="en-US"/>
              </w:rPr>
            </w:pPr>
          </w:p>
          <w:p w14:paraId="34A20348" w14:textId="77777777" w:rsidR="00EC0AE0" w:rsidRPr="003108B1" w:rsidRDefault="00EC0AE0" w:rsidP="00DB6423">
            <w:pPr>
              <w:tabs>
                <w:tab w:val="left" w:pos="4153"/>
                <w:tab w:val="left" w:pos="8306"/>
              </w:tabs>
              <w:spacing w:line="260" w:lineRule="atLeast"/>
              <w:rPr>
                <w:rFonts w:ascii="Arial" w:hAnsi="Arial" w:cs="Arial"/>
                <w:sz w:val="20"/>
                <w:szCs w:val="20"/>
                <w:lang w:eastAsia="en-US"/>
              </w:rPr>
            </w:pPr>
            <w:r w:rsidRPr="003108B1">
              <w:rPr>
                <w:rFonts w:ascii="Arial" w:hAnsi="Arial" w:cs="Arial"/>
                <w:sz w:val="20"/>
                <w:szCs w:val="20"/>
                <w:lang w:eastAsia="en-US"/>
              </w:rPr>
              <w:t>_______________________________</w:t>
            </w:r>
            <w:r>
              <w:rPr>
                <w:rFonts w:ascii="Arial" w:hAnsi="Arial" w:cs="Arial"/>
                <w:sz w:val="20"/>
                <w:szCs w:val="20"/>
                <w:lang w:eastAsia="en-US"/>
              </w:rPr>
              <w:t>_</w:t>
            </w:r>
          </w:p>
          <w:p w14:paraId="4664ABEF" w14:textId="77777777" w:rsidR="00EC0AE0" w:rsidRPr="003108B1" w:rsidRDefault="00EC0AE0" w:rsidP="00DB6423">
            <w:pPr>
              <w:tabs>
                <w:tab w:val="left" w:pos="4153"/>
                <w:tab w:val="left" w:pos="8306"/>
              </w:tabs>
              <w:spacing w:line="260" w:lineRule="atLeast"/>
              <w:rPr>
                <w:rFonts w:ascii="Arial" w:hAnsi="Arial" w:cs="Arial"/>
                <w:sz w:val="20"/>
                <w:szCs w:val="20"/>
                <w:lang w:eastAsia="en-US"/>
              </w:rPr>
            </w:pPr>
          </w:p>
          <w:p w14:paraId="1F24D44E" w14:textId="77777777" w:rsidR="00EC0AE0" w:rsidRPr="003108B1" w:rsidRDefault="00EC0AE0" w:rsidP="00DB6423">
            <w:pPr>
              <w:tabs>
                <w:tab w:val="left" w:pos="4153"/>
                <w:tab w:val="left" w:pos="8306"/>
              </w:tabs>
              <w:spacing w:line="260" w:lineRule="atLeast"/>
              <w:rPr>
                <w:rFonts w:ascii="Arial" w:hAnsi="Arial" w:cs="Arial"/>
                <w:sz w:val="20"/>
                <w:szCs w:val="20"/>
                <w:lang w:eastAsia="en-US"/>
              </w:rPr>
            </w:pPr>
          </w:p>
          <w:p w14:paraId="62F17E10" w14:textId="77777777" w:rsidR="00EC0AE0" w:rsidRPr="003108B1" w:rsidRDefault="00EC0AE0" w:rsidP="00DB6423">
            <w:pPr>
              <w:tabs>
                <w:tab w:val="left" w:pos="4153"/>
                <w:tab w:val="left" w:pos="8306"/>
              </w:tabs>
              <w:spacing w:line="260" w:lineRule="atLeast"/>
              <w:rPr>
                <w:rFonts w:ascii="Arial" w:hAnsi="Arial" w:cs="Arial"/>
                <w:sz w:val="20"/>
                <w:szCs w:val="20"/>
                <w:lang w:eastAsia="en-US"/>
              </w:rPr>
            </w:pPr>
          </w:p>
          <w:p w14:paraId="657E21D3" w14:textId="77777777" w:rsidR="00EC0AE0" w:rsidRPr="003108B1" w:rsidRDefault="00EC0AE0" w:rsidP="00DB6423">
            <w:pPr>
              <w:tabs>
                <w:tab w:val="left" w:pos="4153"/>
                <w:tab w:val="left" w:pos="8306"/>
              </w:tabs>
              <w:spacing w:line="260" w:lineRule="atLeast"/>
              <w:rPr>
                <w:rFonts w:ascii="Arial" w:hAnsi="Arial" w:cs="Arial"/>
                <w:sz w:val="20"/>
                <w:szCs w:val="20"/>
                <w:lang w:eastAsia="en-US"/>
              </w:rPr>
            </w:pPr>
            <w:r w:rsidRPr="003108B1">
              <w:rPr>
                <w:rFonts w:ascii="Arial" w:hAnsi="Arial" w:cs="Arial"/>
                <w:sz w:val="20"/>
                <w:szCs w:val="20"/>
                <w:lang w:eastAsia="en-US"/>
              </w:rPr>
              <w:t>Datum in kraj:_____________________</w:t>
            </w:r>
          </w:p>
          <w:p w14:paraId="32E478B7" w14:textId="77777777" w:rsidR="00EC0AE0" w:rsidRPr="003108B1" w:rsidRDefault="00EC0AE0" w:rsidP="00DB6423">
            <w:pPr>
              <w:tabs>
                <w:tab w:val="left" w:pos="4153"/>
                <w:tab w:val="left" w:pos="8306"/>
              </w:tabs>
              <w:spacing w:line="260" w:lineRule="atLeast"/>
              <w:rPr>
                <w:rFonts w:ascii="Arial" w:hAnsi="Arial" w:cs="Arial"/>
                <w:sz w:val="20"/>
                <w:szCs w:val="20"/>
                <w:lang w:eastAsia="en-US"/>
              </w:rPr>
            </w:pPr>
          </w:p>
          <w:p w14:paraId="01F7CEE3" w14:textId="77777777" w:rsidR="00EC0AE0" w:rsidRPr="003108B1" w:rsidRDefault="00EC0AE0" w:rsidP="00DB6423">
            <w:pPr>
              <w:tabs>
                <w:tab w:val="left" w:pos="4153"/>
                <w:tab w:val="left" w:pos="8306"/>
              </w:tabs>
              <w:spacing w:line="260" w:lineRule="atLeast"/>
              <w:rPr>
                <w:rFonts w:ascii="Arial" w:hAnsi="Arial" w:cs="Arial"/>
                <w:sz w:val="20"/>
                <w:szCs w:val="20"/>
                <w:lang w:eastAsia="en-US"/>
              </w:rPr>
            </w:pPr>
          </w:p>
          <w:p w14:paraId="1AC89C1B" w14:textId="77777777" w:rsidR="00EC0AE0" w:rsidRDefault="00EC0AE0" w:rsidP="00DB6423">
            <w:pPr>
              <w:tabs>
                <w:tab w:val="left" w:pos="4153"/>
                <w:tab w:val="left" w:pos="8306"/>
              </w:tabs>
              <w:spacing w:line="260" w:lineRule="atLeast"/>
              <w:rPr>
                <w:rFonts w:ascii="Arial" w:hAnsi="Arial" w:cs="Arial"/>
                <w:sz w:val="20"/>
                <w:szCs w:val="20"/>
                <w:lang w:eastAsia="en-US"/>
              </w:rPr>
            </w:pPr>
            <w:r w:rsidRPr="008B002A">
              <w:rPr>
                <w:rFonts w:ascii="Arial" w:hAnsi="Arial" w:cs="Arial"/>
                <w:sz w:val="20"/>
                <w:szCs w:val="20"/>
                <w:lang w:eastAsia="en-US"/>
              </w:rPr>
              <w:t>(ime in priimek ter naziv)</w:t>
            </w:r>
          </w:p>
          <w:p w14:paraId="1D196FC9" w14:textId="77777777" w:rsidR="00EC0AE0" w:rsidRPr="003108B1" w:rsidRDefault="00EC0AE0" w:rsidP="00DB6423">
            <w:pPr>
              <w:tabs>
                <w:tab w:val="left" w:pos="4153"/>
                <w:tab w:val="left" w:pos="8306"/>
              </w:tabs>
              <w:spacing w:line="260" w:lineRule="atLeast"/>
              <w:rPr>
                <w:rFonts w:ascii="Arial" w:hAnsi="Arial" w:cs="Arial"/>
                <w:sz w:val="20"/>
                <w:szCs w:val="20"/>
                <w:lang w:eastAsia="en-US"/>
              </w:rPr>
            </w:pPr>
          </w:p>
          <w:p w14:paraId="73E2306F" w14:textId="77777777" w:rsidR="00EC0AE0" w:rsidRPr="003108B1" w:rsidRDefault="00EC0AE0" w:rsidP="00DB6423">
            <w:pPr>
              <w:tabs>
                <w:tab w:val="left" w:pos="4153"/>
                <w:tab w:val="left" w:pos="8306"/>
              </w:tabs>
              <w:spacing w:line="260" w:lineRule="atLeast"/>
              <w:rPr>
                <w:rFonts w:ascii="Arial" w:hAnsi="Arial" w:cs="Arial"/>
                <w:sz w:val="20"/>
                <w:szCs w:val="20"/>
                <w:lang w:eastAsia="en-US"/>
              </w:rPr>
            </w:pPr>
            <w:r w:rsidRPr="003108B1">
              <w:rPr>
                <w:rFonts w:ascii="Arial" w:hAnsi="Arial" w:cs="Arial"/>
                <w:sz w:val="20"/>
                <w:szCs w:val="20"/>
                <w:lang w:eastAsia="en-US"/>
              </w:rPr>
              <w:t>_____________________</w:t>
            </w:r>
            <w:r>
              <w:rPr>
                <w:rFonts w:ascii="Arial" w:hAnsi="Arial" w:cs="Arial"/>
                <w:sz w:val="20"/>
                <w:szCs w:val="20"/>
                <w:lang w:eastAsia="en-US"/>
              </w:rPr>
              <w:t>_____</w:t>
            </w:r>
            <w:r w:rsidRPr="003108B1">
              <w:rPr>
                <w:rFonts w:ascii="Arial" w:hAnsi="Arial" w:cs="Arial"/>
                <w:sz w:val="20"/>
                <w:szCs w:val="20"/>
                <w:lang w:eastAsia="en-US"/>
              </w:rPr>
              <w:t>______</w:t>
            </w:r>
          </w:p>
        </w:tc>
        <w:tc>
          <w:tcPr>
            <w:tcW w:w="4178" w:type="dxa"/>
          </w:tcPr>
          <w:p w14:paraId="4768F7ED" w14:textId="77777777" w:rsidR="00EC0AE0" w:rsidRPr="003108B1" w:rsidRDefault="00EC0AE0" w:rsidP="00DB6423">
            <w:pPr>
              <w:spacing w:line="260" w:lineRule="atLeast"/>
              <w:rPr>
                <w:rFonts w:ascii="Arial" w:hAnsi="Arial" w:cs="Arial"/>
                <w:sz w:val="20"/>
                <w:szCs w:val="20"/>
                <w:lang w:eastAsia="en-US"/>
              </w:rPr>
            </w:pPr>
            <w:r w:rsidRPr="003108B1">
              <w:rPr>
                <w:rFonts w:ascii="Arial" w:hAnsi="Arial" w:cs="Arial"/>
                <w:sz w:val="20"/>
                <w:szCs w:val="20"/>
                <w:lang w:eastAsia="en-US"/>
              </w:rPr>
              <w:t>NAROČNIK:</w:t>
            </w:r>
          </w:p>
          <w:p w14:paraId="20FC24A1" w14:textId="77777777" w:rsidR="00EC0AE0" w:rsidRPr="003108B1" w:rsidRDefault="00EC0AE0" w:rsidP="00DB6423">
            <w:pPr>
              <w:spacing w:line="260" w:lineRule="atLeast"/>
              <w:rPr>
                <w:rFonts w:ascii="Arial" w:hAnsi="Arial" w:cs="Arial"/>
                <w:sz w:val="20"/>
                <w:szCs w:val="20"/>
                <w:lang w:eastAsia="en-US"/>
              </w:rPr>
            </w:pPr>
          </w:p>
          <w:p w14:paraId="0415ECB0" w14:textId="77777777" w:rsidR="00EC0AE0" w:rsidRPr="003108B1" w:rsidRDefault="00EC0AE0" w:rsidP="00DB6423">
            <w:pPr>
              <w:spacing w:line="260" w:lineRule="atLeast"/>
              <w:rPr>
                <w:rFonts w:ascii="Arial" w:hAnsi="Arial" w:cs="Arial"/>
                <w:sz w:val="20"/>
                <w:szCs w:val="20"/>
                <w:lang w:eastAsia="en-US"/>
              </w:rPr>
            </w:pPr>
            <w:r w:rsidRPr="003108B1">
              <w:rPr>
                <w:rFonts w:ascii="Arial" w:hAnsi="Arial" w:cs="Arial"/>
                <w:sz w:val="20"/>
                <w:szCs w:val="20"/>
                <w:lang w:eastAsia="en-US"/>
              </w:rPr>
              <w:t xml:space="preserve">Ministrstvo za infrastrukturo </w:t>
            </w:r>
          </w:p>
          <w:p w14:paraId="5825D841" w14:textId="77777777" w:rsidR="00EC0AE0" w:rsidRPr="003108B1" w:rsidRDefault="00EC0AE0" w:rsidP="00DB6423">
            <w:pPr>
              <w:spacing w:line="260" w:lineRule="atLeast"/>
              <w:rPr>
                <w:rFonts w:ascii="Arial" w:hAnsi="Arial" w:cs="Arial"/>
                <w:sz w:val="20"/>
                <w:szCs w:val="20"/>
                <w:lang w:eastAsia="en-US"/>
              </w:rPr>
            </w:pPr>
            <w:r w:rsidRPr="003108B1">
              <w:rPr>
                <w:rFonts w:ascii="Arial" w:hAnsi="Arial" w:cs="Arial"/>
                <w:sz w:val="20"/>
                <w:szCs w:val="20"/>
                <w:lang w:eastAsia="en-US"/>
              </w:rPr>
              <w:t>Tržaška cesta 19, 1</w:t>
            </w:r>
            <w:r>
              <w:rPr>
                <w:rFonts w:ascii="Arial" w:hAnsi="Arial" w:cs="Arial"/>
                <w:sz w:val="20"/>
                <w:szCs w:val="20"/>
                <w:lang w:eastAsia="en-US"/>
              </w:rPr>
              <w:t>000</w:t>
            </w:r>
            <w:r w:rsidRPr="003108B1">
              <w:rPr>
                <w:rFonts w:ascii="Arial" w:hAnsi="Arial" w:cs="Arial"/>
                <w:sz w:val="20"/>
                <w:szCs w:val="20"/>
                <w:lang w:eastAsia="en-US"/>
              </w:rPr>
              <w:t xml:space="preserve"> Ljubljana</w:t>
            </w:r>
          </w:p>
          <w:p w14:paraId="3EE617EB" w14:textId="77777777" w:rsidR="00EC0AE0" w:rsidRPr="003108B1" w:rsidRDefault="00EC0AE0" w:rsidP="00DB6423">
            <w:pPr>
              <w:spacing w:line="260" w:lineRule="atLeast"/>
              <w:rPr>
                <w:rFonts w:ascii="Arial" w:hAnsi="Arial" w:cs="Arial"/>
                <w:sz w:val="20"/>
                <w:szCs w:val="20"/>
                <w:lang w:eastAsia="en-US"/>
              </w:rPr>
            </w:pPr>
          </w:p>
          <w:p w14:paraId="1C307833" w14:textId="77777777" w:rsidR="00EC0AE0" w:rsidRPr="003108B1" w:rsidRDefault="00EC0AE0" w:rsidP="00DB6423">
            <w:pPr>
              <w:spacing w:line="260" w:lineRule="atLeast"/>
              <w:rPr>
                <w:rFonts w:ascii="Arial" w:hAnsi="Arial" w:cs="Arial"/>
                <w:sz w:val="20"/>
                <w:szCs w:val="20"/>
                <w:lang w:eastAsia="en-US"/>
              </w:rPr>
            </w:pPr>
          </w:p>
          <w:p w14:paraId="0A80109A" w14:textId="77777777" w:rsidR="00EC0AE0" w:rsidRPr="003108B1" w:rsidRDefault="00EC0AE0" w:rsidP="00DB6423">
            <w:pPr>
              <w:spacing w:line="260" w:lineRule="atLeast"/>
              <w:rPr>
                <w:rFonts w:ascii="Arial" w:hAnsi="Arial" w:cs="Arial"/>
                <w:sz w:val="20"/>
                <w:szCs w:val="20"/>
                <w:lang w:eastAsia="en-US"/>
              </w:rPr>
            </w:pPr>
            <w:r w:rsidRPr="003108B1">
              <w:rPr>
                <w:rFonts w:ascii="Arial" w:hAnsi="Arial" w:cs="Arial"/>
                <w:sz w:val="20"/>
                <w:szCs w:val="20"/>
                <w:lang w:eastAsia="en-US"/>
              </w:rPr>
              <w:t>Datum in kraj:___________________</w:t>
            </w:r>
            <w:r>
              <w:rPr>
                <w:rFonts w:ascii="Arial" w:hAnsi="Arial" w:cs="Arial"/>
                <w:sz w:val="20"/>
                <w:szCs w:val="20"/>
                <w:lang w:eastAsia="en-US"/>
              </w:rPr>
              <w:t>_</w:t>
            </w:r>
            <w:r w:rsidRPr="003108B1">
              <w:rPr>
                <w:rFonts w:ascii="Arial" w:hAnsi="Arial" w:cs="Arial"/>
                <w:sz w:val="20"/>
                <w:szCs w:val="20"/>
                <w:lang w:eastAsia="en-US"/>
              </w:rPr>
              <w:t>_</w:t>
            </w:r>
          </w:p>
          <w:p w14:paraId="6E098FC7" w14:textId="77777777" w:rsidR="00EC0AE0" w:rsidRPr="003108B1" w:rsidRDefault="00EC0AE0" w:rsidP="00DB6423">
            <w:pPr>
              <w:spacing w:line="260" w:lineRule="atLeast"/>
              <w:rPr>
                <w:rFonts w:ascii="Arial" w:hAnsi="Arial" w:cs="Arial"/>
                <w:sz w:val="20"/>
                <w:szCs w:val="20"/>
                <w:lang w:eastAsia="en-US"/>
              </w:rPr>
            </w:pPr>
          </w:p>
          <w:p w14:paraId="7FDDA918" w14:textId="77777777" w:rsidR="00EC0AE0" w:rsidRPr="003108B1" w:rsidRDefault="00EC0AE0" w:rsidP="00DB6423">
            <w:pPr>
              <w:spacing w:line="260" w:lineRule="atLeast"/>
              <w:rPr>
                <w:rFonts w:ascii="Arial" w:hAnsi="Arial" w:cs="Arial"/>
                <w:sz w:val="20"/>
                <w:szCs w:val="20"/>
                <w:lang w:eastAsia="en-US"/>
              </w:rPr>
            </w:pPr>
          </w:p>
          <w:p w14:paraId="75ACFBD2" w14:textId="02F12445" w:rsidR="00EC0AE0" w:rsidRDefault="00EC0AE0" w:rsidP="00DB6423">
            <w:pPr>
              <w:spacing w:line="260" w:lineRule="atLeast"/>
              <w:rPr>
                <w:rFonts w:ascii="Arial" w:hAnsi="Arial" w:cs="Arial"/>
                <w:sz w:val="20"/>
                <w:szCs w:val="20"/>
                <w:lang w:eastAsia="en-US"/>
              </w:rPr>
            </w:pPr>
            <w:r>
              <w:rPr>
                <w:rFonts w:ascii="Arial" w:hAnsi="Arial" w:cs="Arial"/>
                <w:sz w:val="20"/>
                <w:szCs w:val="20"/>
                <w:lang w:eastAsia="en-US"/>
              </w:rPr>
              <w:t>_______________________</w:t>
            </w:r>
            <w:r w:rsidRPr="003108B1">
              <w:rPr>
                <w:rFonts w:ascii="Arial" w:hAnsi="Arial" w:cs="Arial"/>
                <w:sz w:val="20"/>
                <w:szCs w:val="20"/>
                <w:lang w:eastAsia="en-US"/>
              </w:rPr>
              <w:t>, minist</w:t>
            </w:r>
            <w:r>
              <w:rPr>
                <w:rFonts w:ascii="Arial" w:hAnsi="Arial" w:cs="Arial"/>
                <w:sz w:val="20"/>
                <w:szCs w:val="20"/>
                <w:lang w:eastAsia="en-US"/>
              </w:rPr>
              <w:t>e</w:t>
            </w:r>
            <w:r w:rsidRPr="003108B1">
              <w:rPr>
                <w:rFonts w:ascii="Arial" w:hAnsi="Arial" w:cs="Arial"/>
                <w:sz w:val="20"/>
                <w:szCs w:val="20"/>
                <w:lang w:eastAsia="en-US"/>
              </w:rPr>
              <w:t>r</w:t>
            </w:r>
          </w:p>
          <w:p w14:paraId="08459C1B" w14:textId="77777777" w:rsidR="00EC0AE0" w:rsidRPr="003108B1" w:rsidRDefault="00EC0AE0" w:rsidP="00DB6423">
            <w:pPr>
              <w:spacing w:line="260" w:lineRule="atLeast"/>
              <w:rPr>
                <w:rFonts w:ascii="Arial" w:hAnsi="Arial" w:cs="Arial"/>
                <w:sz w:val="20"/>
                <w:szCs w:val="20"/>
                <w:lang w:eastAsia="en-US"/>
              </w:rPr>
            </w:pPr>
          </w:p>
          <w:p w14:paraId="7182722D" w14:textId="77777777" w:rsidR="00EC0AE0" w:rsidRPr="003108B1" w:rsidRDefault="00EC0AE0" w:rsidP="00DB6423">
            <w:pPr>
              <w:spacing w:line="260" w:lineRule="atLeast"/>
              <w:rPr>
                <w:rFonts w:ascii="Arial" w:hAnsi="Arial" w:cs="Arial"/>
                <w:sz w:val="20"/>
                <w:szCs w:val="20"/>
                <w:lang w:eastAsia="en-US"/>
              </w:rPr>
            </w:pPr>
            <w:r w:rsidRPr="003108B1">
              <w:rPr>
                <w:rFonts w:ascii="Arial" w:hAnsi="Arial" w:cs="Arial"/>
                <w:sz w:val="20"/>
                <w:szCs w:val="20"/>
                <w:lang w:eastAsia="en-US"/>
              </w:rPr>
              <w:t>________________________________</w:t>
            </w:r>
          </w:p>
        </w:tc>
      </w:tr>
    </w:tbl>
    <w:p w14:paraId="352452A2" w14:textId="77777777" w:rsidR="008A7F29" w:rsidRPr="004E1E4F" w:rsidRDefault="008A7F29" w:rsidP="008A7F29">
      <w:pPr>
        <w:tabs>
          <w:tab w:val="left" w:pos="5310"/>
        </w:tabs>
        <w:spacing w:line="260" w:lineRule="atLeast"/>
        <w:rPr>
          <w:rFonts w:ascii="Arial" w:hAnsi="Arial" w:cs="Arial"/>
          <w:sz w:val="20"/>
          <w:szCs w:val="20"/>
        </w:rPr>
      </w:pPr>
      <w:r w:rsidRPr="004E1E4F">
        <w:rPr>
          <w:rFonts w:ascii="Arial" w:hAnsi="Arial" w:cs="Arial"/>
          <w:sz w:val="20"/>
          <w:szCs w:val="20"/>
        </w:rPr>
        <w:tab/>
      </w:r>
    </w:p>
    <w:p w14:paraId="146A3499" w14:textId="77777777" w:rsidR="008A7F29" w:rsidRPr="004E1E4F" w:rsidRDefault="008A7F29" w:rsidP="008A7F29">
      <w:pPr>
        <w:spacing w:line="260" w:lineRule="atLeast"/>
        <w:rPr>
          <w:rFonts w:ascii="Arial" w:hAnsi="Arial" w:cs="Arial"/>
          <w:sz w:val="20"/>
          <w:szCs w:val="20"/>
        </w:rPr>
      </w:pPr>
    </w:p>
    <w:p w14:paraId="49709E3C" w14:textId="77777777" w:rsidR="008A7F29" w:rsidRPr="004E1E4F" w:rsidRDefault="008A7F29" w:rsidP="008A7F29">
      <w:pPr>
        <w:spacing w:line="260" w:lineRule="atLeast"/>
        <w:rPr>
          <w:rFonts w:ascii="Arial" w:hAnsi="Arial" w:cs="Arial"/>
          <w:sz w:val="20"/>
          <w:szCs w:val="20"/>
        </w:rPr>
      </w:pPr>
      <w:r w:rsidRPr="004E1E4F">
        <w:rPr>
          <w:rFonts w:ascii="Arial" w:hAnsi="Arial" w:cs="Arial"/>
          <w:sz w:val="20"/>
          <w:szCs w:val="20"/>
        </w:rPr>
        <w:t>Priloga:</w:t>
      </w:r>
      <w:r w:rsidRPr="004E1E4F">
        <w:rPr>
          <w:rFonts w:ascii="Arial" w:hAnsi="Arial" w:cs="Arial"/>
          <w:sz w:val="20"/>
          <w:szCs w:val="20"/>
        </w:rPr>
        <w:tab/>
      </w:r>
    </w:p>
    <w:p w14:paraId="007336AC" w14:textId="77777777" w:rsidR="008A7F29" w:rsidRPr="004E1E4F" w:rsidRDefault="008A7F29" w:rsidP="008A7F29">
      <w:pPr>
        <w:spacing w:line="260" w:lineRule="atLeast"/>
        <w:rPr>
          <w:rFonts w:ascii="Arial" w:hAnsi="Arial" w:cs="Arial"/>
          <w:sz w:val="20"/>
          <w:szCs w:val="20"/>
        </w:rPr>
      </w:pPr>
      <w:r w:rsidRPr="004E1E4F">
        <w:rPr>
          <w:rFonts w:ascii="Arial" w:hAnsi="Arial" w:cs="Arial"/>
          <w:sz w:val="20"/>
          <w:szCs w:val="20"/>
        </w:rPr>
        <w:t>- Ponudba izvajalca z dne _____________</w:t>
      </w:r>
    </w:p>
    <w:p w14:paraId="5F0513EA" w14:textId="77777777" w:rsidR="008A7F29" w:rsidRPr="004E1E4F" w:rsidRDefault="008A7F29" w:rsidP="008A7F29">
      <w:pPr>
        <w:spacing w:line="260" w:lineRule="atLeast"/>
        <w:jc w:val="both"/>
        <w:rPr>
          <w:rFonts w:ascii="Arial" w:hAnsi="Arial" w:cs="Arial"/>
          <w:b/>
          <w:bCs/>
          <w:sz w:val="20"/>
          <w:szCs w:val="20"/>
          <w:lang w:eastAsia="en-US"/>
        </w:rPr>
      </w:pPr>
    </w:p>
    <w:p w14:paraId="088F916D" w14:textId="77777777" w:rsidR="008A7F29" w:rsidRDefault="008A7F29" w:rsidP="008A7F29">
      <w:pPr>
        <w:spacing w:line="260" w:lineRule="atLeast"/>
        <w:jc w:val="both"/>
        <w:rPr>
          <w:rFonts w:ascii="Arial" w:hAnsi="Arial" w:cs="Arial"/>
          <w:b/>
          <w:bCs/>
          <w:sz w:val="20"/>
          <w:szCs w:val="20"/>
          <w:lang w:eastAsia="en-US"/>
        </w:rPr>
      </w:pPr>
    </w:p>
    <w:p w14:paraId="2EBBEF84" w14:textId="77777777" w:rsidR="00553074" w:rsidRDefault="00553074" w:rsidP="00EC0AE0">
      <w:pPr>
        <w:pStyle w:val="Glava"/>
        <w:rPr>
          <w:rFonts w:ascii="Arial" w:hAnsi="Arial" w:cs="Arial"/>
          <w:color w:val="808080" w:themeColor="background1" w:themeShade="80"/>
          <w:sz w:val="16"/>
          <w:szCs w:val="16"/>
        </w:rPr>
      </w:pPr>
    </w:p>
    <w:p w14:paraId="0E49B44E" w14:textId="77777777" w:rsidR="00553074" w:rsidRDefault="00553074" w:rsidP="00EC0AE0">
      <w:pPr>
        <w:pStyle w:val="Glava"/>
        <w:rPr>
          <w:rFonts w:ascii="Arial" w:hAnsi="Arial" w:cs="Arial"/>
          <w:color w:val="808080" w:themeColor="background1" w:themeShade="80"/>
          <w:sz w:val="16"/>
          <w:szCs w:val="16"/>
        </w:rPr>
      </w:pPr>
    </w:p>
    <w:p w14:paraId="7D995DF5" w14:textId="77777777" w:rsidR="00553074" w:rsidRDefault="00553074" w:rsidP="00EC0AE0">
      <w:pPr>
        <w:pStyle w:val="Glava"/>
        <w:rPr>
          <w:rFonts w:ascii="Arial" w:hAnsi="Arial" w:cs="Arial"/>
          <w:color w:val="808080" w:themeColor="background1" w:themeShade="80"/>
          <w:sz w:val="16"/>
          <w:szCs w:val="16"/>
        </w:rPr>
      </w:pPr>
    </w:p>
    <w:p w14:paraId="179500AD" w14:textId="77777777" w:rsidR="00553074" w:rsidRDefault="00553074" w:rsidP="00EC0AE0">
      <w:pPr>
        <w:pStyle w:val="Glava"/>
        <w:rPr>
          <w:rFonts w:ascii="Arial" w:hAnsi="Arial" w:cs="Arial"/>
          <w:color w:val="808080" w:themeColor="background1" w:themeShade="80"/>
          <w:sz w:val="16"/>
          <w:szCs w:val="16"/>
        </w:rPr>
      </w:pPr>
    </w:p>
    <w:p w14:paraId="3A3D120C" w14:textId="77777777" w:rsidR="00553074" w:rsidRDefault="00553074" w:rsidP="00EC0AE0">
      <w:pPr>
        <w:pStyle w:val="Glava"/>
        <w:rPr>
          <w:rFonts w:ascii="Arial" w:hAnsi="Arial" w:cs="Arial"/>
          <w:color w:val="808080" w:themeColor="background1" w:themeShade="80"/>
          <w:sz w:val="16"/>
          <w:szCs w:val="16"/>
        </w:rPr>
      </w:pPr>
    </w:p>
    <w:p w14:paraId="599B6DF5" w14:textId="77777777" w:rsidR="00553074" w:rsidRDefault="00553074" w:rsidP="00EC0AE0">
      <w:pPr>
        <w:pStyle w:val="Glava"/>
        <w:rPr>
          <w:rFonts w:ascii="Arial" w:hAnsi="Arial" w:cs="Arial"/>
          <w:color w:val="808080" w:themeColor="background1" w:themeShade="80"/>
          <w:sz w:val="16"/>
          <w:szCs w:val="16"/>
        </w:rPr>
      </w:pPr>
    </w:p>
    <w:p w14:paraId="478E386E" w14:textId="77777777" w:rsidR="00553074" w:rsidRDefault="00553074" w:rsidP="00EC0AE0">
      <w:pPr>
        <w:pStyle w:val="Glava"/>
        <w:rPr>
          <w:rFonts w:ascii="Arial" w:hAnsi="Arial" w:cs="Arial"/>
          <w:color w:val="808080" w:themeColor="background1" w:themeShade="80"/>
          <w:sz w:val="16"/>
          <w:szCs w:val="16"/>
        </w:rPr>
      </w:pPr>
    </w:p>
    <w:p w14:paraId="464259D5" w14:textId="77777777" w:rsidR="00553074" w:rsidRDefault="00553074" w:rsidP="00EC0AE0">
      <w:pPr>
        <w:pStyle w:val="Glava"/>
        <w:rPr>
          <w:rFonts w:ascii="Arial" w:hAnsi="Arial" w:cs="Arial"/>
          <w:color w:val="808080" w:themeColor="background1" w:themeShade="80"/>
          <w:sz w:val="16"/>
          <w:szCs w:val="16"/>
        </w:rPr>
      </w:pPr>
    </w:p>
    <w:p w14:paraId="2DD95734" w14:textId="77777777" w:rsidR="00553074" w:rsidRDefault="00553074" w:rsidP="00EC0AE0">
      <w:pPr>
        <w:pStyle w:val="Glava"/>
        <w:rPr>
          <w:rFonts w:ascii="Arial" w:hAnsi="Arial" w:cs="Arial"/>
          <w:color w:val="808080" w:themeColor="background1" w:themeShade="80"/>
          <w:sz w:val="16"/>
          <w:szCs w:val="16"/>
        </w:rPr>
      </w:pPr>
    </w:p>
    <w:p w14:paraId="6003390D" w14:textId="77777777" w:rsidR="00553074" w:rsidRDefault="00553074" w:rsidP="00EC0AE0">
      <w:pPr>
        <w:pStyle w:val="Glava"/>
        <w:rPr>
          <w:rFonts w:ascii="Arial" w:hAnsi="Arial" w:cs="Arial"/>
          <w:color w:val="808080" w:themeColor="background1" w:themeShade="80"/>
          <w:sz w:val="16"/>
          <w:szCs w:val="16"/>
        </w:rPr>
      </w:pPr>
    </w:p>
    <w:p w14:paraId="706C54AF" w14:textId="77777777" w:rsidR="00553074" w:rsidRDefault="00553074" w:rsidP="00EC0AE0">
      <w:pPr>
        <w:pStyle w:val="Glava"/>
        <w:rPr>
          <w:rFonts w:ascii="Arial" w:hAnsi="Arial" w:cs="Arial"/>
          <w:color w:val="808080" w:themeColor="background1" w:themeShade="80"/>
          <w:sz w:val="16"/>
          <w:szCs w:val="16"/>
        </w:rPr>
      </w:pPr>
    </w:p>
    <w:p w14:paraId="33406C14" w14:textId="77777777" w:rsidR="00553074" w:rsidRDefault="00553074" w:rsidP="00EC0AE0">
      <w:pPr>
        <w:pStyle w:val="Glava"/>
        <w:rPr>
          <w:rFonts w:ascii="Arial" w:hAnsi="Arial" w:cs="Arial"/>
          <w:color w:val="808080" w:themeColor="background1" w:themeShade="80"/>
          <w:sz w:val="16"/>
          <w:szCs w:val="16"/>
        </w:rPr>
      </w:pPr>
    </w:p>
    <w:p w14:paraId="2B11A1B7" w14:textId="77777777" w:rsidR="00553074" w:rsidRDefault="00553074" w:rsidP="00EC0AE0">
      <w:pPr>
        <w:pStyle w:val="Glava"/>
        <w:rPr>
          <w:rFonts w:ascii="Arial" w:hAnsi="Arial" w:cs="Arial"/>
          <w:color w:val="808080" w:themeColor="background1" w:themeShade="80"/>
          <w:sz w:val="16"/>
          <w:szCs w:val="16"/>
        </w:rPr>
      </w:pPr>
    </w:p>
    <w:p w14:paraId="64F2E80E" w14:textId="77777777" w:rsidR="00553074" w:rsidRDefault="00553074" w:rsidP="00EC0AE0">
      <w:pPr>
        <w:pStyle w:val="Glava"/>
        <w:rPr>
          <w:rFonts w:ascii="Arial" w:hAnsi="Arial" w:cs="Arial"/>
          <w:color w:val="808080" w:themeColor="background1" w:themeShade="80"/>
          <w:sz w:val="16"/>
          <w:szCs w:val="16"/>
        </w:rPr>
      </w:pPr>
    </w:p>
    <w:p w14:paraId="5CDFCA57" w14:textId="77777777" w:rsidR="00553074" w:rsidRDefault="00553074" w:rsidP="00EC0AE0">
      <w:pPr>
        <w:pStyle w:val="Glava"/>
        <w:rPr>
          <w:rFonts w:ascii="Arial" w:hAnsi="Arial" w:cs="Arial"/>
          <w:color w:val="808080" w:themeColor="background1" w:themeShade="80"/>
          <w:sz w:val="16"/>
          <w:szCs w:val="16"/>
        </w:rPr>
      </w:pPr>
    </w:p>
    <w:p w14:paraId="24D85A8C" w14:textId="77777777" w:rsidR="00553074" w:rsidRDefault="00553074" w:rsidP="00EC0AE0">
      <w:pPr>
        <w:pStyle w:val="Glava"/>
        <w:rPr>
          <w:rFonts w:ascii="Arial" w:hAnsi="Arial" w:cs="Arial"/>
          <w:color w:val="808080" w:themeColor="background1" w:themeShade="80"/>
          <w:sz w:val="16"/>
          <w:szCs w:val="16"/>
        </w:rPr>
      </w:pPr>
    </w:p>
    <w:p w14:paraId="44A5B2F9" w14:textId="77777777" w:rsidR="00553074" w:rsidRDefault="00553074" w:rsidP="00EC0AE0">
      <w:pPr>
        <w:pStyle w:val="Glava"/>
        <w:rPr>
          <w:rFonts w:ascii="Arial" w:hAnsi="Arial" w:cs="Arial"/>
          <w:color w:val="808080" w:themeColor="background1" w:themeShade="80"/>
          <w:sz w:val="16"/>
          <w:szCs w:val="16"/>
        </w:rPr>
      </w:pPr>
    </w:p>
    <w:p w14:paraId="793B0051" w14:textId="77777777" w:rsidR="00553074" w:rsidRDefault="00553074" w:rsidP="00EC0AE0">
      <w:pPr>
        <w:pStyle w:val="Glava"/>
        <w:rPr>
          <w:rFonts w:ascii="Arial" w:hAnsi="Arial" w:cs="Arial"/>
          <w:color w:val="808080" w:themeColor="background1" w:themeShade="80"/>
          <w:sz w:val="16"/>
          <w:szCs w:val="16"/>
        </w:rPr>
      </w:pPr>
    </w:p>
    <w:p w14:paraId="6E44385E" w14:textId="77777777" w:rsidR="00553074" w:rsidRDefault="00553074" w:rsidP="00EC0AE0">
      <w:pPr>
        <w:pStyle w:val="Glava"/>
        <w:rPr>
          <w:rFonts w:ascii="Arial" w:hAnsi="Arial" w:cs="Arial"/>
          <w:color w:val="808080" w:themeColor="background1" w:themeShade="80"/>
          <w:sz w:val="16"/>
          <w:szCs w:val="16"/>
        </w:rPr>
      </w:pPr>
    </w:p>
    <w:p w14:paraId="2DF8943D" w14:textId="77777777" w:rsidR="00553074" w:rsidRDefault="00553074" w:rsidP="00EC0AE0">
      <w:pPr>
        <w:pStyle w:val="Glava"/>
        <w:rPr>
          <w:rFonts w:ascii="Arial" w:hAnsi="Arial" w:cs="Arial"/>
          <w:color w:val="808080" w:themeColor="background1" w:themeShade="80"/>
          <w:sz w:val="16"/>
          <w:szCs w:val="16"/>
        </w:rPr>
      </w:pPr>
    </w:p>
    <w:p w14:paraId="3F1FEC52" w14:textId="77777777" w:rsidR="00553074" w:rsidRDefault="00553074" w:rsidP="00EC0AE0">
      <w:pPr>
        <w:pStyle w:val="Glava"/>
        <w:rPr>
          <w:rFonts w:ascii="Arial" w:hAnsi="Arial" w:cs="Arial"/>
          <w:color w:val="808080" w:themeColor="background1" w:themeShade="80"/>
          <w:sz w:val="16"/>
          <w:szCs w:val="16"/>
        </w:rPr>
      </w:pPr>
    </w:p>
    <w:p w14:paraId="610A7496" w14:textId="77777777" w:rsidR="00553074" w:rsidRDefault="00553074" w:rsidP="00EC0AE0">
      <w:pPr>
        <w:pStyle w:val="Glava"/>
        <w:rPr>
          <w:rFonts w:ascii="Arial" w:hAnsi="Arial" w:cs="Arial"/>
          <w:color w:val="808080" w:themeColor="background1" w:themeShade="80"/>
          <w:sz w:val="16"/>
          <w:szCs w:val="16"/>
        </w:rPr>
      </w:pPr>
    </w:p>
    <w:p w14:paraId="2AC74079" w14:textId="77777777" w:rsidR="00553074" w:rsidRDefault="00553074" w:rsidP="00EC0AE0">
      <w:pPr>
        <w:pStyle w:val="Glava"/>
        <w:rPr>
          <w:rFonts w:ascii="Arial" w:hAnsi="Arial" w:cs="Arial"/>
          <w:color w:val="808080" w:themeColor="background1" w:themeShade="80"/>
          <w:sz w:val="16"/>
          <w:szCs w:val="16"/>
        </w:rPr>
      </w:pPr>
    </w:p>
    <w:p w14:paraId="7F06B6C9" w14:textId="77777777" w:rsidR="00553074" w:rsidRDefault="00553074" w:rsidP="00EC0AE0">
      <w:pPr>
        <w:pStyle w:val="Glava"/>
        <w:rPr>
          <w:rFonts w:ascii="Arial" w:hAnsi="Arial" w:cs="Arial"/>
          <w:color w:val="808080" w:themeColor="background1" w:themeShade="80"/>
          <w:sz w:val="16"/>
          <w:szCs w:val="16"/>
        </w:rPr>
      </w:pPr>
    </w:p>
    <w:p w14:paraId="5CD11072" w14:textId="77777777" w:rsidR="00553074" w:rsidRDefault="00553074" w:rsidP="00EC0AE0">
      <w:pPr>
        <w:pStyle w:val="Glava"/>
        <w:rPr>
          <w:rFonts w:ascii="Arial" w:hAnsi="Arial" w:cs="Arial"/>
          <w:color w:val="808080" w:themeColor="background1" w:themeShade="80"/>
          <w:sz w:val="16"/>
          <w:szCs w:val="16"/>
        </w:rPr>
      </w:pPr>
    </w:p>
    <w:p w14:paraId="143CDA8C" w14:textId="77777777" w:rsidR="00553074" w:rsidRDefault="00553074" w:rsidP="00EC0AE0">
      <w:pPr>
        <w:pStyle w:val="Glava"/>
        <w:rPr>
          <w:rFonts w:ascii="Arial" w:hAnsi="Arial" w:cs="Arial"/>
          <w:color w:val="808080" w:themeColor="background1" w:themeShade="80"/>
          <w:sz w:val="16"/>
          <w:szCs w:val="16"/>
        </w:rPr>
      </w:pPr>
    </w:p>
    <w:p w14:paraId="70D9C742" w14:textId="77777777" w:rsidR="00553074" w:rsidRDefault="00553074" w:rsidP="00EC0AE0">
      <w:pPr>
        <w:pStyle w:val="Glava"/>
        <w:rPr>
          <w:rFonts w:ascii="Arial" w:hAnsi="Arial" w:cs="Arial"/>
          <w:color w:val="808080" w:themeColor="background1" w:themeShade="80"/>
          <w:sz w:val="16"/>
          <w:szCs w:val="16"/>
        </w:rPr>
      </w:pPr>
    </w:p>
    <w:p w14:paraId="348C44CE" w14:textId="77777777" w:rsidR="00553074" w:rsidRDefault="00553074" w:rsidP="00EC0AE0">
      <w:pPr>
        <w:pStyle w:val="Glava"/>
        <w:rPr>
          <w:rFonts w:ascii="Arial" w:hAnsi="Arial" w:cs="Arial"/>
          <w:color w:val="808080" w:themeColor="background1" w:themeShade="80"/>
          <w:sz w:val="16"/>
          <w:szCs w:val="16"/>
        </w:rPr>
      </w:pPr>
    </w:p>
    <w:p w14:paraId="7FAEA88E" w14:textId="77777777" w:rsidR="00553074" w:rsidRDefault="00553074" w:rsidP="00EC0AE0">
      <w:pPr>
        <w:pStyle w:val="Glava"/>
        <w:rPr>
          <w:rFonts w:ascii="Arial" w:hAnsi="Arial" w:cs="Arial"/>
          <w:color w:val="808080" w:themeColor="background1" w:themeShade="80"/>
          <w:sz w:val="16"/>
          <w:szCs w:val="16"/>
        </w:rPr>
      </w:pPr>
    </w:p>
    <w:p w14:paraId="18A5FADF" w14:textId="77777777" w:rsidR="00553074" w:rsidRDefault="00553074" w:rsidP="00EC0AE0">
      <w:pPr>
        <w:pStyle w:val="Glava"/>
        <w:rPr>
          <w:rFonts w:ascii="Arial" w:hAnsi="Arial" w:cs="Arial"/>
          <w:color w:val="808080" w:themeColor="background1" w:themeShade="80"/>
          <w:sz w:val="16"/>
          <w:szCs w:val="16"/>
        </w:rPr>
      </w:pPr>
    </w:p>
    <w:p w14:paraId="400EFC5D" w14:textId="77777777" w:rsidR="00553074" w:rsidRDefault="00553074" w:rsidP="00EC0AE0">
      <w:pPr>
        <w:pStyle w:val="Glava"/>
        <w:rPr>
          <w:rFonts w:ascii="Arial" w:hAnsi="Arial" w:cs="Arial"/>
          <w:color w:val="808080" w:themeColor="background1" w:themeShade="80"/>
          <w:sz w:val="16"/>
          <w:szCs w:val="16"/>
        </w:rPr>
      </w:pPr>
    </w:p>
    <w:p w14:paraId="4C6ED957" w14:textId="77777777" w:rsidR="00553074" w:rsidRDefault="00553074" w:rsidP="00EC0AE0">
      <w:pPr>
        <w:pStyle w:val="Glava"/>
        <w:rPr>
          <w:rFonts w:ascii="Arial" w:hAnsi="Arial" w:cs="Arial"/>
          <w:color w:val="808080" w:themeColor="background1" w:themeShade="80"/>
          <w:sz w:val="16"/>
          <w:szCs w:val="16"/>
        </w:rPr>
      </w:pPr>
    </w:p>
    <w:p w14:paraId="0DCD840F" w14:textId="77777777" w:rsidR="00553074" w:rsidRDefault="00553074" w:rsidP="00EC0AE0">
      <w:pPr>
        <w:pStyle w:val="Glava"/>
        <w:rPr>
          <w:rFonts w:ascii="Arial" w:hAnsi="Arial" w:cs="Arial"/>
          <w:color w:val="808080" w:themeColor="background1" w:themeShade="80"/>
          <w:sz w:val="16"/>
          <w:szCs w:val="16"/>
        </w:rPr>
      </w:pPr>
    </w:p>
    <w:p w14:paraId="37716035" w14:textId="77777777" w:rsidR="00553074" w:rsidRDefault="00553074" w:rsidP="00EC0AE0">
      <w:pPr>
        <w:pStyle w:val="Glava"/>
        <w:rPr>
          <w:rFonts w:ascii="Arial" w:hAnsi="Arial" w:cs="Arial"/>
          <w:color w:val="808080" w:themeColor="background1" w:themeShade="80"/>
          <w:sz w:val="16"/>
          <w:szCs w:val="16"/>
        </w:rPr>
      </w:pPr>
    </w:p>
    <w:p w14:paraId="60770DFD" w14:textId="77777777" w:rsidR="00553074" w:rsidRDefault="00553074" w:rsidP="00EC0AE0">
      <w:pPr>
        <w:pStyle w:val="Glava"/>
        <w:rPr>
          <w:rFonts w:ascii="Arial" w:hAnsi="Arial" w:cs="Arial"/>
          <w:color w:val="808080" w:themeColor="background1" w:themeShade="80"/>
          <w:sz w:val="16"/>
          <w:szCs w:val="16"/>
        </w:rPr>
      </w:pPr>
    </w:p>
    <w:p w14:paraId="5CDAA9AF" w14:textId="77777777" w:rsidR="00553074" w:rsidRDefault="00553074" w:rsidP="00EC0AE0">
      <w:pPr>
        <w:pStyle w:val="Glava"/>
        <w:rPr>
          <w:rFonts w:ascii="Arial" w:hAnsi="Arial" w:cs="Arial"/>
          <w:color w:val="808080" w:themeColor="background1" w:themeShade="80"/>
          <w:sz w:val="16"/>
          <w:szCs w:val="16"/>
        </w:rPr>
      </w:pPr>
    </w:p>
    <w:p w14:paraId="361803B4" w14:textId="77777777" w:rsidR="00553074" w:rsidRDefault="00553074" w:rsidP="00EC0AE0">
      <w:pPr>
        <w:pStyle w:val="Glava"/>
        <w:rPr>
          <w:rFonts w:ascii="Arial" w:hAnsi="Arial" w:cs="Arial"/>
          <w:color w:val="808080" w:themeColor="background1" w:themeShade="80"/>
          <w:sz w:val="16"/>
          <w:szCs w:val="16"/>
        </w:rPr>
      </w:pPr>
    </w:p>
    <w:p w14:paraId="4E4A7523" w14:textId="77777777" w:rsidR="00553074" w:rsidRDefault="00553074" w:rsidP="00EC0AE0">
      <w:pPr>
        <w:pStyle w:val="Glava"/>
        <w:rPr>
          <w:rFonts w:ascii="Arial" w:hAnsi="Arial" w:cs="Arial"/>
          <w:color w:val="808080" w:themeColor="background1" w:themeShade="80"/>
          <w:sz w:val="16"/>
          <w:szCs w:val="16"/>
        </w:rPr>
      </w:pPr>
    </w:p>
    <w:p w14:paraId="5B8914DA" w14:textId="77777777" w:rsidR="00553074" w:rsidRDefault="00553074" w:rsidP="00EC0AE0">
      <w:pPr>
        <w:pStyle w:val="Glava"/>
        <w:rPr>
          <w:rFonts w:ascii="Arial" w:hAnsi="Arial" w:cs="Arial"/>
          <w:color w:val="808080" w:themeColor="background1" w:themeShade="80"/>
          <w:sz w:val="16"/>
          <w:szCs w:val="16"/>
        </w:rPr>
      </w:pPr>
    </w:p>
    <w:p w14:paraId="3D693108" w14:textId="77777777" w:rsidR="00553074" w:rsidRDefault="00553074" w:rsidP="00EC0AE0">
      <w:pPr>
        <w:pStyle w:val="Glava"/>
        <w:rPr>
          <w:rFonts w:ascii="Arial" w:hAnsi="Arial" w:cs="Arial"/>
          <w:color w:val="808080" w:themeColor="background1" w:themeShade="80"/>
          <w:sz w:val="16"/>
          <w:szCs w:val="16"/>
        </w:rPr>
      </w:pPr>
    </w:p>
    <w:p w14:paraId="769F113C" w14:textId="77777777" w:rsidR="00553074" w:rsidRDefault="00553074" w:rsidP="00EC0AE0">
      <w:pPr>
        <w:pStyle w:val="Glava"/>
        <w:rPr>
          <w:rFonts w:ascii="Arial" w:hAnsi="Arial" w:cs="Arial"/>
          <w:color w:val="808080" w:themeColor="background1" w:themeShade="80"/>
          <w:sz w:val="16"/>
          <w:szCs w:val="16"/>
        </w:rPr>
      </w:pPr>
    </w:p>
    <w:p w14:paraId="756C251F" w14:textId="77777777" w:rsidR="00553074" w:rsidRDefault="00553074" w:rsidP="00EC0AE0">
      <w:pPr>
        <w:pStyle w:val="Glava"/>
        <w:rPr>
          <w:rFonts w:ascii="Arial" w:hAnsi="Arial" w:cs="Arial"/>
          <w:color w:val="808080" w:themeColor="background1" w:themeShade="80"/>
          <w:sz w:val="16"/>
          <w:szCs w:val="16"/>
        </w:rPr>
      </w:pPr>
    </w:p>
    <w:p w14:paraId="347EB6B3" w14:textId="77777777" w:rsidR="00553074" w:rsidRDefault="00553074" w:rsidP="00EC0AE0">
      <w:pPr>
        <w:pStyle w:val="Glava"/>
        <w:rPr>
          <w:rFonts w:ascii="Arial" w:hAnsi="Arial" w:cs="Arial"/>
          <w:color w:val="808080" w:themeColor="background1" w:themeShade="80"/>
          <w:sz w:val="16"/>
          <w:szCs w:val="16"/>
        </w:rPr>
      </w:pPr>
    </w:p>
    <w:p w14:paraId="66B03E36" w14:textId="77777777" w:rsidR="00553074" w:rsidRDefault="00553074" w:rsidP="00EC0AE0">
      <w:pPr>
        <w:pStyle w:val="Glava"/>
        <w:rPr>
          <w:rFonts w:ascii="Arial" w:hAnsi="Arial" w:cs="Arial"/>
          <w:color w:val="808080" w:themeColor="background1" w:themeShade="80"/>
          <w:sz w:val="16"/>
          <w:szCs w:val="16"/>
        </w:rPr>
      </w:pPr>
    </w:p>
    <w:p w14:paraId="1052B666" w14:textId="77777777" w:rsidR="00553074" w:rsidRDefault="00553074" w:rsidP="00EC0AE0">
      <w:pPr>
        <w:pStyle w:val="Glava"/>
        <w:rPr>
          <w:rFonts w:ascii="Arial" w:hAnsi="Arial" w:cs="Arial"/>
          <w:color w:val="808080" w:themeColor="background1" w:themeShade="80"/>
          <w:sz w:val="16"/>
          <w:szCs w:val="16"/>
        </w:rPr>
      </w:pPr>
    </w:p>
    <w:p w14:paraId="496F8925" w14:textId="77777777" w:rsidR="00553074" w:rsidRDefault="00553074" w:rsidP="00EC0AE0">
      <w:pPr>
        <w:pStyle w:val="Glava"/>
        <w:rPr>
          <w:rFonts w:ascii="Arial" w:hAnsi="Arial" w:cs="Arial"/>
          <w:color w:val="808080" w:themeColor="background1" w:themeShade="80"/>
          <w:sz w:val="16"/>
          <w:szCs w:val="16"/>
        </w:rPr>
      </w:pPr>
    </w:p>
    <w:p w14:paraId="623FAC0D" w14:textId="77777777" w:rsidR="00553074" w:rsidRDefault="00553074" w:rsidP="00EC0AE0">
      <w:pPr>
        <w:pStyle w:val="Glava"/>
        <w:rPr>
          <w:rFonts w:ascii="Arial" w:hAnsi="Arial" w:cs="Arial"/>
          <w:color w:val="808080" w:themeColor="background1" w:themeShade="80"/>
          <w:sz w:val="16"/>
          <w:szCs w:val="16"/>
        </w:rPr>
      </w:pPr>
    </w:p>
    <w:p w14:paraId="3182479F" w14:textId="56ED220A" w:rsidR="00FD6DB2" w:rsidRPr="00EC0AE0" w:rsidRDefault="008A7F29" w:rsidP="00EC0AE0">
      <w:pPr>
        <w:pStyle w:val="Glava"/>
        <w:rPr>
          <w:rFonts w:ascii="Arial" w:hAnsi="Arial" w:cs="Arial"/>
          <w:color w:val="808080" w:themeColor="background1" w:themeShade="80"/>
          <w:sz w:val="16"/>
          <w:szCs w:val="16"/>
        </w:rPr>
      </w:pPr>
      <w:r w:rsidRPr="000916BC">
        <w:rPr>
          <w:rFonts w:ascii="Arial" w:hAnsi="Arial" w:cs="Arial"/>
          <w:color w:val="808080" w:themeColor="background1" w:themeShade="80"/>
          <w:sz w:val="16"/>
          <w:szCs w:val="16"/>
        </w:rPr>
        <w:t>Za to publikacijo je odgovoren izključno avtor. Evropska unija ne odgovarja za kakršnokoli morebitno uporabo v njej navedenih informacij.</w:t>
      </w:r>
      <w:r w:rsidR="00FD6DB2" w:rsidRPr="003A401A">
        <w:rPr>
          <w:rFonts w:ascii="Arial" w:hAnsi="Arial" w:cs="Arial"/>
          <w:b/>
          <w:color w:val="FF0000"/>
          <w:sz w:val="20"/>
          <w:szCs w:val="20"/>
          <w:lang w:eastAsia="ar-SA"/>
        </w:rPr>
        <w:br w:type="page"/>
      </w:r>
    </w:p>
    <w:p w14:paraId="724C9473" w14:textId="606DE159" w:rsidR="00144F9B" w:rsidRPr="00AF7209" w:rsidRDefault="00144F9B" w:rsidP="00144F9B">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AF7209">
        <w:rPr>
          <w:rFonts w:ascii="Arial" w:hAnsi="Arial" w:cs="Arial"/>
          <w:b/>
          <w:sz w:val="20"/>
          <w:szCs w:val="20"/>
          <w:lang w:eastAsia="ar-SA"/>
        </w:rPr>
        <w:lastRenderedPageBreak/>
        <w:t xml:space="preserve">Obrazec </w:t>
      </w:r>
      <w:r w:rsidR="00695FEC">
        <w:rPr>
          <w:rFonts w:ascii="Arial" w:hAnsi="Arial" w:cs="Arial"/>
          <w:b/>
          <w:sz w:val="20"/>
          <w:szCs w:val="20"/>
          <w:lang w:eastAsia="ar-SA"/>
        </w:rPr>
        <w:t>9</w:t>
      </w:r>
      <w:r w:rsidRPr="00DF443B">
        <w:rPr>
          <w:rFonts w:ascii="Arial" w:hAnsi="Arial" w:cs="Arial"/>
          <w:b/>
          <w:sz w:val="20"/>
          <w:szCs w:val="20"/>
          <w:lang w:eastAsia="ar-SA"/>
        </w:rPr>
        <w:t>.1:</w:t>
      </w:r>
      <w:r w:rsidRPr="00AF7209">
        <w:rPr>
          <w:rFonts w:ascii="Arial" w:hAnsi="Arial" w:cs="Arial"/>
          <w:b/>
          <w:sz w:val="20"/>
          <w:szCs w:val="20"/>
          <w:lang w:eastAsia="ar-SA"/>
        </w:rPr>
        <w:t xml:space="preserve"> GARANCIJA ZA RESNOST PONUDBE</w:t>
      </w:r>
    </w:p>
    <w:p w14:paraId="21F5B8BB" w14:textId="77777777" w:rsidR="003001BE" w:rsidRDefault="003001BE" w:rsidP="00CE3BE9">
      <w:pPr>
        <w:spacing w:line="260" w:lineRule="atLeast"/>
        <w:jc w:val="both"/>
        <w:rPr>
          <w:rFonts w:ascii="Arial" w:hAnsi="Arial" w:cs="Arial"/>
          <w:b/>
          <w:bCs/>
          <w:sz w:val="20"/>
          <w:szCs w:val="20"/>
          <w:lang w:eastAsia="en-US"/>
        </w:rPr>
      </w:pPr>
    </w:p>
    <w:p w14:paraId="6ABCA0B1" w14:textId="77777777" w:rsidR="00AF7209" w:rsidRPr="00AF7209" w:rsidRDefault="00AF7209" w:rsidP="00AF7209">
      <w:pPr>
        <w:keepNext/>
        <w:suppressAutoHyphens/>
        <w:spacing w:before="120" w:after="60" w:line="260" w:lineRule="atLeast"/>
        <w:jc w:val="center"/>
        <w:rPr>
          <w:rFonts w:ascii="Arial" w:hAnsi="Arial" w:cs="Arial"/>
          <w:sz w:val="16"/>
          <w:szCs w:val="16"/>
          <w:lang w:eastAsia="ar-SA"/>
        </w:rPr>
      </w:pPr>
      <w:bookmarkStart w:id="132" w:name="__RefHeading__13108_758074437"/>
      <w:bookmarkStart w:id="133" w:name="_Toc534192829"/>
      <w:bookmarkStart w:id="134" w:name="_Toc534026546"/>
      <w:bookmarkEnd w:id="132"/>
      <w:r w:rsidRPr="00AF7209">
        <w:rPr>
          <w:rFonts w:ascii="Arial" w:hAnsi="Arial" w:cs="Arial"/>
          <w:b/>
          <w:bCs/>
          <w:sz w:val="16"/>
          <w:szCs w:val="16"/>
          <w:lang w:eastAsia="ar-SA"/>
        </w:rPr>
        <w:t>Obrazec zavarovanja za resnost ponudbe po EPGP-758</w:t>
      </w:r>
      <w:bookmarkEnd w:id="133"/>
      <w:bookmarkEnd w:id="134"/>
    </w:p>
    <w:p w14:paraId="616DA06F" w14:textId="77777777" w:rsidR="00AF7209" w:rsidRPr="00AF7209" w:rsidRDefault="00AF7209" w:rsidP="00AF7209">
      <w:pPr>
        <w:suppressAutoHyphens/>
        <w:spacing w:line="260" w:lineRule="atLeast"/>
        <w:rPr>
          <w:rFonts w:ascii="Arial" w:hAnsi="Arial" w:cs="Arial"/>
          <w:sz w:val="16"/>
          <w:szCs w:val="16"/>
          <w:lang w:eastAsia="ar-SA"/>
        </w:rPr>
      </w:pPr>
    </w:p>
    <w:p w14:paraId="45B09F0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i/>
          <w:sz w:val="16"/>
          <w:szCs w:val="16"/>
          <w:lang w:eastAsia="ar-SA"/>
        </w:rPr>
        <w:t>Glava s podatki o garantu (zavarovalnici/banki)</w:t>
      </w:r>
      <w:r w:rsidRPr="00227D0A">
        <w:rPr>
          <w:rFonts w:ascii="Arial" w:hAnsi="Arial" w:cs="Arial"/>
          <w:sz w:val="16"/>
          <w:szCs w:val="16"/>
          <w:lang w:eastAsia="ar-SA"/>
        </w:rPr>
        <w:t xml:space="preserve"> </w:t>
      </w:r>
      <w:r w:rsidRPr="00227D0A">
        <w:rPr>
          <w:rFonts w:ascii="Arial" w:hAnsi="Arial" w:cs="Arial"/>
          <w:i/>
          <w:sz w:val="16"/>
          <w:szCs w:val="16"/>
          <w:lang w:eastAsia="ar-SA"/>
        </w:rPr>
        <w:t>ali SWIFT ključ</w:t>
      </w:r>
    </w:p>
    <w:p w14:paraId="23D1040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2493E3B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Ljubljana (naročnik oz. upravičenec garancije)</w:t>
      </w:r>
    </w:p>
    <w:p w14:paraId="58930020"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A78AB0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Datum: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datum izdaje)</w:t>
      </w:r>
    </w:p>
    <w:p w14:paraId="22454E5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7DAEE37"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VRSTA ZAVAROVANJA:</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vrsta zavarovanja: kavcijsko zavarovanje/bančna garancija)</w:t>
      </w:r>
    </w:p>
    <w:p w14:paraId="04F19DEF"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444872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ŠTEVILKA: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številka zavarovanja)</w:t>
      </w:r>
    </w:p>
    <w:p w14:paraId="1401DF4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6DE6C4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GARANT:</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zavarovalnice/banke v kraju izdaje)</w:t>
      </w:r>
    </w:p>
    <w:p w14:paraId="3DED757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9C0A94D"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NAROČNIK: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naročnika zavarovanja, tj. kandidata oziroma ponudnika v postopku javnega naročanja)</w:t>
      </w:r>
    </w:p>
    <w:p w14:paraId="4F2BE2F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1AED819"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UPRAVIČENEC:</w:t>
      </w:r>
      <w:r w:rsidRPr="00227D0A">
        <w:rPr>
          <w:rFonts w:ascii="Arial" w:hAnsi="Arial" w:cs="Arial"/>
          <w:sz w:val="16"/>
          <w:szCs w:val="16"/>
          <w:lang w:eastAsia="ar-SA"/>
        </w:rPr>
        <w:t xml:space="preserve">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Ljubljana</w:t>
      </w:r>
    </w:p>
    <w:p w14:paraId="0BA5240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963FE6D" w14:textId="55B28B74" w:rsidR="00A74B5C" w:rsidRPr="001B799E" w:rsidRDefault="00AF7209" w:rsidP="001B799E">
      <w:pPr>
        <w:rPr>
          <w:rFonts w:ascii="Arial" w:hAnsi="Arial" w:cs="Arial"/>
          <w:b/>
          <w:i/>
          <w:sz w:val="16"/>
          <w:szCs w:val="16"/>
          <w:lang w:eastAsia="ar-SA"/>
        </w:rPr>
      </w:pPr>
      <w:r w:rsidRPr="00227D0A">
        <w:rPr>
          <w:rFonts w:ascii="Arial" w:hAnsi="Arial" w:cs="Arial"/>
          <w:b/>
          <w:sz w:val="16"/>
          <w:szCs w:val="16"/>
          <w:lang w:eastAsia="ar-SA"/>
        </w:rPr>
        <w:t xml:space="preserve">OSNOVNI POSEL: </w:t>
      </w:r>
      <w:r w:rsidRPr="00227D0A">
        <w:rPr>
          <w:rFonts w:ascii="Arial" w:hAnsi="Arial" w:cs="Arial"/>
          <w:i/>
          <w:sz w:val="16"/>
          <w:szCs w:val="16"/>
          <w:lang w:eastAsia="ar-SA"/>
        </w:rPr>
        <w:t>obveznost naročnika zavarovanja iz njegove ponudbe, predložene v postopku javnega</w:t>
      </w:r>
      <w:r w:rsidR="008257C6">
        <w:rPr>
          <w:rFonts w:ascii="Arial" w:hAnsi="Arial" w:cs="Arial"/>
          <w:i/>
          <w:sz w:val="16"/>
          <w:szCs w:val="16"/>
          <w:lang w:eastAsia="ar-SA"/>
        </w:rPr>
        <w:t xml:space="preserve"> naročila</w:t>
      </w:r>
      <w:r w:rsidR="009508B9">
        <w:rPr>
          <w:rFonts w:ascii="Arial" w:hAnsi="Arial" w:cs="Arial"/>
          <w:i/>
          <w:sz w:val="16"/>
          <w:szCs w:val="16"/>
          <w:lang w:eastAsia="ar-SA"/>
        </w:rPr>
        <w:t xml:space="preserve"> </w:t>
      </w:r>
      <w:r w:rsidR="009508B9" w:rsidRPr="009508B9">
        <w:rPr>
          <w:rFonts w:ascii="Arial" w:hAnsi="Arial" w:cs="Arial"/>
          <w:b/>
          <w:bCs/>
          <w:i/>
          <w:sz w:val="16"/>
          <w:szCs w:val="16"/>
          <w:lang w:eastAsia="ar-SA"/>
        </w:rPr>
        <w:t>»</w:t>
      </w:r>
      <w:r w:rsidR="006346F2" w:rsidRPr="006346F2">
        <w:rPr>
          <w:rFonts w:ascii="Arial" w:hAnsi="Arial" w:cs="Arial"/>
          <w:b/>
          <w:bCs/>
          <w:i/>
          <w:sz w:val="16"/>
          <w:szCs w:val="16"/>
          <w:lang w:eastAsia="ar-SA"/>
        </w:rPr>
        <w:t>Izvedba analize stanja in projektne naloge ter inženirsko svetovanje pri izvajanju projekta eFTI4LIVE</w:t>
      </w:r>
      <w:r w:rsidR="009508B9" w:rsidRPr="009508B9">
        <w:rPr>
          <w:rFonts w:ascii="Arial" w:hAnsi="Arial" w:cs="Arial"/>
          <w:b/>
          <w:bCs/>
          <w:i/>
          <w:sz w:val="16"/>
          <w:szCs w:val="16"/>
          <w:lang w:eastAsia="ar-SA"/>
        </w:rPr>
        <w:t>«</w:t>
      </w:r>
      <w:r w:rsidR="0054474E">
        <w:rPr>
          <w:rFonts w:ascii="Arial" w:hAnsi="Arial" w:cs="Arial"/>
          <w:b/>
          <w:bCs/>
          <w:i/>
          <w:sz w:val="16"/>
          <w:szCs w:val="16"/>
          <w:lang w:eastAsia="ar-SA"/>
        </w:rPr>
        <w:t>.</w:t>
      </w:r>
    </w:p>
    <w:p w14:paraId="58A291C3" w14:textId="77777777" w:rsidR="002C691B" w:rsidRDefault="002C691B" w:rsidP="002C691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126D3EA" w14:textId="158DC1D9" w:rsidR="00AF7209" w:rsidRPr="002C691B"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i/>
          <w:sz w:val="16"/>
          <w:szCs w:val="16"/>
          <w:lang w:eastAsia="ar-SA"/>
        </w:rPr>
      </w:pPr>
      <w:r w:rsidRPr="00227D0A">
        <w:rPr>
          <w:rFonts w:ascii="Arial" w:hAnsi="Arial" w:cs="Arial"/>
          <w:b/>
          <w:sz w:val="16"/>
          <w:szCs w:val="16"/>
          <w:lang w:eastAsia="ar-SA"/>
        </w:rPr>
        <w:t>ZNESEK IN VALUTA</w:t>
      </w:r>
      <w:r w:rsidRPr="007263CD">
        <w:rPr>
          <w:rFonts w:ascii="Arial" w:hAnsi="Arial" w:cs="Arial"/>
          <w:b/>
          <w:sz w:val="16"/>
          <w:szCs w:val="16"/>
          <w:lang w:eastAsia="ar-SA"/>
        </w:rPr>
        <w:t>:</w:t>
      </w:r>
      <w:r w:rsidR="002C691B">
        <w:rPr>
          <w:rFonts w:ascii="Arial" w:hAnsi="Arial" w:cs="Arial"/>
          <w:i/>
          <w:sz w:val="16"/>
          <w:szCs w:val="16"/>
          <w:lang w:eastAsia="ar-SA"/>
        </w:rPr>
        <w:t xml:space="preserve"> </w:t>
      </w:r>
      <w:r w:rsidR="003A401A">
        <w:rPr>
          <w:rFonts w:ascii="Arial" w:hAnsi="Arial" w:cs="Arial"/>
          <w:sz w:val="16"/>
          <w:szCs w:val="16"/>
          <w:lang w:eastAsia="ar-SA"/>
        </w:rPr>
        <w:t>11</w:t>
      </w:r>
      <w:r w:rsidR="002C691B" w:rsidRPr="00FA4BDB">
        <w:rPr>
          <w:rFonts w:ascii="Arial" w:hAnsi="Arial" w:cs="Arial"/>
          <w:sz w:val="16"/>
          <w:szCs w:val="16"/>
          <w:lang w:eastAsia="ar-SA"/>
        </w:rPr>
        <w:t>.000,00</w:t>
      </w:r>
      <w:r w:rsidR="002C691B" w:rsidRPr="00FA4BDB">
        <w:rPr>
          <w:rFonts w:ascii="Arial" w:hAnsi="Arial" w:cs="Arial"/>
          <w:i/>
          <w:sz w:val="16"/>
          <w:szCs w:val="16"/>
          <w:lang w:eastAsia="ar-SA"/>
        </w:rPr>
        <w:t xml:space="preserve"> </w:t>
      </w:r>
      <w:r w:rsidR="002C691B" w:rsidRPr="00FA4BDB">
        <w:rPr>
          <w:rFonts w:ascii="Arial" w:hAnsi="Arial" w:cs="Arial"/>
          <w:sz w:val="16"/>
          <w:szCs w:val="16"/>
          <w:lang w:eastAsia="ar-SA"/>
        </w:rPr>
        <w:t>EUR</w:t>
      </w:r>
    </w:p>
    <w:p w14:paraId="599C9A8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7E17480"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LISTINE, KI JIH JE POLEG IZJAVE TREBA PRILOŽITI ZAHTEVI ZA PLAČILO IN SE IZRECNO ZAHTEVAJO V SPODNJEM BESEDILU: </w:t>
      </w:r>
      <w:r w:rsidRPr="00227D0A">
        <w:rPr>
          <w:rFonts w:ascii="Arial" w:hAnsi="Arial" w:cs="Arial"/>
          <w:i/>
          <w:sz w:val="16"/>
          <w:szCs w:val="16"/>
          <w:lang w:eastAsia="ar-SA"/>
        </w:rPr>
        <w:t>nobena</w:t>
      </w:r>
    </w:p>
    <w:p w14:paraId="4F3F409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89CF45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JEZIK V ZAHTEVANIH LISTINAH:</w:t>
      </w:r>
      <w:r w:rsidRPr="00227D0A">
        <w:rPr>
          <w:rFonts w:ascii="Arial" w:hAnsi="Arial" w:cs="Arial"/>
          <w:sz w:val="16"/>
          <w:szCs w:val="16"/>
          <w:lang w:eastAsia="ar-SA"/>
        </w:rPr>
        <w:t xml:space="preserve"> slovenski</w:t>
      </w:r>
    </w:p>
    <w:p w14:paraId="485746A9"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73EA80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OBLIKA PREDLOŽITVE:</w:t>
      </w:r>
      <w:r w:rsidRPr="00227D0A">
        <w:rPr>
          <w:rFonts w:ascii="Arial" w:hAnsi="Arial" w:cs="Arial"/>
          <w:sz w:val="16"/>
          <w:szCs w:val="16"/>
          <w:lang w:eastAsia="ar-SA"/>
        </w:rPr>
        <w:t xml:space="preserve"> v papirni obliki s priporočeno pošto ali katerokoli obliko hitre pošte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19C1A85B"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564764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KRAJ PREDLOŽITVE: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6A1AB67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Ne glede na navedeno, se predložitev papirnih listin lahko opravi v katerikoli podružnici garanta na območju Republike Slovenije. </w:t>
      </w:r>
    </w:p>
    <w:p w14:paraId="1DD60AC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7686C8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DATUM VELJAVNOSTI: </w:t>
      </w:r>
    </w:p>
    <w:p w14:paraId="3C194B85"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172EF2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b/>
          <w:sz w:val="16"/>
          <w:szCs w:val="16"/>
          <w:lang w:eastAsia="ar-SA"/>
        </w:rPr>
        <w:t>STRANKA, KI JE DOLŽNA PLAČATI STROŠKE: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naročnika zavarovanja, tj. kandidata oziroma ponudnika v postopku javnega naročanja)</w:t>
      </w:r>
    </w:p>
    <w:p w14:paraId="214E8497"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5C415644"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1975E7F" w14:textId="77777777" w:rsidR="00AF7209" w:rsidRPr="00227D0A" w:rsidRDefault="00AF7209" w:rsidP="00AF7209">
      <w:pPr>
        <w:suppressAutoHyphens/>
        <w:spacing w:line="260" w:lineRule="atLeast"/>
        <w:jc w:val="both"/>
        <w:rPr>
          <w:rFonts w:ascii="Arial" w:hAnsi="Arial" w:cs="Arial"/>
          <w:sz w:val="16"/>
          <w:szCs w:val="16"/>
          <w:lang w:eastAsia="ar-SA"/>
        </w:rPr>
      </w:pPr>
    </w:p>
    <w:p w14:paraId="37110847"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Zavarovanje se lahko unovči iz naslednjih razlogov, ki morajo biti navedeni v izjavi upravičenca oziroma zahtevi za plačilo: </w:t>
      </w:r>
    </w:p>
    <w:p w14:paraId="237752FA" w14:textId="77777777" w:rsidR="00AF7209" w:rsidRPr="00227D0A" w:rsidRDefault="00AF7209" w:rsidP="005263C6">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naročnik zavarovanja je umaknil ponudbo po poteku roka za prejem ponudb ali nedopustno spremenil ponudbo v času njene veljavnosti; ali</w:t>
      </w:r>
    </w:p>
    <w:p w14:paraId="33B709BA" w14:textId="77777777" w:rsidR="00AF7209" w:rsidRPr="00227D0A" w:rsidRDefault="00AF7209" w:rsidP="005263C6">
      <w:pPr>
        <w:numPr>
          <w:ilvl w:val="0"/>
          <w:numId w:val="21"/>
        </w:numPr>
        <w:suppressAutoHyphens/>
        <w:spacing w:line="260" w:lineRule="atLeast"/>
        <w:rPr>
          <w:rFonts w:ascii="Arial" w:hAnsi="Arial" w:cs="Arial"/>
          <w:sz w:val="16"/>
          <w:szCs w:val="16"/>
          <w:lang w:eastAsia="ar-SA"/>
        </w:rPr>
      </w:pPr>
      <w:r w:rsidRPr="00227D0A">
        <w:rPr>
          <w:rFonts w:ascii="Arial" w:hAnsi="Arial" w:cs="Arial"/>
          <w:sz w:val="16"/>
          <w:szCs w:val="16"/>
          <w:lang w:eastAsia="ar-SA"/>
        </w:rPr>
        <w:t>če ponudnik na poziv naročnika ni pravočasno</w:t>
      </w:r>
      <w:r w:rsidR="00947A6D">
        <w:rPr>
          <w:rFonts w:ascii="Arial" w:hAnsi="Arial" w:cs="Arial"/>
          <w:sz w:val="16"/>
          <w:szCs w:val="16"/>
          <w:lang w:eastAsia="ar-SA"/>
        </w:rPr>
        <w:t xml:space="preserve">, </w:t>
      </w:r>
      <w:r w:rsidRPr="00227D0A">
        <w:rPr>
          <w:rFonts w:ascii="Arial" w:hAnsi="Arial" w:cs="Arial"/>
          <w:sz w:val="16"/>
          <w:szCs w:val="16"/>
          <w:lang w:eastAsia="ar-SA"/>
        </w:rPr>
        <w:t>torej v roku, ki ga je določil naročnik</w:t>
      </w:r>
      <w:r w:rsidR="00947A6D">
        <w:rPr>
          <w:rFonts w:ascii="Arial" w:hAnsi="Arial" w:cs="Arial"/>
          <w:sz w:val="16"/>
          <w:szCs w:val="16"/>
          <w:lang w:eastAsia="ar-SA"/>
        </w:rPr>
        <w:t>,</w:t>
      </w:r>
      <w:r w:rsidRPr="00227D0A">
        <w:rPr>
          <w:rFonts w:ascii="Arial" w:hAnsi="Arial" w:cs="Arial"/>
          <w:sz w:val="16"/>
          <w:szCs w:val="16"/>
          <w:lang w:eastAsia="ar-SA"/>
        </w:rPr>
        <w:t xml:space="preserve"> dostavil zahtevanega podaljšanja zavarovanja za resnost ponudbe; ali</w:t>
      </w:r>
    </w:p>
    <w:p w14:paraId="0FFCF44C" w14:textId="77777777" w:rsidR="00AF7209" w:rsidRPr="00227D0A" w:rsidRDefault="00AF7209" w:rsidP="005263C6">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izbrani naročnik zavarovanja na poziv upravičenca ni podpisal pogodbe; ali</w:t>
      </w:r>
    </w:p>
    <w:p w14:paraId="7634C546" w14:textId="77777777" w:rsidR="00AF7209" w:rsidRPr="00227D0A" w:rsidRDefault="00AF7209" w:rsidP="005263C6">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izbrani naročnik zavarovanja ni predložil zavarovanja za dobro izvedbo pogodbenih obveznosti v skladu s pogoji naročila.</w:t>
      </w:r>
    </w:p>
    <w:p w14:paraId="6180FB13" w14:textId="77777777" w:rsidR="00227D0A" w:rsidRDefault="00227D0A" w:rsidP="00AF7209">
      <w:pPr>
        <w:suppressAutoHyphens/>
        <w:spacing w:line="260" w:lineRule="atLeast"/>
        <w:jc w:val="both"/>
        <w:rPr>
          <w:rFonts w:ascii="Arial" w:hAnsi="Arial" w:cs="Arial"/>
          <w:sz w:val="16"/>
          <w:szCs w:val="16"/>
          <w:lang w:eastAsia="ar-SA"/>
        </w:rPr>
      </w:pPr>
    </w:p>
    <w:p w14:paraId="2C2CF06E"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Katerokoli zahtevo za plačilo po tem zavarovanju moramo prejeti na datum veljavnosti zavarovanja ali pred njim v zgoraj navedenem kraju predložitve.</w:t>
      </w:r>
    </w:p>
    <w:p w14:paraId="53106E59" w14:textId="77777777" w:rsidR="00AF7209" w:rsidRPr="00227D0A" w:rsidRDefault="00AF7209" w:rsidP="00AF7209">
      <w:pPr>
        <w:suppressAutoHyphens/>
        <w:spacing w:line="260" w:lineRule="atLeast"/>
        <w:jc w:val="both"/>
        <w:rPr>
          <w:rFonts w:ascii="Arial" w:hAnsi="Arial" w:cs="Arial"/>
          <w:sz w:val="16"/>
          <w:szCs w:val="16"/>
          <w:lang w:eastAsia="ar-SA"/>
        </w:rPr>
      </w:pPr>
    </w:p>
    <w:p w14:paraId="386623A0"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Morebitne spore v zvezi s tem zavarovanjem rešuje stvarno pristojno sodišče v Ljubljani po slovenskem pravu.</w:t>
      </w:r>
    </w:p>
    <w:p w14:paraId="41717C0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9B0F12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Za to zavarovanje veljajo Enotna pravila za garancije na poziv (EPGP) revizija iz leta 2010, izdana pri MTZ pod št. 758.</w:t>
      </w:r>
    </w:p>
    <w:p w14:paraId="541FB39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F38921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848B8EC" w14:textId="5BC4C82F"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 xml:space="preserve">          garant</w:t>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00E2112A">
        <w:rPr>
          <w:rFonts w:ascii="Arial" w:hAnsi="Arial" w:cs="Arial"/>
          <w:sz w:val="16"/>
          <w:szCs w:val="16"/>
          <w:lang w:eastAsia="ar-SA"/>
        </w:rPr>
        <w:t xml:space="preserve">  </w:t>
      </w:r>
      <w:r w:rsidRPr="00227D0A">
        <w:rPr>
          <w:rFonts w:ascii="Arial" w:hAnsi="Arial" w:cs="Arial"/>
          <w:sz w:val="16"/>
          <w:szCs w:val="16"/>
          <w:lang w:eastAsia="ar-SA"/>
        </w:rPr>
        <w:t>(žig in podpis)</w:t>
      </w:r>
    </w:p>
    <w:p w14:paraId="38EAFD4B" w14:textId="77777777" w:rsid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A03EBA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37360F8"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5BEFFF"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E12E4AC"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DB8EED"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306D7E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896003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D939135"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1365373"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C2C61A1"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DAA4B4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91600C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C2908BF"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D41462E"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C2E0E6D"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DEC62E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09A588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4350D8"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D81367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113AF26"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B3333EC"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65BCCE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ACFE686"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4CB763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C8356DB"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774FDC9"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5FE74F4"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7FABE63"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9139B10"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0819DFE"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F259454"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8F8460A"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2790AB"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9579B09" w14:textId="77777777" w:rsidR="00B054B1" w:rsidRPr="00227D0A"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5A7C37B"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227D0A">
        <w:rPr>
          <w:rFonts w:ascii="Arial" w:hAnsi="Arial" w:cs="Arial"/>
          <w:sz w:val="16"/>
          <w:szCs w:val="16"/>
          <w:lang w:eastAsia="ar-SA"/>
        </w:rPr>
        <w:t>Opozorilo (ni del vzorca finančnega zavarovanja):</w:t>
      </w:r>
    </w:p>
    <w:p w14:paraId="4003412A"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57E7CF48" w14:textId="77777777" w:rsidR="00080025" w:rsidRPr="00227D0A" w:rsidRDefault="00080025" w:rsidP="00E74A6D">
      <w:pPr>
        <w:spacing w:line="288" w:lineRule="auto"/>
        <w:rPr>
          <w:rFonts w:ascii="Arial" w:hAnsi="Arial" w:cs="Arial"/>
          <w:sz w:val="16"/>
          <w:szCs w:val="16"/>
          <w:lang w:eastAsia="en-US"/>
        </w:rPr>
      </w:pPr>
    </w:p>
    <w:p w14:paraId="7307F3FD" w14:textId="77777777" w:rsidR="00943CF2" w:rsidRDefault="00943CF2" w:rsidP="00E74A6D">
      <w:pPr>
        <w:spacing w:line="288" w:lineRule="auto"/>
        <w:rPr>
          <w:rFonts w:ascii="Arial" w:hAnsi="Arial" w:cs="Arial"/>
          <w:sz w:val="20"/>
          <w:szCs w:val="20"/>
          <w:lang w:eastAsia="en-US"/>
        </w:rPr>
      </w:pPr>
    </w:p>
    <w:p w14:paraId="0869B1DB" w14:textId="77777777" w:rsidR="00D04BE8" w:rsidRDefault="00D04BE8" w:rsidP="00E74A6D">
      <w:pPr>
        <w:spacing w:line="288" w:lineRule="auto"/>
        <w:rPr>
          <w:rFonts w:ascii="Arial" w:hAnsi="Arial" w:cs="Arial"/>
          <w:sz w:val="20"/>
          <w:szCs w:val="20"/>
          <w:lang w:eastAsia="en-US"/>
        </w:rPr>
      </w:pPr>
    </w:p>
    <w:p w14:paraId="479EDB55" w14:textId="77777777" w:rsidR="003A401A" w:rsidRDefault="003A401A" w:rsidP="00E74A6D">
      <w:pPr>
        <w:spacing w:line="288" w:lineRule="auto"/>
        <w:rPr>
          <w:rFonts w:ascii="Arial" w:hAnsi="Arial" w:cs="Arial"/>
          <w:sz w:val="20"/>
          <w:szCs w:val="20"/>
          <w:lang w:eastAsia="en-US"/>
        </w:rPr>
      </w:pPr>
    </w:p>
    <w:p w14:paraId="26B0E612" w14:textId="77777777" w:rsidR="003A401A" w:rsidRDefault="003A401A" w:rsidP="00E74A6D">
      <w:pPr>
        <w:spacing w:line="288" w:lineRule="auto"/>
        <w:rPr>
          <w:rFonts w:ascii="Arial" w:hAnsi="Arial" w:cs="Arial"/>
          <w:sz w:val="20"/>
          <w:szCs w:val="20"/>
          <w:lang w:eastAsia="en-US"/>
        </w:rPr>
      </w:pPr>
    </w:p>
    <w:p w14:paraId="6CABBAA5" w14:textId="77777777" w:rsidR="00D04BE8" w:rsidRPr="00161C6E" w:rsidRDefault="00D04BE8" w:rsidP="00E74A6D">
      <w:pPr>
        <w:spacing w:line="288" w:lineRule="auto"/>
        <w:rPr>
          <w:rFonts w:ascii="Arial" w:hAnsi="Arial" w:cs="Arial"/>
          <w:sz w:val="20"/>
          <w:szCs w:val="20"/>
          <w:lang w:eastAsia="en-US"/>
        </w:rPr>
      </w:pPr>
    </w:p>
    <w:p w14:paraId="1C839FC6" w14:textId="0CEB2DB5" w:rsidR="00DB6D24" w:rsidRPr="00DB6D24" w:rsidRDefault="00E74A6D" w:rsidP="00DB6D24">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DF443B">
        <w:rPr>
          <w:rFonts w:ascii="Arial" w:hAnsi="Arial" w:cs="Arial"/>
          <w:b/>
          <w:sz w:val="20"/>
          <w:szCs w:val="20"/>
          <w:lang w:eastAsia="en-US"/>
        </w:rPr>
        <w:lastRenderedPageBreak/>
        <w:t>Obrazec</w:t>
      </w:r>
      <w:r w:rsidR="00762E6F" w:rsidRPr="00DF443B">
        <w:rPr>
          <w:rFonts w:ascii="Arial" w:hAnsi="Arial" w:cs="Arial"/>
          <w:b/>
          <w:sz w:val="20"/>
          <w:szCs w:val="20"/>
          <w:lang w:eastAsia="en-US"/>
        </w:rPr>
        <w:t xml:space="preserve"> </w:t>
      </w:r>
      <w:r w:rsidR="00695FEC">
        <w:rPr>
          <w:rFonts w:ascii="Arial" w:hAnsi="Arial" w:cs="Arial"/>
          <w:b/>
          <w:sz w:val="20"/>
          <w:szCs w:val="20"/>
          <w:lang w:eastAsia="en-US"/>
        </w:rPr>
        <w:t>9</w:t>
      </w:r>
      <w:r w:rsidR="00306D6A" w:rsidRPr="00DF443B">
        <w:rPr>
          <w:rFonts w:ascii="Arial" w:hAnsi="Arial" w:cs="Arial"/>
          <w:b/>
          <w:sz w:val="20"/>
          <w:szCs w:val="20"/>
          <w:lang w:eastAsia="en-US"/>
        </w:rPr>
        <w:t>.2</w:t>
      </w:r>
      <w:r w:rsidRPr="00DF443B">
        <w:rPr>
          <w:rFonts w:ascii="Arial" w:hAnsi="Arial" w:cs="Arial"/>
          <w:b/>
          <w:sz w:val="20"/>
          <w:szCs w:val="20"/>
          <w:lang w:eastAsia="en-US"/>
        </w:rPr>
        <w:t>:</w:t>
      </w:r>
      <w:r w:rsidRPr="00D65ACA">
        <w:rPr>
          <w:rFonts w:ascii="Arial" w:hAnsi="Arial" w:cs="Arial"/>
          <w:b/>
          <w:sz w:val="20"/>
          <w:szCs w:val="20"/>
          <w:lang w:eastAsia="en-US"/>
        </w:rPr>
        <w:t xml:space="preserve"> GARANCIJA</w:t>
      </w:r>
      <w:r w:rsidRPr="00161C6E">
        <w:rPr>
          <w:rFonts w:ascii="Arial" w:hAnsi="Arial" w:cs="Arial"/>
          <w:b/>
          <w:sz w:val="20"/>
          <w:szCs w:val="20"/>
          <w:lang w:eastAsia="en-US"/>
        </w:rPr>
        <w:t xml:space="preserve"> ZA DOBRO IZVEDBO POGODBENIH OBVEZNOSTI</w:t>
      </w:r>
      <w:bookmarkStart w:id="135" w:name="_Toc534026547"/>
      <w:bookmarkStart w:id="136" w:name="_Toc534192830"/>
    </w:p>
    <w:p w14:paraId="52E7E01A" w14:textId="77777777" w:rsidR="00DB6D24" w:rsidRDefault="00DB6D24" w:rsidP="00DB6D24">
      <w:pPr>
        <w:keepNext/>
        <w:spacing w:after="60" w:line="260" w:lineRule="atLeast"/>
        <w:jc w:val="center"/>
        <w:outlineLvl w:val="2"/>
        <w:rPr>
          <w:rFonts w:ascii="Arial" w:hAnsi="Arial" w:cs="Arial"/>
          <w:b/>
          <w:bCs/>
          <w:sz w:val="16"/>
          <w:szCs w:val="16"/>
          <w:lang w:eastAsia="en-US"/>
        </w:rPr>
      </w:pPr>
    </w:p>
    <w:p w14:paraId="6F623D9A" w14:textId="4853D38F" w:rsidR="00E74A6D" w:rsidRPr="00161C6E" w:rsidRDefault="00E74A6D" w:rsidP="00E74A6D">
      <w:pPr>
        <w:keepNext/>
        <w:spacing w:before="120" w:after="60" w:line="260" w:lineRule="atLeast"/>
        <w:jc w:val="center"/>
        <w:outlineLvl w:val="2"/>
        <w:rPr>
          <w:rFonts w:ascii="Arial" w:hAnsi="Arial" w:cs="Arial"/>
          <w:b/>
          <w:bCs/>
          <w:sz w:val="16"/>
          <w:szCs w:val="16"/>
          <w:lang w:eastAsia="en-US"/>
        </w:rPr>
      </w:pPr>
      <w:r w:rsidRPr="00161C6E">
        <w:rPr>
          <w:rFonts w:ascii="Arial" w:hAnsi="Arial" w:cs="Arial"/>
          <w:b/>
          <w:bCs/>
          <w:sz w:val="16"/>
          <w:szCs w:val="16"/>
          <w:lang w:eastAsia="en-US"/>
        </w:rPr>
        <w:t>Obrazec zavarovanja za dobro izvedbo pogodbenih obveznosti po EPGP-758</w:t>
      </w:r>
      <w:bookmarkEnd w:id="135"/>
      <w:bookmarkEnd w:id="136"/>
    </w:p>
    <w:p w14:paraId="26E22B64" w14:textId="77777777" w:rsidR="00CE3BD6"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DA76B4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i/>
          <w:sz w:val="16"/>
          <w:szCs w:val="16"/>
          <w:lang w:eastAsia="en-US"/>
        </w:rPr>
        <w:t>Glava s podatki o garantu (zavarovalnici/banki) ali SWIFT ključ</w:t>
      </w:r>
    </w:p>
    <w:p w14:paraId="2ACB555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5596B11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Za:       </w:t>
      </w:r>
      <w:r w:rsidRPr="00161C6E">
        <w:rPr>
          <w:rFonts w:ascii="Arial" w:hAnsi="Arial" w:cs="Arial"/>
          <w:b/>
          <w:sz w:val="16"/>
          <w:szCs w:val="16"/>
          <w:lang w:eastAsia="en-US"/>
        </w:rPr>
        <w:t xml:space="preserve">Ministrstvo za infrastrukturo, </w:t>
      </w:r>
      <w:r w:rsidR="00227D0A">
        <w:rPr>
          <w:rFonts w:ascii="Arial" w:hAnsi="Arial" w:cs="Arial"/>
          <w:b/>
          <w:sz w:val="16"/>
          <w:szCs w:val="16"/>
          <w:lang w:eastAsia="en-US"/>
        </w:rPr>
        <w:t>Tržaška cesta 19</w:t>
      </w:r>
      <w:r w:rsidRPr="00161C6E">
        <w:rPr>
          <w:rFonts w:ascii="Arial" w:hAnsi="Arial" w:cs="Arial"/>
          <w:b/>
          <w:sz w:val="16"/>
          <w:szCs w:val="16"/>
          <w:lang w:eastAsia="en-US"/>
        </w:rPr>
        <w:t xml:space="preserve">, Ljubljana </w:t>
      </w:r>
    </w:p>
    <w:p w14:paraId="1113C2A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3E20371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Datum: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izdaje)</w:t>
      </w:r>
    </w:p>
    <w:p w14:paraId="74EE822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D04550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b/>
          <w:sz w:val="16"/>
          <w:szCs w:val="16"/>
          <w:lang w:eastAsia="en-US"/>
        </w:rPr>
        <w:t>VRSTA ZAVAROVANJA:</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vrsta zavarovanja: kavcijsko zavarovanje/bančna garancija)</w:t>
      </w:r>
    </w:p>
    <w:p w14:paraId="2A3FE52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0471F1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ŠTEVILKA: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številka zavarovanja)</w:t>
      </w:r>
    </w:p>
    <w:p w14:paraId="7380EDA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42AFFC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GARANT:</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zavarovalnice/banke v kraju izdaje)</w:t>
      </w:r>
    </w:p>
    <w:p w14:paraId="70A27D5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4AF072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NAROČNIK: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naročnika zavarovanja, tj. v postopku javnega naročanja izbranega ponudnika)</w:t>
      </w:r>
    </w:p>
    <w:p w14:paraId="69B19AD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D8EDF4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UPRAVIČENEC:</w:t>
      </w:r>
      <w:r w:rsidRPr="00161C6E">
        <w:rPr>
          <w:rFonts w:ascii="Arial" w:hAnsi="Arial" w:cs="Arial"/>
          <w:sz w:val="16"/>
          <w:szCs w:val="16"/>
          <w:lang w:eastAsia="en-US"/>
        </w:rPr>
        <w:t xml:space="preserve"> </w:t>
      </w:r>
      <w:r w:rsidRPr="00161C6E">
        <w:rPr>
          <w:rFonts w:ascii="Arial" w:hAnsi="Arial" w:cs="Arial"/>
          <w:b/>
          <w:sz w:val="16"/>
          <w:szCs w:val="16"/>
          <w:lang w:eastAsia="en-US"/>
        </w:rPr>
        <w:t xml:space="preserve">Ministrstvo za infrastrukturo, </w:t>
      </w:r>
      <w:r w:rsidR="001B799E">
        <w:rPr>
          <w:rFonts w:ascii="Arial" w:hAnsi="Arial" w:cs="Arial"/>
          <w:b/>
          <w:sz w:val="16"/>
          <w:szCs w:val="16"/>
          <w:lang w:eastAsia="en-US"/>
        </w:rPr>
        <w:t>Tržaška cesta 19</w:t>
      </w:r>
      <w:r w:rsidRPr="00161C6E">
        <w:rPr>
          <w:rFonts w:ascii="Arial" w:hAnsi="Arial" w:cs="Arial"/>
          <w:b/>
          <w:sz w:val="16"/>
          <w:szCs w:val="16"/>
          <w:lang w:eastAsia="en-US"/>
        </w:rPr>
        <w:t>, Ljubljana</w:t>
      </w:r>
    </w:p>
    <w:p w14:paraId="4D17D20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5E205DB" w14:textId="35299AC0" w:rsidR="00E74A6D" w:rsidRPr="001B799E" w:rsidRDefault="00E74A6D" w:rsidP="001B799E">
      <w:pPr>
        <w:rPr>
          <w:rFonts w:ascii="Arial" w:hAnsi="Arial" w:cs="Arial"/>
          <w:b/>
          <w:sz w:val="16"/>
          <w:szCs w:val="16"/>
          <w:lang w:eastAsia="en-US"/>
        </w:rPr>
      </w:pPr>
      <w:r w:rsidRPr="00161C6E">
        <w:rPr>
          <w:rFonts w:ascii="Arial" w:hAnsi="Arial" w:cs="Arial"/>
          <w:b/>
          <w:sz w:val="16"/>
          <w:szCs w:val="16"/>
          <w:lang w:eastAsia="en-US"/>
        </w:rPr>
        <w:t xml:space="preserve">OSNOVNI POSEL: </w:t>
      </w:r>
      <w:r w:rsidRPr="00161C6E">
        <w:rPr>
          <w:rFonts w:ascii="Arial" w:hAnsi="Arial" w:cs="Arial"/>
          <w:sz w:val="16"/>
          <w:szCs w:val="16"/>
          <w:lang w:eastAsia="en-US"/>
        </w:rPr>
        <w:t xml:space="preserve">obveznost naročnika zavarovanja iz pogodbe št.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z dne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številko in datum pogodbe o izvedbi javnega naročila</w:t>
      </w:r>
      <w:r w:rsidR="005E5148">
        <w:rPr>
          <w:rFonts w:ascii="Arial" w:hAnsi="Arial" w:cs="Arial"/>
          <w:i/>
          <w:sz w:val="16"/>
          <w:szCs w:val="16"/>
          <w:lang w:eastAsia="en-US"/>
        </w:rPr>
        <w:t xml:space="preserve"> ter naziv ali številka sklopa</w:t>
      </w:r>
      <w:r w:rsidRPr="00161C6E">
        <w:rPr>
          <w:rFonts w:ascii="Arial" w:hAnsi="Arial" w:cs="Arial"/>
          <w:i/>
          <w:sz w:val="16"/>
          <w:szCs w:val="16"/>
          <w:lang w:eastAsia="en-US"/>
        </w:rPr>
        <w:t>, sklenjene na podlagi postopka z oznako XXXXXX)</w:t>
      </w:r>
      <w:r w:rsidRPr="00161C6E">
        <w:rPr>
          <w:rFonts w:ascii="Arial" w:hAnsi="Arial" w:cs="Arial"/>
          <w:sz w:val="16"/>
          <w:szCs w:val="16"/>
          <w:lang w:eastAsia="en-US"/>
        </w:rPr>
        <w:t xml:space="preserve"> </w:t>
      </w:r>
      <w:r w:rsidR="00387AC1">
        <w:rPr>
          <w:rFonts w:ascii="Arial" w:hAnsi="Arial" w:cs="Arial"/>
          <w:sz w:val="16"/>
          <w:szCs w:val="16"/>
          <w:lang w:eastAsia="en-US"/>
        </w:rPr>
        <w:t xml:space="preserve">za </w:t>
      </w:r>
      <w:r w:rsidR="00E82E73" w:rsidRPr="00E82E73">
        <w:rPr>
          <w:rFonts w:ascii="Arial" w:hAnsi="Arial" w:cs="Arial"/>
          <w:b/>
          <w:bCs/>
          <w:sz w:val="16"/>
          <w:szCs w:val="16"/>
          <w:lang w:eastAsia="en-US"/>
        </w:rPr>
        <w:t>»</w:t>
      </w:r>
      <w:r w:rsidR="006346F2" w:rsidRPr="006346F2">
        <w:rPr>
          <w:rFonts w:ascii="Arial" w:hAnsi="Arial" w:cs="Arial"/>
          <w:b/>
          <w:bCs/>
          <w:sz w:val="16"/>
          <w:szCs w:val="16"/>
          <w:lang w:eastAsia="en-US"/>
        </w:rPr>
        <w:t>Izvedba analize stanja in projektne naloge ter inženirsko svetovanje pri izvajanju projekta eFTI4LIVE</w:t>
      </w:r>
      <w:r w:rsidR="00E82E73" w:rsidRPr="00E82E73">
        <w:rPr>
          <w:rFonts w:ascii="Arial" w:hAnsi="Arial" w:cs="Arial"/>
          <w:b/>
          <w:bCs/>
          <w:sz w:val="16"/>
          <w:szCs w:val="16"/>
          <w:lang w:eastAsia="en-US"/>
        </w:rPr>
        <w:t>«</w:t>
      </w:r>
      <w:r w:rsidR="00E82E73">
        <w:rPr>
          <w:rFonts w:ascii="Arial" w:hAnsi="Arial" w:cs="Arial"/>
          <w:b/>
          <w:bCs/>
          <w:sz w:val="16"/>
          <w:szCs w:val="16"/>
          <w:lang w:eastAsia="en-US"/>
        </w:rPr>
        <w:t>.</w:t>
      </w:r>
    </w:p>
    <w:p w14:paraId="6B0760D2" w14:textId="77777777" w:rsidR="00D65ACA" w:rsidRPr="00161C6E"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51A565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ZNESEK IN VALUTA: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najvišji znesek s številko in besedo ter valuta)</w:t>
      </w:r>
    </w:p>
    <w:p w14:paraId="2E6E4F5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8E6CEB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LISTINE, KI JIH JE POLEG IZJAVE TREBA PRILOŽITI ZAHTEVI ZA PLAČILO IN SE IZRECNO ZAHTEVAJO V SPODNJEM BESEDILU: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(nobena/navede se listina)</w:t>
      </w:r>
    </w:p>
    <w:p w14:paraId="299523F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9917A4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JEZIK V ZAHTEVANIH LISTINAH:</w:t>
      </w:r>
      <w:r w:rsidRPr="00161C6E">
        <w:rPr>
          <w:rFonts w:ascii="Arial" w:hAnsi="Arial" w:cs="Arial"/>
          <w:sz w:val="16"/>
          <w:szCs w:val="16"/>
          <w:lang w:eastAsia="en-US"/>
        </w:rPr>
        <w:t xml:space="preserve"> slovenski</w:t>
      </w:r>
    </w:p>
    <w:p w14:paraId="3D0C841B"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434CDE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OBLIKA PREDLOŽITVE:</w:t>
      </w:r>
      <w:r w:rsidRPr="00161C6E">
        <w:rPr>
          <w:rFonts w:ascii="Arial" w:hAnsi="Arial" w:cs="Arial"/>
          <w:sz w:val="16"/>
          <w:szCs w:val="16"/>
          <w:lang w:eastAsia="en-US"/>
        </w:rPr>
        <w:t xml:space="preserve"> v papirni obliki s priporočeno pošto ali katerokoli obliko hitre pošte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18CB3B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7AE0D6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KRAJ PREDLOŽITVE: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161C6E">
        <w:rPr>
          <w:rFonts w:ascii="Arial" w:hAnsi="Arial" w:cs="Arial"/>
          <w:sz w:val="16"/>
          <w:szCs w:val="16"/>
          <w:lang w:eastAsia="en-US"/>
        </w:rPr>
        <w:t xml:space="preserve"> </w:t>
      </w:r>
    </w:p>
    <w:p w14:paraId="7B43FC0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Ne glede na navedeno, se predložitev papirnih listin lahko opravi v katerikoli podružnici garanta na območju Republike Slovenije.</w:t>
      </w:r>
      <w:r w:rsidRPr="00161C6E" w:rsidDel="00D4087F">
        <w:rPr>
          <w:rFonts w:ascii="Arial" w:hAnsi="Arial" w:cs="Arial"/>
          <w:sz w:val="16"/>
          <w:szCs w:val="16"/>
          <w:lang w:eastAsia="en-US"/>
        </w:rPr>
        <w:t xml:space="preserve"> </w:t>
      </w:r>
    </w:p>
    <w:p w14:paraId="7A27B4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 xml:space="preserve">  </w:t>
      </w:r>
    </w:p>
    <w:p w14:paraId="603C538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DATUM VELJAVNOSTI: </w:t>
      </w:r>
      <w:r w:rsidRPr="00161C6E">
        <w:rPr>
          <w:rFonts w:ascii="Arial" w:hAnsi="Arial" w:cs="Arial"/>
          <w:sz w:val="16"/>
          <w:szCs w:val="16"/>
          <w:lang w:eastAsia="en-US"/>
        </w:rPr>
        <w:fldChar w:fldCharType="begin">
          <w:ffData>
            <w:name w:val="Besedilo2"/>
            <w:enabled/>
            <w:calcOnExit w:val="0"/>
            <w:textInput>
              <w:default w:val="DD. MM. LLLL"/>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DD. MM. LLLL</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zapadlosti zavarovanja)</w:t>
      </w:r>
    </w:p>
    <w:p w14:paraId="055D110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E62E8BF"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STRANKA, KI JE DOLŽNA PLAČATI STROŠKE: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naročnika zavarovanja, tj. v postopku javnega naročanja izbranega ponudnika)</w:t>
      </w:r>
    </w:p>
    <w:p w14:paraId="1387D1D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5C8AC308"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268E924" w14:textId="77777777" w:rsidR="00E74A6D" w:rsidRPr="00161C6E" w:rsidRDefault="00E74A6D" w:rsidP="00E74A6D">
      <w:pPr>
        <w:spacing w:line="260" w:lineRule="atLeast"/>
        <w:jc w:val="both"/>
        <w:rPr>
          <w:rFonts w:ascii="Arial" w:hAnsi="Arial" w:cs="Arial"/>
          <w:sz w:val="16"/>
          <w:szCs w:val="16"/>
          <w:lang w:eastAsia="en-US"/>
        </w:rPr>
      </w:pPr>
    </w:p>
    <w:p w14:paraId="1DC4DEC0" w14:textId="77777777" w:rsidR="00E74A6D"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Katerokoli zahtevo za plačilo po tem zavarovanju moramo prejeti na datum veljavnosti zavarovanja ali pred njim v zgoraj navedenem kraju predložitve.</w:t>
      </w:r>
    </w:p>
    <w:p w14:paraId="015D4DC3" w14:textId="77777777" w:rsidR="002F054A" w:rsidRPr="00161C6E" w:rsidRDefault="002F054A" w:rsidP="00E74A6D">
      <w:pPr>
        <w:spacing w:line="260" w:lineRule="atLeast"/>
        <w:jc w:val="both"/>
        <w:rPr>
          <w:rFonts w:ascii="Arial" w:hAnsi="Arial" w:cs="Arial"/>
          <w:sz w:val="16"/>
          <w:szCs w:val="16"/>
          <w:lang w:eastAsia="en-US"/>
        </w:rPr>
      </w:pPr>
    </w:p>
    <w:p w14:paraId="24A228F8"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Morebitne spore v zvezi s tem zavarovanjem rešuje stvarno pristojno sodišče v Ljubljani po slovenskem pravu.</w:t>
      </w:r>
    </w:p>
    <w:p w14:paraId="7C0A74ED" w14:textId="77777777" w:rsidR="00E74A6D" w:rsidRPr="00161C6E" w:rsidRDefault="00E74A6D" w:rsidP="00E74A6D">
      <w:pPr>
        <w:spacing w:line="260" w:lineRule="atLeast"/>
        <w:jc w:val="both"/>
        <w:rPr>
          <w:rFonts w:ascii="Arial" w:hAnsi="Arial" w:cs="Arial"/>
          <w:sz w:val="16"/>
          <w:szCs w:val="16"/>
          <w:lang w:eastAsia="en-US"/>
        </w:rPr>
      </w:pPr>
    </w:p>
    <w:p w14:paraId="3834A933"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Za to zavarovanje veljajo Enotna pravila za garancije na poziv (EPGP) revizija iz leta 2010, izdana pri MTZ pod št. 758.</w:t>
      </w:r>
    </w:p>
    <w:p w14:paraId="574BE22B" w14:textId="77777777" w:rsidR="00E74A6D" w:rsidRPr="00161C6E" w:rsidRDefault="00E74A6D" w:rsidP="00E74A6D">
      <w:pPr>
        <w:spacing w:line="260" w:lineRule="atLeast"/>
        <w:jc w:val="both"/>
        <w:rPr>
          <w:rFonts w:ascii="Arial" w:hAnsi="Arial" w:cs="Arial"/>
          <w:sz w:val="16"/>
          <w:szCs w:val="16"/>
          <w:lang w:eastAsia="en-US"/>
        </w:rPr>
      </w:pPr>
    </w:p>
    <w:p w14:paraId="153060E4" w14:textId="7FC71EF3" w:rsidR="00A13840"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161C6E">
        <w:rPr>
          <w:rFonts w:ascii="Arial" w:hAnsi="Arial" w:cs="Arial"/>
          <w:sz w:val="16"/>
          <w:szCs w:val="16"/>
          <w:lang w:eastAsia="en-US"/>
        </w:rPr>
        <w:lastRenderedPageBreak/>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garant</w:t>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w:t>
      </w:r>
      <w:r w:rsidR="005648F1">
        <w:rPr>
          <w:rFonts w:ascii="Arial" w:hAnsi="Arial" w:cs="Arial"/>
          <w:sz w:val="16"/>
          <w:szCs w:val="16"/>
          <w:lang w:eastAsia="en-US"/>
        </w:rPr>
        <w:t xml:space="preserve">   </w:t>
      </w:r>
      <w:r w:rsidRPr="00161C6E">
        <w:rPr>
          <w:rFonts w:ascii="Arial" w:hAnsi="Arial" w:cs="Arial"/>
          <w:sz w:val="16"/>
          <w:szCs w:val="16"/>
          <w:lang w:eastAsia="en-US"/>
        </w:rPr>
        <w:t>(žig in podpis)</w:t>
      </w:r>
    </w:p>
    <w:p w14:paraId="6DFF1930" w14:textId="77777777" w:rsidR="00A13840" w:rsidRDefault="00A13840" w:rsidP="00E74A6D">
      <w:pPr>
        <w:spacing w:line="260" w:lineRule="atLeast"/>
        <w:rPr>
          <w:rFonts w:ascii="Arial" w:hAnsi="Arial" w:cs="Arial"/>
          <w:sz w:val="16"/>
          <w:szCs w:val="16"/>
          <w:lang w:eastAsia="en-US"/>
        </w:rPr>
      </w:pPr>
    </w:p>
    <w:p w14:paraId="1B44F148" w14:textId="77777777" w:rsidR="002F054A" w:rsidRDefault="002F054A" w:rsidP="00E74A6D">
      <w:pPr>
        <w:spacing w:line="260" w:lineRule="atLeast"/>
        <w:rPr>
          <w:rFonts w:ascii="Arial" w:hAnsi="Arial" w:cs="Arial"/>
          <w:sz w:val="16"/>
          <w:szCs w:val="16"/>
          <w:lang w:eastAsia="en-US"/>
        </w:rPr>
      </w:pPr>
    </w:p>
    <w:p w14:paraId="015C48E6" w14:textId="77777777" w:rsidR="003B56FC" w:rsidRDefault="003B56FC" w:rsidP="00E74A6D">
      <w:pPr>
        <w:spacing w:line="260" w:lineRule="atLeast"/>
        <w:rPr>
          <w:rFonts w:ascii="Arial" w:hAnsi="Arial" w:cs="Arial"/>
          <w:sz w:val="16"/>
          <w:szCs w:val="16"/>
          <w:lang w:eastAsia="en-US"/>
        </w:rPr>
      </w:pPr>
    </w:p>
    <w:p w14:paraId="118A1CA7" w14:textId="77777777" w:rsidR="003B56FC" w:rsidRDefault="003B56FC" w:rsidP="00E74A6D">
      <w:pPr>
        <w:spacing w:line="260" w:lineRule="atLeast"/>
        <w:rPr>
          <w:rFonts w:ascii="Arial" w:hAnsi="Arial" w:cs="Arial"/>
          <w:sz w:val="16"/>
          <w:szCs w:val="16"/>
          <w:lang w:eastAsia="en-US"/>
        </w:rPr>
      </w:pPr>
    </w:p>
    <w:p w14:paraId="738881C3" w14:textId="77777777" w:rsidR="003B56FC" w:rsidRDefault="003B56FC" w:rsidP="00E74A6D">
      <w:pPr>
        <w:spacing w:line="260" w:lineRule="atLeast"/>
        <w:rPr>
          <w:rFonts w:ascii="Arial" w:hAnsi="Arial" w:cs="Arial"/>
          <w:sz w:val="16"/>
          <w:szCs w:val="16"/>
          <w:lang w:eastAsia="en-US"/>
        </w:rPr>
      </w:pPr>
    </w:p>
    <w:p w14:paraId="659F8676" w14:textId="77777777" w:rsidR="003B56FC" w:rsidRDefault="003B56FC" w:rsidP="00E74A6D">
      <w:pPr>
        <w:spacing w:line="260" w:lineRule="atLeast"/>
        <w:rPr>
          <w:rFonts w:ascii="Arial" w:hAnsi="Arial" w:cs="Arial"/>
          <w:sz w:val="16"/>
          <w:szCs w:val="16"/>
          <w:lang w:eastAsia="en-US"/>
        </w:rPr>
      </w:pPr>
    </w:p>
    <w:p w14:paraId="53EF9655" w14:textId="77777777" w:rsidR="003B56FC" w:rsidRDefault="003B56FC" w:rsidP="00E74A6D">
      <w:pPr>
        <w:spacing w:line="260" w:lineRule="atLeast"/>
        <w:rPr>
          <w:rFonts w:ascii="Arial" w:hAnsi="Arial" w:cs="Arial"/>
          <w:sz w:val="16"/>
          <w:szCs w:val="16"/>
          <w:lang w:eastAsia="en-US"/>
        </w:rPr>
      </w:pPr>
    </w:p>
    <w:p w14:paraId="6515FD41" w14:textId="77777777" w:rsidR="003B56FC" w:rsidRDefault="003B56FC" w:rsidP="00E74A6D">
      <w:pPr>
        <w:spacing w:line="260" w:lineRule="atLeast"/>
        <w:rPr>
          <w:rFonts w:ascii="Arial" w:hAnsi="Arial" w:cs="Arial"/>
          <w:sz w:val="16"/>
          <w:szCs w:val="16"/>
          <w:lang w:eastAsia="en-US"/>
        </w:rPr>
      </w:pPr>
    </w:p>
    <w:p w14:paraId="4BE5040F" w14:textId="77777777" w:rsidR="003B56FC" w:rsidRDefault="003B56FC" w:rsidP="00E74A6D">
      <w:pPr>
        <w:spacing w:line="260" w:lineRule="atLeast"/>
        <w:rPr>
          <w:rFonts w:ascii="Arial" w:hAnsi="Arial" w:cs="Arial"/>
          <w:sz w:val="16"/>
          <w:szCs w:val="16"/>
          <w:lang w:eastAsia="en-US"/>
        </w:rPr>
      </w:pPr>
    </w:p>
    <w:p w14:paraId="3542B58A" w14:textId="77777777" w:rsidR="003B56FC" w:rsidRDefault="003B56FC" w:rsidP="00E74A6D">
      <w:pPr>
        <w:spacing w:line="260" w:lineRule="atLeast"/>
        <w:rPr>
          <w:rFonts w:ascii="Arial" w:hAnsi="Arial" w:cs="Arial"/>
          <w:sz w:val="16"/>
          <w:szCs w:val="16"/>
          <w:lang w:eastAsia="en-US"/>
        </w:rPr>
      </w:pPr>
    </w:p>
    <w:p w14:paraId="713CF637" w14:textId="77777777" w:rsidR="003B56FC" w:rsidRDefault="003B56FC" w:rsidP="00E74A6D">
      <w:pPr>
        <w:spacing w:line="260" w:lineRule="atLeast"/>
        <w:rPr>
          <w:rFonts w:ascii="Arial" w:hAnsi="Arial" w:cs="Arial"/>
          <w:sz w:val="16"/>
          <w:szCs w:val="16"/>
          <w:lang w:eastAsia="en-US"/>
        </w:rPr>
      </w:pPr>
    </w:p>
    <w:p w14:paraId="0ED256FF" w14:textId="77777777" w:rsidR="003B56FC" w:rsidRDefault="003B56FC" w:rsidP="00E74A6D">
      <w:pPr>
        <w:spacing w:line="260" w:lineRule="atLeast"/>
        <w:rPr>
          <w:rFonts w:ascii="Arial" w:hAnsi="Arial" w:cs="Arial"/>
          <w:sz w:val="16"/>
          <w:szCs w:val="16"/>
          <w:lang w:eastAsia="en-US"/>
        </w:rPr>
      </w:pPr>
    </w:p>
    <w:p w14:paraId="66970D2B" w14:textId="77777777" w:rsidR="003B56FC" w:rsidRDefault="003B56FC" w:rsidP="00E74A6D">
      <w:pPr>
        <w:spacing w:line="260" w:lineRule="atLeast"/>
        <w:rPr>
          <w:rFonts w:ascii="Arial" w:hAnsi="Arial" w:cs="Arial"/>
          <w:sz w:val="16"/>
          <w:szCs w:val="16"/>
          <w:lang w:eastAsia="en-US"/>
        </w:rPr>
      </w:pPr>
    </w:p>
    <w:p w14:paraId="14B610CD" w14:textId="77777777" w:rsidR="003B56FC" w:rsidRDefault="003B56FC" w:rsidP="00E74A6D">
      <w:pPr>
        <w:spacing w:line="260" w:lineRule="atLeast"/>
        <w:rPr>
          <w:rFonts w:ascii="Arial" w:hAnsi="Arial" w:cs="Arial"/>
          <w:sz w:val="16"/>
          <w:szCs w:val="16"/>
          <w:lang w:eastAsia="en-US"/>
        </w:rPr>
      </w:pPr>
    </w:p>
    <w:p w14:paraId="35D0997D" w14:textId="77777777" w:rsidR="003B56FC" w:rsidRDefault="003B56FC" w:rsidP="00E74A6D">
      <w:pPr>
        <w:spacing w:line="260" w:lineRule="atLeast"/>
        <w:rPr>
          <w:rFonts w:ascii="Arial" w:hAnsi="Arial" w:cs="Arial"/>
          <w:sz w:val="16"/>
          <w:szCs w:val="16"/>
          <w:lang w:eastAsia="en-US"/>
        </w:rPr>
      </w:pPr>
    </w:p>
    <w:p w14:paraId="29F31771" w14:textId="77777777" w:rsidR="003B56FC" w:rsidRDefault="003B56FC" w:rsidP="00E74A6D">
      <w:pPr>
        <w:spacing w:line="260" w:lineRule="atLeast"/>
        <w:rPr>
          <w:rFonts w:ascii="Arial" w:hAnsi="Arial" w:cs="Arial"/>
          <w:sz w:val="16"/>
          <w:szCs w:val="16"/>
          <w:lang w:eastAsia="en-US"/>
        </w:rPr>
      </w:pPr>
    </w:p>
    <w:p w14:paraId="2103D8CD" w14:textId="77777777" w:rsidR="003B56FC" w:rsidRDefault="003B56FC" w:rsidP="00E74A6D">
      <w:pPr>
        <w:spacing w:line="260" w:lineRule="atLeast"/>
        <w:rPr>
          <w:rFonts w:ascii="Arial" w:hAnsi="Arial" w:cs="Arial"/>
          <w:sz w:val="16"/>
          <w:szCs w:val="16"/>
          <w:lang w:eastAsia="en-US"/>
        </w:rPr>
      </w:pPr>
    </w:p>
    <w:p w14:paraId="42DB5934" w14:textId="77777777" w:rsidR="003B56FC" w:rsidRDefault="003B56FC" w:rsidP="00E74A6D">
      <w:pPr>
        <w:spacing w:line="260" w:lineRule="atLeast"/>
        <w:rPr>
          <w:rFonts w:ascii="Arial" w:hAnsi="Arial" w:cs="Arial"/>
          <w:sz w:val="16"/>
          <w:szCs w:val="16"/>
          <w:lang w:eastAsia="en-US"/>
        </w:rPr>
      </w:pPr>
    </w:p>
    <w:p w14:paraId="7067BD93" w14:textId="77777777" w:rsidR="003B56FC" w:rsidRDefault="003B56FC" w:rsidP="00E74A6D">
      <w:pPr>
        <w:spacing w:line="260" w:lineRule="atLeast"/>
        <w:rPr>
          <w:rFonts w:ascii="Arial" w:hAnsi="Arial" w:cs="Arial"/>
          <w:sz w:val="16"/>
          <w:szCs w:val="16"/>
          <w:lang w:eastAsia="en-US"/>
        </w:rPr>
      </w:pPr>
    </w:p>
    <w:p w14:paraId="4B3FBB2D" w14:textId="77777777" w:rsidR="003B56FC" w:rsidRDefault="003B56FC" w:rsidP="00E74A6D">
      <w:pPr>
        <w:spacing w:line="260" w:lineRule="atLeast"/>
        <w:rPr>
          <w:rFonts w:ascii="Arial" w:hAnsi="Arial" w:cs="Arial"/>
          <w:sz w:val="16"/>
          <w:szCs w:val="16"/>
          <w:lang w:eastAsia="en-US"/>
        </w:rPr>
      </w:pPr>
    </w:p>
    <w:p w14:paraId="2053E5CD" w14:textId="77777777" w:rsidR="003B56FC" w:rsidRDefault="003B56FC" w:rsidP="00E74A6D">
      <w:pPr>
        <w:spacing w:line="260" w:lineRule="atLeast"/>
        <w:rPr>
          <w:rFonts w:ascii="Arial" w:hAnsi="Arial" w:cs="Arial"/>
          <w:sz w:val="16"/>
          <w:szCs w:val="16"/>
          <w:lang w:eastAsia="en-US"/>
        </w:rPr>
      </w:pPr>
    </w:p>
    <w:p w14:paraId="17277EF3" w14:textId="77777777" w:rsidR="003B56FC" w:rsidRDefault="003B56FC" w:rsidP="00E74A6D">
      <w:pPr>
        <w:spacing w:line="260" w:lineRule="atLeast"/>
        <w:rPr>
          <w:rFonts w:ascii="Arial" w:hAnsi="Arial" w:cs="Arial"/>
          <w:sz w:val="16"/>
          <w:szCs w:val="16"/>
          <w:lang w:eastAsia="en-US"/>
        </w:rPr>
      </w:pPr>
    </w:p>
    <w:p w14:paraId="33FCC19A" w14:textId="77777777" w:rsidR="003B56FC" w:rsidRDefault="003B56FC" w:rsidP="00E74A6D">
      <w:pPr>
        <w:spacing w:line="260" w:lineRule="atLeast"/>
        <w:rPr>
          <w:rFonts w:ascii="Arial" w:hAnsi="Arial" w:cs="Arial"/>
          <w:sz w:val="16"/>
          <w:szCs w:val="16"/>
          <w:lang w:eastAsia="en-US"/>
        </w:rPr>
      </w:pPr>
    </w:p>
    <w:p w14:paraId="002FEC58" w14:textId="77777777" w:rsidR="003B56FC" w:rsidRDefault="003B56FC" w:rsidP="00E74A6D">
      <w:pPr>
        <w:spacing w:line="260" w:lineRule="atLeast"/>
        <w:rPr>
          <w:rFonts w:ascii="Arial" w:hAnsi="Arial" w:cs="Arial"/>
          <w:sz w:val="16"/>
          <w:szCs w:val="16"/>
          <w:lang w:eastAsia="en-US"/>
        </w:rPr>
      </w:pPr>
    </w:p>
    <w:p w14:paraId="13334B99" w14:textId="77777777" w:rsidR="003B56FC" w:rsidRDefault="003B56FC" w:rsidP="00E74A6D">
      <w:pPr>
        <w:spacing w:line="260" w:lineRule="atLeast"/>
        <w:rPr>
          <w:rFonts w:ascii="Arial" w:hAnsi="Arial" w:cs="Arial"/>
          <w:sz w:val="16"/>
          <w:szCs w:val="16"/>
          <w:lang w:eastAsia="en-US"/>
        </w:rPr>
      </w:pPr>
    </w:p>
    <w:p w14:paraId="7DA9AA18" w14:textId="77777777" w:rsidR="003B56FC" w:rsidRDefault="003B56FC" w:rsidP="00E74A6D">
      <w:pPr>
        <w:spacing w:line="260" w:lineRule="atLeast"/>
        <w:rPr>
          <w:rFonts w:ascii="Arial" w:hAnsi="Arial" w:cs="Arial"/>
          <w:sz w:val="16"/>
          <w:szCs w:val="16"/>
          <w:lang w:eastAsia="en-US"/>
        </w:rPr>
      </w:pPr>
    </w:p>
    <w:p w14:paraId="23102C1B" w14:textId="77777777" w:rsidR="003B56FC" w:rsidRDefault="003B56FC" w:rsidP="00E74A6D">
      <w:pPr>
        <w:spacing w:line="260" w:lineRule="atLeast"/>
        <w:rPr>
          <w:rFonts w:ascii="Arial" w:hAnsi="Arial" w:cs="Arial"/>
          <w:sz w:val="16"/>
          <w:szCs w:val="16"/>
          <w:lang w:eastAsia="en-US"/>
        </w:rPr>
      </w:pPr>
    </w:p>
    <w:p w14:paraId="5A9DBD02" w14:textId="77777777" w:rsidR="003B56FC" w:rsidRDefault="003B56FC" w:rsidP="00E74A6D">
      <w:pPr>
        <w:spacing w:line="260" w:lineRule="atLeast"/>
        <w:rPr>
          <w:rFonts w:ascii="Arial" w:hAnsi="Arial" w:cs="Arial"/>
          <w:sz w:val="16"/>
          <w:szCs w:val="16"/>
          <w:lang w:eastAsia="en-US"/>
        </w:rPr>
      </w:pPr>
    </w:p>
    <w:p w14:paraId="35314CA5" w14:textId="77777777" w:rsidR="003B56FC" w:rsidRDefault="003B56FC" w:rsidP="00E74A6D">
      <w:pPr>
        <w:spacing w:line="260" w:lineRule="atLeast"/>
        <w:rPr>
          <w:rFonts w:ascii="Arial" w:hAnsi="Arial" w:cs="Arial"/>
          <w:sz w:val="16"/>
          <w:szCs w:val="16"/>
          <w:lang w:eastAsia="en-US"/>
        </w:rPr>
      </w:pPr>
    </w:p>
    <w:p w14:paraId="2D9D8D48" w14:textId="77777777" w:rsidR="003B56FC" w:rsidRDefault="003B56FC" w:rsidP="00E74A6D">
      <w:pPr>
        <w:spacing w:line="260" w:lineRule="atLeast"/>
        <w:rPr>
          <w:rFonts w:ascii="Arial" w:hAnsi="Arial" w:cs="Arial"/>
          <w:sz w:val="16"/>
          <w:szCs w:val="16"/>
          <w:lang w:eastAsia="en-US"/>
        </w:rPr>
      </w:pPr>
    </w:p>
    <w:p w14:paraId="47000165" w14:textId="77777777" w:rsidR="003B56FC" w:rsidRDefault="003B56FC" w:rsidP="00E74A6D">
      <w:pPr>
        <w:spacing w:line="260" w:lineRule="atLeast"/>
        <w:rPr>
          <w:rFonts w:ascii="Arial" w:hAnsi="Arial" w:cs="Arial"/>
          <w:sz w:val="16"/>
          <w:szCs w:val="16"/>
          <w:lang w:eastAsia="en-US"/>
        </w:rPr>
      </w:pPr>
    </w:p>
    <w:p w14:paraId="36BC6027" w14:textId="77777777" w:rsidR="003B56FC" w:rsidRDefault="003B56FC" w:rsidP="00E74A6D">
      <w:pPr>
        <w:spacing w:line="260" w:lineRule="atLeast"/>
        <w:rPr>
          <w:rFonts w:ascii="Arial" w:hAnsi="Arial" w:cs="Arial"/>
          <w:sz w:val="16"/>
          <w:szCs w:val="16"/>
          <w:lang w:eastAsia="en-US"/>
        </w:rPr>
      </w:pPr>
    </w:p>
    <w:p w14:paraId="1FC301C5" w14:textId="77777777" w:rsidR="003B56FC" w:rsidRDefault="003B56FC" w:rsidP="00E74A6D">
      <w:pPr>
        <w:spacing w:line="260" w:lineRule="atLeast"/>
        <w:rPr>
          <w:rFonts w:ascii="Arial" w:hAnsi="Arial" w:cs="Arial"/>
          <w:sz w:val="16"/>
          <w:szCs w:val="16"/>
          <w:lang w:eastAsia="en-US"/>
        </w:rPr>
      </w:pPr>
    </w:p>
    <w:p w14:paraId="3DF6EBB6" w14:textId="77777777" w:rsidR="003B56FC" w:rsidRDefault="003B56FC" w:rsidP="00E74A6D">
      <w:pPr>
        <w:spacing w:line="260" w:lineRule="atLeast"/>
        <w:rPr>
          <w:rFonts w:ascii="Arial" w:hAnsi="Arial" w:cs="Arial"/>
          <w:sz w:val="16"/>
          <w:szCs w:val="16"/>
          <w:lang w:eastAsia="en-US"/>
        </w:rPr>
      </w:pPr>
    </w:p>
    <w:p w14:paraId="32090B1A" w14:textId="77777777" w:rsidR="003B56FC" w:rsidRDefault="003B56FC" w:rsidP="00E74A6D">
      <w:pPr>
        <w:spacing w:line="260" w:lineRule="atLeast"/>
        <w:rPr>
          <w:rFonts w:ascii="Arial" w:hAnsi="Arial" w:cs="Arial"/>
          <w:sz w:val="16"/>
          <w:szCs w:val="16"/>
          <w:lang w:eastAsia="en-US"/>
        </w:rPr>
      </w:pPr>
    </w:p>
    <w:p w14:paraId="0674021F" w14:textId="77777777" w:rsidR="003B56FC" w:rsidRDefault="003B56FC" w:rsidP="00E74A6D">
      <w:pPr>
        <w:spacing w:line="260" w:lineRule="atLeast"/>
        <w:rPr>
          <w:rFonts w:ascii="Arial" w:hAnsi="Arial" w:cs="Arial"/>
          <w:sz w:val="16"/>
          <w:szCs w:val="16"/>
          <w:lang w:eastAsia="en-US"/>
        </w:rPr>
      </w:pPr>
    </w:p>
    <w:p w14:paraId="14825152" w14:textId="77777777" w:rsidR="003B56FC" w:rsidRDefault="003B56FC" w:rsidP="00E74A6D">
      <w:pPr>
        <w:spacing w:line="260" w:lineRule="atLeast"/>
        <w:rPr>
          <w:rFonts w:ascii="Arial" w:hAnsi="Arial" w:cs="Arial"/>
          <w:sz w:val="16"/>
          <w:szCs w:val="16"/>
          <w:lang w:eastAsia="en-US"/>
        </w:rPr>
      </w:pPr>
    </w:p>
    <w:p w14:paraId="6CB5BC8A" w14:textId="77777777" w:rsidR="003B56FC" w:rsidRDefault="003B56FC" w:rsidP="00E74A6D">
      <w:pPr>
        <w:spacing w:line="260" w:lineRule="atLeast"/>
        <w:rPr>
          <w:rFonts w:ascii="Arial" w:hAnsi="Arial" w:cs="Arial"/>
          <w:sz w:val="16"/>
          <w:szCs w:val="16"/>
          <w:lang w:eastAsia="en-US"/>
        </w:rPr>
      </w:pPr>
    </w:p>
    <w:p w14:paraId="3E885DEB" w14:textId="77777777" w:rsidR="003B56FC" w:rsidRDefault="003B56FC" w:rsidP="00E74A6D">
      <w:pPr>
        <w:spacing w:line="260" w:lineRule="atLeast"/>
        <w:rPr>
          <w:rFonts w:ascii="Arial" w:hAnsi="Arial" w:cs="Arial"/>
          <w:sz w:val="16"/>
          <w:szCs w:val="16"/>
          <w:lang w:eastAsia="en-US"/>
        </w:rPr>
      </w:pPr>
    </w:p>
    <w:p w14:paraId="5746514E" w14:textId="77777777" w:rsidR="003B56FC" w:rsidRDefault="003B56FC" w:rsidP="00E74A6D">
      <w:pPr>
        <w:spacing w:line="260" w:lineRule="atLeast"/>
        <w:rPr>
          <w:rFonts w:ascii="Arial" w:hAnsi="Arial" w:cs="Arial"/>
          <w:sz w:val="16"/>
          <w:szCs w:val="16"/>
          <w:lang w:eastAsia="en-US"/>
        </w:rPr>
      </w:pPr>
    </w:p>
    <w:p w14:paraId="0D43FAC9" w14:textId="77777777" w:rsidR="002F054A" w:rsidRDefault="002F054A" w:rsidP="00E74A6D">
      <w:pPr>
        <w:spacing w:line="260" w:lineRule="atLeast"/>
        <w:rPr>
          <w:rFonts w:ascii="Arial" w:hAnsi="Arial" w:cs="Arial"/>
          <w:sz w:val="16"/>
          <w:szCs w:val="16"/>
          <w:lang w:eastAsia="en-US"/>
        </w:rPr>
      </w:pPr>
    </w:p>
    <w:p w14:paraId="30E51BF3" w14:textId="77777777" w:rsidR="003B56FC" w:rsidRDefault="003B56FC" w:rsidP="00E74A6D">
      <w:pPr>
        <w:spacing w:line="260" w:lineRule="atLeast"/>
        <w:rPr>
          <w:rFonts w:ascii="Arial" w:hAnsi="Arial" w:cs="Arial"/>
          <w:sz w:val="16"/>
          <w:szCs w:val="16"/>
          <w:lang w:eastAsia="en-US"/>
        </w:rPr>
      </w:pPr>
    </w:p>
    <w:p w14:paraId="5019C7F4" w14:textId="77777777" w:rsidR="003B56FC" w:rsidRDefault="003B56FC" w:rsidP="00E74A6D">
      <w:pPr>
        <w:spacing w:line="260" w:lineRule="atLeast"/>
        <w:rPr>
          <w:rFonts w:ascii="Arial" w:hAnsi="Arial" w:cs="Arial"/>
          <w:sz w:val="16"/>
          <w:szCs w:val="16"/>
          <w:lang w:eastAsia="en-US"/>
        </w:rPr>
      </w:pPr>
    </w:p>
    <w:p w14:paraId="14631150" w14:textId="77777777" w:rsidR="003B56FC" w:rsidRDefault="003B56FC" w:rsidP="00E74A6D">
      <w:pPr>
        <w:spacing w:line="260" w:lineRule="atLeast"/>
        <w:rPr>
          <w:rFonts w:ascii="Arial" w:hAnsi="Arial" w:cs="Arial"/>
          <w:sz w:val="16"/>
          <w:szCs w:val="16"/>
          <w:lang w:eastAsia="en-US"/>
        </w:rPr>
      </w:pPr>
    </w:p>
    <w:p w14:paraId="0BD5D074" w14:textId="77777777" w:rsidR="003B56FC" w:rsidRDefault="003B56FC" w:rsidP="00E74A6D">
      <w:pPr>
        <w:spacing w:line="260" w:lineRule="atLeast"/>
        <w:rPr>
          <w:rFonts w:ascii="Arial" w:hAnsi="Arial" w:cs="Arial"/>
          <w:sz w:val="16"/>
          <w:szCs w:val="16"/>
          <w:lang w:eastAsia="en-US"/>
        </w:rPr>
      </w:pPr>
    </w:p>
    <w:p w14:paraId="6B0DF332" w14:textId="77777777" w:rsidR="003B56FC" w:rsidRDefault="003B56FC" w:rsidP="00E74A6D">
      <w:pPr>
        <w:spacing w:line="260" w:lineRule="atLeast"/>
        <w:rPr>
          <w:rFonts w:ascii="Arial" w:hAnsi="Arial" w:cs="Arial"/>
          <w:sz w:val="16"/>
          <w:szCs w:val="16"/>
          <w:lang w:eastAsia="en-US"/>
        </w:rPr>
      </w:pPr>
    </w:p>
    <w:p w14:paraId="6E764A89" w14:textId="77777777" w:rsidR="00A13840" w:rsidRPr="00387AC1"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387AC1">
        <w:rPr>
          <w:rFonts w:ascii="Arial" w:hAnsi="Arial" w:cs="Arial"/>
          <w:sz w:val="16"/>
          <w:szCs w:val="16"/>
          <w:lang w:eastAsia="en-US"/>
        </w:rPr>
        <w:t>Opozorilo (ni del vzorca finančnega zavarovanja):</w:t>
      </w:r>
    </w:p>
    <w:p w14:paraId="4B164C99" w14:textId="77777777" w:rsidR="00A13840" w:rsidRPr="00161C6E" w:rsidRDefault="00A13840" w:rsidP="00A13840">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387AC1">
        <w:rPr>
          <w:rFonts w:ascii="Arial" w:hAnsi="Arial" w:cs="Arial"/>
          <w:sz w:val="16"/>
          <w:szCs w:val="16"/>
          <w:lang w:eastAsia="en-US"/>
        </w:rPr>
        <w:t>V kolikor bo izdajatelj finančnega zavarovanja zavarovalnica (kavcijsko</w:t>
      </w:r>
      <w:r w:rsidRPr="00161C6E">
        <w:rPr>
          <w:rFonts w:ascii="Arial" w:hAnsi="Arial" w:cs="Arial"/>
          <w:sz w:val="16"/>
          <w:szCs w:val="16"/>
          <w:lang w:eastAsia="en-US"/>
        </w:rPr>
        <w:t xml:space="preserve"> zavarovanje), ki ne razpolaga s SWIFT naslovom, se naslednja navedba pri »obliki predložitve« na vzorcu briše: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318579E7" w14:textId="77777777" w:rsidR="00A13840" w:rsidRDefault="00A13840" w:rsidP="00E74A6D">
      <w:pPr>
        <w:spacing w:line="260" w:lineRule="atLeast"/>
        <w:rPr>
          <w:rFonts w:ascii="Arial" w:hAnsi="Arial" w:cs="Arial"/>
          <w:sz w:val="16"/>
          <w:szCs w:val="16"/>
          <w:lang w:eastAsia="en-US"/>
        </w:rPr>
      </w:pPr>
    </w:p>
    <w:p w14:paraId="68A2511B" w14:textId="77777777" w:rsidR="009E32C5" w:rsidRDefault="009E32C5" w:rsidP="00E74A6D">
      <w:pPr>
        <w:spacing w:line="260" w:lineRule="atLeast"/>
        <w:rPr>
          <w:rFonts w:ascii="Arial" w:hAnsi="Arial" w:cs="Arial"/>
          <w:sz w:val="16"/>
          <w:szCs w:val="16"/>
          <w:lang w:eastAsia="en-US"/>
        </w:rPr>
      </w:pPr>
    </w:p>
    <w:p w14:paraId="360E6FDF" w14:textId="77777777" w:rsidR="00855D1B" w:rsidRDefault="00855D1B" w:rsidP="00E74A6D">
      <w:pPr>
        <w:spacing w:line="260" w:lineRule="atLeast"/>
        <w:rPr>
          <w:rFonts w:ascii="Arial" w:hAnsi="Arial" w:cs="Arial"/>
          <w:sz w:val="16"/>
          <w:szCs w:val="16"/>
          <w:lang w:eastAsia="en-US"/>
        </w:rPr>
      </w:pPr>
    </w:p>
    <w:p w14:paraId="6508FA42" w14:textId="77777777" w:rsidR="001470FE" w:rsidRPr="001470FE" w:rsidRDefault="001470FE" w:rsidP="001470FE">
      <w:pPr>
        <w:rPr>
          <w:rFonts w:ascii="Arial" w:hAnsi="Arial" w:cs="Arial"/>
          <w:b/>
          <w:sz w:val="20"/>
          <w:szCs w:val="20"/>
        </w:rPr>
        <w:sectPr w:rsidR="001470FE" w:rsidRPr="001470FE" w:rsidSect="00311DE6">
          <w:headerReference w:type="default" r:id="rId37"/>
          <w:footerReference w:type="default" r:id="rId38"/>
          <w:headerReference w:type="first" r:id="rId39"/>
          <w:footerReference w:type="first" r:id="rId40"/>
          <w:pgSz w:w="11906" w:h="16838"/>
          <w:pgMar w:top="902" w:right="1418" w:bottom="902" w:left="1418" w:header="709" w:footer="709" w:gutter="0"/>
          <w:cols w:space="708"/>
          <w:docGrid w:linePitch="360"/>
        </w:sectPr>
      </w:pPr>
    </w:p>
    <w:p w14:paraId="38C5AA6C" w14:textId="77777777" w:rsidR="003B56FC" w:rsidRDefault="003B56FC" w:rsidP="00762E6F">
      <w:pPr>
        <w:spacing w:line="260" w:lineRule="atLeast"/>
        <w:jc w:val="both"/>
        <w:rPr>
          <w:rFonts w:ascii="Arial" w:hAnsi="Arial" w:cs="Arial"/>
          <w:b/>
          <w:sz w:val="20"/>
          <w:szCs w:val="20"/>
          <w:lang w:eastAsia="en-US"/>
        </w:rPr>
      </w:pPr>
    </w:p>
    <w:p w14:paraId="2475A147" w14:textId="023EA828" w:rsidR="002E738B" w:rsidRDefault="00127C0E" w:rsidP="00762E6F">
      <w:pPr>
        <w:spacing w:line="260" w:lineRule="atLeast"/>
        <w:jc w:val="both"/>
        <w:rPr>
          <w:rFonts w:ascii="Arial" w:hAnsi="Arial" w:cs="Arial"/>
          <w:b/>
          <w:sz w:val="20"/>
          <w:szCs w:val="20"/>
          <w:lang w:eastAsia="en-US"/>
        </w:rPr>
      </w:pPr>
      <w:r>
        <w:rPr>
          <w:rFonts w:ascii="Arial" w:hAnsi="Arial" w:cs="Arial"/>
          <w:b/>
          <w:sz w:val="20"/>
          <w:szCs w:val="20"/>
          <w:lang w:eastAsia="en-US"/>
        </w:rPr>
        <w:t xml:space="preserve">POGLAVJE </w:t>
      </w:r>
      <w:r w:rsidR="00F1771F">
        <w:rPr>
          <w:rFonts w:ascii="Arial" w:hAnsi="Arial" w:cs="Arial"/>
          <w:b/>
          <w:sz w:val="20"/>
          <w:szCs w:val="20"/>
          <w:lang w:eastAsia="en-US"/>
        </w:rPr>
        <w:t>5</w:t>
      </w:r>
      <w:r w:rsidR="001470FE">
        <w:rPr>
          <w:rFonts w:ascii="Arial" w:hAnsi="Arial" w:cs="Arial"/>
          <w:b/>
          <w:sz w:val="20"/>
          <w:szCs w:val="20"/>
          <w:lang w:eastAsia="en-US"/>
        </w:rPr>
        <w:t>: PRILOGA – TEHNIČNE SPECIFIKACIJE</w:t>
      </w:r>
    </w:p>
    <w:p w14:paraId="4FB8D877" w14:textId="77777777" w:rsidR="001470FE" w:rsidRDefault="001470FE" w:rsidP="00762E6F">
      <w:pPr>
        <w:spacing w:line="260" w:lineRule="atLeast"/>
        <w:jc w:val="both"/>
        <w:rPr>
          <w:rFonts w:ascii="Arial" w:hAnsi="Arial" w:cs="Arial"/>
          <w:b/>
          <w:sz w:val="20"/>
          <w:szCs w:val="20"/>
          <w:lang w:eastAsia="en-US"/>
        </w:rPr>
      </w:pPr>
    </w:p>
    <w:p w14:paraId="01552580" w14:textId="77777777" w:rsidR="001470FE" w:rsidRPr="001470FE" w:rsidRDefault="001470FE" w:rsidP="00762E6F">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3A8C51ED" w14:textId="77777777" w:rsidR="001470FE" w:rsidRDefault="001470FE" w:rsidP="00762E6F">
      <w:pPr>
        <w:spacing w:line="260" w:lineRule="atLeast"/>
        <w:jc w:val="both"/>
        <w:rPr>
          <w:rFonts w:ascii="Arial" w:hAnsi="Arial" w:cs="Arial"/>
          <w:b/>
          <w:sz w:val="20"/>
          <w:szCs w:val="20"/>
          <w:lang w:eastAsia="en-US"/>
        </w:rPr>
      </w:pPr>
    </w:p>
    <w:p w14:paraId="342FD44E" w14:textId="09E6469A" w:rsidR="00D22557" w:rsidRPr="00161C6E" w:rsidRDefault="00A93209" w:rsidP="00D22557">
      <w:pPr>
        <w:pStyle w:val="Naslov1"/>
        <w:numPr>
          <w:ilvl w:val="0"/>
          <w:numId w:val="0"/>
        </w:numPr>
        <w:tabs>
          <w:tab w:val="clear" w:pos="426"/>
          <w:tab w:val="left" w:pos="993"/>
        </w:tabs>
        <w:spacing w:before="0" w:after="0"/>
        <w:jc w:val="left"/>
      </w:pPr>
      <w:r>
        <w:t>P</w:t>
      </w:r>
      <w:r w:rsidR="00D22557" w:rsidRPr="00161C6E">
        <w:t xml:space="preserve">OGLAVJE </w:t>
      </w:r>
      <w:r w:rsidR="00F1771F">
        <w:t>6</w:t>
      </w:r>
      <w:r w:rsidR="00D22557" w:rsidRPr="00161C6E">
        <w:t xml:space="preserve">: </w:t>
      </w:r>
      <w:r w:rsidR="00D22557">
        <w:t>PRILOGA</w:t>
      </w:r>
      <w:r w:rsidR="005F3E7E">
        <w:t xml:space="preserve"> – </w:t>
      </w:r>
      <w:r w:rsidR="00D22557" w:rsidRPr="00161C6E">
        <w:t>ESPD obrazec</w:t>
      </w:r>
    </w:p>
    <w:p w14:paraId="29F08629" w14:textId="77777777" w:rsidR="00D22557" w:rsidRPr="00161C6E" w:rsidRDefault="00D22557" w:rsidP="00D22557">
      <w:pPr>
        <w:spacing w:line="260" w:lineRule="atLeast"/>
        <w:jc w:val="both"/>
        <w:rPr>
          <w:rFonts w:ascii="Arial" w:hAnsi="Arial" w:cs="Arial"/>
          <w:b/>
          <w:sz w:val="20"/>
          <w:szCs w:val="20"/>
          <w:lang w:eastAsia="en-US"/>
        </w:rPr>
      </w:pPr>
    </w:p>
    <w:p w14:paraId="0B5793DC" w14:textId="77777777" w:rsidR="00D22557" w:rsidRPr="00161C6E"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39D024E8" w14:textId="77777777" w:rsidR="00D22557" w:rsidRDefault="00D22557" w:rsidP="00D22557">
      <w:pPr>
        <w:rPr>
          <w:rFonts w:ascii="Arial" w:hAnsi="Arial" w:cs="Arial"/>
          <w:sz w:val="20"/>
          <w:szCs w:val="20"/>
          <w:lang w:eastAsia="en-US"/>
        </w:rPr>
      </w:pPr>
      <w:bookmarkStart w:id="137" w:name="_Toc534192833"/>
    </w:p>
    <w:p w14:paraId="0124A4CA" w14:textId="77777777" w:rsidR="00D22557" w:rsidRPr="00475F7F" w:rsidRDefault="00D22557" w:rsidP="00D22557">
      <w:pPr>
        <w:rPr>
          <w:rFonts w:ascii="Arial" w:hAnsi="Arial" w:cs="Arial"/>
          <w:b/>
          <w:sz w:val="20"/>
          <w:szCs w:val="20"/>
          <w:lang w:eastAsia="en-US"/>
        </w:rPr>
      </w:pPr>
      <w:r w:rsidRPr="00475F7F">
        <w:rPr>
          <w:rFonts w:ascii="Arial" w:hAnsi="Arial" w:cs="Arial"/>
          <w:b/>
          <w:sz w:val="20"/>
          <w:szCs w:val="20"/>
        </w:rPr>
        <w:t xml:space="preserve">POGLAVJE </w:t>
      </w:r>
      <w:r w:rsidR="00F1771F">
        <w:rPr>
          <w:rFonts w:ascii="Arial" w:hAnsi="Arial" w:cs="Arial"/>
          <w:b/>
          <w:sz w:val="20"/>
          <w:szCs w:val="20"/>
        </w:rPr>
        <w:t>7</w:t>
      </w:r>
      <w:r w:rsidRPr="00475F7F">
        <w:rPr>
          <w:rFonts w:ascii="Arial" w:hAnsi="Arial" w:cs="Arial"/>
          <w:b/>
          <w:sz w:val="20"/>
          <w:szCs w:val="20"/>
        </w:rPr>
        <w:t xml:space="preserve">: PRILOGA </w:t>
      </w:r>
      <w:r>
        <w:rPr>
          <w:rFonts w:ascii="Arial" w:hAnsi="Arial" w:cs="Arial"/>
          <w:b/>
          <w:sz w:val="20"/>
          <w:szCs w:val="20"/>
        </w:rPr>
        <w:t>–</w:t>
      </w:r>
      <w:r w:rsidRPr="00475F7F">
        <w:rPr>
          <w:rFonts w:ascii="Arial" w:hAnsi="Arial" w:cs="Arial"/>
          <w:b/>
          <w:sz w:val="20"/>
          <w:szCs w:val="20"/>
        </w:rPr>
        <w:t xml:space="preserve"> O</w:t>
      </w:r>
      <w:r>
        <w:rPr>
          <w:rFonts w:ascii="Arial" w:hAnsi="Arial" w:cs="Arial"/>
          <w:b/>
          <w:sz w:val="20"/>
          <w:szCs w:val="20"/>
        </w:rPr>
        <w:t>BRAZEC PONUDBA S PONUDBENIM PREDRAČUNOM</w:t>
      </w:r>
      <w:bookmarkEnd w:id="137"/>
    </w:p>
    <w:p w14:paraId="75D277F3" w14:textId="77777777" w:rsidR="00D22557" w:rsidRPr="00161C6E" w:rsidRDefault="00D22557" w:rsidP="00D22557">
      <w:pPr>
        <w:spacing w:line="260" w:lineRule="atLeast"/>
        <w:jc w:val="both"/>
        <w:rPr>
          <w:rFonts w:ascii="Arial" w:hAnsi="Arial" w:cs="Arial"/>
          <w:b/>
          <w:sz w:val="20"/>
          <w:szCs w:val="20"/>
          <w:lang w:eastAsia="en-US"/>
        </w:rPr>
      </w:pPr>
    </w:p>
    <w:p w14:paraId="2650A9AE" w14:textId="77777777" w:rsidR="00D22557"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7F8A35B9" w14:textId="77777777" w:rsidR="007739DA" w:rsidRDefault="007739DA" w:rsidP="00D22557">
      <w:pPr>
        <w:spacing w:line="260" w:lineRule="atLeast"/>
        <w:jc w:val="both"/>
        <w:rPr>
          <w:rFonts w:ascii="Arial" w:hAnsi="Arial" w:cs="Arial"/>
          <w:sz w:val="20"/>
          <w:szCs w:val="20"/>
          <w:lang w:eastAsia="en-US"/>
        </w:rPr>
      </w:pPr>
    </w:p>
    <w:p w14:paraId="743BFF47" w14:textId="77777777" w:rsidR="00197CE8" w:rsidRDefault="00197CE8" w:rsidP="00D22557">
      <w:pPr>
        <w:spacing w:line="260" w:lineRule="atLeast"/>
        <w:jc w:val="both"/>
        <w:rPr>
          <w:rFonts w:ascii="Arial" w:hAnsi="Arial" w:cs="Arial"/>
          <w:sz w:val="20"/>
          <w:szCs w:val="20"/>
          <w:lang w:eastAsia="en-US"/>
        </w:rPr>
      </w:pPr>
    </w:p>
    <w:p w14:paraId="3CBD3769" w14:textId="77777777" w:rsidR="00197CE8" w:rsidRPr="00197CE8" w:rsidRDefault="00197CE8" w:rsidP="00197CE8">
      <w:pPr>
        <w:spacing w:line="260" w:lineRule="atLeast"/>
        <w:jc w:val="both"/>
        <w:rPr>
          <w:rFonts w:ascii="Arial" w:hAnsi="Arial" w:cs="Arial"/>
          <w:sz w:val="20"/>
          <w:szCs w:val="20"/>
          <w:lang w:eastAsia="en-US"/>
        </w:rPr>
      </w:pPr>
    </w:p>
    <w:p w14:paraId="42039149" w14:textId="77777777" w:rsidR="00FA23D9" w:rsidRDefault="00FA23D9" w:rsidP="00D22557">
      <w:pPr>
        <w:spacing w:line="260" w:lineRule="atLeast"/>
        <w:jc w:val="both"/>
        <w:rPr>
          <w:rFonts w:ascii="Arial" w:hAnsi="Arial" w:cs="Arial"/>
          <w:sz w:val="20"/>
          <w:szCs w:val="20"/>
          <w:lang w:eastAsia="en-US"/>
        </w:rPr>
      </w:pPr>
    </w:p>
    <w:sectPr w:rsidR="00FA23D9" w:rsidSect="00DE1AA3">
      <w:footerReference w:type="default" r:id="rId41"/>
      <w:headerReference w:type="first" r:id="rId42"/>
      <w:footerReference w:type="first" r:id="rId43"/>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3A049" w14:textId="77777777" w:rsidR="00F3522B" w:rsidRDefault="00F3522B">
      <w:r>
        <w:separator/>
      </w:r>
    </w:p>
  </w:endnote>
  <w:endnote w:type="continuationSeparator" w:id="0">
    <w:p w14:paraId="74BC25FF" w14:textId="77777777" w:rsidR="00F3522B" w:rsidRDefault="00F35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51C15" w14:textId="56E14FA8"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1</w:t>
    </w:r>
    <w:r w:rsidR="00EF4158">
      <w:rPr>
        <w:rFonts w:ascii="Arial" w:hAnsi="Arial" w:cs="Arial"/>
        <w:noProof/>
        <w:sz w:val="18"/>
        <w:szCs w:val="18"/>
      </w:rPr>
      <w:t>9</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8391E" w14:textId="6B90EBAC" w:rsidR="00F3522B" w:rsidRPr="001A5DC6" w:rsidRDefault="00F3522B" w:rsidP="000916BC">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1</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EF123" w14:textId="03C5E72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4</w:t>
    </w:r>
    <w:r w:rsidR="00EF4158">
      <w:rPr>
        <w:rFonts w:ascii="Arial" w:hAnsi="Arial" w:cs="Arial"/>
        <w:noProof/>
        <w:sz w:val="18"/>
        <w:szCs w:val="18"/>
      </w:rPr>
      <w:t>4</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AE5E7" w14:textId="7777777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2</w:t>
    </w:r>
    <w:r>
      <w:rPr>
        <w:rFonts w:ascii="Arial" w:hAnsi="Arial" w:cs="Arial"/>
        <w:noProof/>
        <w:sz w:val="18"/>
        <w:szCs w:val="18"/>
      </w:rPr>
      <w:t>0</w:t>
    </w:r>
    <w:r w:rsidRPr="001A5DC6">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D6A8A" w14:textId="7777777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5</w:t>
    </w:r>
    <w:r>
      <w:rPr>
        <w:rFonts w:ascii="Arial" w:hAnsi="Arial" w:cs="Arial"/>
        <w:noProof/>
        <w:sz w:val="18"/>
        <w:szCs w:val="18"/>
      </w:rPr>
      <w:t>2</w:t>
    </w:r>
    <w:r w:rsidRPr="001A5DC6">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D3D98" w14:textId="205A078F"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4</w:t>
    </w:r>
    <w:r w:rsidR="00EF4158">
      <w:rPr>
        <w:rFonts w:ascii="Arial" w:hAnsi="Arial" w:cs="Arial"/>
        <w:noProof/>
        <w:sz w:val="18"/>
        <w:szCs w:val="18"/>
      </w:rPr>
      <w:t>8</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60772" w14:textId="77777777" w:rsidR="00F3522B" w:rsidRDefault="00F3522B">
      <w:r>
        <w:separator/>
      </w:r>
    </w:p>
  </w:footnote>
  <w:footnote w:type="continuationSeparator" w:id="0">
    <w:p w14:paraId="509B7882" w14:textId="77777777" w:rsidR="00F3522B" w:rsidRDefault="00F35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325DA" w14:textId="77777777" w:rsidR="00F3522B" w:rsidRPr="00110CBD" w:rsidRDefault="00F3522B" w:rsidP="006174B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56830" w14:textId="4BED4AB9" w:rsidR="00390987" w:rsidRPr="00390987" w:rsidRDefault="00390987" w:rsidP="00390987">
    <w:pPr>
      <w:pStyle w:val="Glava"/>
      <w:tabs>
        <w:tab w:val="left" w:pos="5112"/>
      </w:tabs>
      <w:rPr>
        <w:rFonts w:cs="Arial"/>
        <w:sz w:val="16"/>
      </w:rPr>
    </w:pPr>
    <w:r w:rsidRPr="00390987">
      <w:rPr>
        <w:rFonts w:cs="Arial"/>
        <w:noProof/>
        <w:sz w:val="16"/>
      </w:rPr>
      <w:drawing>
        <wp:anchor distT="0" distB="0" distL="114300" distR="114300" simplePos="0" relativeHeight="251659776" behindDoc="0" locked="0" layoutInCell="1" allowOverlap="1" wp14:anchorId="0826C94E" wp14:editId="4F3303D4">
          <wp:simplePos x="0" y="0"/>
          <wp:positionH relativeFrom="column">
            <wp:posOffset>-277357</wp:posOffset>
          </wp:positionH>
          <wp:positionV relativeFrom="paragraph">
            <wp:posOffset>-1436</wp:posOffset>
          </wp:positionV>
          <wp:extent cx="3121660" cy="376555"/>
          <wp:effectExtent l="0" t="0" r="2540" b="4445"/>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1660" cy="3765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90987">
      <w:rPr>
        <w:rFonts w:cs="Arial"/>
        <w:sz w:val="16"/>
      </w:rPr>
      <w:tab/>
    </w:r>
    <w:r>
      <w:rPr>
        <w:rFonts w:cs="Arial"/>
        <w:sz w:val="16"/>
      </w:rPr>
      <w:tab/>
    </w:r>
    <w:r>
      <w:rPr>
        <w:rFonts w:cs="Arial"/>
        <w:sz w:val="16"/>
      </w:rPr>
      <w:tab/>
    </w:r>
    <w:r w:rsidRPr="00390987">
      <w:rPr>
        <w:rFonts w:cs="Arial"/>
        <w:noProof/>
        <w:sz w:val="16"/>
      </w:rPr>
      <w:drawing>
        <wp:inline distT="0" distB="0" distL="0" distR="0" wp14:anchorId="530568D0" wp14:editId="6093448E">
          <wp:extent cx="1713230" cy="359410"/>
          <wp:effectExtent l="0" t="0" r="127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13230" cy="359410"/>
                  </a:xfrm>
                  <a:prstGeom prst="rect">
                    <a:avLst/>
                  </a:prstGeom>
                  <a:noFill/>
                </pic:spPr>
              </pic:pic>
            </a:graphicData>
          </a:graphic>
        </wp:inline>
      </w:drawing>
    </w:r>
  </w:p>
  <w:p w14:paraId="5AE0B3C4" w14:textId="55C5D1CA" w:rsidR="00F3522B" w:rsidRPr="00EF3EAE" w:rsidRDefault="007115B8" w:rsidP="00E74A6D">
    <w:pPr>
      <w:pStyle w:val="Glava"/>
      <w:tabs>
        <w:tab w:val="left" w:pos="5112"/>
      </w:tabs>
      <w:spacing w:before="120" w:line="240" w:lineRule="exact"/>
      <w:rPr>
        <w:rFonts w:cs="Arial"/>
        <w:sz w:val="16"/>
      </w:rPr>
    </w:pPr>
    <w:r>
      <w:rPr>
        <w:noProof/>
        <w:sz w:val="20"/>
      </w:rPr>
      <w:drawing>
        <wp:anchor distT="0" distB="0" distL="114300" distR="114300" simplePos="0" relativeHeight="251661824" behindDoc="0" locked="0" layoutInCell="1" allowOverlap="1" wp14:anchorId="358968DE" wp14:editId="45E9D730">
          <wp:simplePos x="0" y="0"/>
          <wp:positionH relativeFrom="margin">
            <wp:posOffset>4063365</wp:posOffset>
          </wp:positionH>
          <wp:positionV relativeFrom="margin">
            <wp:posOffset>-867410</wp:posOffset>
          </wp:positionV>
          <wp:extent cx="1411605" cy="463550"/>
          <wp:effectExtent l="0" t="0" r="0" b="0"/>
          <wp:wrapSquare wrapText="bothSides"/>
          <wp:docPr id="159613495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411605" cy="463550"/>
                  </a:xfrm>
                  <a:prstGeom prst="rect">
                    <a:avLst/>
                  </a:prstGeom>
                  <a:noFill/>
                </pic:spPr>
              </pic:pic>
            </a:graphicData>
          </a:graphic>
          <wp14:sizeRelH relativeFrom="margin">
            <wp14:pctWidth>0</wp14:pctWidth>
          </wp14:sizeRelH>
          <wp14:sizeRelV relativeFrom="margin">
            <wp14:pctHeight>0</wp14:pctHeight>
          </wp14:sizeRelV>
        </wp:anchor>
      </w:drawing>
    </w:r>
    <w:r w:rsidR="00390987">
      <w:rPr>
        <w:rFonts w:cs="Arial"/>
        <w:sz w:val="16"/>
      </w:rPr>
      <w:tab/>
    </w:r>
    <w:r w:rsidR="006C2319">
      <w:rPr>
        <w:rFonts w:cs="Arial"/>
        <w:sz w:val="16"/>
      </w:rPr>
      <w:tab/>
    </w:r>
    <w:r w:rsidR="00F3522B">
      <w:rPr>
        <w:rFonts w:cs="Arial"/>
        <w:sz w:val="16"/>
      </w:rPr>
      <w:t xml:space="preserve">                                    </w:t>
    </w:r>
    <w:r w:rsidR="00F3522B">
      <w:rPr>
        <w:rFonts w:cs="Arial"/>
        <w:b/>
        <w:noProof/>
        <w:szCs w:val="20"/>
      </w:rPr>
      <w:t xml:space="preserve">  </w:t>
    </w:r>
  </w:p>
  <w:p w14:paraId="795D486E" w14:textId="48CF5A3E" w:rsidR="00F3522B" w:rsidRDefault="00F3522B" w:rsidP="008649FB">
    <w:pPr>
      <w:pStyle w:val="Glava"/>
      <w:tabs>
        <w:tab w:val="left" w:pos="5112"/>
      </w:tabs>
      <w:spacing w:before="120" w:line="240" w:lineRule="exact"/>
      <w:jc w:val="right"/>
      <w:rPr>
        <w:rFonts w:cs="Arial"/>
        <w:sz w:val="16"/>
      </w:rPr>
    </w:pPr>
  </w:p>
  <w:p w14:paraId="0AB0A930" w14:textId="77777777" w:rsidR="00F3522B" w:rsidRDefault="00F3522B" w:rsidP="00E74A6D">
    <w:pPr>
      <w:pStyle w:val="Glava"/>
      <w:tabs>
        <w:tab w:val="left" w:pos="5112"/>
      </w:tabs>
      <w:spacing w:before="120" w:line="240" w:lineRule="exact"/>
      <w:rPr>
        <w:rFonts w:cs="Arial"/>
        <w:sz w:val="16"/>
      </w:rPr>
    </w:pPr>
  </w:p>
  <w:p w14:paraId="3657486A" w14:textId="77777777" w:rsidR="00F3522B" w:rsidRPr="008F3500" w:rsidRDefault="00F3522B" w:rsidP="00E74A6D">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p w14:paraId="4D81EA44" w14:textId="77777777" w:rsidR="00F3522B" w:rsidRDefault="00F3522B" w:rsidP="00642A3D">
    <w:pPr>
      <w:pStyle w:val="Glava"/>
      <w:tabs>
        <w:tab w:val="left" w:pos="1440"/>
      </w:tabs>
      <w:spacing w:before="120" w:line="240" w:lineRule="exact"/>
      <w:rPr>
        <w:rFonts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20082" w14:textId="77777777" w:rsidR="00F3522B" w:rsidRPr="00110CBD" w:rsidRDefault="00F3522B" w:rsidP="006174BF">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2626C" w14:textId="77777777" w:rsidR="00F3522B" w:rsidRDefault="00F3522B"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A77BE" w14:textId="77777777" w:rsidR="00F3522B" w:rsidRDefault="00F3522B"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9"/>
    <w:multiLevelType w:val="multilevel"/>
    <w:tmpl w:val="00000009"/>
    <w:name w:val="WWNum11"/>
    <w:lvl w:ilvl="0">
      <w:start w:val="1"/>
      <w:numFmt w:val="bullet"/>
      <w:lvlText w:val=""/>
      <w:lvlJc w:val="left"/>
      <w:pPr>
        <w:tabs>
          <w:tab w:val="num" w:pos="0"/>
        </w:tabs>
        <w:ind w:left="720" w:hanging="360"/>
      </w:pPr>
      <w:rPr>
        <w:rFonts w:ascii="Symbol" w:hAnsi="Symbol"/>
        <w:sz w:val="16"/>
        <w:szCs w:val="16"/>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C"/>
    <w:multiLevelType w:val="multilevel"/>
    <w:tmpl w:val="D37CCD8A"/>
    <w:name w:val="WWNum14"/>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000011"/>
    <w:multiLevelType w:val="multilevel"/>
    <w:tmpl w:val="00000011"/>
    <w:name w:val="WW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9" w15:restartNumberingAfterBreak="0">
    <w:nsid w:val="007E14DB"/>
    <w:multiLevelType w:val="hybridMultilevel"/>
    <w:tmpl w:val="302460FE"/>
    <w:lvl w:ilvl="0" w:tplc="04240001">
      <w:start w:val="1"/>
      <w:numFmt w:val="bullet"/>
      <w:lvlText w:val=""/>
      <w:lvlJc w:val="left"/>
      <w:pPr>
        <w:ind w:left="700" w:hanging="360"/>
      </w:pPr>
      <w:rPr>
        <w:rFonts w:ascii="Symbol" w:hAnsi="Symbol" w:hint="default"/>
      </w:rPr>
    </w:lvl>
    <w:lvl w:ilvl="1" w:tplc="5342A2E0">
      <w:numFmt w:val="bullet"/>
      <w:lvlText w:val="-"/>
      <w:lvlJc w:val="left"/>
      <w:pPr>
        <w:ind w:left="1440" w:hanging="360"/>
      </w:pPr>
      <w:rPr>
        <w:rFonts w:ascii="Calibri" w:eastAsia="Aptos" w:hAnsi="Calibri" w:cs="Calibri" w:hint="default"/>
      </w:rPr>
    </w:lvl>
    <w:lvl w:ilvl="2" w:tplc="0AFCA8A4">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56826F5"/>
    <w:multiLevelType w:val="hybridMultilevel"/>
    <w:tmpl w:val="922E7D94"/>
    <w:lvl w:ilvl="0" w:tplc="9166821C">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0B0E52E4"/>
    <w:multiLevelType w:val="hybridMultilevel"/>
    <w:tmpl w:val="3AB8E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0CE4487F"/>
    <w:multiLevelType w:val="hybridMultilevel"/>
    <w:tmpl w:val="626C6260"/>
    <w:lvl w:ilvl="0" w:tplc="F358250C">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0CFE1EFA"/>
    <w:multiLevelType w:val="hybridMultilevel"/>
    <w:tmpl w:val="205A7CE2"/>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0DC26AC5"/>
    <w:multiLevelType w:val="hybridMultilevel"/>
    <w:tmpl w:val="CFC696B4"/>
    <w:lvl w:ilvl="0" w:tplc="9166821C">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19F3C68"/>
    <w:multiLevelType w:val="hybridMultilevel"/>
    <w:tmpl w:val="44967F40"/>
    <w:lvl w:ilvl="0" w:tplc="C41A9890">
      <w:start w:val="1"/>
      <w:numFmt w:val="bullet"/>
      <w:lvlText w:val="-"/>
      <w:lvlJc w:val="left"/>
      <w:pPr>
        <w:ind w:left="720" w:hanging="360"/>
      </w:pPr>
      <w:rPr>
        <w:rFonts w:ascii="Arial" w:hAnsi="Arial" w:cs="Times New Roman" w:hint="default"/>
        <w:b w:val="0"/>
        <w:i w:val="0"/>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2091310"/>
    <w:multiLevelType w:val="hybridMultilevel"/>
    <w:tmpl w:val="263415D6"/>
    <w:lvl w:ilvl="0" w:tplc="C50276E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41C26DB"/>
    <w:multiLevelType w:val="hybridMultilevel"/>
    <w:tmpl w:val="BAA623B6"/>
    <w:lvl w:ilvl="0" w:tplc="A1CCB07A">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4A7770C"/>
    <w:multiLevelType w:val="hybridMultilevel"/>
    <w:tmpl w:val="272620DA"/>
    <w:lvl w:ilvl="0" w:tplc="04240015">
      <w:start w:val="1"/>
      <w:numFmt w:val="upperLetter"/>
      <w:lvlText w:val="%1."/>
      <w:lvlJc w:val="left"/>
      <w:pPr>
        <w:ind w:left="700" w:hanging="360"/>
      </w:pPr>
      <w:rPr>
        <w:rFonts w:hint="default"/>
      </w:rPr>
    </w:lvl>
    <w:lvl w:ilvl="1" w:tplc="5342A2E0">
      <w:numFmt w:val="bullet"/>
      <w:lvlText w:val="-"/>
      <w:lvlJc w:val="left"/>
      <w:pPr>
        <w:ind w:left="1440" w:hanging="360"/>
      </w:pPr>
      <w:rPr>
        <w:rFonts w:ascii="Calibri" w:eastAsia="Aptos" w:hAnsi="Calibri" w:cs="Calibri" w:hint="default"/>
      </w:rPr>
    </w:lvl>
    <w:lvl w:ilvl="2" w:tplc="0AFCA8A4">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7" w15:restartNumberingAfterBreak="0">
    <w:nsid w:val="1C563B04"/>
    <w:multiLevelType w:val="hybridMultilevel"/>
    <w:tmpl w:val="AEC408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E1F49BA"/>
    <w:multiLevelType w:val="hybridMultilevel"/>
    <w:tmpl w:val="014E5392"/>
    <w:lvl w:ilvl="0" w:tplc="FB44EF92">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1F8A2A3E"/>
    <w:multiLevelType w:val="hybridMultilevel"/>
    <w:tmpl w:val="871E24FA"/>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1F970B41"/>
    <w:multiLevelType w:val="hybridMultilevel"/>
    <w:tmpl w:val="CBC6DE4E"/>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211F6163"/>
    <w:multiLevelType w:val="hybridMultilevel"/>
    <w:tmpl w:val="B44425CE"/>
    <w:lvl w:ilvl="0" w:tplc="561E3350">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1724C03"/>
    <w:multiLevelType w:val="hybridMultilevel"/>
    <w:tmpl w:val="BE7E792E"/>
    <w:lvl w:ilvl="0" w:tplc="F358250C">
      <w:numFmt w:val="bullet"/>
      <w:lvlText w:val="-"/>
      <w:lvlJc w:val="left"/>
      <w:pPr>
        <w:ind w:left="1776" w:hanging="360"/>
      </w:pPr>
      <w:rPr>
        <w:rFonts w:ascii="Arial" w:eastAsia="Times New Roman" w:hAnsi="Arial" w:cs="Arial" w:hint="default"/>
      </w:rPr>
    </w:lvl>
    <w:lvl w:ilvl="1" w:tplc="04240003">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34" w15:restartNumberingAfterBreak="0">
    <w:nsid w:val="23982C6D"/>
    <w:multiLevelType w:val="hybridMultilevel"/>
    <w:tmpl w:val="A34C2476"/>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2692CB7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2710438A"/>
    <w:multiLevelType w:val="hybridMultilevel"/>
    <w:tmpl w:val="BB00A6C0"/>
    <w:lvl w:ilvl="0" w:tplc="CAC43EC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EC74465"/>
    <w:multiLevelType w:val="hybridMultilevel"/>
    <w:tmpl w:val="B8A631FC"/>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2F686AD3"/>
    <w:multiLevelType w:val="hybridMultilevel"/>
    <w:tmpl w:val="4D02D188"/>
    <w:lvl w:ilvl="0" w:tplc="FE629DE8">
      <w:start w:val="1"/>
      <w:numFmt w:val="upperRoman"/>
      <w:lvlText w:val="%1)"/>
      <w:lvlJc w:val="left"/>
      <w:pPr>
        <w:ind w:left="1080" w:hanging="720"/>
      </w:pPr>
      <w:rPr>
        <w:rFonts w:hint="default"/>
        <w:b/>
      </w:rPr>
    </w:lvl>
    <w:lvl w:ilvl="1" w:tplc="5342A2E0">
      <w:numFmt w:val="bullet"/>
      <w:lvlText w:val="-"/>
      <w:lvlJc w:val="left"/>
      <w:pPr>
        <w:ind w:left="1440" w:hanging="360"/>
      </w:pPr>
      <w:rPr>
        <w:rFonts w:ascii="Calibri" w:eastAsia="Aptos" w:hAnsi="Calibri" w:cs="Calibri"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0735E76"/>
    <w:multiLevelType w:val="hybridMultilevel"/>
    <w:tmpl w:val="8104EC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2B45CEF"/>
    <w:multiLevelType w:val="hybridMultilevel"/>
    <w:tmpl w:val="935A638A"/>
    <w:lvl w:ilvl="0" w:tplc="65525D4C">
      <w:start w:val="1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2" w15:restartNumberingAfterBreak="0">
    <w:nsid w:val="33A31F90"/>
    <w:multiLevelType w:val="hybridMultilevel"/>
    <w:tmpl w:val="E082999A"/>
    <w:lvl w:ilvl="0" w:tplc="A1CCB07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717392C"/>
    <w:multiLevelType w:val="hybridMultilevel"/>
    <w:tmpl w:val="F864B450"/>
    <w:lvl w:ilvl="0" w:tplc="C50276E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AC67619"/>
    <w:multiLevelType w:val="hybridMultilevel"/>
    <w:tmpl w:val="9154C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ADD7919"/>
    <w:multiLevelType w:val="hybridMultilevel"/>
    <w:tmpl w:val="3072FF42"/>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3C007D9E"/>
    <w:multiLevelType w:val="hybridMultilevel"/>
    <w:tmpl w:val="E9589BF0"/>
    <w:lvl w:ilvl="0" w:tplc="C41A9890">
      <w:start w:val="1"/>
      <w:numFmt w:val="bullet"/>
      <w:lvlText w:val="-"/>
      <w:lvlJc w:val="left"/>
      <w:pPr>
        <w:ind w:left="360" w:hanging="360"/>
      </w:pPr>
      <w:rPr>
        <w:rFonts w:ascii="Arial" w:hAnsi="Arial" w:hint="default"/>
        <w:b w:val="0"/>
        <w:i w:val="0"/>
        <w:sz w:val="16"/>
        <w:szCs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50" w15:restartNumberingAfterBreak="0">
    <w:nsid w:val="40455E91"/>
    <w:multiLevelType w:val="hybridMultilevel"/>
    <w:tmpl w:val="2474D2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52" w15:restartNumberingAfterBreak="0">
    <w:nsid w:val="41ED5A3E"/>
    <w:multiLevelType w:val="hybridMultilevel"/>
    <w:tmpl w:val="8D7404E8"/>
    <w:lvl w:ilvl="0" w:tplc="180E1A7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2E750AC"/>
    <w:multiLevelType w:val="multilevel"/>
    <w:tmpl w:val="0EF41150"/>
    <w:lvl w:ilvl="0">
      <w:start w:val="1"/>
      <w:numFmt w:val="decimal"/>
      <w:lvlText w:val="%1. člen"/>
      <w:lvlJc w:val="center"/>
      <w:pPr>
        <w:tabs>
          <w:tab w:val="num" w:pos="360"/>
        </w:tabs>
        <w:ind w:left="-288" w:firstLine="288"/>
      </w:pPr>
      <w:rPr>
        <w:rFonts w:ascii="Arial" w:hAnsi="Arial" w:cs="Arial" w:hint="default"/>
        <w:b/>
        <w:i w:val="0"/>
        <w:sz w:val="20"/>
        <w:szCs w:val="20"/>
      </w:rPr>
    </w:lvl>
    <w:lvl w:ilvl="1">
      <w:start w:val="1"/>
      <w:numFmt w:val="decimalZero"/>
      <w:isLgl/>
      <w:lvlText w:val="%1.%2. odsek"/>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4" w15:restartNumberingAfterBreak="0">
    <w:nsid w:val="43F67F69"/>
    <w:multiLevelType w:val="hybridMultilevel"/>
    <w:tmpl w:val="482C4A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4647855"/>
    <w:multiLevelType w:val="hybridMultilevel"/>
    <w:tmpl w:val="4B44BE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4E30C1A"/>
    <w:multiLevelType w:val="hybridMultilevel"/>
    <w:tmpl w:val="04E4E64E"/>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7" w15:restartNumberingAfterBreak="0">
    <w:nsid w:val="462C558F"/>
    <w:multiLevelType w:val="hybridMultilevel"/>
    <w:tmpl w:val="2CFC2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4692072B"/>
    <w:multiLevelType w:val="hybridMultilevel"/>
    <w:tmpl w:val="44A4C686"/>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2PODNASLOV"/>
      <w:lvlText w:val="%1.%2"/>
      <w:lvlJc w:val="left"/>
      <w:pPr>
        <w:ind w:left="567" w:hanging="567"/>
      </w:pPr>
    </w:lvl>
    <w:lvl w:ilvl="2">
      <w:start w:val="1"/>
      <w:numFmt w:val="decimal"/>
      <w:pStyle w:val="SPK3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489A0577"/>
    <w:multiLevelType w:val="hybridMultilevel"/>
    <w:tmpl w:val="AC9A10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8CF0221"/>
    <w:multiLevelType w:val="hybridMultilevel"/>
    <w:tmpl w:val="7C6CA96A"/>
    <w:lvl w:ilvl="0" w:tplc="180E1A7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4A6A006D"/>
    <w:multiLevelType w:val="hybridMultilevel"/>
    <w:tmpl w:val="0AD2992E"/>
    <w:lvl w:ilvl="0" w:tplc="F358250C">
      <w:numFmt w:val="bullet"/>
      <w:lvlText w:val="-"/>
      <w:lvlJc w:val="left"/>
      <w:pPr>
        <w:ind w:left="1776" w:hanging="360"/>
      </w:pPr>
      <w:rPr>
        <w:rFonts w:ascii="Arial" w:eastAsia="Times New Roman" w:hAnsi="Arial" w:cs="Arial" w:hint="default"/>
      </w:rPr>
    </w:lvl>
    <w:lvl w:ilvl="1" w:tplc="04240003">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63" w15:restartNumberingAfterBreak="0">
    <w:nsid w:val="4B177B84"/>
    <w:multiLevelType w:val="hybridMultilevel"/>
    <w:tmpl w:val="083AFAD0"/>
    <w:lvl w:ilvl="0" w:tplc="0424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4" w15:restartNumberingAfterBreak="0">
    <w:nsid w:val="4BDA23C0"/>
    <w:multiLevelType w:val="hybridMultilevel"/>
    <w:tmpl w:val="61EE81EC"/>
    <w:lvl w:ilvl="0" w:tplc="E0665FFC">
      <w:start w:val="1"/>
      <w:numFmt w:val="bullet"/>
      <w:lvlText w:val="•"/>
      <w:lvlJc w:val="left"/>
      <w:pPr>
        <w:ind w:left="857" w:hanging="360"/>
      </w:pPr>
      <w:rPr>
        <w:rFonts w:ascii="Arial" w:eastAsia="Times New Roman" w:hAnsi="Arial" w:cs="Aria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65" w15:restartNumberingAfterBreak="0">
    <w:nsid w:val="4D0A4ECF"/>
    <w:multiLevelType w:val="hybridMultilevel"/>
    <w:tmpl w:val="EE82B4C0"/>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6"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7" w15:restartNumberingAfterBreak="0">
    <w:nsid w:val="4EE565FA"/>
    <w:multiLevelType w:val="hybridMultilevel"/>
    <w:tmpl w:val="0070178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8" w15:restartNumberingAfterBreak="0">
    <w:nsid w:val="50021718"/>
    <w:multiLevelType w:val="hybridMultilevel"/>
    <w:tmpl w:val="66A64426"/>
    <w:lvl w:ilvl="0" w:tplc="F3E65194">
      <w:start w:val="1"/>
      <w:numFmt w:val="bullet"/>
      <w:lvlText w:val="-"/>
      <w:lvlJc w:val="left"/>
      <w:pPr>
        <w:ind w:left="1080" w:hanging="360"/>
      </w:pPr>
      <w:rPr>
        <w:rFonts w:ascii="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9" w15:restartNumberingAfterBreak="0">
    <w:nsid w:val="505A4422"/>
    <w:multiLevelType w:val="hybridMultilevel"/>
    <w:tmpl w:val="C51068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1823C49"/>
    <w:multiLevelType w:val="hybridMultilevel"/>
    <w:tmpl w:val="2B20C5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1CC3334"/>
    <w:multiLevelType w:val="hybridMultilevel"/>
    <w:tmpl w:val="B7F00106"/>
    <w:lvl w:ilvl="0" w:tplc="F358250C">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15:restartNumberingAfterBreak="0">
    <w:nsid w:val="531A4FAE"/>
    <w:multiLevelType w:val="hybridMultilevel"/>
    <w:tmpl w:val="44EEEF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541D3681"/>
    <w:multiLevelType w:val="hybridMultilevel"/>
    <w:tmpl w:val="4094FE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55A2795E"/>
    <w:multiLevelType w:val="hybridMultilevel"/>
    <w:tmpl w:val="C9AE90D0"/>
    <w:lvl w:ilvl="0" w:tplc="C41A9890">
      <w:start w:val="1"/>
      <w:numFmt w:val="bullet"/>
      <w:lvlText w:val="-"/>
      <w:lvlJc w:val="left"/>
      <w:pPr>
        <w:tabs>
          <w:tab w:val="num" w:pos="1162"/>
        </w:tabs>
        <w:ind w:left="1162" w:hanging="454"/>
      </w:pPr>
      <w:rPr>
        <w:rFonts w:ascii="Arial" w:hAnsi="Arial" w:hint="default"/>
        <w:b w:val="0"/>
        <w:i w:val="0"/>
        <w:sz w:val="16"/>
        <w:szCs w:val="16"/>
      </w:rPr>
    </w:lvl>
    <w:lvl w:ilvl="1" w:tplc="04240003" w:tentative="1">
      <w:start w:val="1"/>
      <w:numFmt w:val="bullet"/>
      <w:lvlText w:val="o"/>
      <w:lvlJc w:val="left"/>
      <w:pPr>
        <w:tabs>
          <w:tab w:val="num" w:pos="1068"/>
        </w:tabs>
        <w:ind w:left="1068" w:hanging="360"/>
      </w:pPr>
      <w:rPr>
        <w:rFonts w:ascii="Courier New" w:hAnsi="Courier New" w:cs="Courier New" w:hint="default"/>
      </w:rPr>
    </w:lvl>
    <w:lvl w:ilvl="2" w:tplc="04240005">
      <w:start w:val="1"/>
      <w:numFmt w:val="bullet"/>
      <w:lvlText w:val=""/>
      <w:lvlJc w:val="left"/>
      <w:pPr>
        <w:tabs>
          <w:tab w:val="num" w:pos="1788"/>
        </w:tabs>
        <w:ind w:left="1788" w:hanging="360"/>
      </w:pPr>
      <w:rPr>
        <w:rFonts w:ascii="Wingdings" w:hAnsi="Wingdings" w:hint="default"/>
      </w:rPr>
    </w:lvl>
    <w:lvl w:ilvl="3" w:tplc="04240001" w:tentative="1">
      <w:start w:val="1"/>
      <w:numFmt w:val="bullet"/>
      <w:lvlText w:val=""/>
      <w:lvlJc w:val="left"/>
      <w:pPr>
        <w:tabs>
          <w:tab w:val="num" w:pos="2508"/>
        </w:tabs>
        <w:ind w:left="2508" w:hanging="360"/>
      </w:pPr>
      <w:rPr>
        <w:rFonts w:ascii="Symbol" w:hAnsi="Symbol" w:hint="default"/>
      </w:rPr>
    </w:lvl>
    <w:lvl w:ilvl="4" w:tplc="04240003" w:tentative="1">
      <w:start w:val="1"/>
      <w:numFmt w:val="bullet"/>
      <w:lvlText w:val="o"/>
      <w:lvlJc w:val="left"/>
      <w:pPr>
        <w:tabs>
          <w:tab w:val="num" w:pos="3228"/>
        </w:tabs>
        <w:ind w:left="3228" w:hanging="360"/>
      </w:pPr>
      <w:rPr>
        <w:rFonts w:ascii="Courier New" w:hAnsi="Courier New" w:cs="Courier New" w:hint="default"/>
      </w:rPr>
    </w:lvl>
    <w:lvl w:ilvl="5" w:tplc="04240005" w:tentative="1">
      <w:start w:val="1"/>
      <w:numFmt w:val="bullet"/>
      <w:lvlText w:val=""/>
      <w:lvlJc w:val="left"/>
      <w:pPr>
        <w:tabs>
          <w:tab w:val="num" w:pos="3948"/>
        </w:tabs>
        <w:ind w:left="3948" w:hanging="360"/>
      </w:pPr>
      <w:rPr>
        <w:rFonts w:ascii="Wingdings" w:hAnsi="Wingdings" w:hint="default"/>
      </w:rPr>
    </w:lvl>
    <w:lvl w:ilvl="6" w:tplc="04240001" w:tentative="1">
      <w:start w:val="1"/>
      <w:numFmt w:val="bullet"/>
      <w:lvlText w:val=""/>
      <w:lvlJc w:val="left"/>
      <w:pPr>
        <w:tabs>
          <w:tab w:val="num" w:pos="4668"/>
        </w:tabs>
        <w:ind w:left="4668" w:hanging="360"/>
      </w:pPr>
      <w:rPr>
        <w:rFonts w:ascii="Symbol" w:hAnsi="Symbol" w:hint="default"/>
      </w:rPr>
    </w:lvl>
    <w:lvl w:ilvl="7" w:tplc="04240003" w:tentative="1">
      <w:start w:val="1"/>
      <w:numFmt w:val="bullet"/>
      <w:lvlText w:val="o"/>
      <w:lvlJc w:val="left"/>
      <w:pPr>
        <w:tabs>
          <w:tab w:val="num" w:pos="5388"/>
        </w:tabs>
        <w:ind w:left="5388" w:hanging="360"/>
      </w:pPr>
      <w:rPr>
        <w:rFonts w:ascii="Courier New" w:hAnsi="Courier New" w:cs="Courier New" w:hint="default"/>
      </w:rPr>
    </w:lvl>
    <w:lvl w:ilvl="8" w:tplc="04240005" w:tentative="1">
      <w:start w:val="1"/>
      <w:numFmt w:val="bullet"/>
      <w:lvlText w:val=""/>
      <w:lvlJc w:val="left"/>
      <w:pPr>
        <w:tabs>
          <w:tab w:val="num" w:pos="6108"/>
        </w:tabs>
        <w:ind w:left="6108" w:hanging="360"/>
      </w:pPr>
      <w:rPr>
        <w:rFonts w:ascii="Wingdings" w:hAnsi="Wingdings" w:hint="default"/>
      </w:rPr>
    </w:lvl>
  </w:abstractNum>
  <w:abstractNum w:abstractNumId="75" w15:restartNumberingAfterBreak="0">
    <w:nsid w:val="572437D2"/>
    <w:multiLevelType w:val="hybridMultilevel"/>
    <w:tmpl w:val="6918443C"/>
    <w:lvl w:ilvl="0" w:tplc="6708195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58352C93"/>
    <w:multiLevelType w:val="hybridMultilevel"/>
    <w:tmpl w:val="A448FB2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7" w15:restartNumberingAfterBreak="0">
    <w:nsid w:val="5D135D74"/>
    <w:multiLevelType w:val="hybridMultilevel"/>
    <w:tmpl w:val="BD563142"/>
    <w:lvl w:ilvl="0" w:tplc="8F2C251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79" w15:restartNumberingAfterBreak="0">
    <w:nsid w:val="5FCD131C"/>
    <w:multiLevelType w:val="hybridMultilevel"/>
    <w:tmpl w:val="BC34CCD0"/>
    <w:lvl w:ilvl="0" w:tplc="F3E65194">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1BA74BB"/>
    <w:multiLevelType w:val="hybridMultilevel"/>
    <w:tmpl w:val="A35C7364"/>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38365F9"/>
    <w:multiLevelType w:val="hybridMultilevel"/>
    <w:tmpl w:val="F48E86C0"/>
    <w:lvl w:ilvl="0" w:tplc="F828CCBC">
      <w:numFmt w:val="bullet"/>
      <w:lvlText w:val="•"/>
      <w:lvlJc w:val="left"/>
      <w:pPr>
        <w:ind w:left="1060" w:hanging="360"/>
      </w:pPr>
      <w:rPr>
        <w:rFonts w:ascii="Arial" w:eastAsia="Times New Roman" w:hAnsi="Arial" w:cs="Arial" w:hint="default"/>
      </w:rPr>
    </w:lvl>
    <w:lvl w:ilvl="1" w:tplc="DF520DB6">
      <w:numFmt w:val="bullet"/>
      <w:lvlText w:val="-"/>
      <w:lvlJc w:val="left"/>
      <w:pPr>
        <w:ind w:left="1780" w:hanging="360"/>
      </w:pPr>
      <w:rPr>
        <w:rFonts w:ascii="Arial" w:eastAsia="Times New Roman" w:hAnsi="Arial" w:cs="Arial"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abstractNum w:abstractNumId="82" w15:restartNumberingAfterBreak="0">
    <w:nsid w:val="66617305"/>
    <w:multiLevelType w:val="hybridMultilevel"/>
    <w:tmpl w:val="7376F0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84" w15:restartNumberingAfterBreak="0">
    <w:nsid w:val="6788244F"/>
    <w:multiLevelType w:val="hybridMultilevel"/>
    <w:tmpl w:val="B9AC7B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6A050231"/>
    <w:multiLevelType w:val="hybridMultilevel"/>
    <w:tmpl w:val="7B9EDC68"/>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6" w15:restartNumberingAfterBreak="0">
    <w:nsid w:val="6A550C7B"/>
    <w:multiLevelType w:val="hybridMultilevel"/>
    <w:tmpl w:val="656A0926"/>
    <w:lvl w:ilvl="0" w:tplc="72907842">
      <w:start w:val="1"/>
      <w:numFmt w:val="lowerLetter"/>
      <w:lvlText w:val="%1)"/>
      <w:lvlJc w:val="left"/>
      <w:pPr>
        <w:ind w:left="857" w:hanging="360"/>
      </w:pPr>
      <w:rPr>
        <w:rFonts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32F2BD7C">
      <w:start w:val="1"/>
      <w:numFmt w:val="decimal"/>
      <w:pStyle w:val="Naslov1"/>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87" w15:restartNumberingAfterBreak="0">
    <w:nsid w:val="6AEB1585"/>
    <w:multiLevelType w:val="hybridMultilevel"/>
    <w:tmpl w:val="B1D853CE"/>
    <w:lvl w:ilvl="0" w:tplc="F3E65194">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6BAC712B"/>
    <w:multiLevelType w:val="hybridMultilevel"/>
    <w:tmpl w:val="FF9E026C"/>
    <w:lvl w:ilvl="0" w:tplc="84763F9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6CBF383B"/>
    <w:multiLevelType w:val="hybridMultilevel"/>
    <w:tmpl w:val="D3E0E4A6"/>
    <w:lvl w:ilvl="0" w:tplc="C41A9890">
      <w:start w:val="1"/>
      <w:numFmt w:val="bullet"/>
      <w:lvlText w:val="-"/>
      <w:lvlJc w:val="left"/>
      <w:pPr>
        <w:ind w:left="720" w:hanging="360"/>
      </w:pPr>
      <w:rPr>
        <w:rFonts w:ascii="Arial" w:hAnsi="Arial" w:cs="Times New Roman" w:hint="default"/>
        <w:b w:val="0"/>
        <w:i w:val="0"/>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0" w15:restartNumberingAfterBreak="0">
    <w:nsid w:val="6CCE6F39"/>
    <w:multiLevelType w:val="hybridMultilevel"/>
    <w:tmpl w:val="5B0662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6D826260"/>
    <w:multiLevelType w:val="hybridMultilevel"/>
    <w:tmpl w:val="3C12E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6F684127"/>
    <w:multiLevelType w:val="hybridMultilevel"/>
    <w:tmpl w:val="7180D04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3" w15:restartNumberingAfterBreak="0">
    <w:nsid w:val="70F417BA"/>
    <w:multiLevelType w:val="hybridMultilevel"/>
    <w:tmpl w:val="B9C2F7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16908D8"/>
    <w:multiLevelType w:val="hybridMultilevel"/>
    <w:tmpl w:val="C0EA4888"/>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5" w15:restartNumberingAfterBreak="0">
    <w:nsid w:val="718127C6"/>
    <w:multiLevelType w:val="hybridMultilevel"/>
    <w:tmpl w:val="B934A4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73845B95"/>
    <w:multiLevelType w:val="hybridMultilevel"/>
    <w:tmpl w:val="7D7C73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7" w15:restartNumberingAfterBreak="0">
    <w:nsid w:val="74856D16"/>
    <w:multiLevelType w:val="hybridMultilevel"/>
    <w:tmpl w:val="A95EF924"/>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8" w15:restartNumberingAfterBreak="0">
    <w:nsid w:val="74FF1D6F"/>
    <w:multiLevelType w:val="hybridMultilevel"/>
    <w:tmpl w:val="8B5A7092"/>
    <w:lvl w:ilvl="0" w:tplc="1DBAC7B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9" w15:restartNumberingAfterBreak="0">
    <w:nsid w:val="751610A7"/>
    <w:multiLevelType w:val="hybridMultilevel"/>
    <w:tmpl w:val="325A14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76DE71F0"/>
    <w:multiLevelType w:val="hybridMultilevel"/>
    <w:tmpl w:val="4C28312C"/>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2" w15:restartNumberingAfterBreak="0">
    <w:nsid w:val="7786939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3" w15:restartNumberingAfterBreak="0">
    <w:nsid w:val="788E2CA1"/>
    <w:multiLevelType w:val="hybridMultilevel"/>
    <w:tmpl w:val="EFBA3B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78C57E70"/>
    <w:multiLevelType w:val="hybridMultilevel"/>
    <w:tmpl w:val="C9EE3C84"/>
    <w:lvl w:ilvl="0" w:tplc="F358250C">
      <w:numFmt w:val="bullet"/>
      <w:lvlText w:val="-"/>
      <w:lvlJc w:val="left"/>
      <w:pPr>
        <w:ind w:left="1776" w:hanging="360"/>
      </w:pPr>
      <w:rPr>
        <w:rFonts w:ascii="Arial" w:eastAsia="Times New Roman" w:hAnsi="Arial" w:cs="Aria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105" w15:restartNumberingAfterBreak="0">
    <w:nsid w:val="7D6A108E"/>
    <w:multiLevelType w:val="hybridMultilevel"/>
    <w:tmpl w:val="8A14B6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6" w15:restartNumberingAfterBreak="0">
    <w:nsid w:val="7DEC1581"/>
    <w:multiLevelType w:val="hybridMultilevel"/>
    <w:tmpl w:val="0FA2FA26"/>
    <w:lvl w:ilvl="0" w:tplc="0424000B">
      <w:start w:val="1"/>
      <w:numFmt w:val="bullet"/>
      <w:lvlText w:val=""/>
      <w:lvlJc w:val="left"/>
      <w:pPr>
        <w:ind w:left="1428" w:hanging="360"/>
      </w:pPr>
      <w:rPr>
        <w:rFonts w:ascii="Wingdings" w:hAnsi="Wingdings"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07" w15:restartNumberingAfterBreak="0">
    <w:nsid w:val="7EA43750"/>
    <w:multiLevelType w:val="hybridMultilevel"/>
    <w:tmpl w:val="55D2ED2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8" w15:restartNumberingAfterBreak="0">
    <w:nsid w:val="7EFA0614"/>
    <w:multiLevelType w:val="hybridMultilevel"/>
    <w:tmpl w:val="9A8EB3A6"/>
    <w:lvl w:ilvl="0" w:tplc="EE1E7D30">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42676417">
    <w:abstractNumId w:val="18"/>
  </w:num>
  <w:num w:numId="2" w16cid:durableId="295139322">
    <w:abstractNumId w:val="74"/>
  </w:num>
  <w:num w:numId="3" w16cid:durableId="1231766872">
    <w:abstractNumId w:val="66"/>
  </w:num>
  <w:num w:numId="4" w16cid:durableId="1611431824">
    <w:abstractNumId w:val="86"/>
  </w:num>
  <w:num w:numId="5" w16cid:durableId="83260019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3236587">
    <w:abstractNumId w:val="10"/>
  </w:num>
  <w:num w:numId="7" w16cid:durableId="1739748182">
    <w:abstractNumId w:val="44"/>
  </w:num>
  <w:num w:numId="8" w16cid:durableId="1223830520">
    <w:abstractNumId w:val="83"/>
  </w:num>
  <w:num w:numId="9" w16cid:durableId="1798180481">
    <w:abstractNumId w:val="39"/>
  </w:num>
  <w:num w:numId="10" w16cid:durableId="1749764895">
    <w:abstractNumId w:val="72"/>
  </w:num>
  <w:num w:numId="11" w16cid:durableId="1506817954">
    <w:abstractNumId w:val="17"/>
  </w:num>
  <w:num w:numId="12" w16cid:durableId="1567229559">
    <w:abstractNumId w:val="11"/>
  </w:num>
  <w:num w:numId="13" w16cid:durableId="593436575">
    <w:abstractNumId w:val="47"/>
  </w:num>
  <w:num w:numId="14" w16cid:durableId="6578072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094794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3825636">
    <w:abstractNumId w:val="49"/>
  </w:num>
  <w:num w:numId="17" w16cid:durableId="18361466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9714173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95080371">
    <w:abstractNumId w:val="28"/>
  </w:num>
  <w:num w:numId="20" w16cid:durableId="12736361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5873517">
    <w:abstractNumId w:val="7"/>
  </w:num>
  <w:num w:numId="22" w16cid:durableId="1654333951">
    <w:abstractNumId w:val="1"/>
  </w:num>
  <w:num w:numId="23" w16cid:durableId="2013101673">
    <w:abstractNumId w:val="26"/>
  </w:num>
  <w:num w:numId="24" w16cid:durableId="1880580758">
    <w:abstractNumId w:val="51"/>
  </w:num>
  <w:num w:numId="25" w16cid:durableId="32853740">
    <w:abstractNumId w:val="100"/>
  </w:num>
  <w:num w:numId="26" w16cid:durableId="2101220373">
    <w:abstractNumId w:val="12"/>
  </w:num>
  <w:num w:numId="27" w16cid:durableId="1131170506">
    <w:abstractNumId w:val="37"/>
  </w:num>
  <w:num w:numId="28" w16cid:durableId="2056927317">
    <w:abstractNumId w:val="96"/>
  </w:num>
  <w:num w:numId="29" w16cid:durableId="86199460">
    <w:abstractNumId w:val="88"/>
  </w:num>
  <w:num w:numId="30" w16cid:durableId="989214790">
    <w:abstractNumId w:val="87"/>
  </w:num>
  <w:num w:numId="31" w16cid:durableId="494150578">
    <w:abstractNumId w:val="77"/>
  </w:num>
  <w:num w:numId="32" w16cid:durableId="848526266">
    <w:abstractNumId w:val="80"/>
  </w:num>
  <w:num w:numId="33" w16cid:durableId="358816413">
    <w:abstractNumId w:val="34"/>
  </w:num>
  <w:num w:numId="34" w16cid:durableId="1242906262">
    <w:abstractNumId w:val="46"/>
  </w:num>
  <w:num w:numId="35" w16cid:durableId="1999722175">
    <w:abstractNumId w:val="30"/>
  </w:num>
  <w:num w:numId="36" w16cid:durableId="784084900">
    <w:abstractNumId w:val="93"/>
  </w:num>
  <w:num w:numId="37" w16cid:durableId="1875146870">
    <w:abstractNumId w:val="27"/>
  </w:num>
  <w:num w:numId="38" w16cid:durableId="1908227660">
    <w:abstractNumId w:val="91"/>
  </w:num>
  <w:num w:numId="39" w16cid:durableId="1178615988">
    <w:abstractNumId w:val="69"/>
  </w:num>
  <w:num w:numId="40" w16cid:durableId="807667067">
    <w:abstractNumId w:val="99"/>
  </w:num>
  <w:num w:numId="41" w16cid:durableId="910965542">
    <w:abstractNumId w:val="45"/>
  </w:num>
  <w:num w:numId="42" w16cid:durableId="308555436">
    <w:abstractNumId w:val="103"/>
  </w:num>
  <w:num w:numId="43" w16cid:durableId="1543324242">
    <w:abstractNumId w:val="40"/>
  </w:num>
  <w:num w:numId="44" w16cid:durableId="182789129">
    <w:abstractNumId w:val="84"/>
  </w:num>
  <w:num w:numId="45" w16cid:durableId="512691229">
    <w:abstractNumId w:val="54"/>
  </w:num>
  <w:num w:numId="46" w16cid:durableId="1224951693">
    <w:abstractNumId w:val="60"/>
  </w:num>
  <w:num w:numId="47" w16cid:durableId="1920481094">
    <w:abstractNumId w:val="50"/>
  </w:num>
  <w:num w:numId="48" w16cid:durableId="756633001">
    <w:abstractNumId w:val="82"/>
  </w:num>
  <w:num w:numId="49" w16cid:durableId="722558494">
    <w:abstractNumId w:val="57"/>
  </w:num>
  <w:num w:numId="50" w16cid:durableId="1148598067">
    <w:abstractNumId w:val="90"/>
  </w:num>
  <w:num w:numId="51" w16cid:durableId="887959356">
    <w:abstractNumId w:val="70"/>
  </w:num>
  <w:num w:numId="52" w16cid:durableId="1050953588">
    <w:abstractNumId w:val="95"/>
  </w:num>
  <w:num w:numId="53" w16cid:durableId="1052921389">
    <w:abstractNumId w:val="36"/>
  </w:num>
  <w:num w:numId="54" w16cid:durableId="779958473">
    <w:abstractNumId w:val="64"/>
  </w:num>
  <w:num w:numId="55" w16cid:durableId="2062367220">
    <w:abstractNumId w:val="105"/>
  </w:num>
  <w:num w:numId="56" w16cid:durableId="683098464">
    <w:abstractNumId w:val="55"/>
  </w:num>
  <w:num w:numId="57" w16cid:durableId="1174371509">
    <w:abstractNumId w:val="92"/>
  </w:num>
  <w:num w:numId="58" w16cid:durableId="1298102219">
    <w:abstractNumId w:val="24"/>
  </w:num>
  <w:num w:numId="59" w16cid:durableId="1748989387">
    <w:abstractNumId w:val="42"/>
  </w:num>
  <w:num w:numId="60" w16cid:durableId="666786870">
    <w:abstractNumId w:val="75"/>
  </w:num>
  <w:num w:numId="61" w16cid:durableId="2116055103">
    <w:abstractNumId w:val="108"/>
  </w:num>
  <w:num w:numId="62" w16cid:durableId="150604119">
    <w:abstractNumId w:val="98"/>
  </w:num>
  <w:num w:numId="63" w16cid:durableId="1030230117">
    <w:abstractNumId w:val="29"/>
  </w:num>
  <w:num w:numId="64" w16cid:durableId="416438504">
    <w:abstractNumId w:val="20"/>
  </w:num>
  <w:num w:numId="65" w16cid:durableId="175121554">
    <w:abstractNumId w:val="32"/>
  </w:num>
  <w:num w:numId="66" w16cid:durableId="468935868">
    <w:abstractNumId w:val="48"/>
  </w:num>
  <w:num w:numId="67" w16cid:durableId="1834878852">
    <w:abstractNumId w:val="21"/>
  </w:num>
  <w:num w:numId="68" w16cid:durableId="261567977">
    <w:abstractNumId w:val="65"/>
  </w:num>
  <w:num w:numId="69" w16cid:durableId="820120701">
    <w:abstractNumId w:val="85"/>
  </w:num>
  <w:num w:numId="70" w16cid:durableId="1032001278">
    <w:abstractNumId w:val="97"/>
  </w:num>
  <w:num w:numId="71" w16cid:durableId="1783458082">
    <w:abstractNumId w:val="56"/>
  </w:num>
  <w:num w:numId="72" w16cid:durableId="1392536136">
    <w:abstractNumId w:val="101"/>
  </w:num>
  <w:num w:numId="73" w16cid:durableId="6105596">
    <w:abstractNumId w:val="94"/>
  </w:num>
  <w:num w:numId="74" w16cid:durableId="367335515">
    <w:abstractNumId w:val="13"/>
  </w:num>
  <w:num w:numId="75" w16cid:durableId="1759062918">
    <w:abstractNumId w:val="31"/>
  </w:num>
  <w:num w:numId="76" w16cid:durableId="2044938395">
    <w:abstractNumId w:val="102"/>
  </w:num>
  <w:num w:numId="77" w16cid:durableId="456027007">
    <w:abstractNumId w:val="35"/>
  </w:num>
  <w:num w:numId="78" w16cid:durableId="1529951321">
    <w:abstractNumId w:val="63"/>
  </w:num>
  <w:num w:numId="79" w16cid:durableId="2017492781">
    <w:abstractNumId w:val="62"/>
  </w:num>
  <w:num w:numId="80" w16cid:durableId="415397667">
    <w:abstractNumId w:val="33"/>
  </w:num>
  <w:num w:numId="81" w16cid:durableId="989333360">
    <w:abstractNumId w:val="104"/>
  </w:num>
  <w:num w:numId="82" w16cid:durableId="1827697708">
    <w:abstractNumId w:val="106"/>
  </w:num>
  <w:num w:numId="83" w16cid:durableId="537669465">
    <w:abstractNumId w:val="89"/>
  </w:num>
  <w:num w:numId="84" w16cid:durableId="543520514">
    <w:abstractNumId w:val="9"/>
  </w:num>
  <w:num w:numId="85" w16cid:durableId="1509632674">
    <w:abstractNumId w:val="38"/>
  </w:num>
  <w:num w:numId="86" w16cid:durableId="1261718386">
    <w:abstractNumId w:val="25"/>
  </w:num>
  <w:num w:numId="87" w16cid:durableId="803700726">
    <w:abstractNumId w:val="81"/>
  </w:num>
  <w:num w:numId="88" w16cid:durableId="840894495">
    <w:abstractNumId w:val="67"/>
  </w:num>
  <w:num w:numId="89" w16cid:durableId="394789416">
    <w:abstractNumId w:val="76"/>
  </w:num>
  <w:num w:numId="90" w16cid:durableId="400566717">
    <w:abstractNumId w:val="53"/>
  </w:num>
  <w:num w:numId="91" w16cid:durableId="1841919098">
    <w:abstractNumId w:val="41"/>
  </w:num>
  <w:num w:numId="92" w16cid:durableId="1947078922">
    <w:abstractNumId w:val="79"/>
  </w:num>
  <w:num w:numId="93" w16cid:durableId="1845780435">
    <w:abstractNumId w:val="23"/>
  </w:num>
  <w:num w:numId="94" w16cid:durableId="817458648">
    <w:abstractNumId w:val="43"/>
  </w:num>
  <w:num w:numId="95" w16cid:durableId="1937590548">
    <w:abstractNumId w:val="58"/>
  </w:num>
  <w:num w:numId="96" w16cid:durableId="1347171656">
    <w:abstractNumId w:val="68"/>
  </w:num>
  <w:num w:numId="97" w16cid:durableId="2012178059">
    <w:abstractNumId w:val="19"/>
  </w:num>
  <w:num w:numId="98" w16cid:durableId="2136017395">
    <w:abstractNumId w:val="71"/>
  </w:num>
  <w:num w:numId="99" w16cid:durableId="643706990">
    <w:abstractNumId w:val="0"/>
  </w:num>
  <w:num w:numId="100" w16cid:durableId="1864054875">
    <w:abstractNumId w:val="3"/>
  </w:num>
  <w:num w:numId="101" w16cid:durableId="48722971">
    <w:abstractNumId w:val="4"/>
  </w:num>
  <w:num w:numId="102" w16cid:durableId="422919102">
    <w:abstractNumId w:val="5"/>
  </w:num>
  <w:num w:numId="103" w16cid:durableId="1780100474">
    <w:abstractNumId w:val="6"/>
  </w:num>
  <w:num w:numId="104" w16cid:durableId="430199367">
    <w:abstractNumId w:val="107"/>
  </w:num>
  <w:num w:numId="105" w16cid:durableId="1261136050">
    <w:abstractNumId w:val="73"/>
  </w:num>
  <w:num w:numId="106" w16cid:durableId="1004668707">
    <w:abstractNumId w:val="61"/>
  </w:num>
  <w:num w:numId="107" w16cid:durableId="1671980777">
    <w:abstractNumId w:val="52"/>
  </w:num>
  <w:num w:numId="108" w16cid:durableId="127478830">
    <w:abstractNumId w:val="22"/>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9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827"/>
    <w:rsid w:val="00000CAC"/>
    <w:rsid w:val="00000CFC"/>
    <w:rsid w:val="00001C09"/>
    <w:rsid w:val="000034AA"/>
    <w:rsid w:val="00003617"/>
    <w:rsid w:val="00003749"/>
    <w:rsid w:val="0000450A"/>
    <w:rsid w:val="00004613"/>
    <w:rsid w:val="000047BF"/>
    <w:rsid w:val="0000489C"/>
    <w:rsid w:val="00004B51"/>
    <w:rsid w:val="0000617E"/>
    <w:rsid w:val="000064F9"/>
    <w:rsid w:val="00006BBB"/>
    <w:rsid w:val="00010991"/>
    <w:rsid w:val="00011623"/>
    <w:rsid w:val="00012060"/>
    <w:rsid w:val="000137EB"/>
    <w:rsid w:val="00013B08"/>
    <w:rsid w:val="00014188"/>
    <w:rsid w:val="000159A1"/>
    <w:rsid w:val="0001646A"/>
    <w:rsid w:val="00020396"/>
    <w:rsid w:val="00021BCD"/>
    <w:rsid w:val="000224B2"/>
    <w:rsid w:val="00023546"/>
    <w:rsid w:val="00023875"/>
    <w:rsid w:val="00023BA6"/>
    <w:rsid w:val="00023CB3"/>
    <w:rsid w:val="00025650"/>
    <w:rsid w:val="000264A6"/>
    <w:rsid w:val="00026AA5"/>
    <w:rsid w:val="000276B8"/>
    <w:rsid w:val="000305D5"/>
    <w:rsid w:val="00031BDB"/>
    <w:rsid w:val="0003225D"/>
    <w:rsid w:val="00034B24"/>
    <w:rsid w:val="00035ED1"/>
    <w:rsid w:val="00036DD2"/>
    <w:rsid w:val="00037598"/>
    <w:rsid w:val="00040861"/>
    <w:rsid w:val="00040E02"/>
    <w:rsid w:val="000432B1"/>
    <w:rsid w:val="000435E6"/>
    <w:rsid w:val="00045EB3"/>
    <w:rsid w:val="00045F7D"/>
    <w:rsid w:val="00046CEA"/>
    <w:rsid w:val="00047089"/>
    <w:rsid w:val="000470EA"/>
    <w:rsid w:val="00050403"/>
    <w:rsid w:val="00050816"/>
    <w:rsid w:val="000513CC"/>
    <w:rsid w:val="00051D21"/>
    <w:rsid w:val="00053198"/>
    <w:rsid w:val="000538B3"/>
    <w:rsid w:val="00055C74"/>
    <w:rsid w:val="0005654D"/>
    <w:rsid w:val="00056A59"/>
    <w:rsid w:val="0006014C"/>
    <w:rsid w:val="000601EC"/>
    <w:rsid w:val="0006026D"/>
    <w:rsid w:val="00060651"/>
    <w:rsid w:val="00060705"/>
    <w:rsid w:val="000626A8"/>
    <w:rsid w:val="00062AE9"/>
    <w:rsid w:val="0006330F"/>
    <w:rsid w:val="00063E16"/>
    <w:rsid w:val="0006544B"/>
    <w:rsid w:val="000660EC"/>
    <w:rsid w:val="000673BA"/>
    <w:rsid w:val="000673BB"/>
    <w:rsid w:val="0006788D"/>
    <w:rsid w:val="000678CF"/>
    <w:rsid w:val="0007078C"/>
    <w:rsid w:val="0007090E"/>
    <w:rsid w:val="00072899"/>
    <w:rsid w:val="000730A9"/>
    <w:rsid w:val="00074A79"/>
    <w:rsid w:val="00075B97"/>
    <w:rsid w:val="00076262"/>
    <w:rsid w:val="000778D5"/>
    <w:rsid w:val="00080001"/>
    <w:rsid w:val="00080025"/>
    <w:rsid w:val="000802B8"/>
    <w:rsid w:val="000805AE"/>
    <w:rsid w:val="00080D62"/>
    <w:rsid w:val="000832B2"/>
    <w:rsid w:val="0008356D"/>
    <w:rsid w:val="00083C74"/>
    <w:rsid w:val="000844FD"/>
    <w:rsid w:val="0008509B"/>
    <w:rsid w:val="0008655D"/>
    <w:rsid w:val="000869D9"/>
    <w:rsid w:val="0008710B"/>
    <w:rsid w:val="00087E4B"/>
    <w:rsid w:val="0009019E"/>
    <w:rsid w:val="00090262"/>
    <w:rsid w:val="00090F17"/>
    <w:rsid w:val="000916BC"/>
    <w:rsid w:val="00091AA7"/>
    <w:rsid w:val="00093D3E"/>
    <w:rsid w:val="000940D7"/>
    <w:rsid w:val="00094663"/>
    <w:rsid w:val="00094E28"/>
    <w:rsid w:val="00095528"/>
    <w:rsid w:val="00095CA0"/>
    <w:rsid w:val="00096359"/>
    <w:rsid w:val="000964DD"/>
    <w:rsid w:val="00096ABF"/>
    <w:rsid w:val="000975CA"/>
    <w:rsid w:val="000A04EE"/>
    <w:rsid w:val="000A16A1"/>
    <w:rsid w:val="000A2D7A"/>
    <w:rsid w:val="000A4363"/>
    <w:rsid w:val="000A6691"/>
    <w:rsid w:val="000A7991"/>
    <w:rsid w:val="000B04C2"/>
    <w:rsid w:val="000B0DD5"/>
    <w:rsid w:val="000B21E8"/>
    <w:rsid w:val="000B26CE"/>
    <w:rsid w:val="000B2A07"/>
    <w:rsid w:val="000B3B21"/>
    <w:rsid w:val="000B3DF6"/>
    <w:rsid w:val="000B5417"/>
    <w:rsid w:val="000B5CF1"/>
    <w:rsid w:val="000B6529"/>
    <w:rsid w:val="000B6852"/>
    <w:rsid w:val="000B6EB3"/>
    <w:rsid w:val="000B7330"/>
    <w:rsid w:val="000B7961"/>
    <w:rsid w:val="000C024A"/>
    <w:rsid w:val="000C0E9D"/>
    <w:rsid w:val="000C1DE3"/>
    <w:rsid w:val="000C201D"/>
    <w:rsid w:val="000C370A"/>
    <w:rsid w:val="000C37BB"/>
    <w:rsid w:val="000C3F1F"/>
    <w:rsid w:val="000C4227"/>
    <w:rsid w:val="000C4ADB"/>
    <w:rsid w:val="000C4B25"/>
    <w:rsid w:val="000C5EC9"/>
    <w:rsid w:val="000C627E"/>
    <w:rsid w:val="000C726C"/>
    <w:rsid w:val="000C7D2C"/>
    <w:rsid w:val="000D1229"/>
    <w:rsid w:val="000D1F30"/>
    <w:rsid w:val="000D2D3B"/>
    <w:rsid w:val="000D384F"/>
    <w:rsid w:val="000D38E0"/>
    <w:rsid w:val="000D53C4"/>
    <w:rsid w:val="000D57BA"/>
    <w:rsid w:val="000D5854"/>
    <w:rsid w:val="000D5FCA"/>
    <w:rsid w:val="000D6774"/>
    <w:rsid w:val="000D716D"/>
    <w:rsid w:val="000D7CC9"/>
    <w:rsid w:val="000E049E"/>
    <w:rsid w:val="000E0B66"/>
    <w:rsid w:val="000E24D6"/>
    <w:rsid w:val="000E25ED"/>
    <w:rsid w:val="000E2D0B"/>
    <w:rsid w:val="000E35FF"/>
    <w:rsid w:val="000E3730"/>
    <w:rsid w:val="000E3B88"/>
    <w:rsid w:val="000E3C04"/>
    <w:rsid w:val="000E4162"/>
    <w:rsid w:val="000E4713"/>
    <w:rsid w:val="000E58F9"/>
    <w:rsid w:val="000E5EC7"/>
    <w:rsid w:val="000E655D"/>
    <w:rsid w:val="000E7563"/>
    <w:rsid w:val="000F12E4"/>
    <w:rsid w:val="000F133B"/>
    <w:rsid w:val="000F1E6B"/>
    <w:rsid w:val="000F28E4"/>
    <w:rsid w:val="000F2BF0"/>
    <w:rsid w:val="000F3654"/>
    <w:rsid w:val="000F3D07"/>
    <w:rsid w:val="000F48D4"/>
    <w:rsid w:val="000F533C"/>
    <w:rsid w:val="000F5714"/>
    <w:rsid w:val="000F6927"/>
    <w:rsid w:val="000F7778"/>
    <w:rsid w:val="000F7E9A"/>
    <w:rsid w:val="000F7EF2"/>
    <w:rsid w:val="0010035E"/>
    <w:rsid w:val="00100773"/>
    <w:rsid w:val="0010240C"/>
    <w:rsid w:val="001027B5"/>
    <w:rsid w:val="00102992"/>
    <w:rsid w:val="0010391E"/>
    <w:rsid w:val="00103CB9"/>
    <w:rsid w:val="0010460A"/>
    <w:rsid w:val="0010583E"/>
    <w:rsid w:val="00110078"/>
    <w:rsid w:val="0011049C"/>
    <w:rsid w:val="00111418"/>
    <w:rsid w:val="00111BD6"/>
    <w:rsid w:val="0011358E"/>
    <w:rsid w:val="0011433B"/>
    <w:rsid w:val="0011529D"/>
    <w:rsid w:val="001179BE"/>
    <w:rsid w:val="00121348"/>
    <w:rsid w:val="00121972"/>
    <w:rsid w:val="00121D00"/>
    <w:rsid w:val="0012344A"/>
    <w:rsid w:val="0012404E"/>
    <w:rsid w:val="00125569"/>
    <w:rsid w:val="001255CC"/>
    <w:rsid w:val="0012590E"/>
    <w:rsid w:val="00127C0E"/>
    <w:rsid w:val="001305EA"/>
    <w:rsid w:val="00131393"/>
    <w:rsid w:val="0013142F"/>
    <w:rsid w:val="00131734"/>
    <w:rsid w:val="00134176"/>
    <w:rsid w:val="001344BA"/>
    <w:rsid w:val="0013467C"/>
    <w:rsid w:val="00134E63"/>
    <w:rsid w:val="00137259"/>
    <w:rsid w:val="00137550"/>
    <w:rsid w:val="00137A45"/>
    <w:rsid w:val="00137D00"/>
    <w:rsid w:val="00137E4C"/>
    <w:rsid w:val="0014039A"/>
    <w:rsid w:val="00141A24"/>
    <w:rsid w:val="00141B89"/>
    <w:rsid w:val="001440A1"/>
    <w:rsid w:val="001442F9"/>
    <w:rsid w:val="001443A5"/>
    <w:rsid w:val="0014498D"/>
    <w:rsid w:val="00144ED4"/>
    <w:rsid w:val="00144F9B"/>
    <w:rsid w:val="00145629"/>
    <w:rsid w:val="001456B1"/>
    <w:rsid w:val="001462E5"/>
    <w:rsid w:val="0014640D"/>
    <w:rsid w:val="00146DCD"/>
    <w:rsid w:val="00147075"/>
    <w:rsid w:val="001470FE"/>
    <w:rsid w:val="0014727C"/>
    <w:rsid w:val="0015077A"/>
    <w:rsid w:val="0015198C"/>
    <w:rsid w:val="00152AC7"/>
    <w:rsid w:val="0015360F"/>
    <w:rsid w:val="00153B11"/>
    <w:rsid w:val="00154507"/>
    <w:rsid w:val="001554ED"/>
    <w:rsid w:val="00155CF6"/>
    <w:rsid w:val="00156909"/>
    <w:rsid w:val="00156C48"/>
    <w:rsid w:val="00157B1C"/>
    <w:rsid w:val="001607FC"/>
    <w:rsid w:val="0016137F"/>
    <w:rsid w:val="00162339"/>
    <w:rsid w:val="0016314C"/>
    <w:rsid w:val="00163C82"/>
    <w:rsid w:val="00163F16"/>
    <w:rsid w:val="0016446B"/>
    <w:rsid w:val="001656B9"/>
    <w:rsid w:val="001657C2"/>
    <w:rsid w:val="001667D9"/>
    <w:rsid w:val="00166BD3"/>
    <w:rsid w:val="00166F0D"/>
    <w:rsid w:val="00167323"/>
    <w:rsid w:val="00170FFA"/>
    <w:rsid w:val="00171728"/>
    <w:rsid w:val="00172CAF"/>
    <w:rsid w:val="0017305F"/>
    <w:rsid w:val="001735AE"/>
    <w:rsid w:val="00173701"/>
    <w:rsid w:val="00173820"/>
    <w:rsid w:val="00173CA4"/>
    <w:rsid w:val="00174629"/>
    <w:rsid w:val="00174A8B"/>
    <w:rsid w:val="00175412"/>
    <w:rsid w:val="001775DE"/>
    <w:rsid w:val="00177EF2"/>
    <w:rsid w:val="00180AF1"/>
    <w:rsid w:val="00180E90"/>
    <w:rsid w:val="00180FCF"/>
    <w:rsid w:val="00181639"/>
    <w:rsid w:val="00181C61"/>
    <w:rsid w:val="001821E0"/>
    <w:rsid w:val="001835EB"/>
    <w:rsid w:val="00184367"/>
    <w:rsid w:val="001844BC"/>
    <w:rsid w:val="00184C57"/>
    <w:rsid w:val="00184E49"/>
    <w:rsid w:val="00185300"/>
    <w:rsid w:val="00186E48"/>
    <w:rsid w:val="001874F8"/>
    <w:rsid w:val="001875C4"/>
    <w:rsid w:val="001900A7"/>
    <w:rsid w:val="00190777"/>
    <w:rsid w:val="00191D21"/>
    <w:rsid w:val="001938DD"/>
    <w:rsid w:val="00193FCD"/>
    <w:rsid w:val="00195245"/>
    <w:rsid w:val="0019561C"/>
    <w:rsid w:val="001957F9"/>
    <w:rsid w:val="0019607C"/>
    <w:rsid w:val="0019654D"/>
    <w:rsid w:val="001970E1"/>
    <w:rsid w:val="00197431"/>
    <w:rsid w:val="00197CE8"/>
    <w:rsid w:val="001A083E"/>
    <w:rsid w:val="001A2740"/>
    <w:rsid w:val="001A2E09"/>
    <w:rsid w:val="001A2E79"/>
    <w:rsid w:val="001A380A"/>
    <w:rsid w:val="001A42F9"/>
    <w:rsid w:val="001A4C64"/>
    <w:rsid w:val="001A52C4"/>
    <w:rsid w:val="001A5DC6"/>
    <w:rsid w:val="001A6C3B"/>
    <w:rsid w:val="001A6F7F"/>
    <w:rsid w:val="001A731A"/>
    <w:rsid w:val="001A74E7"/>
    <w:rsid w:val="001B0042"/>
    <w:rsid w:val="001B0BFA"/>
    <w:rsid w:val="001B13C6"/>
    <w:rsid w:val="001B18DE"/>
    <w:rsid w:val="001B1E03"/>
    <w:rsid w:val="001B235C"/>
    <w:rsid w:val="001B3989"/>
    <w:rsid w:val="001B3BA1"/>
    <w:rsid w:val="001B3CA4"/>
    <w:rsid w:val="001B3D07"/>
    <w:rsid w:val="001B43DF"/>
    <w:rsid w:val="001B459D"/>
    <w:rsid w:val="001B463E"/>
    <w:rsid w:val="001B4B8D"/>
    <w:rsid w:val="001B4D4C"/>
    <w:rsid w:val="001B4F9D"/>
    <w:rsid w:val="001B52FF"/>
    <w:rsid w:val="001B5312"/>
    <w:rsid w:val="001B53AD"/>
    <w:rsid w:val="001B5D11"/>
    <w:rsid w:val="001B61AD"/>
    <w:rsid w:val="001B7387"/>
    <w:rsid w:val="001B799E"/>
    <w:rsid w:val="001C0906"/>
    <w:rsid w:val="001C1181"/>
    <w:rsid w:val="001C11BE"/>
    <w:rsid w:val="001C2006"/>
    <w:rsid w:val="001C3F85"/>
    <w:rsid w:val="001C4981"/>
    <w:rsid w:val="001C5393"/>
    <w:rsid w:val="001C589B"/>
    <w:rsid w:val="001C5C66"/>
    <w:rsid w:val="001C6EFC"/>
    <w:rsid w:val="001C7EB8"/>
    <w:rsid w:val="001D0F6E"/>
    <w:rsid w:val="001D20EB"/>
    <w:rsid w:val="001D22C5"/>
    <w:rsid w:val="001D2BC4"/>
    <w:rsid w:val="001D31CB"/>
    <w:rsid w:val="001D414F"/>
    <w:rsid w:val="001D59B0"/>
    <w:rsid w:val="001D5D52"/>
    <w:rsid w:val="001D6A15"/>
    <w:rsid w:val="001D6CE0"/>
    <w:rsid w:val="001D7A29"/>
    <w:rsid w:val="001D7A4C"/>
    <w:rsid w:val="001D7DE8"/>
    <w:rsid w:val="001E0384"/>
    <w:rsid w:val="001E0591"/>
    <w:rsid w:val="001E111D"/>
    <w:rsid w:val="001E16DF"/>
    <w:rsid w:val="001E3F38"/>
    <w:rsid w:val="001E4196"/>
    <w:rsid w:val="001E5022"/>
    <w:rsid w:val="001E5680"/>
    <w:rsid w:val="001E6108"/>
    <w:rsid w:val="001E648F"/>
    <w:rsid w:val="001E668B"/>
    <w:rsid w:val="001E68C9"/>
    <w:rsid w:val="001E6F36"/>
    <w:rsid w:val="001F1221"/>
    <w:rsid w:val="001F1A9A"/>
    <w:rsid w:val="001F1DCA"/>
    <w:rsid w:val="001F22C4"/>
    <w:rsid w:val="001F26D9"/>
    <w:rsid w:val="001F2EA7"/>
    <w:rsid w:val="001F475A"/>
    <w:rsid w:val="001F4B92"/>
    <w:rsid w:val="001F5DCB"/>
    <w:rsid w:val="001F6EE7"/>
    <w:rsid w:val="001F6F97"/>
    <w:rsid w:val="00200A79"/>
    <w:rsid w:val="00200C1F"/>
    <w:rsid w:val="00200E73"/>
    <w:rsid w:val="00201A55"/>
    <w:rsid w:val="0020218B"/>
    <w:rsid w:val="0020254C"/>
    <w:rsid w:val="00203A07"/>
    <w:rsid w:val="00203C79"/>
    <w:rsid w:val="00204217"/>
    <w:rsid w:val="00205AA9"/>
    <w:rsid w:val="00205CF9"/>
    <w:rsid w:val="00207414"/>
    <w:rsid w:val="00207671"/>
    <w:rsid w:val="002078E1"/>
    <w:rsid w:val="002119DC"/>
    <w:rsid w:val="00211CA0"/>
    <w:rsid w:val="00211D52"/>
    <w:rsid w:val="00211DA0"/>
    <w:rsid w:val="00212003"/>
    <w:rsid w:val="00212783"/>
    <w:rsid w:val="00213315"/>
    <w:rsid w:val="002134BA"/>
    <w:rsid w:val="002135E4"/>
    <w:rsid w:val="00214A24"/>
    <w:rsid w:val="00214A28"/>
    <w:rsid w:val="00214CAB"/>
    <w:rsid w:val="0021655A"/>
    <w:rsid w:val="002168EC"/>
    <w:rsid w:val="00216FBB"/>
    <w:rsid w:val="00217977"/>
    <w:rsid w:val="00220386"/>
    <w:rsid w:val="002207FA"/>
    <w:rsid w:val="00221056"/>
    <w:rsid w:val="00223454"/>
    <w:rsid w:val="00223868"/>
    <w:rsid w:val="002252F2"/>
    <w:rsid w:val="002257E8"/>
    <w:rsid w:val="00225935"/>
    <w:rsid w:val="00226D9E"/>
    <w:rsid w:val="00227825"/>
    <w:rsid w:val="00227D0A"/>
    <w:rsid w:val="00231236"/>
    <w:rsid w:val="002312D1"/>
    <w:rsid w:val="00231640"/>
    <w:rsid w:val="002316B1"/>
    <w:rsid w:val="002344FA"/>
    <w:rsid w:val="00235BE3"/>
    <w:rsid w:val="00236B27"/>
    <w:rsid w:val="0023750E"/>
    <w:rsid w:val="00237744"/>
    <w:rsid w:val="0024010E"/>
    <w:rsid w:val="0024028B"/>
    <w:rsid w:val="00241DAC"/>
    <w:rsid w:val="00242900"/>
    <w:rsid w:val="00242EF7"/>
    <w:rsid w:val="00243D3B"/>
    <w:rsid w:val="0024478B"/>
    <w:rsid w:val="002459FD"/>
    <w:rsid w:val="00247775"/>
    <w:rsid w:val="00247FEB"/>
    <w:rsid w:val="0025060A"/>
    <w:rsid w:val="00250FCF"/>
    <w:rsid w:val="00252349"/>
    <w:rsid w:val="0025295A"/>
    <w:rsid w:val="002529BC"/>
    <w:rsid w:val="00254DBF"/>
    <w:rsid w:val="002550B2"/>
    <w:rsid w:val="00255916"/>
    <w:rsid w:val="00260B4E"/>
    <w:rsid w:val="00260FBA"/>
    <w:rsid w:val="002610B7"/>
    <w:rsid w:val="00261817"/>
    <w:rsid w:val="0026365A"/>
    <w:rsid w:val="00264078"/>
    <w:rsid w:val="002650E2"/>
    <w:rsid w:val="00265E49"/>
    <w:rsid w:val="00265F28"/>
    <w:rsid w:val="00266044"/>
    <w:rsid w:val="00267E43"/>
    <w:rsid w:val="00270258"/>
    <w:rsid w:val="002702A7"/>
    <w:rsid w:val="00271BF8"/>
    <w:rsid w:val="00271E6A"/>
    <w:rsid w:val="002728F7"/>
    <w:rsid w:val="00273DA8"/>
    <w:rsid w:val="002760EC"/>
    <w:rsid w:val="002761F7"/>
    <w:rsid w:val="0027656A"/>
    <w:rsid w:val="0027718B"/>
    <w:rsid w:val="00277783"/>
    <w:rsid w:val="00277D66"/>
    <w:rsid w:val="00280290"/>
    <w:rsid w:val="00280B02"/>
    <w:rsid w:val="00281B84"/>
    <w:rsid w:val="00283EDF"/>
    <w:rsid w:val="00283FEE"/>
    <w:rsid w:val="0028524D"/>
    <w:rsid w:val="00285342"/>
    <w:rsid w:val="00285560"/>
    <w:rsid w:val="00286CCA"/>
    <w:rsid w:val="00287AFF"/>
    <w:rsid w:val="00287CEA"/>
    <w:rsid w:val="00290E5F"/>
    <w:rsid w:val="002917EC"/>
    <w:rsid w:val="00291E66"/>
    <w:rsid w:val="0029317D"/>
    <w:rsid w:val="00293717"/>
    <w:rsid w:val="00293783"/>
    <w:rsid w:val="002944CC"/>
    <w:rsid w:val="00294A8B"/>
    <w:rsid w:val="00296FE8"/>
    <w:rsid w:val="002A0346"/>
    <w:rsid w:val="002A0EEB"/>
    <w:rsid w:val="002A14F8"/>
    <w:rsid w:val="002A173A"/>
    <w:rsid w:val="002A3019"/>
    <w:rsid w:val="002A3DBD"/>
    <w:rsid w:val="002A5131"/>
    <w:rsid w:val="002A51B3"/>
    <w:rsid w:val="002A53F0"/>
    <w:rsid w:val="002A565D"/>
    <w:rsid w:val="002A5B8F"/>
    <w:rsid w:val="002A7EEB"/>
    <w:rsid w:val="002B0785"/>
    <w:rsid w:val="002B092F"/>
    <w:rsid w:val="002B31A1"/>
    <w:rsid w:val="002B434C"/>
    <w:rsid w:val="002B4EE1"/>
    <w:rsid w:val="002B4F8A"/>
    <w:rsid w:val="002B6027"/>
    <w:rsid w:val="002B65BB"/>
    <w:rsid w:val="002C0009"/>
    <w:rsid w:val="002C0970"/>
    <w:rsid w:val="002C12E8"/>
    <w:rsid w:val="002C1532"/>
    <w:rsid w:val="002C2622"/>
    <w:rsid w:val="002C2718"/>
    <w:rsid w:val="002C39DC"/>
    <w:rsid w:val="002C4719"/>
    <w:rsid w:val="002C543B"/>
    <w:rsid w:val="002C55EE"/>
    <w:rsid w:val="002C5A0F"/>
    <w:rsid w:val="002C691B"/>
    <w:rsid w:val="002C6FF2"/>
    <w:rsid w:val="002C7955"/>
    <w:rsid w:val="002C799B"/>
    <w:rsid w:val="002C7D13"/>
    <w:rsid w:val="002D2640"/>
    <w:rsid w:val="002D31EE"/>
    <w:rsid w:val="002D4739"/>
    <w:rsid w:val="002D48C5"/>
    <w:rsid w:val="002D5AF1"/>
    <w:rsid w:val="002D5FA9"/>
    <w:rsid w:val="002D66AD"/>
    <w:rsid w:val="002D6D86"/>
    <w:rsid w:val="002D72AE"/>
    <w:rsid w:val="002D7A79"/>
    <w:rsid w:val="002D7E05"/>
    <w:rsid w:val="002E2AAA"/>
    <w:rsid w:val="002E2C5E"/>
    <w:rsid w:val="002E4201"/>
    <w:rsid w:val="002E584F"/>
    <w:rsid w:val="002E68F9"/>
    <w:rsid w:val="002E6F01"/>
    <w:rsid w:val="002E738B"/>
    <w:rsid w:val="002E767A"/>
    <w:rsid w:val="002F054A"/>
    <w:rsid w:val="002F0933"/>
    <w:rsid w:val="002F0DB7"/>
    <w:rsid w:val="002F16AF"/>
    <w:rsid w:val="002F1818"/>
    <w:rsid w:val="002F1BC8"/>
    <w:rsid w:val="002F24F0"/>
    <w:rsid w:val="002F3243"/>
    <w:rsid w:val="002F4014"/>
    <w:rsid w:val="002F4709"/>
    <w:rsid w:val="002F5213"/>
    <w:rsid w:val="002F5420"/>
    <w:rsid w:val="002F632C"/>
    <w:rsid w:val="002F65C0"/>
    <w:rsid w:val="002F6A7A"/>
    <w:rsid w:val="002F6D37"/>
    <w:rsid w:val="002F6D5D"/>
    <w:rsid w:val="002F75CB"/>
    <w:rsid w:val="002F7CC7"/>
    <w:rsid w:val="002F7F92"/>
    <w:rsid w:val="003001BE"/>
    <w:rsid w:val="003005AC"/>
    <w:rsid w:val="00300748"/>
    <w:rsid w:val="00300A82"/>
    <w:rsid w:val="00302254"/>
    <w:rsid w:val="00302B3C"/>
    <w:rsid w:val="00303BAB"/>
    <w:rsid w:val="00303BF0"/>
    <w:rsid w:val="00305B9F"/>
    <w:rsid w:val="0030602F"/>
    <w:rsid w:val="00306D6A"/>
    <w:rsid w:val="00307CB6"/>
    <w:rsid w:val="003104CD"/>
    <w:rsid w:val="00310702"/>
    <w:rsid w:val="003108B1"/>
    <w:rsid w:val="00311DE6"/>
    <w:rsid w:val="00311F7D"/>
    <w:rsid w:val="00314722"/>
    <w:rsid w:val="00315444"/>
    <w:rsid w:val="003160D6"/>
    <w:rsid w:val="00316783"/>
    <w:rsid w:val="00316990"/>
    <w:rsid w:val="0031704B"/>
    <w:rsid w:val="00317899"/>
    <w:rsid w:val="003217F8"/>
    <w:rsid w:val="0032184D"/>
    <w:rsid w:val="003227ED"/>
    <w:rsid w:val="00322B34"/>
    <w:rsid w:val="003234C0"/>
    <w:rsid w:val="003234EB"/>
    <w:rsid w:val="00324560"/>
    <w:rsid w:val="00324EDD"/>
    <w:rsid w:val="0032552F"/>
    <w:rsid w:val="00325CD4"/>
    <w:rsid w:val="00325D3D"/>
    <w:rsid w:val="0032657A"/>
    <w:rsid w:val="003266A3"/>
    <w:rsid w:val="00331BFA"/>
    <w:rsid w:val="003330C4"/>
    <w:rsid w:val="0033366C"/>
    <w:rsid w:val="00333BE0"/>
    <w:rsid w:val="00334584"/>
    <w:rsid w:val="00334751"/>
    <w:rsid w:val="00334896"/>
    <w:rsid w:val="003349E1"/>
    <w:rsid w:val="00334A81"/>
    <w:rsid w:val="0033505A"/>
    <w:rsid w:val="00336446"/>
    <w:rsid w:val="003368E5"/>
    <w:rsid w:val="00336CCB"/>
    <w:rsid w:val="003402EE"/>
    <w:rsid w:val="003404CD"/>
    <w:rsid w:val="00340AA2"/>
    <w:rsid w:val="0034151C"/>
    <w:rsid w:val="00341ACF"/>
    <w:rsid w:val="0034222B"/>
    <w:rsid w:val="0034241D"/>
    <w:rsid w:val="00342B06"/>
    <w:rsid w:val="00343C9F"/>
    <w:rsid w:val="00344501"/>
    <w:rsid w:val="00344B6C"/>
    <w:rsid w:val="00344F2B"/>
    <w:rsid w:val="00345712"/>
    <w:rsid w:val="00345B73"/>
    <w:rsid w:val="00345E5D"/>
    <w:rsid w:val="003461F7"/>
    <w:rsid w:val="00347494"/>
    <w:rsid w:val="00347AAC"/>
    <w:rsid w:val="00350195"/>
    <w:rsid w:val="003505C4"/>
    <w:rsid w:val="00350BA4"/>
    <w:rsid w:val="00352245"/>
    <w:rsid w:val="0035251E"/>
    <w:rsid w:val="00352BFB"/>
    <w:rsid w:val="0035467A"/>
    <w:rsid w:val="00354E13"/>
    <w:rsid w:val="003553C6"/>
    <w:rsid w:val="00355523"/>
    <w:rsid w:val="00357882"/>
    <w:rsid w:val="00360EBB"/>
    <w:rsid w:val="00362598"/>
    <w:rsid w:val="0036373E"/>
    <w:rsid w:val="00364120"/>
    <w:rsid w:val="003643CD"/>
    <w:rsid w:val="00364FA7"/>
    <w:rsid w:val="0036507C"/>
    <w:rsid w:val="0036593B"/>
    <w:rsid w:val="00365BBB"/>
    <w:rsid w:val="003662EE"/>
    <w:rsid w:val="003675E8"/>
    <w:rsid w:val="003678C4"/>
    <w:rsid w:val="00370AA1"/>
    <w:rsid w:val="00371636"/>
    <w:rsid w:val="00373261"/>
    <w:rsid w:val="00373E80"/>
    <w:rsid w:val="0037518B"/>
    <w:rsid w:val="00375B96"/>
    <w:rsid w:val="00376170"/>
    <w:rsid w:val="00376608"/>
    <w:rsid w:val="00377293"/>
    <w:rsid w:val="003775FB"/>
    <w:rsid w:val="0037769C"/>
    <w:rsid w:val="0038082B"/>
    <w:rsid w:val="003821BF"/>
    <w:rsid w:val="0038287C"/>
    <w:rsid w:val="00382AA8"/>
    <w:rsid w:val="00382CAA"/>
    <w:rsid w:val="003830B6"/>
    <w:rsid w:val="003835B1"/>
    <w:rsid w:val="00385034"/>
    <w:rsid w:val="003859BC"/>
    <w:rsid w:val="00386A30"/>
    <w:rsid w:val="003870FD"/>
    <w:rsid w:val="00387AC1"/>
    <w:rsid w:val="00390987"/>
    <w:rsid w:val="00394AE7"/>
    <w:rsid w:val="003965BF"/>
    <w:rsid w:val="003967EF"/>
    <w:rsid w:val="003A07A7"/>
    <w:rsid w:val="003A0BCB"/>
    <w:rsid w:val="003A12BF"/>
    <w:rsid w:val="003A166C"/>
    <w:rsid w:val="003A16CD"/>
    <w:rsid w:val="003A1A58"/>
    <w:rsid w:val="003A1AD1"/>
    <w:rsid w:val="003A1EA4"/>
    <w:rsid w:val="003A2FC2"/>
    <w:rsid w:val="003A30E7"/>
    <w:rsid w:val="003A3E6B"/>
    <w:rsid w:val="003A401A"/>
    <w:rsid w:val="003A4179"/>
    <w:rsid w:val="003A45D0"/>
    <w:rsid w:val="003A6E52"/>
    <w:rsid w:val="003B0730"/>
    <w:rsid w:val="003B1710"/>
    <w:rsid w:val="003B1CA9"/>
    <w:rsid w:val="003B29C6"/>
    <w:rsid w:val="003B3378"/>
    <w:rsid w:val="003B35C3"/>
    <w:rsid w:val="003B56D6"/>
    <w:rsid w:val="003B56FC"/>
    <w:rsid w:val="003B7207"/>
    <w:rsid w:val="003C0137"/>
    <w:rsid w:val="003C0405"/>
    <w:rsid w:val="003C0AE0"/>
    <w:rsid w:val="003C180E"/>
    <w:rsid w:val="003C18AC"/>
    <w:rsid w:val="003C1F97"/>
    <w:rsid w:val="003C3102"/>
    <w:rsid w:val="003C3C28"/>
    <w:rsid w:val="003C3FE7"/>
    <w:rsid w:val="003C3FFA"/>
    <w:rsid w:val="003C4104"/>
    <w:rsid w:val="003C4395"/>
    <w:rsid w:val="003C5E94"/>
    <w:rsid w:val="003D02F8"/>
    <w:rsid w:val="003D07B7"/>
    <w:rsid w:val="003D1109"/>
    <w:rsid w:val="003D115F"/>
    <w:rsid w:val="003D1D25"/>
    <w:rsid w:val="003D1E04"/>
    <w:rsid w:val="003D1EA6"/>
    <w:rsid w:val="003D2DCA"/>
    <w:rsid w:val="003D32C1"/>
    <w:rsid w:val="003D3ADB"/>
    <w:rsid w:val="003D3E70"/>
    <w:rsid w:val="003D4DA3"/>
    <w:rsid w:val="003D63FA"/>
    <w:rsid w:val="003D686F"/>
    <w:rsid w:val="003D7403"/>
    <w:rsid w:val="003D7756"/>
    <w:rsid w:val="003D77B4"/>
    <w:rsid w:val="003E00C0"/>
    <w:rsid w:val="003E04AA"/>
    <w:rsid w:val="003E1242"/>
    <w:rsid w:val="003E124A"/>
    <w:rsid w:val="003E1664"/>
    <w:rsid w:val="003E176C"/>
    <w:rsid w:val="003E1C7C"/>
    <w:rsid w:val="003E1E72"/>
    <w:rsid w:val="003E24D8"/>
    <w:rsid w:val="003E2DD9"/>
    <w:rsid w:val="003E313B"/>
    <w:rsid w:val="003E45F7"/>
    <w:rsid w:val="003E559D"/>
    <w:rsid w:val="003E63AD"/>
    <w:rsid w:val="003E6674"/>
    <w:rsid w:val="003E7151"/>
    <w:rsid w:val="003E73B2"/>
    <w:rsid w:val="003E75BA"/>
    <w:rsid w:val="003F0457"/>
    <w:rsid w:val="003F1CB5"/>
    <w:rsid w:val="003F1D6A"/>
    <w:rsid w:val="003F2D8B"/>
    <w:rsid w:val="003F323B"/>
    <w:rsid w:val="003F3488"/>
    <w:rsid w:val="003F394D"/>
    <w:rsid w:val="003F3DCE"/>
    <w:rsid w:val="003F40D3"/>
    <w:rsid w:val="003F4F5B"/>
    <w:rsid w:val="003F50C8"/>
    <w:rsid w:val="003F5C3D"/>
    <w:rsid w:val="003F6239"/>
    <w:rsid w:val="003F7254"/>
    <w:rsid w:val="003F733F"/>
    <w:rsid w:val="003F73EB"/>
    <w:rsid w:val="00400770"/>
    <w:rsid w:val="004034C6"/>
    <w:rsid w:val="0040453C"/>
    <w:rsid w:val="00404C45"/>
    <w:rsid w:val="0040518D"/>
    <w:rsid w:val="004072E8"/>
    <w:rsid w:val="00410271"/>
    <w:rsid w:val="004102AF"/>
    <w:rsid w:val="004103B6"/>
    <w:rsid w:val="004116E9"/>
    <w:rsid w:val="00412AE0"/>
    <w:rsid w:val="00412D10"/>
    <w:rsid w:val="00412DA8"/>
    <w:rsid w:val="004130DD"/>
    <w:rsid w:val="00414C28"/>
    <w:rsid w:val="00415560"/>
    <w:rsid w:val="00415C51"/>
    <w:rsid w:val="00416233"/>
    <w:rsid w:val="00417582"/>
    <w:rsid w:val="00421E21"/>
    <w:rsid w:val="00423BAD"/>
    <w:rsid w:val="004258C4"/>
    <w:rsid w:val="0042639C"/>
    <w:rsid w:val="004270E1"/>
    <w:rsid w:val="00427542"/>
    <w:rsid w:val="004301CB"/>
    <w:rsid w:val="0043254E"/>
    <w:rsid w:val="004325C4"/>
    <w:rsid w:val="00432B22"/>
    <w:rsid w:val="00433F15"/>
    <w:rsid w:val="00434935"/>
    <w:rsid w:val="00435C41"/>
    <w:rsid w:val="00435D92"/>
    <w:rsid w:val="00435EB8"/>
    <w:rsid w:val="00435F14"/>
    <w:rsid w:val="00435F32"/>
    <w:rsid w:val="00436228"/>
    <w:rsid w:val="0043644B"/>
    <w:rsid w:val="0043699A"/>
    <w:rsid w:val="00437533"/>
    <w:rsid w:val="00437815"/>
    <w:rsid w:val="00437EDB"/>
    <w:rsid w:val="00440688"/>
    <w:rsid w:val="00440E2B"/>
    <w:rsid w:val="00441E67"/>
    <w:rsid w:val="004423BC"/>
    <w:rsid w:val="004424DB"/>
    <w:rsid w:val="00443023"/>
    <w:rsid w:val="0044308B"/>
    <w:rsid w:val="004433AD"/>
    <w:rsid w:val="00443464"/>
    <w:rsid w:val="00443FAB"/>
    <w:rsid w:val="004463F1"/>
    <w:rsid w:val="004469C0"/>
    <w:rsid w:val="00450948"/>
    <w:rsid w:val="004513EF"/>
    <w:rsid w:val="00451D9F"/>
    <w:rsid w:val="00453E31"/>
    <w:rsid w:val="00454215"/>
    <w:rsid w:val="0045490C"/>
    <w:rsid w:val="00454E04"/>
    <w:rsid w:val="00457353"/>
    <w:rsid w:val="00460084"/>
    <w:rsid w:val="004601E3"/>
    <w:rsid w:val="00460FC4"/>
    <w:rsid w:val="00461391"/>
    <w:rsid w:val="0046218C"/>
    <w:rsid w:val="00462E54"/>
    <w:rsid w:val="004631D8"/>
    <w:rsid w:val="004633F9"/>
    <w:rsid w:val="004634BE"/>
    <w:rsid w:val="00463C3E"/>
    <w:rsid w:val="004640F1"/>
    <w:rsid w:val="00464279"/>
    <w:rsid w:val="00464E75"/>
    <w:rsid w:val="00465677"/>
    <w:rsid w:val="004657F1"/>
    <w:rsid w:val="00466716"/>
    <w:rsid w:val="0046720F"/>
    <w:rsid w:val="00471740"/>
    <w:rsid w:val="0047260F"/>
    <w:rsid w:val="00472AF3"/>
    <w:rsid w:val="00473F79"/>
    <w:rsid w:val="00474217"/>
    <w:rsid w:val="00475D6D"/>
    <w:rsid w:val="00475F7F"/>
    <w:rsid w:val="004773C1"/>
    <w:rsid w:val="00481145"/>
    <w:rsid w:val="00481652"/>
    <w:rsid w:val="00481D4F"/>
    <w:rsid w:val="00483704"/>
    <w:rsid w:val="00483A64"/>
    <w:rsid w:val="00484679"/>
    <w:rsid w:val="00486A8B"/>
    <w:rsid w:val="00486B07"/>
    <w:rsid w:val="0048727B"/>
    <w:rsid w:val="004878D9"/>
    <w:rsid w:val="00490066"/>
    <w:rsid w:val="004908CF"/>
    <w:rsid w:val="004913F4"/>
    <w:rsid w:val="00492E9A"/>
    <w:rsid w:val="00493FBE"/>
    <w:rsid w:val="00494665"/>
    <w:rsid w:val="00495FC2"/>
    <w:rsid w:val="004966FE"/>
    <w:rsid w:val="00496FF2"/>
    <w:rsid w:val="00497CA4"/>
    <w:rsid w:val="004A25D5"/>
    <w:rsid w:val="004A2653"/>
    <w:rsid w:val="004A2941"/>
    <w:rsid w:val="004A3B8C"/>
    <w:rsid w:val="004A467F"/>
    <w:rsid w:val="004A6F83"/>
    <w:rsid w:val="004B06EF"/>
    <w:rsid w:val="004B121A"/>
    <w:rsid w:val="004B285C"/>
    <w:rsid w:val="004B3B1E"/>
    <w:rsid w:val="004B4438"/>
    <w:rsid w:val="004B695D"/>
    <w:rsid w:val="004B6B02"/>
    <w:rsid w:val="004B7030"/>
    <w:rsid w:val="004B7299"/>
    <w:rsid w:val="004B7C56"/>
    <w:rsid w:val="004C0063"/>
    <w:rsid w:val="004C05DE"/>
    <w:rsid w:val="004C12CE"/>
    <w:rsid w:val="004C1CCE"/>
    <w:rsid w:val="004C28A8"/>
    <w:rsid w:val="004C2FB1"/>
    <w:rsid w:val="004C327F"/>
    <w:rsid w:val="004C35DA"/>
    <w:rsid w:val="004C542C"/>
    <w:rsid w:val="004C5E75"/>
    <w:rsid w:val="004C6C8D"/>
    <w:rsid w:val="004C6DD2"/>
    <w:rsid w:val="004C7DFD"/>
    <w:rsid w:val="004D0E56"/>
    <w:rsid w:val="004D1175"/>
    <w:rsid w:val="004D131F"/>
    <w:rsid w:val="004D14BE"/>
    <w:rsid w:val="004D1E03"/>
    <w:rsid w:val="004D1E91"/>
    <w:rsid w:val="004D2ACB"/>
    <w:rsid w:val="004D2BC7"/>
    <w:rsid w:val="004D2F15"/>
    <w:rsid w:val="004D416A"/>
    <w:rsid w:val="004D4AB8"/>
    <w:rsid w:val="004D7489"/>
    <w:rsid w:val="004D7713"/>
    <w:rsid w:val="004D778F"/>
    <w:rsid w:val="004D7C28"/>
    <w:rsid w:val="004E13EA"/>
    <w:rsid w:val="004E1E00"/>
    <w:rsid w:val="004E1E4F"/>
    <w:rsid w:val="004E1F77"/>
    <w:rsid w:val="004E22B6"/>
    <w:rsid w:val="004E2B3C"/>
    <w:rsid w:val="004E352A"/>
    <w:rsid w:val="004E3944"/>
    <w:rsid w:val="004E3C6B"/>
    <w:rsid w:val="004E4A35"/>
    <w:rsid w:val="004E4C1B"/>
    <w:rsid w:val="004E7738"/>
    <w:rsid w:val="004F0E8C"/>
    <w:rsid w:val="004F20B3"/>
    <w:rsid w:val="004F25C2"/>
    <w:rsid w:val="004F2B62"/>
    <w:rsid w:val="004F367F"/>
    <w:rsid w:val="004F373D"/>
    <w:rsid w:val="004F4073"/>
    <w:rsid w:val="004F41B2"/>
    <w:rsid w:val="004F4AFA"/>
    <w:rsid w:val="004F525F"/>
    <w:rsid w:val="004F58CE"/>
    <w:rsid w:val="004F5F14"/>
    <w:rsid w:val="004F6E03"/>
    <w:rsid w:val="004F6F6D"/>
    <w:rsid w:val="004F77A3"/>
    <w:rsid w:val="00501BE5"/>
    <w:rsid w:val="005024C5"/>
    <w:rsid w:val="00502722"/>
    <w:rsid w:val="005037EF"/>
    <w:rsid w:val="00504627"/>
    <w:rsid w:val="0050477E"/>
    <w:rsid w:val="00504A55"/>
    <w:rsid w:val="0050526C"/>
    <w:rsid w:val="00505C6B"/>
    <w:rsid w:val="00505D97"/>
    <w:rsid w:val="00510ACA"/>
    <w:rsid w:val="00510CCE"/>
    <w:rsid w:val="00511EF4"/>
    <w:rsid w:val="00511FA2"/>
    <w:rsid w:val="00512DF6"/>
    <w:rsid w:val="00513771"/>
    <w:rsid w:val="005137CF"/>
    <w:rsid w:val="00513B1A"/>
    <w:rsid w:val="00513D95"/>
    <w:rsid w:val="0051428F"/>
    <w:rsid w:val="005154D1"/>
    <w:rsid w:val="00516F2A"/>
    <w:rsid w:val="0051730C"/>
    <w:rsid w:val="00520498"/>
    <w:rsid w:val="0052058C"/>
    <w:rsid w:val="0052260C"/>
    <w:rsid w:val="00522ABE"/>
    <w:rsid w:val="00523A53"/>
    <w:rsid w:val="0052555E"/>
    <w:rsid w:val="00525AF3"/>
    <w:rsid w:val="00525C14"/>
    <w:rsid w:val="005263C6"/>
    <w:rsid w:val="0052725E"/>
    <w:rsid w:val="005279DF"/>
    <w:rsid w:val="00527A50"/>
    <w:rsid w:val="005300E7"/>
    <w:rsid w:val="00530530"/>
    <w:rsid w:val="00531015"/>
    <w:rsid w:val="00532640"/>
    <w:rsid w:val="00532D53"/>
    <w:rsid w:val="00532F16"/>
    <w:rsid w:val="005337E5"/>
    <w:rsid w:val="005342F2"/>
    <w:rsid w:val="00534C8F"/>
    <w:rsid w:val="0053576A"/>
    <w:rsid w:val="00536C8E"/>
    <w:rsid w:val="005377BC"/>
    <w:rsid w:val="00537878"/>
    <w:rsid w:val="00541835"/>
    <w:rsid w:val="005419EC"/>
    <w:rsid w:val="00542602"/>
    <w:rsid w:val="005427A2"/>
    <w:rsid w:val="00542F36"/>
    <w:rsid w:val="00543228"/>
    <w:rsid w:val="00543329"/>
    <w:rsid w:val="0054343B"/>
    <w:rsid w:val="0054400B"/>
    <w:rsid w:val="00544418"/>
    <w:rsid w:val="0054474E"/>
    <w:rsid w:val="0054530C"/>
    <w:rsid w:val="00545A56"/>
    <w:rsid w:val="005460AE"/>
    <w:rsid w:val="00546764"/>
    <w:rsid w:val="0054723C"/>
    <w:rsid w:val="005477D8"/>
    <w:rsid w:val="005504DE"/>
    <w:rsid w:val="00551319"/>
    <w:rsid w:val="0055167B"/>
    <w:rsid w:val="00551C0A"/>
    <w:rsid w:val="0055202F"/>
    <w:rsid w:val="00552CA8"/>
    <w:rsid w:val="00553074"/>
    <w:rsid w:val="0055380D"/>
    <w:rsid w:val="00554131"/>
    <w:rsid w:val="0055434E"/>
    <w:rsid w:val="005543BB"/>
    <w:rsid w:val="00554E1A"/>
    <w:rsid w:val="0055598E"/>
    <w:rsid w:val="0055677C"/>
    <w:rsid w:val="0055734A"/>
    <w:rsid w:val="00560311"/>
    <w:rsid w:val="0056172E"/>
    <w:rsid w:val="00561AAD"/>
    <w:rsid w:val="00561F7F"/>
    <w:rsid w:val="0056208F"/>
    <w:rsid w:val="00564685"/>
    <w:rsid w:val="005648F1"/>
    <w:rsid w:val="00566251"/>
    <w:rsid w:val="005669C4"/>
    <w:rsid w:val="005679C7"/>
    <w:rsid w:val="0057001E"/>
    <w:rsid w:val="0057153E"/>
    <w:rsid w:val="005721F3"/>
    <w:rsid w:val="005722D3"/>
    <w:rsid w:val="005726A6"/>
    <w:rsid w:val="00572A55"/>
    <w:rsid w:val="00573478"/>
    <w:rsid w:val="005737C3"/>
    <w:rsid w:val="00573868"/>
    <w:rsid w:val="0057554B"/>
    <w:rsid w:val="00575FE1"/>
    <w:rsid w:val="005760A3"/>
    <w:rsid w:val="00576242"/>
    <w:rsid w:val="00576FED"/>
    <w:rsid w:val="00580147"/>
    <w:rsid w:val="00580870"/>
    <w:rsid w:val="00581EE7"/>
    <w:rsid w:val="005820B9"/>
    <w:rsid w:val="0058299C"/>
    <w:rsid w:val="005839BF"/>
    <w:rsid w:val="0058697C"/>
    <w:rsid w:val="00587110"/>
    <w:rsid w:val="00587C56"/>
    <w:rsid w:val="005909A6"/>
    <w:rsid w:val="00590F92"/>
    <w:rsid w:val="005926E6"/>
    <w:rsid w:val="00592AA3"/>
    <w:rsid w:val="00593317"/>
    <w:rsid w:val="00594303"/>
    <w:rsid w:val="0059438A"/>
    <w:rsid w:val="0059530A"/>
    <w:rsid w:val="00595E40"/>
    <w:rsid w:val="0059666B"/>
    <w:rsid w:val="005970D1"/>
    <w:rsid w:val="005A0637"/>
    <w:rsid w:val="005A218D"/>
    <w:rsid w:val="005A2487"/>
    <w:rsid w:val="005A38BA"/>
    <w:rsid w:val="005A3D88"/>
    <w:rsid w:val="005A3DAF"/>
    <w:rsid w:val="005A46E4"/>
    <w:rsid w:val="005A46EE"/>
    <w:rsid w:val="005A521D"/>
    <w:rsid w:val="005A5888"/>
    <w:rsid w:val="005A61EB"/>
    <w:rsid w:val="005A78BA"/>
    <w:rsid w:val="005B0386"/>
    <w:rsid w:val="005B083B"/>
    <w:rsid w:val="005B0D85"/>
    <w:rsid w:val="005B1064"/>
    <w:rsid w:val="005B1621"/>
    <w:rsid w:val="005B169F"/>
    <w:rsid w:val="005B20CA"/>
    <w:rsid w:val="005B33F2"/>
    <w:rsid w:val="005B35CE"/>
    <w:rsid w:val="005B3DC7"/>
    <w:rsid w:val="005B4D2E"/>
    <w:rsid w:val="005B4D5C"/>
    <w:rsid w:val="005B4F8F"/>
    <w:rsid w:val="005B5342"/>
    <w:rsid w:val="005B5BCA"/>
    <w:rsid w:val="005B5EDB"/>
    <w:rsid w:val="005B6D81"/>
    <w:rsid w:val="005C0325"/>
    <w:rsid w:val="005C1097"/>
    <w:rsid w:val="005C1A5B"/>
    <w:rsid w:val="005C1F96"/>
    <w:rsid w:val="005C2170"/>
    <w:rsid w:val="005C22E6"/>
    <w:rsid w:val="005C272D"/>
    <w:rsid w:val="005C35A5"/>
    <w:rsid w:val="005C425C"/>
    <w:rsid w:val="005C4837"/>
    <w:rsid w:val="005C5090"/>
    <w:rsid w:val="005C5B12"/>
    <w:rsid w:val="005C6F24"/>
    <w:rsid w:val="005C77EF"/>
    <w:rsid w:val="005C7CFA"/>
    <w:rsid w:val="005C7FA8"/>
    <w:rsid w:val="005D0369"/>
    <w:rsid w:val="005D04FD"/>
    <w:rsid w:val="005D08F1"/>
    <w:rsid w:val="005D100E"/>
    <w:rsid w:val="005D1410"/>
    <w:rsid w:val="005D246B"/>
    <w:rsid w:val="005D29D6"/>
    <w:rsid w:val="005D2E04"/>
    <w:rsid w:val="005D4232"/>
    <w:rsid w:val="005D45BE"/>
    <w:rsid w:val="005D4A23"/>
    <w:rsid w:val="005D50AD"/>
    <w:rsid w:val="005D6141"/>
    <w:rsid w:val="005D68A4"/>
    <w:rsid w:val="005D6BDB"/>
    <w:rsid w:val="005D75BE"/>
    <w:rsid w:val="005D77CA"/>
    <w:rsid w:val="005D7E59"/>
    <w:rsid w:val="005E014E"/>
    <w:rsid w:val="005E0E3D"/>
    <w:rsid w:val="005E16B6"/>
    <w:rsid w:val="005E2A60"/>
    <w:rsid w:val="005E3361"/>
    <w:rsid w:val="005E33D9"/>
    <w:rsid w:val="005E4433"/>
    <w:rsid w:val="005E44EC"/>
    <w:rsid w:val="005E5148"/>
    <w:rsid w:val="005E52A9"/>
    <w:rsid w:val="005E6215"/>
    <w:rsid w:val="005E66C1"/>
    <w:rsid w:val="005E7FCE"/>
    <w:rsid w:val="005F00E3"/>
    <w:rsid w:val="005F050F"/>
    <w:rsid w:val="005F15AF"/>
    <w:rsid w:val="005F2DA6"/>
    <w:rsid w:val="005F3474"/>
    <w:rsid w:val="005F3526"/>
    <w:rsid w:val="005F3E7E"/>
    <w:rsid w:val="005F3FA5"/>
    <w:rsid w:val="005F4F69"/>
    <w:rsid w:val="005F55B8"/>
    <w:rsid w:val="005F61DB"/>
    <w:rsid w:val="005F6601"/>
    <w:rsid w:val="005F6935"/>
    <w:rsid w:val="0060007A"/>
    <w:rsid w:val="00600B0C"/>
    <w:rsid w:val="00600E3D"/>
    <w:rsid w:val="0060195C"/>
    <w:rsid w:val="00602A5E"/>
    <w:rsid w:val="00604163"/>
    <w:rsid w:val="00604264"/>
    <w:rsid w:val="006044A3"/>
    <w:rsid w:val="00604FA2"/>
    <w:rsid w:val="00604FE0"/>
    <w:rsid w:val="00605118"/>
    <w:rsid w:val="006064DB"/>
    <w:rsid w:val="006066D2"/>
    <w:rsid w:val="00606C20"/>
    <w:rsid w:val="00607FB6"/>
    <w:rsid w:val="0061037F"/>
    <w:rsid w:val="00610DC0"/>
    <w:rsid w:val="00610FF0"/>
    <w:rsid w:val="0061276B"/>
    <w:rsid w:val="00612890"/>
    <w:rsid w:val="00613462"/>
    <w:rsid w:val="00613BCB"/>
    <w:rsid w:val="0061484C"/>
    <w:rsid w:val="00615217"/>
    <w:rsid w:val="006165EB"/>
    <w:rsid w:val="006174BF"/>
    <w:rsid w:val="00617E27"/>
    <w:rsid w:val="0062175A"/>
    <w:rsid w:val="00621A71"/>
    <w:rsid w:val="00622413"/>
    <w:rsid w:val="00622C64"/>
    <w:rsid w:val="00623127"/>
    <w:rsid w:val="006249CE"/>
    <w:rsid w:val="00624DA2"/>
    <w:rsid w:val="0062545C"/>
    <w:rsid w:val="006262AC"/>
    <w:rsid w:val="006263C2"/>
    <w:rsid w:val="00626F1F"/>
    <w:rsid w:val="006270CC"/>
    <w:rsid w:val="00627FB9"/>
    <w:rsid w:val="00630089"/>
    <w:rsid w:val="00632527"/>
    <w:rsid w:val="00632A76"/>
    <w:rsid w:val="00632A8A"/>
    <w:rsid w:val="00633086"/>
    <w:rsid w:val="0063338C"/>
    <w:rsid w:val="00633D39"/>
    <w:rsid w:val="00633E8C"/>
    <w:rsid w:val="00633FEE"/>
    <w:rsid w:val="006346F2"/>
    <w:rsid w:val="0063471B"/>
    <w:rsid w:val="00635A91"/>
    <w:rsid w:val="00637AB9"/>
    <w:rsid w:val="00637EFC"/>
    <w:rsid w:val="00640A4E"/>
    <w:rsid w:val="00641A4E"/>
    <w:rsid w:val="00641F7E"/>
    <w:rsid w:val="00642A3D"/>
    <w:rsid w:val="00642C66"/>
    <w:rsid w:val="00643413"/>
    <w:rsid w:val="006437D4"/>
    <w:rsid w:val="00643CC3"/>
    <w:rsid w:val="0064446E"/>
    <w:rsid w:val="00645DED"/>
    <w:rsid w:val="006462E6"/>
    <w:rsid w:val="00646654"/>
    <w:rsid w:val="00647E4A"/>
    <w:rsid w:val="00647EFB"/>
    <w:rsid w:val="006509D3"/>
    <w:rsid w:val="00650B32"/>
    <w:rsid w:val="00650C28"/>
    <w:rsid w:val="00650C5A"/>
    <w:rsid w:val="006514F4"/>
    <w:rsid w:val="00651879"/>
    <w:rsid w:val="006532BE"/>
    <w:rsid w:val="0065414C"/>
    <w:rsid w:val="00655617"/>
    <w:rsid w:val="006563F0"/>
    <w:rsid w:val="006565DA"/>
    <w:rsid w:val="0066083A"/>
    <w:rsid w:val="00661E88"/>
    <w:rsid w:val="00662BCD"/>
    <w:rsid w:val="0066402D"/>
    <w:rsid w:val="0066558A"/>
    <w:rsid w:val="00666ED5"/>
    <w:rsid w:val="006673FC"/>
    <w:rsid w:val="00667A40"/>
    <w:rsid w:val="00667E4B"/>
    <w:rsid w:val="00670997"/>
    <w:rsid w:val="00671CCA"/>
    <w:rsid w:val="00672696"/>
    <w:rsid w:val="00672A32"/>
    <w:rsid w:val="00674558"/>
    <w:rsid w:val="00674EF1"/>
    <w:rsid w:val="006769C7"/>
    <w:rsid w:val="00676D03"/>
    <w:rsid w:val="006813A5"/>
    <w:rsid w:val="006829BD"/>
    <w:rsid w:val="006830C4"/>
    <w:rsid w:val="00683CE7"/>
    <w:rsid w:val="00683F3D"/>
    <w:rsid w:val="006840A1"/>
    <w:rsid w:val="00685D9E"/>
    <w:rsid w:val="00685EDA"/>
    <w:rsid w:val="0068715E"/>
    <w:rsid w:val="00687BFC"/>
    <w:rsid w:val="00690864"/>
    <w:rsid w:val="00691666"/>
    <w:rsid w:val="0069317C"/>
    <w:rsid w:val="00695C7D"/>
    <w:rsid w:val="00695FEC"/>
    <w:rsid w:val="00695FF3"/>
    <w:rsid w:val="00696202"/>
    <w:rsid w:val="00696666"/>
    <w:rsid w:val="00696808"/>
    <w:rsid w:val="006A0090"/>
    <w:rsid w:val="006A03ED"/>
    <w:rsid w:val="006A047B"/>
    <w:rsid w:val="006A076E"/>
    <w:rsid w:val="006A1558"/>
    <w:rsid w:val="006A17E6"/>
    <w:rsid w:val="006A1BD3"/>
    <w:rsid w:val="006A1F16"/>
    <w:rsid w:val="006A278A"/>
    <w:rsid w:val="006A3236"/>
    <w:rsid w:val="006A472F"/>
    <w:rsid w:val="006A5407"/>
    <w:rsid w:val="006A6F28"/>
    <w:rsid w:val="006B07BC"/>
    <w:rsid w:val="006B1A1D"/>
    <w:rsid w:val="006B348F"/>
    <w:rsid w:val="006B38A6"/>
    <w:rsid w:val="006B3B48"/>
    <w:rsid w:val="006B43C6"/>
    <w:rsid w:val="006B4684"/>
    <w:rsid w:val="006B4EAC"/>
    <w:rsid w:val="006B54F6"/>
    <w:rsid w:val="006B6CCA"/>
    <w:rsid w:val="006B70B2"/>
    <w:rsid w:val="006B7DCB"/>
    <w:rsid w:val="006C010E"/>
    <w:rsid w:val="006C0AE0"/>
    <w:rsid w:val="006C0EF2"/>
    <w:rsid w:val="006C160C"/>
    <w:rsid w:val="006C2319"/>
    <w:rsid w:val="006C2666"/>
    <w:rsid w:val="006C2D3C"/>
    <w:rsid w:val="006C3069"/>
    <w:rsid w:val="006C31B4"/>
    <w:rsid w:val="006C3F95"/>
    <w:rsid w:val="006C43A7"/>
    <w:rsid w:val="006C5566"/>
    <w:rsid w:val="006C6EC9"/>
    <w:rsid w:val="006C79FE"/>
    <w:rsid w:val="006D005A"/>
    <w:rsid w:val="006D0337"/>
    <w:rsid w:val="006D0A17"/>
    <w:rsid w:val="006D29D3"/>
    <w:rsid w:val="006D50FE"/>
    <w:rsid w:val="006D51B6"/>
    <w:rsid w:val="006D6BC3"/>
    <w:rsid w:val="006D72F1"/>
    <w:rsid w:val="006D7A55"/>
    <w:rsid w:val="006E01CD"/>
    <w:rsid w:val="006E1182"/>
    <w:rsid w:val="006E16F0"/>
    <w:rsid w:val="006E1B35"/>
    <w:rsid w:val="006E258A"/>
    <w:rsid w:val="006E2A7E"/>
    <w:rsid w:val="006E3119"/>
    <w:rsid w:val="006E3197"/>
    <w:rsid w:val="006E3B14"/>
    <w:rsid w:val="006E3B40"/>
    <w:rsid w:val="006E49B3"/>
    <w:rsid w:val="006E4B16"/>
    <w:rsid w:val="006E561D"/>
    <w:rsid w:val="006E7CC7"/>
    <w:rsid w:val="006F120D"/>
    <w:rsid w:val="006F1CA1"/>
    <w:rsid w:val="006F28DF"/>
    <w:rsid w:val="006F2B9F"/>
    <w:rsid w:val="006F3EA0"/>
    <w:rsid w:val="006F48AE"/>
    <w:rsid w:val="006F530F"/>
    <w:rsid w:val="006F6E70"/>
    <w:rsid w:val="006F7F1D"/>
    <w:rsid w:val="0070083C"/>
    <w:rsid w:val="00700967"/>
    <w:rsid w:val="00701196"/>
    <w:rsid w:val="007011CA"/>
    <w:rsid w:val="0070139D"/>
    <w:rsid w:val="0070226F"/>
    <w:rsid w:val="007026F5"/>
    <w:rsid w:val="00703509"/>
    <w:rsid w:val="0070474A"/>
    <w:rsid w:val="0070494B"/>
    <w:rsid w:val="00705708"/>
    <w:rsid w:val="00706023"/>
    <w:rsid w:val="0070606A"/>
    <w:rsid w:val="007063C4"/>
    <w:rsid w:val="00706557"/>
    <w:rsid w:val="00707625"/>
    <w:rsid w:val="00707C0D"/>
    <w:rsid w:val="00707D7B"/>
    <w:rsid w:val="007102FA"/>
    <w:rsid w:val="007115B8"/>
    <w:rsid w:val="00711AF2"/>
    <w:rsid w:val="007121CA"/>
    <w:rsid w:val="00714C0F"/>
    <w:rsid w:val="00715A75"/>
    <w:rsid w:val="007165CD"/>
    <w:rsid w:val="00716760"/>
    <w:rsid w:val="00717A9B"/>
    <w:rsid w:val="00720B17"/>
    <w:rsid w:val="0072411C"/>
    <w:rsid w:val="00724522"/>
    <w:rsid w:val="007246CE"/>
    <w:rsid w:val="00725C1F"/>
    <w:rsid w:val="007262AC"/>
    <w:rsid w:val="007263CD"/>
    <w:rsid w:val="00726686"/>
    <w:rsid w:val="007266CB"/>
    <w:rsid w:val="00726B1E"/>
    <w:rsid w:val="00727473"/>
    <w:rsid w:val="00727491"/>
    <w:rsid w:val="0072750D"/>
    <w:rsid w:val="007276BC"/>
    <w:rsid w:val="00727C46"/>
    <w:rsid w:val="00730942"/>
    <w:rsid w:val="00731A77"/>
    <w:rsid w:val="00733653"/>
    <w:rsid w:val="00733B77"/>
    <w:rsid w:val="00735384"/>
    <w:rsid w:val="00736479"/>
    <w:rsid w:val="007364FE"/>
    <w:rsid w:val="0073716E"/>
    <w:rsid w:val="0073772D"/>
    <w:rsid w:val="00741442"/>
    <w:rsid w:val="00741821"/>
    <w:rsid w:val="00742FDE"/>
    <w:rsid w:val="0074389F"/>
    <w:rsid w:val="007438FA"/>
    <w:rsid w:val="007441C6"/>
    <w:rsid w:val="0074422B"/>
    <w:rsid w:val="00744858"/>
    <w:rsid w:val="007449D4"/>
    <w:rsid w:val="00744D7D"/>
    <w:rsid w:val="0074635D"/>
    <w:rsid w:val="00747C50"/>
    <w:rsid w:val="00747D94"/>
    <w:rsid w:val="007501A0"/>
    <w:rsid w:val="0075039D"/>
    <w:rsid w:val="00750938"/>
    <w:rsid w:val="00750D1E"/>
    <w:rsid w:val="00751253"/>
    <w:rsid w:val="00751283"/>
    <w:rsid w:val="00751527"/>
    <w:rsid w:val="00751AA6"/>
    <w:rsid w:val="00751B2B"/>
    <w:rsid w:val="00751CE0"/>
    <w:rsid w:val="007534E7"/>
    <w:rsid w:val="00753C30"/>
    <w:rsid w:val="0075412A"/>
    <w:rsid w:val="007551C1"/>
    <w:rsid w:val="00755223"/>
    <w:rsid w:val="0076063A"/>
    <w:rsid w:val="00761E7B"/>
    <w:rsid w:val="00762308"/>
    <w:rsid w:val="007628DE"/>
    <w:rsid w:val="00762E6F"/>
    <w:rsid w:val="00762FA3"/>
    <w:rsid w:val="00764727"/>
    <w:rsid w:val="00764942"/>
    <w:rsid w:val="00764974"/>
    <w:rsid w:val="00764AAF"/>
    <w:rsid w:val="00764BE3"/>
    <w:rsid w:val="007679DA"/>
    <w:rsid w:val="00767DE2"/>
    <w:rsid w:val="007704CF"/>
    <w:rsid w:val="00770B88"/>
    <w:rsid w:val="00771015"/>
    <w:rsid w:val="00771A89"/>
    <w:rsid w:val="0077288D"/>
    <w:rsid w:val="00772DA2"/>
    <w:rsid w:val="007739DA"/>
    <w:rsid w:val="00773CB3"/>
    <w:rsid w:val="007741B3"/>
    <w:rsid w:val="0077463A"/>
    <w:rsid w:val="00774A0E"/>
    <w:rsid w:val="00774DE2"/>
    <w:rsid w:val="0077504A"/>
    <w:rsid w:val="00775107"/>
    <w:rsid w:val="00775219"/>
    <w:rsid w:val="00776012"/>
    <w:rsid w:val="00776A37"/>
    <w:rsid w:val="007803D0"/>
    <w:rsid w:val="0078062D"/>
    <w:rsid w:val="007809A0"/>
    <w:rsid w:val="00780B19"/>
    <w:rsid w:val="00780B44"/>
    <w:rsid w:val="00780C79"/>
    <w:rsid w:val="0078152C"/>
    <w:rsid w:val="00783281"/>
    <w:rsid w:val="007836F6"/>
    <w:rsid w:val="0078393E"/>
    <w:rsid w:val="00784449"/>
    <w:rsid w:val="0078485C"/>
    <w:rsid w:val="007858B7"/>
    <w:rsid w:val="007861AC"/>
    <w:rsid w:val="007868BB"/>
    <w:rsid w:val="00786BF1"/>
    <w:rsid w:val="00786DA5"/>
    <w:rsid w:val="00787F40"/>
    <w:rsid w:val="00790468"/>
    <w:rsid w:val="007924DB"/>
    <w:rsid w:val="007928E7"/>
    <w:rsid w:val="007929E5"/>
    <w:rsid w:val="00794754"/>
    <w:rsid w:val="00795666"/>
    <w:rsid w:val="007956FB"/>
    <w:rsid w:val="00795D0A"/>
    <w:rsid w:val="0079672B"/>
    <w:rsid w:val="00797CB8"/>
    <w:rsid w:val="00797EE8"/>
    <w:rsid w:val="007A02F2"/>
    <w:rsid w:val="007A034B"/>
    <w:rsid w:val="007A1C02"/>
    <w:rsid w:val="007A2171"/>
    <w:rsid w:val="007A21BA"/>
    <w:rsid w:val="007A560E"/>
    <w:rsid w:val="007A596B"/>
    <w:rsid w:val="007A5B4B"/>
    <w:rsid w:val="007A683B"/>
    <w:rsid w:val="007A7496"/>
    <w:rsid w:val="007B0A16"/>
    <w:rsid w:val="007B0DB8"/>
    <w:rsid w:val="007B1451"/>
    <w:rsid w:val="007B1521"/>
    <w:rsid w:val="007B1BE8"/>
    <w:rsid w:val="007B21C3"/>
    <w:rsid w:val="007B236E"/>
    <w:rsid w:val="007B25B4"/>
    <w:rsid w:val="007B5E10"/>
    <w:rsid w:val="007B5EBA"/>
    <w:rsid w:val="007B69C0"/>
    <w:rsid w:val="007B71ED"/>
    <w:rsid w:val="007B7D31"/>
    <w:rsid w:val="007B7E71"/>
    <w:rsid w:val="007C0353"/>
    <w:rsid w:val="007C2AB6"/>
    <w:rsid w:val="007C4F8B"/>
    <w:rsid w:val="007C5C98"/>
    <w:rsid w:val="007C602B"/>
    <w:rsid w:val="007D0DF8"/>
    <w:rsid w:val="007D0FC4"/>
    <w:rsid w:val="007D10EC"/>
    <w:rsid w:val="007D1564"/>
    <w:rsid w:val="007D19CD"/>
    <w:rsid w:val="007D3FCE"/>
    <w:rsid w:val="007D4205"/>
    <w:rsid w:val="007D4588"/>
    <w:rsid w:val="007D572C"/>
    <w:rsid w:val="007E0E13"/>
    <w:rsid w:val="007E1679"/>
    <w:rsid w:val="007E1C3D"/>
    <w:rsid w:val="007E52AE"/>
    <w:rsid w:val="007E53DC"/>
    <w:rsid w:val="007E59C9"/>
    <w:rsid w:val="007E5E27"/>
    <w:rsid w:val="007E5EDE"/>
    <w:rsid w:val="007E64A7"/>
    <w:rsid w:val="007E687C"/>
    <w:rsid w:val="007E788D"/>
    <w:rsid w:val="007F08E1"/>
    <w:rsid w:val="007F0996"/>
    <w:rsid w:val="007F1647"/>
    <w:rsid w:val="007F17EB"/>
    <w:rsid w:val="007F1971"/>
    <w:rsid w:val="007F1A00"/>
    <w:rsid w:val="007F1D39"/>
    <w:rsid w:val="007F24B7"/>
    <w:rsid w:val="007F2CEC"/>
    <w:rsid w:val="007F511A"/>
    <w:rsid w:val="007F57FA"/>
    <w:rsid w:val="007F5C5B"/>
    <w:rsid w:val="007F79E4"/>
    <w:rsid w:val="007F7FA8"/>
    <w:rsid w:val="00800597"/>
    <w:rsid w:val="00800865"/>
    <w:rsid w:val="00800C13"/>
    <w:rsid w:val="00801520"/>
    <w:rsid w:val="00803FEA"/>
    <w:rsid w:val="00804AE8"/>
    <w:rsid w:val="008050C5"/>
    <w:rsid w:val="00805B9C"/>
    <w:rsid w:val="00805BA0"/>
    <w:rsid w:val="008064E3"/>
    <w:rsid w:val="008105A6"/>
    <w:rsid w:val="00810A3B"/>
    <w:rsid w:val="0081202B"/>
    <w:rsid w:val="00812708"/>
    <w:rsid w:val="008128D3"/>
    <w:rsid w:val="00813EFE"/>
    <w:rsid w:val="00814091"/>
    <w:rsid w:val="008145C7"/>
    <w:rsid w:val="0081496E"/>
    <w:rsid w:val="008150CC"/>
    <w:rsid w:val="0081575E"/>
    <w:rsid w:val="0081659D"/>
    <w:rsid w:val="00817C42"/>
    <w:rsid w:val="00817F08"/>
    <w:rsid w:val="00820740"/>
    <w:rsid w:val="0082255A"/>
    <w:rsid w:val="00822BCA"/>
    <w:rsid w:val="00823228"/>
    <w:rsid w:val="0082364C"/>
    <w:rsid w:val="008238A3"/>
    <w:rsid w:val="00823F24"/>
    <w:rsid w:val="008242B3"/>
    <w:rsid w:val="008250EE"/>
    <w:rsid w:val="008257C6"/>
    <w:rsid w:val="0082607E"/>
    <w:rsid w:val="00826744"/>
    <w:rsid w:val="008268A4"/>
    <w:rsid w:val="00831048"/>
    <w:rsid w:val="008329DD"/>
    <w:rsid w:val="0083310F"/>
    <w:rsid w:val="0083471F"/>
    <w:rsid w:val="008349B1"/>
    <w:rsid w:val="00834A9F"/>
    <w:rsid w:val="00835D2B"/>
    <w:rsid w:val="00836758"/>
    <w:rsid w:val="00836865"/>
    <w:rsid w:val="00836E68"/>
    <w:rsid w:val="00837717"/>
    <w:rsid w:val="00837BD0"/>
    <w:rsid w:val="00837D52"/>
    <w:rsid w:val="00840F1B"/>
    <w:rsid w:val="00841163"/>
    <w:rsid w:val="0084213A"/>
    <w:rsid w:val="008427D5"/>
    <w:rsid w:val="00843C97"/>
    <w:rsid w:val="00846A47"/>
    <w:rsid w:val="00847A13"/>
    <w:rsid w:val="00850059"/>
    <w:rsid w:val="00851B05"/>
    <w:rsid w:val="00852C06"/>
    <w:rsid w:val="00853032"/>
    <w:rsid w:val="008537F6"/>
    <w:rsid w:val="00854A62"/>
    <w:rsid w:val="00855244"/>
    <w:rsid w:val="00855AFE"/>
    <w:rsid w:val="00855D1B"/>
    <w:rsid w:val="00856CF9"/>
    <w:rsid w:val="00856E33"/>
    <w:rsid w:val="00856E4D"/>
    <w:rsid w:val="00857693"/>
    <w:rsid w:val="008603BE"/>
    <w:rsid w:val="00860DA6"/>
    <w:rsid w:val="008614B1"/>
    <w:rsid w:val="00861F85"/>
    <w:rsid w:val="00862366"/>
    <w:rsid w:val="008635BA"/>
    <w:rsid w:val="008649FB"/>
    <w:rsid w:val="008657D3"/>
    <w:rsid w:val="00865D83"/>
    <w:rsid w:val="008664A2"/>
    <w:rsid w:val="00867BED"/>
    <w:rsid w:val="008702CE"/>
    <w:rsid w:val="008707C9"/>
    <w:rsid w:val="00870923"/>
    <w:rsid w:val="008714D7"/>
    <w:rsid w:val="00871707"/>
    <w:rsid w:val="00871D9D"/>
    <w:rsid w:val="00872145"/>
    <w:rsid w:val="00872542"/>
    <w:rsid w:val="008736EF"/>
    <w:rsid w:val="00873F7C"/>
    <w:rsid w:val="0087450E"/>
    <w:rsid w:val="0087455B"/>
    <w:rsid w:val="008745EA"/>
    <w:rsid w:val="008749A1"/>
    <w:rsid w:val="00874E15"/>
    <w:rsid w:val="008755EF"/>
    <w:rsid w:val="008758E1"/>
    <w:rsid w:val="0087611E"/>
    <w:rsid w:val="00876933"/>
    <w:rsid w:val="00877BB3"/>
    <w:rsid w:val="00877C8B"/>
    <w:rsid w:val="00877FB0"/>
    <w:rsid w:val="008803A7"/>
    <w:rsid w:val="00883770"/>
    <w:rsid w:val="00883A2B"/>
    <w:rsid w:val="00883D72"/>
    <w:rsid w:val="00884CF7"/>
    <w:rsid w:val="008857CB"/>
    <w:rsid w:val="00885B9D"/>
    <w:rsid w:val="00885F2C"/>
    <w:rsid w:val="00887781"/>
    <w:rsid w:val="008901F1"/>
    <w:rsid w:val="00890C64"/>
    <w:rsid w:val="00893706"/>
    <w:rsid w:val="00895C26"/>
    <w:rsid w:val="00897AA6"/>
    <w:rsid w:val="008A0916"/>
    <w:rsid w:val="008A10EA"/>
    <w:rsid w:val="008A127A"/>
    <w:rsid w:val="008A16AE"/>
    <w:rsid w:val="008A18F0"/>
    <w:rsid w:val="008A21E8"/>
    <w:rsid w:val="008A2ADC"/>
    <w:rsid w:val="008A3420"/>
    <w:rsid w:val="008A350C"/>
    <w:rsid w:val="008A3B32"/>
    <w:rsid w:val="008A5A7F"/>
    <w:rsid w:val="008A611E"/>
    <w:rsid w:val="008A6120"/>
    <w:rsid w:val="008A6D4C"/>
    <w:rsid w:val="008A7F29"/>
    <w:rsid w:val="008B0355"/>
    <w:rsid w:val="008B1D4A"/>
    <w:rsid w:val="008B1D98"/>
    <w:rsid w:val="008B1EBC"/>
    <w:rsid w:val="008B2700"/>
    <w:rsid w:val="008B4C8F"/>
    <w:rsid w:val="008B54B7"/>
    <w:rsid w:val="008B5BB0"/>
    <w:rsid w:val="008B63E7"/>
    <w:rsid w:val="008B6C65"/>
    <w:rsid w:val="008B79B5"/>
    <w:rsid w:val="008C0230"/>
    <w:rsid w:val="008C0344"/>
    <w:rsid w:val="008C0939"/>
    <w:rsid w:val="008C099F"/>
    <w:rsid w:val="008C108D"/>
    <w:rsid w:val="008C13E0"/>
    <w:rsid w:val="008C149C"/>
    <w:rsid w:val="008C331A"/>
    <w:rsid w:val="008C34DA"/>
    <w:rsid w:val="008C3C50"/>
    <w:rsid w:val="008C453B"/>
    <w:rsid w:val="008C4586"/>
    <w:rsid w:val="008C4A1B"/>
    <w:rsid w:val="008C4E92"/>
    <w:rsid w:val="008C58E8"/>
    <w:rsid w:val="008C6029"/>
    <w:rsid w:val="008C669D"/>
    <w:rsid w:val="008C7225"/>
    <w:rsid w:val="008C7951"/>
    <w:rsid w:val="008C795F"/>
    <w:rsid w:val="008D0F0E"/>
    <w:rsid w:val="008D15D3"/>
    <w:rsid w:val="008D2AE2"/>
    <w:rsid w:val="008D2B2B"/>
    <w:rsid w:val="008D38FF"/>
    <w:rsid w:val="008D3A39"/>
    <w:rsid w:val="008D3FA9"/>
    <w:rsid w:val="008D43FF"/>
    <w:rsid w:val="008D4B95"/>
    <w:rsid w:val="008D5319"/>
    <w:rsid w:val="008D7647"/>
    <w:rsid w:val="008D7787"/>
    <w:rsid w:val="008D7B3E"/>
    <w:rsid w:val="008E009A"/>
    <w:rsid w:val="008E0142"/>
    <w:rsid w:val="008E0220"/>
    <w:rsid w:val="008E062F"/>
    <w:rsid w:val="008E0DEE"/>
    <w:rsid w:val="008E0E47"/>
    <w:rsid w:val="008E119A"/>
    <w:rsid w:val="008E253C"/>
    <w:rsid w:val="008E2FD0"/>
    <w:rsid w:val="008E34D5"/>
    <w:rsid w:val="008E3F01"/>
    <w:rsid w:val="008E47CA"/>
    <w:rsid w:val="008E5452"/>
    <w:rsid w:val="008E6310"/>
    <w:rsid w:val="008E6358"/>
    <w:rsid w:val="008E6D25"/>
    <w:rsid w:val="008E76B7"/>
    <w:rsid w:val="008E79B6"/>
    <w:rsid w:val="008F076A"/>
    <w:rsid w:val="008F0C5F"/>
    <w:rsid w:val="008F0EC5"/>
    <w:rsid w:val="008F2353"/>
    <w:rsid w:val="008F2CDD"/>
    <w:rsid w:val="008F403F"/>
    <w:rsid w:val="008F55D3"/>
    <w:rsid w:val="008F5BD3"/>
    <w:rsid w:val="008F5D6D"/>
    <w:rsid w:val="008F6254"/>
    <w:rsid w:val="008F6B4B"/>
    <w:rsid w:val="008F6C43"/>
    <w:rsid w:val="008F6F44"/>
    <w:rsid w:val="008F7194"/>
    <w:rsid w:val="008F7A4A"/>
    <w:rsid w:val="0090109D"/>
    <w:rsid w:val="009019D2"/>
    <w:rsid w:val="00901A41"/>
    <w:rsid w:val="00903350"/>
    <w:rsid w:val="00903766"/>
    <w:rsid w:val="0090406B"/>
    <w:rsid w:val="009056BC"/>
    <w:rsid w:val="0090640E"/>
    <w:rsid w:val="00910A60"/>
    <w:rsid w:val="00911095"/>
    <w:rsid w:val="009119E2"/>
    <w:rsid w:val="009129B3"/>
    <w:rsid w:val="00913D22"/>
    <w:rsid w:val="00916503"/>
    <w:rsid w:val="009168C8"/>
    <w:rsid w:val="00916F0A"/>
    <w:rsid w:val="009170E9"/>
    <w:rsid w:val="00917149"/>
    <w:rsid w:val="00920198"/>
    <w:rsid w:val="00920BAB"/>
    <w:rsid w:val="00920C6C"/>
    <w:rsid w:val="009213C1"/>
    <w:rsid w:val="00921E3D"/>
    <w:rsid w:val="00922B3F"/>
    <w:rsid w:val="009240AE"/>
    <w:rsid w:val="0092454C"/>
    <w:rsid w:val="00925A96"/>
    <w:rsid w:val="00926654"/>
    <w:rsid w:val="00927EDB"/>
    <w:rsid w:val="0093099C"/>
    <w:rsid w:val="00930D92"/>
    <w:rsid w:val="00930DEB"/>
    <w:rsid w:val="00930E4E"/>
    <w:rsid w:val="00931001"/>
    <w:rsid w:val="00931DFD"/>
    <w:rsid w:val="009340C6"/>
    <w:rsid w:val="009369D6"/>
    <w:rsid w:val="00937367"/>
    <w:rsid w:val="009373AC"/>
    <w:rsid w:val="00937764"/>
    <w:rsid w:val="00940446"/>
    <w:rsid w:val="009408A9"/>
    <w:rsid w:val="00941064"/>
    <w:rsid w:val="0094167D"/>
    <w:rsid w:val="00942176"/>
    <w:rsid w:val="00942438"/>
    <w:rsid w:val="00942E5D"/>
    <w:rsid w:val="00943809"/>
    <w:rsid w:val="00943A63"/>
    <w:rsid w:val="00943CF2"/>
    <w:rsid w:val="00944B7D"/>
    <w:rsid w:val="009455B4"/>
    <w:rsid w:val="00947A6D"/>
    <w:rsid w:val="009508B9"/>
    <w:rsid w:val="00951EF7"/>
    <w:rsid w:val="0095208D"/>
    <w:rsid w:val="009526C7"/>
    <w:rsid w:val="009527F9"/>
    <w:rsid w:val="009536ED"/>
    <w:rsid w:val="00953A10"/>
    <w:rsid w:val="00953C0D"/>
    <w:rsid w:val="00954274"/>
    <w:rsid w:val="009546A3"/>
    <w:rsid w:val="00954DE7"/>
    <w:rsid w:val="0095507C"/>
    <w:rsid w:val="00955803"/>
    <w:rsid w:val="00955942"/>
    <w:rsid w:val="00956C40"/>
    <w:rsid w:val="00956EC0"/>
    <w:rsid w:val="00957241"/>
    <w:rsid w:val="009578C3"/>
    <w:rsid w:val="009579F6"/>
    <w:rsid w:val="00957BAF"/>
    <w:rsid w:val="00957D01"/>
    <w:rsid w:val="00960243"/>
    <w:rsid w:val="00960402"/>
    <w:rsid w:val="00960ECC"/>
    <w:rsid w:val="00963853"/>
    <w:rsid w:val="00963875"/>
    <w:rsid w:val="00963C63"/>
    <w:rsid w:val="00965137"/>
    <w:rsid w:val="0096597F"/>
    <w:rsid w:val="00965D29"/>
    <w:rsid w:val="009666CE"/>
    <w:rsid w:val="009668AF"/>
    <w:rsid w:val="00967B1D"/>
    <w:rsid w:val="00967E7E"/>
    <w:rsid w:val="00970378"/>
    <w:rsid w:val="00970793"/>
    <w:rsid w:val="00970AA9"/>
    <w:rsid w:val="0097107B"/>
    <w:rsid w:val="009721D2"/>
    <w:rsid w:val="00972764"/>
    <w:rsid w:val="00972A18"/>
    <w:rsid w:val="009736A1"/>
    <w:rsid w:val="00974A03"/>
    <w:rsid w:val="00974F4C"/>
    <w:rsid w:val="00974FE2"/>
    <w:rsid w:val="009754CF"/>
    <w:rsid w:val="00975BF4"/>
    <w:rsid w:val="00975EAA"/>
    <w:rsid w:val="0097609C"/>
    <w:rsid w:val="009762D7"/>
    <w:rsid w:val="009769FA"/>
    <w:rsid w:val="00976B52"/>
    <w:rsid w:val="009777D4"/>
    <w:rsid w:val="0097799A"/>
    <w:rsid w:val="009801DA"/>
    <w:rsid w:val="009804BB"/>
    <w:rsid w:val="009805BF"/>
    <w:rsid w:val="00981044"/>
    <w:rsid w:val="00981AA3"/>
    <w:rsid w:val="00981ADC"/>
    <w:rsid w:val="00982AB2"/>
    <w:rsid w:val="0098342C"/>
    <w:rsid w:val="00983441"/>
    <w:rsid w:val="0098349E"/>
    <w:rsid w:val="00983AF8"/>
    <w:rsid w:val="0098413D"/>
    <w:rsid w:val="00984553"/>
    <w:rsid w:val="00984D69"/>
    <w:rsid w:val="00984EF4"/>
    <w:rsid w:val="009858CB"/>
    <w:rsid w:val="00987D83"/>
    <w:rsid w:val="00987ECC"/>
    <w:rsid w:val="009907E5"/>
    <w:rsid w:val="00991977"/>
    <w:rsid w:val="009923CB"/>
    <w:rsid w:val="00992564"/>
    <w:rsid w:val="00992A45"/>
    <w:rsid w:val="009943A6"/>
    <w:rsid w:val="0099453B"/>
    <w:rsid w:val="0099475D"/>
    <w:rsid w:val="00994C18"/>
    <w:rsid w:val="00994D25"/>
    <w:rsid w:val="00996336"/>
    <w:rsid w:val="00996F25"/>
    <w:rsid w:val="009A0073"/>
    <w:rsid w:val="009A02C1"/>
    <w:rsid w:val="009A0C89"/>
    <w:rsid w:val="009A1DEC"/>
    <w:rsid w:val="009A2818"/>
    <w:rsid w:val="009A34AE"/>
    <w:rsid w:val="009A3746"/>
    <w:rsid w:val="009A3C64"/>
    <w:rsid w:val="009A465B"/>
    <w:rsid w:val="009A5AAF"/>
    <w:rsid w:val="009A5BA7"/>
    <w:rsid w:val="009A69D9"/>
    <w:rsid w:val="009A7B19"/>
    <w:rsid w:val="009B10D9"/>
    <w:rsid w:val="009B1D7A"/>
    <w:rsid w:val="009B26E4"/>
    <w:rsid w:val="009B2D4F"/>
    <w:rsid w:val="009B42A7"/>
    <w:rsid w:val="009B5713"/>
    <w:rsid w:val="009B5DBC"/>
    <w:rsid w:val="009B5FC7"/>
    <w:rsid w:val="009B67AF"/>
    <w:rsid w:val="009B6FF0"/>
    <w:rsid w:val="009B7876"/>
    <w:rsid w:val="009B7FF4"/>
    <w:rsid w:val="009C037B"/>
    <w:rsid w:val="009C1731"/>
    <w:rsid w:val="009C3052"/>
    <w:rsid w:val="009C3565"/>
    <w:rsid w:val="009C36F0"/>
    <w:rsid w:val="009C5590"/>
    <w:rsid w:val="009C59C2"/>
    <w:rsid w:val="009C6FA2"/>
    <w:rsid w:val="009C7294"/>
    <w:rsid w:val="009C76A2"/>
    <w:rsid w:val="009C7AC0"/>
    <w:rsid w:val="009D0A7C"/>
    <w:rsid w:val="009D0C52"/>
    <w:rsid w:val="009D163D"/>
    <w:rsid w:val="009D1B0E"/>
    <w:rsid w:val="009D25BB"/>
    <w:rsid w:val="009D2DC8"/>
    <w:rsid w:val="009D31CF"/>
    <w:rsid w:val="009D3A15"/>
    <w:rsid w:val="009D60C3"/>
    <w:rsid w:val="009D63B8"/>
    <w:rsid w:val="009D664F"/>
    <w:rsid w:val="009E12BF"/>
    <w:rsid w:val="009E2303"/>
    <w:rsid w:val="009E2D38"/>
    <w:rsid w:val="009E32C5"/>
    <w:rsid w:val="009E354A"/>
    <w:rsid w:val="009E3FAB"/>
    <w:rsid w:val="009E5645"/>
    <w:rsid w:val="009E66FE"/>
    <w:rsid w:val="009E685E"/>
    <w:rsid w:val="009E7672"/>
    <w:rsid w:val="009E76E6"/>
    <w:rsid w:val="009E7D58"/>
    <w:rsid w:val="009F1533"/>
    <w:rsid w:val="009F1909"/>
    <w:rsid w:val="009F3E5E"/>
    <w:rsid w:val="009F3F26"/>
    <w:rsid w:val="009F46D3"/>
    <w:rsid w:val="009F5282"/>
    <w:rsid w:val="009F65CB"/>
    <w:rsid w:val="009F7E29"/>
    <w:rsid w:val="009F7EC1"/>
    <w:rsid w:val="00A009F7"/>
    <w:rsid w:val="00A019AB"/>
    <w:rsid w:val="00A01B2A"/>
    <w:rsid w:val="00A02B0E"/>
    <w:rsid w:val="00A02ED5"/>
    <w:rsid w:val="00A037A6"/>
    <w:rsid w:val="00A03EE0"/>
    <w:rsid w:val="00A04683"/>
    <w:rsid w:val="00A04BF8"/>
    <w:rsid w:val="00A054C1"/>
    <w:rsid w:val="00A05C11"/>
    <w:rsid w:val="00A06320"/>
    <w:rsid w:val="00A06828"/>
    <w:rsid w:val="00A06D35"/>
    <w:rsid w:val="00A07126"/>
    <w:rsid w:val="00A07A69"/>
    <w:rsid w:val="00A10012"/>
    <w:rsid w:val="00A10B6C"/>
    <w:rsid w:val="00A11707"/>
    <w:rsid w:val="00A118CB"/>
    <w:rsid w:val="00A1241D"/>
    <w:rsid w:val="00A126EF"/>
    <w:rsid w:val="00A12ABA"/>
    <w:rsid w:val="00A12E1B"/>
    <w:rsid w:val="00A137F5"/>
    <w:rsid w:val="00A13840"/>
    <w:rsid w:val="00A15399"/>
    <w:rsid w:val="00A159BF"/>
    <w:rsid w:val="00A164DF"/>
    <w:rsid w:val="00A207E3"/>
    <w:rsid w:val="00A20B60"/>
    <w:rsid w:val="00A21038"/>
    <w:rsid w:val="00A21ABC"/>
    <w:rsid w:val="00A23652"/>
    <w:rsid w:val="00A2392A"/>
    <w:rsid w:val="00A23BB2"/>
    <w:rsid w:val="00A24B00"/>
    <w:rsid w:val="00A24CE5"/>
    <w:rsid w:val="00A25370"/>
    <w:rsid w:val="00A26937"/>
    <w:rsid w:val="00A274D2"/>
    <w:rsid w:val="00A276C1"/>
    <w:rsid w:val="00A279D9"/>
    <w:rsid w:val="00A301EC"/>
    <w:rsid w:val="00A309E0"/>
    <w:rsid w:val="00A30A60"/>
    <w:rsid w:val="00A30ED4"/>
    <w:rsid w:val="00A31523"/>
    <w:rsid w:val="00A31651"/>
    <w:rsid w:val="00A32579"/>
    <w:rsid w:val="00A3334F"/>
    <w:rsid w:val="00A35C08"/>
    <w:rsid w:val="00A37F9C"/>
    <w:rsid w:val="00A411BE"/>
    <w:rsid w:val="00A41BBF"/>
    <w:rsid w:val="00A41DF6"/>
    <w:rsid w:val="00A4343A"/>
    <w:rsid w:val="00A43AE2"/>
    <w:rsid w:val="00A44338"/>
    <w:rsid w:val="00A44413"/>
    <w:rsid w:val="00A4445B"/>
    <w:rsid w:val="00A444F3"/>
    <w:rsid w:val="00A44524"/>
    <w:rsid w:val="00A4586C"/>
    <w:rsid w:val="00A464FE"/>
    <w:rsid w:val="00A46D54"/>
    <w:rsid w:val="00A47935"/>
    <w:rsid w:val="00A50C59"/>
    <w:rsid w:val="00A50D2B"/>
    <w:rsid w:val="00A5163B"/>
    <w:rsid w:val="00A529B7"/>
    <w:rsid w:val="00A52C17"/>
    <w:rsid w:val="00A5362F"/>
    <w:rsid w:val="00A54C59"/>
    <w:rsid w:val="00A55424"/>
    <w:rsid w:val="00A5567E"/>
    <w:rsid w:val="00A560C1"/>
    <w:rsid w:val="00A56107"/>
    <w:rsid w:val="00A565ED"/>
    <w:rsid w:val="00A56894"/>
    <w:rsid w:val="00A56EA6"/>
    <w:rsid w:val="00A57564"/>
    <w:rsid w:val="00A576F7"/>
    <w:rsid w:val="00A57E72"/>
    <w:rsid w:val="00A57EA3"/>
    <w:rsid w:val="00A57EFC"/>
    <w:rsid w:val="00A60835"/>
    <w:rsid w:val="00A61915"/>
    <w:rsid w:val="00A62BC1"/>
    <w:rsid w:val="00A62E71"/>
    <w:rsid w:val="00A65612"/>
    <w:rsid w:val="00A66365"/>
    <w:rsid w:val="00A6660F"/>
    <w:rsid w:val="00A66B0D"/>
    <w:rsid w:val="00A6781B"/>
    <w:rsid w:val="00A701BC"/>
    <w:rsid w:val="00A70321"/>
    <w:rsid w:val="00A70DE1"/>
    <w:rsid w:val="00A71920"/>
    <w:rsid w:val="00A724A3"/>
    <w:rsid w:val="00A725E0"/>
    <w:rsid w:val="00A726D5"/>
    <w:rsid w:val="00A740FB"/>
    <w:rsid w:val="00A7432A"/>
    <w:rsid w:val="00A745B2"/>
    <w:rsid w:val="00A746EB"/>
    <w:rsid w:val="00A74B5C"/>
    <w:rsid w:val="00A750DA"/>
    <w:rsid w:val="00A75643"/>
    <w:rsid w:val="00A7620D"/>
    <w:rsid w:val="00A766CE"/>
    <w:rsid w:val="00A770E3"/>
    <w:rsid w:val="00A770F4"/>
    <w:rsid w:val="00A77E90"/>
    <w:rsid w:val="00A81642"/>
    <w:rsid w:val="00A82232"/>
    <w:rsid w:val="00A83523"/>
    <w:rsid w:val="00A8576C"/>
    <w:rsid w:val="00A859D6"/>
    <w:rsid w:val="00A85B50"/>
    <w:rsid w:val="00A85D26"/>
    <w:rsid w:val="00A86953"/>
    <w:rsid w:val="00A87EFA"/>
    <w:rsid w:val="00A903E9"/>
    <w:rsid w:val="00A92888"/>
    <w:rsid w:val="00A92BF7"/>
    <w:rsid w:val="00A93209"/>
    <w:rsid w:val="00A93C7A"/>
    <w:rsid w:val="00A93D9D"/>
    <w:rsid w:val="00A94C46"/>
    <w:rsid w:val="00A94C9A"/>
    <w:rsid w:val="00A95755"/>
    <w:rsid w:val="00A968E4"/>
    <w:rsid w:val="00A973FA"/>
    <w:rsid w:val="00AA064F"/>
    <w:rsid w:val="00AA0CD0"/>
    <w:rsid w:val="00AA2072"/>
    <w:rsid w:val="00AA2A15"/>
    <w:rsid w:val="00AA379D"/>
    <w:rsid w:val="00AA3C0E"/>
    <w:rsid w:val="00AA4BE9"/>
    <w:rsid w:val="00AA52F4"/>
    <w:rsid w:val="00AA78EF"/>
    <w:rsid w:val="00AA7E72"/>
    <w:rsid w:val="00AB0024"/>
    <w:rsid w:val="00AB010A"/>
    <w:rsid w:val="00AB1020"/>
    <w:rsid w:val="00AB152A"/>
    <w:rsid w:val="00AB19A8"/>
    <w:rsid w:val="00AB26FA"/>
    <w:rsid w:val="00AB31F9"/>
    <w:rsid w:val="00AB383C"/>
    <w:rsid w:val="00AB3B54"/>
    <w:rsid w:val="00AB49CD"/>
    <w:rsid w:val="00AB5060"/>
    <w:rsid w:val="00AB53D0"/>
    <w:rsid w:val="00AB67B4"/>
    <w:rsid w:val="00AB6808"/>
    <w:rsid w:val="00AB6AED"/>
    <w:rsid w:val="00AC0B35"/>
    <w:rsid w:val="00AC15E4"/>
    <w:rsid w:val="00AC1797"/>
    <w:rsid w:val="00AC1E8E"/>
    <w:rsid w:val="00AC34FB"/>
    <w:rsid w:val="00AC3AFE"/>
    <w:rsid w:val="00AC3CC5"/>
    <w:rsid w:val="00AC3E30"/>
    <w:rsid w:val="00AC443C"/>
    <w:rsid w:val="00AC54B9"/>
    <w:rsid w:val="00AC58D1"/>
    <w:rsid w:val="00AC71AD"/>
    <w:rsid w:val="00AD122D"/>
    <w:rsid w:val="00AD28E8"/>
    <w:rsid w:val="00AD2BBD"/>
    <w:rsid w:val="00AD33F1"/>
    <w:rsid w:val="00AD3807"/>
    <w:rsid w:val="00AD3902"/>
    <w:rsid w:val="00AD3983"/>
    <w:rsid w:val="00AD444D"/>
    <w:rsid w:val="00AD4F5F"/>
    <w:rsid w:val="00AD5949"/>
    <w:rsid w:val="00AD5956"/>
    <w:rsid w:val="00AD5DE0"/>
    <w:rsid w:val="00AD632C"/>
    <w:rsid w:val="00AD652A"/>
    <w:rsid w:val="00AD6812"/>
    <w:rsid w:val="00AD6D28"/>
    <w:rsid w:val="00AD6DE0"/>
    <w:rsid w:val="00AD7375"/>
    <w:rsid w:val="00AD7B1B"/>
    <w:rsid w:val="00AE08E3"/>
    <w:rsid w:val="00AE0A62"/>
    <w:rsid w:val="00AE16CD"/>
    <w:rsid w:val="00AE1C41"/>
    <w:rsid w:val="00AE25E5"/>
    <w:rsid w:val="00AE27CA"/>
    <w:rsid w:val="00AE32DF"/>
    <w:rsid w:val="00AE393D"/>
    <w:rsid w:val="00AE4013"/>
    <w:rsid w:val="00AE40B2"/>
    <w:rsid w:val="00AE57C1"/>
    <w:rsid w:val="00AE57D3"/>
    <w:rsid w:val="00AE589C"/>
    <w:rsid w:val="00AE5F89"/>
    <w:rsid w:val="00AE74AC"/>
    <w:rsid w:val="00AE7514"/>
    <w:rsid w:val="00AF0728"/>
    <w:rsid w:val="00AF0C95"/>
    <w:rsid w:val="00AF17C6"/>
    <w:rsid w:val="00AF26BD"/>
    <w:rsid w:val="00AF3348"/>
    <w:rsid w:val="00AF3AC6"/>
    <w:rsid w:val="00AF3B9A"/>
    <w:rsid w:val="00AF4B0D"/>
    <w:rsid w:val="00AF4D82"/>
    <w:rsid w:val="00AF5297"/>
    <w:rsid w:val="00AF580E"/>
    <w:rsid w:val="00AF6176"/>
    <w:rsid w:val="00AF7209"/>
    <w:rsid w:val="00AF7A52"/>
    <w:rsid w:val="00B016A4"/>
    <w:rsid w:val="00B01B12"/>
    <w:rsid w:val="00B01FDC"/>
    <w:rsid w:val="00B0211B"/>
    <w:rsid w:val="00B023CB"/>
    <w:rsid w:val="00B03587"/>
    <w:rsid w:val="00B035D1"/>
    <w:rsid w:val="00B03B09"/>
    <w:rsid w:val="00B04038"/>
    <w:rsid w:val="00B04490"/>
    <w:rsid w:val="00B054B1"/>
    <w:rsid w:val="00B0686E"/>
    <w:rsid w:val="00B06C2F"/>
    <w:rsid w:val="00B06F43"/>
    <w:rsid w:val="00B10615"/>
    <w:rsid w:val="00B112EA"/>
    <w:rsid w:val="00B12239"/>
    <w:rsid w:val="00B1276A"/>
    <w:rsid w:val="00B12DC7"/>
    <w:rsid w:val="00B12E4D"/>
    <w:rsid w:val="00B139C1"/>
    <w:rsid w:val="00B142E1"/>
    <w:rsid w:val="00B142E2"/>
    <w:rsid w:val="00B14895"/>
    <w:rsid w:val="00B14EEF"/>
    <w:rsid w:val="00B15E8C"/>
    <w:rsid w:val="00B160F6"/>
    <w:rsid w:val="00B17315"/>
    <w:rsid w:val="00B17E66"/>
    <w:rsid w:val="00B20E24"/>
    <w:rsid w:val="00B2148B"/>
    <w:rsid w:val="00B21535"/>
    <w:rsid w:val="00B21BD5"/>
    <w:rsid w:val="00B231CC"/>
    <w:rsid w:val="00B234E4"/>
    <w:rsid w:val="00B24B82"/>
    <w:rsid w:val="00B251FB"/>
    <w:rsid w:val="00B25507"/>
    <w:rsid w:val="00B2624C"/>
    <w:rsid w:val="00B265B3"/>
    <w:rsid w:val="00B3095B"/>
    <w:rsid w:val="00B3154D"/>
    <w:rsid w:val="00B318E5"/>
    <w:rsid w:val="00B31A65"/>
    <w:rsid w:val="00B323C9"/>
    <w:rsid w:val="00B32F8A"/>
    <w:rsid w:val="00B3430B"/>
    <w:rsid w:val="00B34CE5"/>
    <w:rsid w:val="00B35AA6"/>
    <w:rsid w:val="00B35AC0"/>
    <w:rsid w:val="00B35B59"/>
    <w:rsid w:val="00B36233"/>
    <w:rsid w:val="00B36593"/>
    <w:rsid w:val="00B365EC"/>
    <w:rsid w:val="00B3675E"/>
    <w:rsid w:val="00B4133C"/>
    <w:rsid w:val="00B41D2E"/>
    <w:rsid w:val="00B428A6"/>
    <w:rsid w:val="00B4397B"/>
    <w:rsid w:val="00B44367"/>
    <w:rsid w:val="00B4453F"/>
    <w:rsid w:val="00B45379"/>
    <w:rsid w:val="00B45D7F"/>
    <w:rsid w:val="00B46484"/>
    <w:rsid w:val="00B467BC"/>
    <w:rsid w:val="00B47D0E"/>
    <w:rsid w:val="00B5064A"/>
    <w:rsid w:val="00B50971"/>
    <w:rsid w:val="00B51A1D"/>
    <w:rsid w:val="00B51BB7"/>
    <w:rsid w:val="00B52906"/>
    <w:rsid w:val="00B52C97"/>
    <w:rsid w:val="00B54309"/>
    <w:rsid w:val="00B54693"/>
    <w:rsid w:val="00B54D9F"/>
    <w:rsid w:val="00B554C9"/>
    <w:rsid w:val="00B5627D"/>
    <w:rsid w:val="00B56822"/>
    <w:rsid w:val="00B572C0"/>
    <w:rsid w:val="00B60274"/>
    <w:rsid w:val="00B624B9"/>
    <w:rsid w:val="00B63CE3"/>
    <w:rsid w:val="00B6467A"/>
    <w:rsid w:val="00B64866"/>
    <w:rsid w:val="00B658B5"/>
    <w:rsid w:val="00B66272"/>
    <w:rsid w:val="00B66795"/>
    <w:rsid w:val="00B67AA6"/>
    <w:rsid w:val="00B67C96"/>
    <w:rsid w:val="00B70A30"/>
    <w:rsid w:val="00B70CCF"/>
    <w:rsid w:val="00B721C4"/>
    <w:rsid w:val="00B72566"/>
    <w:rsid w:val="00B7306B"/>
    <w:rsid w:val="00B73C2F"/>
    <w:rsid w:val="00B741E2"/>
    <w:rsid w:val="00B76520"/>
    <w:rsid w:val="00B80A39"/>
    <w:rsid w:val="00B80CA3"/>
    <w:rsid w:val="00B81B62"/>
    <w:rsid w:val="00B81D2F"/>
    <w:rsid w:val="00B825CB"/>
    <w:rsid w:val="00B8261C"/>
    <w:rsid w:val="00B8269C"/>
    <w:rsid w:val="00B827EB"/>
    <w:rsid w:val="00B82C70"/>
    <w:rsid w:val="00B82F54"/>
    <w:rsid w:val="00B8338C"/>
    <w:rsid w:val="00B83485"/>
    <w:rsid w:val="00B83B61"/>
    <w:rsid w:val="00B86935"/>
    <w:rsid w:val="00B87037"/>
    <w:rsid w:val="00B87756"/>
    <w:rsid w:val="00B90342"/>
    <w:rsid w:val="00B9123F"/>
    <w:rsid w:val="00B91591"/>
    <w:rsid w:val="00B9198B"/>
    <w:rsid w:val="00B91D0A"/>
    <w:rsid w:val="00B9288A"/>
    <w:rsid w:val="00B929D6"/>
    <w:rsid w:val="00B937DF"/>
    <w:rsid w:val="00B93B6A"/>
    <w:rsid w:val="00B93D36"/>
    <w:rsid w:val="00B94088"/>
    <w:rsid w:val="00B940BB"/>
    <w:rsid w:val="00B94E5E"/>
    <w:rsid w:val="00B952D8"/>
    <w:rsid w:val="00B96CC5"/>
    <w:rsid w:val="00B978E4"/>
    <w:rsid w:val="00BA014E"/>
    <w:rsid w:val="00BA1095"/>
    <w:rsid w:val="00BA1D17"/>
    <w:rsid w:val="00BA331C"/>
    <w:rsid w:val="00BA3DDF"/>
    <w:rsid w:val="00BA3DE5"/>
    <w:rsid w:val="00BA5972"/>
    <w:rsid w:val="00BA5F91"/>
    <w:rsid w:val="00BA711B"/>
    <w:rsid w:val="00BB00F2"/>
    <w:rsid w:val="00BB11E2"/>
    <w:rsid w:val="00BB19C3"/>
    <w:rsid w:val="00BB1FC7"/>
    <w:rsid w:val="00BB2B00"/>
    <w:rsid w:val="00BB3EA0"/>
    <w:rsid w:val="00BB6E14"/>
    <w:rsid w:val="00BB728D"/>
    <w:rsid w:val="00BB76B2"/>
    <w:rsid w:val="00BB7AE2"/>
    <w:rsid w:val="00BC1916"/>
    <w:rsid w:val="00BC1A71"/>
    <w:rsid w:val="00BC1ABB"/>
    <w:rsid w:val="00BC1EE9"/>
    <w:rsid w:val="00BC21C0"/>
    <w:rsid w:val="00BC3EC7"/>
    <w:rsid w:val="00BC484D"/>
    <w:rsid w:val="00BC4C61"/>
    <w:rsid w:val="00BC6199"/>
    <w:rsid w:val="00BC7F1C"/>
    <w:rsid w:val="00BD0582"/>
    <w:rsid w:val="00BD0D00"/>
    <w:rsid w:val="00BD1B81"/>
    <w:rsid w:val="00BD24B0"/>
    <w:rsid w:val="00BD2FAE"/>
    <w:rsid w:val="00BD2FC8"/>
    <w:rsid w:val="00BD4F89"/>
    <w:rsid w:val="00BD5775"/>
    <w:rsid w:val="00BD61E4"/>
    <w:rsid w:val="00BE03A6"/>
    <w:rsid w:val="00BE0C68"/>
    <w:rsid w:val="00BE1222"/>
    <w:rsid w:val="00BE377B"/>
    <w:rsid w:val="00BE3EFC"/>
    <w:rsid w:val="00BE7349"/>
    <w:rsid w:val="00BE7971"/>
    <w:rsid w:val="00BF0152"/>
    <w:rsid w:val="00BF081F"/>
    <w:rsid w:val="00BF0C6C"/>
    <w:rsid w:val="00BF1B4E"/>
    <w:rsid w:val="00BF1CC9"/>
    <w:rsid w:val="00BF20C6"/>
    <w:rsid w:val="00BF5852"/>
    <w:rsid w:val="00BF6CA6"/>
    <w:rsid w:val="00BF7811"/>
    <w:rsid w:val="00C01E7C"/>
    <w:rsid w:val="00C01E84"/>
    <w:rsid w:val="00C03E9E"/>
    <w:rsid w:val="00C0411E"/>
    <w:rsid w:val="00C04158"/>
    <w:rsid w:val="00C04F80"/>
    <w:rsid w:val="00C05A05"/>
    <w:rsid w:val="00C0613F"/>
    <w:rsid w:val="00C06192"/>
    <w:rsid w:val="00C06C7C"/>
    <w:rsid w:val="00C06E67"/>
    <w:rsid w:val="00C079D4"/>
    <w:rsid w:val="00C10E01"/>
    <w:rsid w:val="00C115D3"/>
    <w:rsid w:val="00C119EB"/>
    <w:rsid w:val="00C11C8D"/>
    <w:rsid w:val="00C12E21"/>
    <w:rsid w:val="00C153D7"/>
    <w:rsid w:val="00C16016"/>
    <w:rsid w:val="00C16211"/>
    <w:rsid w:val="00C16A1F"/>
    <w:rsid w:val="00C16FC4"/>
    <w:rsid w:val="00C16FF2"/>
    <w:rsid w:val="00C17068"/>
    <w:rsid w:val="00C178FD"/>
    <w:rsid w:val="00C205C2"/>
    <w:rsid w:val="00C20913"/>
    <w:rsid w:val="00C2201E"/>
    <w:rsid w:val="00C220D6"/>
    <w:rsid w:val="00C22B82"/>
    <w:rsid w:val="00C22C8C"/>
    <w:rsid w:val="00C23D9B"/>
    <w:rsid w:val="00C244DB"/>
    <w:rsid w:val="00C24A51"/>
    <w:rsid w:val="00C25831"/>
    <w:rsid w:val="00C263D3"/>
    <w:rsid w:val="00C26723"/>
    <w:rsid w:val="00C328A1"/>
    <w:rsid w:val="00C33B2F"/>
    <w:rsid w:val="00C34923"/>
    <w:rsid w:val="00C34B3E"/>
    <w:rsid w:val="00C350FB"/>
    <w:rsid w:val="00C366BA"/>
    <w:rsid w:val="00C40E72"/>
    <w:rsid w:val="00C41243"/>
    <w:rsid w:val="00C4140D"/>
    <w:rsid w:val="00C41A0B"/>
    <w:rsid w:val="00C42D66"/>
    <w:rsid w:val="00C42E30"/>
    <w:rsid w:val="00C4473C"/>
    <w:rsid w:val="00C45264"/>
    <w:rsid w:val="00C4554E"/>
    <w:rsid w:val="00C45D0A"/>
    <w:rsid w:val="00C46560"/>
    <w:rsid w:val="00C47F3B"/>
    <w:rsid w:val="00C50741"/>
    <w:rsid w:val="00C508E8"/>
    <w:rsid w:val="00C51298"/>
    <w:rsid w:val="00C514E5"/>
    <w:rsid w:val="00C51758"/>
    <w:rsid w:val="00C519C7"/>
    <w:rsid w:val="00C53D3D"/>
    <w:rsid w:val="00C54D8A"/>
    <w:rsid w:val="00C55AF2"/>
    <w:rsid w:val="00C60157"/>
    <w:rsid w:val="00C62C9D"/>
    <w:rsid w:val="00C64718"/>
    <w:rsid w:val="00C65E3F"/>
    <w:rsid w:val="00C668F4"/>
    <w:rsid w:val="00C66F51"/>
    <w:rsid w:val="00C71566"/>
    <w:rsid w:val="00C71DAA"/>
    <w:rsid w:val="00C72087"/>
    <w:rsid w:val="00C728D5"/>
    <w:rsid w:val="00C7392A"/>
    <w:rsid w:val="00C745F1"/>
    <w:rsid w:val="00C74D16"/>
    <w:rsid w:val="00C756DB"/>
    <w:rsid w:val="00C75708"/>
    <w:rsid w:val="00C75C4A"/>
    <w:rsid w:val="00C76405"/>
    <w:rsid w:val="00C7647F"/>
    <w:rsid w:val="00C7789F"/>
    <w:rsid w:val="00C77CA6"/>
    <w:rsid w:val="00C77D64"/>
    <w:rsid w:val="00C80967"/>
    <w:rsid w:val="00C81392"/>
    <w:rsid w:val="00C8139B"/>
    <w:rsid w:val="00C81592"/>
    <w:rsid w:val="00C819B3"/>
    <w:rsid w:val="00C822F7"/>
    <w:rsid w:val="00C867DF"/>
    <w:rsid w:val="00C86C41"/>
    <w:rsid w:val="00C87CEB"/>
    <w:rsid w:val="00C87EBB"/>
    <w:rsid w:val="00C9091B"/>
    <w:rsid w:val="00C9115F"/>
    <w:rsid w:val="00C91352"/>
    <w:rsid w:val="00C92C7D"/>
    <w:rsid w:val="00C93808"/>
    <w:rsid w:val="00C941AD"/>
    <w:rsid w:val="00C943D3"/>
    <w:rsid w:val="00C95267"/>
    <w:rsid w:val="00C9548F"/>
    <w:rsid w:val="00C95C27"/>
    <w:rsid w:val="00C95EB9"/>
    <w:rsid w:val="00C96F9E"/>
    <w:rsid w:val="00C9792A"/>
    <w:rsid w:val="00C97AE6"/>
    <w:rsid w:val="00CA0203"/>
    <w:rsid w:val="00CA077E"/>
    <w:rsid w:val="00CA1DC1"/>
    <w:rsid w:val="00CA2126"/>
    <w:rsid w:val="00CA29A6"/>
    <w:rsid w:val="00CA31D4"/>
    <w:rsid w:val="00CA3A0B"/>
    <w:rsid w:val="00CA4CE0"/>
    <w:rsid w:val="00CA4FC9"/>
    <w:rsid w:val="00CA5A9F"/>
    <w:rsid w:val="00CA6183"/>
    <w:rsid w:val="00CA6900"/>
    <w:rsid w:val="00CA75B5"/>
    <w:rsid w:val="00CA79BC"/>
    <w:rsid w:val="00CA7D97"/>
    <w:rsid w:val="00CB0A86"/>
    <w:rsid w:val="00CB0D11"/>
    <w:rsid w:val="00CB20FA"/>
    <w:rsid w:val="00CB2234"/>
    <w:rsid w:val="00CB32AA"/>
    <w:rsid w:val="00CB417F"/>
    <w:rsid w:val="00CB51AB"/>
    <w:rsid w:val="00CB553C"/>
    <w:rsid w:val="00CB56EA"/>
    <w:rsid w:val="00CB589D"/>
    <w:rsid w:val="00CB5BC9"/>
    <w:rsid w:val="00CB78D0"/>
    <w:rsid w:val="00CB7D67"/>
    <w:rsid w:val="00CB7DA9"/>
    <w:rsid w:val="00CC0474"/>
    <w:rsid w:val="00CC140E"/>
    <w:rsid w:val="00CC1E29"/>
    <w:rsid w:val="00CC24FA"/>
    <w:rsid w:val="00CC28F6"/>
    <w:rsid w:val="00CC2DF6"/>
    <w:rsid w:val="00CC3304"/>
    <w:rsid w:val="00CC3675"/>
    <w:rsid w:val="00CC50F8"/>
    <w:rsid w:val="00CC618B"/>
    <w:rsid w:val="00CC62DA"/>
    <w:rsid w:val="00CC67EF"/>
    <w:rsid w:val="00CC6A72"/>
    <w:rsid w:val="00CC7A3E"/>
    <w:rsid w:val="00CC7B33"/>
    <w:rsid w:val="00CD26A8"/>
    <w:rsid w:val="00CD271A"/>
    <w:rsid w:val="00CD3E75"/>
    <w:rsid w:val="00CD4618"/>
    <w:rsid w:val="00CD5032"/>
    <w:rsid w:val="00CD5AEA"/>
    <w:rsid w:val="00CD63BD"/>
    <w:rsid w:val="00CD65D4"/>
    <w:rsid w:val="00CD77DE"/>
    <w:rsid w:val="00CE0768"/>
    <w:rsid w:val="00CE0A48"/>
    <w:rsid w:val="00CE1C02"/>
    <w:rsid w:val="00CE1E34"/>
    <w:rsid w:val="00CE1EE2"/>
    <w:rsid w:val="00CE1F87"/>
    <w:rsid w:val="00CE25E5"/>
    <w:rsid w:val="00CE2CDA"/>
    <w:rsid w:val="00CE2D2F"/>
    <w:rsid w:val="00CE38DD"/>
    <w:rsid w:val="00CE3B49"/>
    <w:rsid w:val="00CE3BD6"/>
    <w:rsid w:val="00CE3BE9"/>
    <w:rsid w:val="00CE506E"/>
    <w:rsid w:val="00CE53B4"/>
    <w:rsid w:val="00CE57F2"/>
    <w:rsid w:val="00CE5F1F"/>
    <w:rsid w:val="00CF0D3B"/>
    <w:rsid w:val="00CF1CD2"/>
    <w:rsid w:val="00CF2B53"/>
    <w:rsid w:val="00CF3F79"/>
    <w:rsid w:val="00CF4B8E"/>
    <w:rsid w:val="00CF63FE"/>
    <w:rsid w:val="00D00762"/>
    <w:rsid w:val="00D009A1"/>
    <w:rsid w:val="00D00B70"/>
    <w:rsid w:val="00D00CF9"/>
    <w:rsid w:val="00D0204B"/>
    <w:rsid w:val="00D02F29"/>
    <w:rsid w:val="00D03306"/>
    <w:rsid w:val="00D038A4"/>
    <w:rsid w:val="00D0409F"/>
    <w:rsid w:val="00D0488B"/>
    <w:rsid w:val="00D049D2"/>
    <w:rsid w:val="00D04BE8"/>
    <w:rsid w:val="00D04C84"/>
    <w:rsid w:val="00D050C1"/>
    <w:rsid w:val="00D132E0"/>
    <w:rsid w:val="00D149C2"/>
    <w:rsid w:val="00D150F8"/>
    <w:rsid w:val="00D15E32"/>
    <w:rsid w:val="00D15EDC"/>
    <w:rsid w:val="00D16991"/>
    <w:rsid w:val="00D177CD"/>
    <w:rsid w:val="00D20796"/>
    <w:rsid w:val="00D2169B"/>
    <w:rsid w:val="00D21E11"/>
    <w:rsid w:val="00D223AD"/>
    <w:rsid w:val="00D224C8"/>
    <w:rsid w:val="00D22557"/>
    <w:rsid w:val="00D23428"/>
    <w:rsid w:val="00D252F4"/>
    <w:rsid w:val="00D25512"/>
    <w:rsid w:val="00D2787C"/>
    <w:rsid w:val="00D30AEA"/>
    <w:rsid w:val="00D33F26"/>
    <w:rsid w:val="00D341CE"/>
    <w:rsid w:val="00D354DC"/>
    <w:rsid w:val="00D373CF"/>
    <w:rsid w:val="00D3754E"/>
    <w:rsid w:val="00D37D3C"/>
    <w:rsid w:val="00D37FAD"/>
    <w:rsid w:val="00D40C97"/>
    <w:rsid w:val="00D410D7"/>
    <w:rsid w:val="00D4122E"/>
    <w:rsid w:val="00D41681"/>
    <w:rsid w:val="00D41B7D"/>
    <w:rsid w:val="00D41C17"/>
    <w:rsid w:val="00D4253B"/>
    <w:rsid w:val="00D42C5C"/>
    <w:rsid w:val="00D4347E"/>
    <w:rsid w:val="00D43C2F"/>
    <w:rsid w:val="00D4496E"/>
    <w:rsid w:val="00D44BA5"/>
    <w:rsid w:val="00D44ED6"/>
    <w:rsid w:val="00D450C7"/>
    <w:rsid w:val="00D469C8"/>
    <w:rsid w:val="00D46C4B"/>
    <w:rsid w:val="00D47816"/>
    <w:rsid w:val="00D47F3D"/>
    <w:rsid w:val="00D50BEC"/>
    <w:rsid w:val="00D50CF3"/>
    <w:rsid w:val="00D50D9B"/>
    <w:rsid w:val="00D53681"/>
    <w:rsid w:val="00D53E0E"/>
    <w:rsid w:val="00D54053"/>
    <w:rsid w:val="00D544AD"/>
    <w:rsid w:val="00D5484A"/>
    <w:rsid w:val="00D55D78"/>
    <w:rsid w:val="00D56219"/>
    <w:rsid w:val="00D5754F"/>
    <w:rsid w:val="00D6020B"/>
    <w:rsid w:val="00D60868"/>
    <w:rsid w:val="00D616A3"/>
    <w:rsid w:val="00D6178F"/>
    <w:rsid w:val="00D62010"/>
    <w:rsid w:val="00D623AC"/>
    <w:rsid w:val="00D62886"/>
    <w:rsid w:val="00D6369B"/>
    <w:rsid w:val="00D639F7"/>
    <w:rsid w:val="00D641B5"/>
    <w:rsid w:val="00D65ACA"/>
    <w:rsid w:val="00D65B3F"/>
    <w:rsid w:val="00D66261"/>
    <w:rsid w:val="00D66D78"/>
    <w:rsid w:val="00D700CF"/>
    <w:rsid w:val="00D70D3B"/>
    <w:rsid w:val="00D70E43"/>
    <w:rsid w:val="00D71C27"/>
    <w:rsid w:val="00D7239F"/>
    <w:rsid w:val="00D72761"/>
    <w:rsid w:val="00D7288E"/>
    <w:rsid w:val="00D73978"/>
    <w:rsid w:val="00D76099"/>
    <w:rsid w:val="00D76655"/>
    <w:rsid w:val="00D767EC"/>
    <w:rsid w:val="00D7787C"/>
    <w:rsid w:val="00D779BC"/>
    <w:rsid w:val="00D80562"/>
    <w:rsid w:val="00D81643"/>
    <w:rsid w:val="00D83F78"/>
    <w:rsid w:val="00D8749D"/>
    <w:rsid w:val="00D912E3"/>
    <w:rsid w:val="00D91ECF"/>
    <w:rsid w:val="00D923DA"/>
    <w:rsid w:val="00D92A2B"/>
    <w:rsid w:val="00D92AE9"/>
    <w:rsid w:val="00D94407"/>
    <w:rsid w:val="00D95C2B"/>
    <w:rsid w:val="00D95ED7"/>
    <w:rsid w:val="00D964E5"/>
    <w:rsid w:val="00D966D5"/>
    <w:rsid w:val="00D97227"/>
    <w:rsid w:val="00D97AC2"/>
    <w:rsid w:val="00D97E3C"/>
    <w:rsid w:val="00DA0181"/>
    <w:rsid w:val="00DA15D8"/>
    <w:rsid w:val="00DA26BE"/>
    <w:rsid w:val="00DA2EA0"/>
    <w:rsid w:val="00DA41D5"/>
    <w:rsid w:val="00DA4624"/>
    <w:rsid w:val="00DA5AC9"/>
    <w:rsid w:val="00DA5DF9"/>
    <w:rsid w:val="00DA66B8"/>
    <w:rsid w:val="00DA7332"/>
    <w:rsid w:val="00DA77BF"/>
    <w:rsid w:val="00DA7941"/>
    <w:rsid w:val="00DB091C"/>
    <w:rsid w:val="00DB10F1"/>
    <w:rsid w:val="00DB2E59"/>
    <w:rsid w:val="00DB3971"/>
    <w:rsid w:val="00DB4161"/>
    <w:rsid w:val="00DB45E4"/>
    <w:rsid w:val="00DB57C2"/>
    <w:rsid w:val="00DB5ADD"/>
    <w:rsid w:val="00DB60F6"/>
    <w:rsid w:val="00DB6385"/>
    <w:rsid w:val="00DB668A"/>
    <w:rsid w:val="00DB6D24"/>
    <w:rsid w:val="00DC020E"/>
    <w:rsid w:val="00DC1305"/>
    <w:rsid w:val="00DC1A56"/>
    <w:rsid w:val="00DC2CA1"/>
    <w:rsid w:val="00DC3164"/>
    <w:rsid w:val="00DC3308"/>
    <w:rsid w:val="00DC3676"/>
    <w:rsid w:val="00DC3B38"/>
    <w:rsid w:val="00DC3B4F"/>
    <w:rsid w:val="00DC3FCE"/>
    <w:rsid w:val="00DC4304"/>
    <w:rsid w:val="00DC54EC"/>
    <w:rsid w:val="00DC5B60"/>
    <w:rsid w:val="00DC6837"/>
    <w:rsid w:val="00DC7096"/>
    <w:rsid w:val="00DC7492"/>
    <w:rsid w:val="00DC7775"/>
    <w:rsid w:val="00DC7891"/>
    <w:rsid w:val="00DC7AEE"/>
    <w:rsid w:val="00DD0581"/>
    <w:rsid w:val="00DD3AAB"/>
    <w:rsid w:val="00DD6376"/>
    <w:rsid w:val="00DD64A1"/>
    <w:rsid w:val="00DD6ECB"/>
    <w:rsid w:val="00DD74A7"/>
    <w:rsid w:val="00DE103E"/>
    <w:rsid w:val="00DE1326"/>
    <w:rsid w:val="00DE1AA3"/>
    <w:rsid w:val="00DE2F2E"/>
    <w:rsid w:val="00DE3517"/>
    <w:rsid w:val="00DE4DC9"/>
    <w:rsid w:val="00DE4E86"/>
    <w:rsid w:val="00DE6F9E"/>
    <w:rsid w:val="00DF05DB"/>
    <w:rsid w:val="00DF0D94"/>
    <w:rsid w:val="00DF0ED4"/>
    <w:rsid w:val="00DF2722"/>
    <w:rsid w:val="00DF27EC"/>
    <w:rsid w:val="00DF2DF0"/>
    <w:rsid w:val="00DF37A9"/>
    <w:rsid w:val="00DF443B"/>
    <w:rsid w:val="00DF4626"/>
    <w:rsid w:val="00DF4B6F"/>
    <w:rsid w:val="00DF4C0F"/>
    <w:rsid w:val="00DF6018"/>
    <w:rsid w:val="00DF62C9"/>
    <w:rsid w:val="00DF6625"/>
    <w:rsid w:val="00DF6BD4"/>
    <w:rsid w:val="00DF7148"/>
    <w:rsid w:val="00DF71FD"/>
    <w:rsid w:val="00DF7C40"/>
    <w:rsid w:val="00DF7F80"/>
    <w:rsid w:val="00E00F93"/>
    <w:rsid w:val="00E0155C"/>
    <w:rsid w:val="00E01ADD"/>
    <w:rsid w:val="00E02B4B"/>
    <w:rsid w:val="00E037C5"/>
    <w:rsid w:val="00E04142"/>
    <w:rsid w:val="00E04713"/>
    <w:rsid w:val="00E0521C"/>
    <w:rsid w:val="00E06AB7"/>
    <w:rsid w:val="00E06B56"/>
    <w:rsid w:val="00E07316"/>
    <w:rsid w:val="00E078A3"/>
    <w:rsid w:val="00E07A9C"/>
    <w:rsid w:val="00E10406"/>
    <w:rsid w:val="00E1126E"/>
    <w:rsid w:val="00E12363"/>
    <w:rsid w:val="00E132D3"/>
    <w:rsid w:val="00E134F9"/>
    <w:rsid w:val="00E1437F"/>
    <w:rsid w:val="00E15E75"/>
    <w:rsid w:val="00E16497"/>
    <w:rsid w:val="00E167FD"/>
    <w:rsid w:val="00E16F79"/>
    <w:rsid w:val="00E201E4"/>
    <w:rsid w:val="00E20B0E"/>
    <w:rsid w:val="00E20CE9"/>
    <w:rsid w:val="00E2112A"/>
    <w:rsid w:val="00E21A26"/>
    <w:rsid w:val="00E22163"/>
    <w:rsid w:val="00E222F3"/>
    <w:rsid w:val="00E22B2C"/>
    <w:rsid w:val="00E2313E"/>
    <w:rsid w:val="00E23552"/>
    <w:rsid w:val="00E23C11"/>
    <w:rsid w:val="00E24521"/>
    <w:rsid w:val="00E2492E"/>
    <w:rsid w:val="00E249DD"/>
    <w:rsid w:val="00E24A56"/>
    <w:rsid w:val="00E24E43"/>
    <w:rsid w:val="00E27652"/>
    <w:rsid w:val="00E27E82"/>
    <w:rsid w:val="00E27F7B"/>
    <w:rsid w:val="00E30D29"/>
    <w:rsid w:val="00E31597"/>
    <w:rsid w:val="00E34022"/>
    <w:rsid w:val="00E34844"/>
    <w:rsid w:val="00E34A97"/>
    <w:rsid w:val="00E360C2"/>
    <w:rsid w:val="00E3610E"/>
    <w:rsid w:val="00E36788"/>
    <w:rsid w:val="00E36A56"/>
    <w:rsid w:val="00E37B2C"/>
    <w:rsid w:val="00E404CB"/>
    <w:rsid w:val="00E40BE0"/>
    <w:rsid w:val="00E410BE"/>
    <w:rsid w:val="00E41D04"/>
    <w:rsid w:val="00E43382"/>
    <w:rsid w:val="00E44A1E"/>
    <w:rsid w:val="00E44A2F"/>
    <w:rsid w:val="00E451E0"/>
    <w:rsid w:val="00E45B64"/>
    <w:rsid w:val="00E46A72"/>
    <w:rsid w:val="00E46EB3"/>
    <w:rsid w:val="00E50D6B"/>
    <w:rsid w:val="00E53792"/>
    <w:rsid w:val="00E537DF"/>
    <w:rsid w:val="00E53863"/>
    <w:rsid w:val="00E53982"/>
    <w:rsid w:val="00E53A6D"/>
    <w:rsid w:val="00E5438D"/>
    <w:rsid w:val="00E5485A"/>
    <w:rsid w:val="00E54C22"/>
    <w:rsid w:val="00E55B72"/>
    <w:rsid w:val="00E55FA4"/>
    <w:rsid w:val="00E56E64"/>
    <w:rsid w:val="00E570D5"/>
    <w:rsid w:val="00E57BD7"/>
    <w:rsid w:val="00E57C9D"/>
    <w:rsid w:val="00E57DD0"/>
    <w:rsid w:val="00E60306"/>
    <w:rsid w:val="00E624BB"/>
    <w:rsid w:val="00E62A5F"/>
    <w:rsid w:val="00E6305C"/>
    <w:rsid w:val="00E633FE"/>
    <w:rsid w:val="00E647A1"/>
    <w:rsid w:val="00E65861"/>
    <w:rsid w:val="00E6612D"/>
    <w:rsid w:val="00E700A7"/>
    <w:rsid w:val="00E702B4"/>
    <w:rsid w:val="00E704A0"/>
    <w:rsid w:val="00E70797"/>
    <w:rsid w:val="00E7332D"/>
    <w:rsid w:val="00E7386C"/>
    <w:rsid w:val="00E74A6D"/>
    <w:rsid w:val="00E74E54"/>
    <w:rsid w:val="00E74EB2"/>
    <w:rsid w:val="00E75984"/>
    <w:rsid w:val="00E76E44"/>
    <w:rsid w:val="00E814AA"/>
    <w:rsid w:val="00E81D44"/>
    <w:rsid w:val="00E82E73"/>
    <w:rsid w:val="00E83084"/>
    <w:rsid w:val="00E8337B"/>
    <w:rsid w:val="00E839C9"/>
    <w:rsid w:val="00E86D30"/>
    <w:rsid w:val="00E905D5"/>
    <w:rsid w:val="00E91174"/>
    <w:rsid w:val="00E92B0A"/>
    <w:rsid w:val="00E9356D"/>
    <w:rsid w:val="00E93C93"/>
    <w:rsid w:val="00E93DEB"/>
    <w:rsid w:val="00E9431F"/>
    <w:rsid w:val="00E948D7"/>
    <w:rsid w:val="00E95D84"/>
    <w:rsid w:val="00E96782"/>
    <w:rsid w:val="00E97487"/>
    <w:rsid w:val="00E97C06"/>
    <w:rsid w:val="00E97D3D"/>
    <w:rsid w:val="00E97FE1"/>
    <w:rsid w:val="00EA13B1"/>
    <w:rsid w:val="00EA1908"/>
    <w:rsid w:val="00EA321D"/>
    <w:rsid w:val="00EA3327"/>
    <w:rsid w:val="00EA3804"/>
    <w:rsid w:val="00EA47E6"/>
    <w:rsid w:val="00EA62A4"/>
    <w:rsid w:val="00EA74D5"/>
    <w:rsid w:val="00EB167A"/>
    <w:rsid w:val="00EB298B"/>
    <w:rsid w:val="00EB3100"/>
    <w:rsid w:val="00EB3645"/>
    <w:rsid w:val="00EB364C"/>
    <w:rsid w:val="00EB3EDB"/>
    <w:rsid w:val="00EB521D"/>
    <w:rsid w:val="00EB537C"/>
    <w:rsid w:val="00EB6577"/>
    <w:rsid w:val="00EC0AE0"/>
    <w:rsid w:val="00EC10C9"/>
    <w:rsid w:val="00EC1A48"/>
    <w:rsid w:val="00EC33D6"/>
    <w:rsid w:val="00EC5A7E"/>
    <w:rsid w:val="00EC6004"/>
    <w:rsid w:val="00EC7212"/>
    <w:rsid w:val="00EC7597"/>
    <w:rsid w:val="00ED0646"/>
    <w:rsid w:val="00ED087C"/>
    <w:rsid w:val="00ED0B0A"/>
    <w:rsid w:val="00ED1257"/>
    <w:rsid w:val="00ED127F"/>
    <w:rsid w:val="00ED1907"/>
    <w:rsid w:val="00ED2456"/>
    <w:rsid w:val="00ED300F"/>
    <w:rsid w:val="00ED3392"/>
    <w:rsid w:val="00ED3A97"/>
    <w:rsid w:val="00ED3A9C"/>
    <w:rsid w:val="00ED5459"/>
    <w:rsid w:val="00ED658D"/>
    <w:rsid w:val="00ED6BA0"/>
    <w:rsid w:val="00EE047C"/>
    <w:rsid w:val="00EE0AA3"/>
    <w:rsid w:val="00EE0C40"/>
    <w:rsid w:val="00EE155E"/>
    <w:rsid w:val="00EE3101"/>
    <w:rsid w:val="00EE3727"/>
    <w:rsid w:val="00EE4011"/>
    <w:rsid w:val="00EE449D"/>
    <w:rsid w:val="00EE4BF7"/>
    <w:rsid w:val="00EE5205"/>
    <w:rsid w:val="00EE5FC7"/>
    <w:rsid w:val="00EE6B18"/>
    <w:rsid w:val="00EE75CA"/>
    <w:rsid w:val="00EE7EE3"/>
    <w:rsid w:val="00EF0DAB"/>
    <w:rsid w:val="00EF239D"/>
    <w:rsid w:val="00EF29DF"/>
    <w:rsid w:val="00EF2D71"/>
    <w:rsid w:val="00EF30CB"/>
    <w:rsid w:val="00EF3614"/>
    <w:rsid w:val="00EF3639"/>
    <w:rsid w:val="00EF3B6D"/>
    <w:rsid w:val="00EF3EAE"/>
    <w:rsid w:val="00EF4158"/>
    <w:rsid w:val="00EF41B3"/>
    <w:rsid w:val="00EF55A3"/>
    <w:rsid w:val="00EF5E60"/>
    <w:rsid w:val="00EF63BC"/>
    <w:rsid w:val="00EF679C"/>
    <w:rsid w:val="00EF6E8E"/>
    <w:rsid w:val="00EF728F"/>
    <w:rsid w:val="00EF7928"/>
    <w:rsid w:val="00F03346"/>
    <w:rsid w:val="00F0355E"/>
    <w:rsid w:val="00F044C2"/>
    <w:rsid w:val="00F04A43"/>
    <w:rsid w:val="00F0548F"/>
    <w:rsid w:val="00F05490"/>
    <w:rsid w:val="00F05594"/>
    <w:rsid w:val="00F060F2"/>
    <w:rsid w:val="00F0777B"/>
    <w:rsid w:val="00F13404"/>
    <w:rsid w:val="00F13571"/>
    <w:rsid w:val="00F139A4"/>
    <w:rsid w:val="00F13CD5"/>
    <w:rsid w:val="00F13E70"/>
    <w:rsid w:val="00F1422F"/>
    <w:rsid w:val="00F14BB5"/>
    <w:rsid w:val="00F14DAE"/>
    <w:rsid w:val="00F14E81"/>
    <w:rsid w:val="00F15E08"/>
    <w:rsid w:val="00F15E9D"/>
    <w:rsid w:val="00F1771F"/>
    <w:rsid w:val="00F17E5F"/>
    <w:rsid w:val="00F17F44"/>
    <w:rsid w:val="00F20167"/>
    <w:rsid w:val="00F2066E"/>
    <w:rsid w:val="00F20A0A"/>
    <w:rsid w:val="00F2126D"/>
    <w:rsid w:val="00F22952"/>
    <w:rsid w:val="00F22F8B"/>
    <w:rsid w:val="00F23141"/>
    <w:rsid w:val="00F24327"/>
    <w:rsid w:val="00F244FE"/>
    <w:rsid w:val="00F25243"/>
    <w:rsid w:val="00F2595A"/>
    <w:rsid w:val="00F25DDF"/>
    <w:rsid w:val="00F26542"/>
    <w:rsid w:val="00F268DE"/>
    <w:rsid w:val="00F27874"/>
    <w:rsid w:val="00F27902"/>
    <w:rsid w:val="00F27A70"/>
    <w:rsid w:val="00F27AF8"/>
    <w:rsid w:val="00F3014D"/>
    <w:rsid w:val="00F304E0"/>
    <w:rsid w:val="00F31020"/>
    <w:rsid w:val="00F314CF"/>
    <w:rsid w:val="00F31AB1"/>
    <w:rsid w:val="00F33247"/>
    <w:rsid w:val="00F3522B"/>
    <w:rsid w:val="00F35A84"/>
    <w:rsid w:val="00F364E5"/>
    <w:rsid w:val="00F36FF9"/>
    <w:rsid w:val="00F37C5A"/>
    <w:rsid w:val="00F37D80"/>
    <w:rsid w:val="00F40199"/>
    <w:rsid w:val="00F41505"/>
    <w:rsid w:val="00F4192E"/>
    <w:rsid w:val="00F4340B"/>
    <w:rsid w:val="00F44520"/>
    <w:rsid w:val="00F45174"/>
    <w:rsid w:val="00F45A67"/>
    <w:rsid w:val="00F46188"/>
    <w:rsid w:val="00F462AE"/>
    <w:rsid w:val="00F47008"/>
    <w:rsid w:val="00F47246"/>
    <w:rsid w:val="00F474B6"/>
    <w:rsid w:val="00F51595"/>
    <w:rsid w:val="00F51B59"/>
    <w:rsid w:val="00F52140"/>
    <w:rsid w:val="00F522C7"/>
    <w:rsid w:val="00F52951"/>
    <w:rsid w:val="00F52B40"/>
    <w:rsid w:val="00F54002"/>
    <w:rsid w:val="00F54AA8"/>
    <w:rsid w:val="00F54D34"/>
    <w:rsid w:val="00F55EEB"/>
    <w:rsid w:val="00F56046"/>
    <w:rsid w:val="00F56535"/>
    <w:rsid w:val="00F56B47"/>
    <w:rsid w:val="00F56BBA"/>
    <w:rsid w:val="00F56C7F"/>
    <w:rsid w:val="00F60508"/>
    <w:rsid w:val="00F62987"/>
    <w:rsid w:val="00F63905"/>
    <w:rsid w:val="00F63FAD"/>
    <w:rsid w:val="00F64ECD"/>
    <w:rsid w:val="00F65AB6"/>
    <w:rsid w:val="00F660EA"/>
    <w:rsid w:val="00F663C6"/>
    <w:rsid w:val="00F6658C"/>
    <w:rsid w:val="00F6658D"/>
    <w:rsid w:val="00F70090"/>
    <w:rsid w:val="00F703F2"/>
    <w:rsid w:val="00F71132"/>
    <w:rsid w:val="00F7142A"/>
    <w:rsid w:val="00F71CE3"/>
    <w:rsid w:val="00F72C24"/>
    <w:rsid w:val="00F73AFC"/>
    <w:rsid w:val="00F742F4"/>
    <w:rsid w:val="00F751ED"/>
    <w:rsid w:val="00F761BC"/>
    <w:rsid w:val="00F761EA"/>
    <w:rsid w:val="00F7775C"/>
    <w:rsid w:val="00F77A74"/>
    <w:rsid w:val="00F804C9"/>
    <w:rsid w:val="00F80A0E"/>
    <w:rsid w:val="00F80ED5"/>
    <w:rsid w:val="00F814E1"/>
    <w:rsid w:val="00F817DC"/>
    <w:rsid w:val="00F81BAD"/>
    <w:rsid w:val="00F81F85"/>
    <w:rsid w:val="00F83835"/>
    <w:rsid w:val="00F845C8"/>
    <w:rsid w:val="00F848BE"/>
    <w:rsid w:val="00F848F7"/>
    <w:rsid w:val="00F84B7A"/>
    <w:rsid w:val="00F85602"/>
    <w:rsid w:val="00F856FC"/>
    <w:rsid w:val="00F90309"/>
    <w:rsid w:val="00F9169E"/>
    <w:rsid w:val="00F9178C"/>
    <w:rsid w:val="00F9316D"/>
    <w:rsid w:val="00F932BE"/>
    <w:rsid w:val="00F94146"/>
    <w:rsid w:val="00F94A1D"/>
    <w:rsid w:val="00F94EFB"/>
    <w:rsid w:val="00F95827"/>
    <w:rsid w:val="00F95FDE"/>
    <w:rsid w:val="00F96C7A"/>
    <w:rsid w:val="00F971F4"/>
    <w:rsid w:val="00FA0A06"/>
    <w:rsid w:val="00FA11DD"/>
    <w:rsid w:val="00FA1A18"/>
    <w:rsid w:val="00FA1B1E"/>
    <w:rsid w:val="00FA1F0B"/>
    <w:rsid w:val="00FA23D9"/>
    <w:rsid w:val="00FA29D2"/>
    <w:rsid w:val="00FA370D"/>
    <w:rsid w:val="00FA3E9C"/>
    <w:rsid w:val="00FA3FBE"/>
    <w:rsid w:val="00FA42EB"/>
    <w:rsid w:val="00FA4BDB"/>
    <w:rsid w:val="00FA4F1A"/>
    <w:rsid w:val="00FA5478"/>
    <w:rsid w:val="00FA580D"/>
    <w:rsid w:val="00FA588D"/>
    <w:rsid w:val="00FA5F10"/>
    <w:rsid w:val="00FA610E"/>
    <w:rsid w:val="00FA7D72"/>
    <w:rsid w:val="00FB1020"/>
    <w:rsid w:val="00FB381B"/>
    <w:rsid w:val="00FB38D4"/>
    <w:rsid w:val="00FB49E8"/>
    <w:rsid w:val="00FB53B6"/>
    <w:rsid w:val="00FB7247"/>
    <w:rsid w:val="00FB73C2"/>
    <w:rsid w:val="00FB7DD3"/>
    <w:rsid w:val="00FC01A1"/>
    <w:rsid w:val="00FC1790"/>
    <w:rsid w:val="00FC21CB"/>
    <w:rsid w:val="00FC23A8"/>
    <w:rsid w:val="00FC28B1"/>
    <w:rsid w:val="00FC2BA3"/>
    <w:rsid w:val="00FC3390"/>
    <w:rsid w:val="00FC4087"/>
    <w:rsid w:val="00FC42A1"/>
    <w:rsid w:val="00FC4F7C"/>
    <w:rsid w:val="00FC5015"/>
    <w:rsid w:val="00FC665C"/>
    <w:rsid w:val="00FD0C9C"/>
    <w:rsid w:val="00FD0DA0"/>
    <w:rsid w:val="00FD1565"/>
    <w:rsid w:val="00FD1AF4"/>
    <w:rsid w:val="00FD1EB3"/>
    <w:rsid w:val="00FD20FE"/>
    <w:rsid w:val="00FD4560"/>
    <w:rsid w:val="00FD47D5"/>
    <w:rsid w:val="00FD4E7D"/>
    <w:rsid w:val="00FD5559"/>
    <w:rsid w:val="00FD56AA"/>
    <w:rsid w:val="00FD58D4"/>
    <w:rsid w:val="00FD5EBD"/>
    <w:rsid w:val="00FD63B3"/>
    <w:rsid w:val="00FD6664"/>
    <w:rsid w:val="00FD6DB2"/>
    <w:rsid w:val="00FE126E"/>
    <w:rsid w:val="00FE2463"/>
    <w:rsid w:val="00FE3ED6"/>
    <w:rsid w:val="00FE4E1F"/>
    <w:rsid w:val="00FE4FC1"/>
    <w:rsid w:val="00FE7111"/>
    <w:rsid w:val="00FE72DC"/>
    <w:rsid w:val="00FE7A28"/>
    <w:rsid w:val="00FE7F18"/>
    <w:rsid w:val="00FF0BF2"/>
    <w:rsid w:val="00FF0F8B"/>
    <w:rsid w:val="00FF12FF"/>
    <w:rsid w:val="00FF134A"/>
    <w:rsid w:val="00FF242F"/>
    <w:rsid w:val="00FF2D56"/>
    <w:rsid w:val="00FF3384"/>
    <w:rsid w:val="00FF3ACB"/>
    <w:rsid w:val="00FF410A"/>
    <w:rsid w:val="00FF5080"/>
    <w:rsid w:val="00FF683C"/>
    <w:rsid w:val="00FF6D3C"/>
    <w:rsid w:val="00FF7A22"/>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5"/>
    <o:shapelayout v:ext="edit">
      <o:idmap v:ext="edit" data="1"/>
    </o:shapelayout>
  </w:shapeDefaults>
  <w:decimalSymbol w:val=","/>
  <w:listSeparator w:val=";"/>
  <w14:docId w14:val="708C6508"/>
  <w15:chartTrackingRefBased/>
  <w15:docId w15:val="{31E37246-4EF7-4C88-9DB9-138EC4B07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header"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7620D"/>
    <w:rPr>
      <w:sz w:val="24"/>
      <w:szCs w:val="24"/>
    </w:rPr>
  </w:style>
  <w:style w:type="paragraph" w:styleId="Naslov1">
    <w:name w:val="heading 1"/>
    <w:aliases w:val="NASLOV"/>
    <w:basedOn w:val="Navaden"/>
    <w:next w:val="Navaden"/>
    <w:link w:val="Naslov1Znak"/>
    <w:autoRedefine/>
    <w:qFormat/>
    <w:rsid w:val="000B0DD5"/>
    <w:pPr>
      <w:keepNext/>
      <w:keepLines/>
      <w:numPr>
        <w:ilvl w:val="3"/>
        <w:numId w:val="4"/>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uiPriority w:val="99"/>
    <w:rsid w:val="00B5627D"/>
    <w:pPr>
      <w:tabs>
        <w:tab w:val="center" w:pos="4536"/>
        <w:tab w:val="right" w:pos="9072"/>
      </w:tabs>
    </w:pPr>
  </w:style>
  <w:style w:type="character" w:customStyle="1" w:styleId="GlavaZnak">
    <w:name w:val="Glava Znak"/>
    <w:aliases w:val="Header-PR Znak,Znak Znak"/>
    <w:link w:val="Glava"/>
    <w:uiPriority w:val="99"/>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aliases w:val="Naslov2a,Bullet List,FooterText,numbered,Paragraphe de liste1,Bulletr List Paragraph,列出段落,列出段落1,List Paragraph21,Listeafsnit1,Parágrafo da Lista1,Bullet list,Párrafo de lista1,リスト段落1,List Paragraph11,Foot,za tekst,Odstavek -,Seznam_IP_1"/>
    <w:basedOn w:val="Navaden"/>
    <w:link w:val="OdstavekseznamaZnak"/>
    <w:uiPriority w:val="34"/>
    <w:qFormat/>
    <w:rsid w:val="006813A5"/>
    <w:pPr>
      <w:ind w:left="708"/>
    </w:pPr>
  </w:style>
  <w:style w:type="table" w:styleId="Tabelamrea">
    <w:name w:val="Table Grid"/>
    <w:basedOn w:val="Navadnatabela"/>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0B0DD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numbering" w:customStyle="1" w:styleId="Brezseznama1">
    <w:name w:val="Brez seznama1"/>
    <w:next w:val="Brezseznama"/>
    <w:semiHidden/>
    <w:rsid w:val="0075039D"/>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Naslov2a Znak,Bullet List Znak,FooterText Znak,numbered Znak,Paragraphe de liste1 Znak,Bulletr List Paragraph Znak,列出段落 Znak,列出段落1 Znak,List Paragraph21 Znak,Listeafsnit1 Znak,Parágrafo da Lista1 Znak,Bullet list Znak,リスト段落1 Znak"/>
    <w:link w:val="Odstavekseznama"/>
    <w:uiPriority w:val="34"/>
    <w:qFormat/>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3"/>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qFormat/>
    <w:rsid w:val="00F9178C"/>
    <w:rPr>
      <w:rFonts w:ascii="Calibri" w:eastAsia="Calibri" w:hAnsi="Calibri"/>
      <w:sz w:val="21"/>
      <w:szCs w:val="24"/>
      <w:lang w:eastAsia="en-US"/>
    </w:rPr>
  </w:style>
  <w:style w:type="character" w:styleId="Sprotnaopomba-sklic">
    <w:name w:val="footnote reference"/>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5"/>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8"/>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numPr>
        <w:ilvl w:val="2"/>
        <w:numId w:val="8"/>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E74A6D"/>
    <w:pPr>
      <w:numPr>
        <w:ilvl w:val="3"/>
        <w:numId w:val="8"/>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E74A6D"/>
    <w:pPr>
      <w:numPr>
        <w:ilvl w:val="4"/>
        <w:numId w:val="8"/>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E74A6D"/>
    <w:pPr>
      <w:numPr>
        <w:ilvl w:val="5"/>
        <w:numId w:val="8"/>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E74A6D"/>
    <w:pPr>
      <w:numPr>
        <w:ilvl w:val="6"/>
        <w:numId w:val="8"/>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E74A6D"/>
    <w:pPr>
      <w:numPr>
        <w:ilvl w:val="7"/>
        <w:numId w:val="8"/>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E74A6D"/>
    <w:pPr>
      <w:numPr>
        <w:ilvl w:val="8"/>
        <w:numId w:val="8"/>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E74A6D"/>
    <w:pPr>
      <w:numPr>
        <w:numId w:val="8"/>
      </w:numPr>
      <w:tabs>
        <w:tab w:val="clear" w:pos="432"/>
        <w:tab w:val="num" w:pos="390"/>
      </w:tabs>
      <w:spacing w:after="200" w:line="276" w:lineRule="auto"/>
      <w:ind w:left="0" w:firstLine="0"/>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3"/>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4"/>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5"/>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6"/>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7"/>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8"/>
      </w:numPr>
      <w:ind w:left="397" w:hanging="227"/>
    </w:pPr>
  </w:style>
  <w:style w:type="character" w:customStyle="1" w:styleId="highlight1">
    <w:name w:val="highlight1"/>
    <w:rsid w:val="00E74A6D"/>
    <w:rPr>
      <w:color w:val="FF0000"/>
      <w:shd w:val="clear" w:color="auto" w:fill="FFFFFF"/>
    </w:rPr>
  </w:style>
  <w:style w:type="numbering" w:customStyle="1" w:styleId="Brezseznama2">
    <w:name w:val="Brez seznama2"/>
    <w:next w:val="Brezseznama"/>
    <w:uiPriority w:val="99"/>
    <w:semiHidden/>
    <w:rsid w:val="00207671"/>
  </w:style>
  <w:style w:type="paragraph" w:styleId="Oznaenseznam">
    <w:name w:val="List Bullet"/>
    <w:basedOn w:val="Navaden"/>
    <w:link w:val="OznaenseznamZnak"/>
    <w:rsid w:val="00207671"/>
    <w:pPr>
      <w:numPr>
        <w:numId w:val="19"/>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3"/>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3"/>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numPr>
        <w:ilvl w:val="4"/>
        <w:numId w:val="23"/>
      </w:numPr>
      <w:tabs>
        <w:tab w:val="clear" w:pos="1984"/>
        <w:tab w:val="num" w:pos="360"/>
      </w:tabs>
      <w:spacing w:before="120" w:after="120"/>
      <w:ind w:left="0" w:firstLine="0"/>
      <w:jc w:val="both"/>
    </w:pPr>
    <w:rPr>
      <w:rFonts w:eastAsia="Calibri"/>
      <w:szCs w:val="22"/>
      <w:lang w:bidi="sl-SI"/>
    </w:rPr>
  </w:style>
  <w:style w:type="paragraph" w:customStyle="1" w:styleId="Point3number">
    <w:name w:val="Point 3 (number)"/>
    <w:basedOn w:val="Navaden"/>
    <w:rsid w:val="008A0916"/>
    <w:pPr>
      <w:numPr>
        <w:ilvl w:val="6"/>
        <w:numId w:val="23"/>
      </w:numPr>
      <w:tabs>
        <w:tab w:val="clear" w:pos="2551"/>
        <w:tab w:val="num" w:pos="360"/>
      </w:tabs>
      <w:spacing w:before="120" w:after="120"/>
      <w:ind w:left="0" w:firstLine="0"/>
      <w:jc w:val="both"/>
    </w:pPr>
    <w:rPr>
      <w:rFonts w:eastAsia="Calibri"/>
      <w:szCs w:val="22"/>
      <w:lang w:bidi="sl-SI"/>
    </w:rPr>
  </w:style>
  <w:style w:type="paragraph" w:customStyle="1" w:styleId="Point0letter">
    <w:name w:val="Point 0 (letter)"/>
    <w:basedOn w:val="Navaden"/>
    <w:rsid w:val="008A0916"/>
    <w:pPr>
      <w:numPr>
        <w:ilvl w:val="1"/>
        <w:numId w:val="23"/>
      </w:numPr>
      <w:tabs>
        <w:tab w:val="clear" w:pos="850"/>
        <w:tab w:val="num" w:pos="360"/>
      </w:tabs>
      <w:spacing w:before="120" w:after="120"/>
      <w:ind w:left="0" w:firstLine="0"/>
      <w:jc w:val="both"/>
    </w:pPr>
    <w:rPr>
      <w:rFonts w:eastAsia="Calibri"/>
      <w:szCs w:val="22"/>
      <w:lang w:bidi="sl-SI"/>
    </w:rPr>
  </w:style>
  <w:style w:type="paragraph" w:customStyle="1" w:styleId="Point1letter">
    <w:name w:val="Point 1 (letter)"/>
    <w:basedOn w:val="Navaden"/>
    <w:rsid w:val="008A0916"/>
    <w:pPr>
      <w:numPr>
        <w:ilvl w:val="3"/>
        <w:numId w:val="23"/>
      </w:numPr>
      <w:tabs>
        <w:tab w:val="clear" w:pos="1417"/>
        <w:tab w:val="num" w:pos="360"/>
      </w:tabs>
      <w:spacing w:before="120" w:after="120"/>
      <w:ind w:left="0" w:firstLine="0"/>
      <w:jc w:val="both"/>
    </w:pPr>
    <w:rPr>
      <w:rFonts w:eastAsia="Calibri"/>
      <w:szCs w:val="22"/>
      <w:lang w:bidi="sl-SI"/>
    </w:rPr>
  </w:style>
  <w:style w:type="paragraph" w:customStyle="1" w:styleId="Point2letter">
    <w:name w:val="Point 2 (letter)"/>
    <w:basedOn w:val="Navaden"/>
    <w:rsid w:val="008A0916"/>
    <w:pPr>
      <w:numPr>
        <w:ilvl w:val="5"/>
        <w:numId w:val="23"/>
      </w:numPr>
      <w:tabs>
        <w:tab w:val="clear" w:pos="1984"/>
        <w:tab w:val="num" w:pos="360"/>
      </w:tabs>
      <w:spacing w:before="120" w:after="120"/>
      <w:ind w:left="0" w:firstLine="0"/>
      <w:jc w:val="both"/>
    </w:pPr>
    <w:rPr>
      <w:rFonts w:eastAsia="Calibri"/>
      <w:szCs w:val="22"/>
      <w:lang w:bidi="sl-SI"/>
    </w:rPr>
  </w:style>
  <w:style w:type="paragraph" w:customStyle="1" w:styleId="Point3letter">
    <w:name w:val="Point 3 (letter)"/>
    <w:basedOn w:val="Navaden"/>
    <w:rsid w:val="008A0916"/>
    <w:pPr>
      <w:numPr>
        <w:ilvl w:val="7"/>
        <w:numId w:val="23"/>
      </w:numPr>
      <w:tabs>
        <w:tab w:val="clear" w:pos="2551"/>
        <w:tab w:val="num" w:pos="360"/>
      </w:tabs>
      <w:spacing w:before="120" w:after="120"/>
      <w:ind w:left="0" w:firstLine="0"/>
      <w:jc w:val="both"/>
    </w:pPr>
    <w:rPr>
      <w:rFonts w:eastAsia="Calibri"/>
      <w:szCs w:val="22"/>
      <w:lang w:bidi="sl-SI"/>
    </w:rPr>
  </w:style>
  <w:style w:type="paragraph" w:customStyle="1" w:styleId="Point4letter">
    <w:name w:val="Point 4 (letter)"/>
    <w:basedOn w:val="Navaden"/>
    <w:rsid w:val="008A0916"/>
    <w:pPr>
      <w:numPr>
        <w:ilvl w:val="8"/>
        <w:numId w:val="23"/>
      </w:numPr>
      <w:tabs>
        <w:tab w:val="clear" w:pos="3118"/>
        <w:tab w:val="num" w:pos="360"/>
      </w:tabs>
      <w:spacing w:before="120" w:after="120"/>
      <w:ind w:left="0" w:firstLine="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numbering" w:customStyle="1" w:styleId="Brezseznama3">
    <w:name w:val="Brez seznama3"/>
    <w:next w:val="Brezseznama"/>
    <w:semiHidden/>
    <w:rsid w:val="001470FE"/>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1">
    <w:name w:val="Brez seznama11"/>
    <w:next w:val="Brezseznama"/>
    <w:semiHidden/>
    <w:rsid w:val="001470FE"/>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1470FE"/>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avaden"/>
    <w:rsid w:val="006A1F16"/>
    <w:pPr>
      <w:suppressAutoHyphens/>
      <w:ind w:left="708"/>
    </w:pPr>
    <w:rPr>
      <w:lang w:eastAsia="ar-SA"/>
    </w:rPr>
  </w:style>
  <w:style w:type="table" w:customStyle="1" w:styleId="Tabelamrea132">
    <w:name w:val="Tabela – mreža132"/>
    <w:basedOn w:val="Navadnatabela"/>
    <w:next w:val="Tabelamrea"/>
    <w:uiPriority w:val="39"/>
    <w:rsid w:val="003001B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3">
    <w:name w:val="Tabela – mreža133"/>
    <w:basedOn w:val="Navadnatabela"/>
    <w:next w:val="Tabelamrea"/>
    <w:uiPriority w:val="39"/>
    <w:rsid w:val="002A56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536C8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1507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A325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s://www.uradni-list.si/glasilo-uradni-list-rs/vsebina/2023-01-0348" TargetMode="External"/><Relationship Id="rId26" Type="http://schemas.openxmlformats.org/officeDocument/2006/relationships/hyperlink" Target="https://ejn.gov.si/espd" TargetMode="External"/><Relationship Id="rId39" Type="http://schemas.openxmlformats.org/officeDocument/2006/relationships/header" Target="header4.xml"/><Relationship Id="rId21" Type="http://schemas.openxmlformats.org/officeDocument/2006/relationships/hyperlink" Target="https://www.uradni-list.si/glasilo-uradni-list-rs/vsebina/2009-01-1985" TargetMode="External"/><Relationship Id="rId34" Type="http://schemas.openxmlformats.org/officeDocument/2006/relationships/hyperlink" Target="https://www.uradni-list.si/glasilo-uradni-list-rs/vsebina/2022-01-4187" TargetMode="External"/><Relationship Id="rId42" Type="http://schemas.openxmlformats.org/officeDocument/2006/relationships/header" Target="header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uradni-list.si/glasilo-uradni-list-rs/vsebina/2007-01-5068"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www.enarocanje.si" TargetMode="External"/><Relationship Id="rId32" Type="http://schemas.openxmlformats.org/officeDocument/2006/relationships/image" Target="media/image4.png"/><Relationship Id="rId37" Type="http://schemas.openxmlformats.org/officeDocument/2006/relationships/header" Target="header3.xml"/><Relationship Id="rId40" Type="http://schemas.openxmlformats.org/officeDocument/2006/relationships/footer" Target="footer4.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uradni-list.si/glasilo-uradni-list-rs/vsebina/2003-01-5386" TargetMode="External"/><Relationship Id="rId23" Type="http://schemas.openxmlformats.org/officeDocument/2006/relationships/hyperlink" Target="https://www.uradni-list.si/glasilo-uradni-list-rs/vsebina/2015-01-2361" TargetMode="External"/><Relationship Id="rId28" Type="http://schemas.openxmlformats.org/officeDocument/2006/relationships/header" Target="header1.xml"/><Relationship Id="rId36" Type="http://schemas.openxmlformats.org/officeDocument/2006/relationships/hyperlink" Target="https://www.uradni-list.si/glasilo-uradni-list-rs/vsebina/2026-01-0348" TargetMode="External"/><Relationship Id="rId10" Type="http://schemas.openxmlformats.org/officeDocument/2006/relationships/hyperlink" Target="https://ejn.gov.si" TargetMode="External"/><Relationship Id="rId19" Type="http://schemas.openxmlformats.org/officeDocument/2006/relationships/hyperlink" Target="https://www.uradni-list.si/glasilo-uradni-list-rs/vsebina/2013-01-1873" TargetMode="External"/><Relationship Id="rId31" Type="http://schemas.openxmlformats.org/officeDocument/2006/relationships/footer" Target="footer2.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yperlink" Target="https://www.uradni-list.si/glasilo-uradni-list-rs/vsebina/2010-01-5022" TargetMode="External"/><Relationship Id="rId27" Type="http://schemas.openxmlformats.org/officeDocument/2006/relationships/hyperlink" Target="http://www.djn.mju.gov.si/sistem-javnega-narocanja/pravno-varstvo" TargetMode="External"/><Relationship Id="rId30" Type="http://schemas.openxmlformats.org/officeDocument/2006/relationships/header" Target="header2.xml"/><Relationship Id="rId35" Type="http://schemas.openxmlformats.org/officeDocument/2006/relationships/hyperlink" Target="https://www.uradni-list.si/glasilo-uradni-list-rs/vsebina/2025-01-1571" TargetMode="External"/><Relationship Id="rId43" Type="http://schemas.openxmlformats.org/officeDocument/2006/relationships/footer" Target="footer6.xml"/><Relationship Id="rId8" Type="http://schemas.openxmlformats.org/officeDocument/2006/relationships/hyperlink" Target="https://ejn.gov.si" TargetMode="External"/><Relationship Id="rId3" Type="http://schemas.openxmlformats.org/officeDocument/2006/relationships/styles" Target="styles.xml"/><Relationship Id="rId12" Type="http://schemas.openxmlformats.org/officeDocument/2006/relationships/hyperlink" Target="https://ejn.gov.si" TargetMode="External"/><Relationship Id="rId17" Type="http://schemas.openxmlformats.org/officeDocument/2006/relationships/hyperlink" Target="https://www.uradni-list.si/glasilo-uradni-list-rs/vsebina/2011-01-2353" TargetMode="External"/><Relationship Id="rId25" Type="http://schemas.openxmlformats.org/officeDocument/2006/relationships/hyperlink" Target="http://www.enarocanje.si" TargetMode="External"/><Relationship Id="rId33" Type="http://schemas.openxmlformats.org/officeDocument/2006/relationships/image" Target="media/image5.png"/><Relationship Id="rId38" Type="http://schemas.openxmlformats.org/officeDocument/2006/relationships/footer" Target="footer3.xml"/><Relationship Id="rId20" Type="http://schemas.openxmlformats.org/officeDocument/2006/relationships/hyperlink" Target="https://www.uradni-list.si/glasilo-uradni-list-rs/vsebina/2006-01-1350" TargetMode="External"/><Relationship Id="rId41" Type="http://schemas.openxmlformats.org/officeDocument/2006/relationships/footer" Target="footer5.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3F7AC-22EF-408D-96A0-A732E1DF7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49</Pages>
  <Words>16120</Words>
  <Characters>102628</Characters>
  <Application>Microsoft Office Word</Application>
  <DocSecurity>0</DocSecurity>
  <Lines>855</Lines>
  <Paragraphs>237</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118511</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Vratarič</dc:creator>
  <cp:keywords/>
  <dc:description/>
  <cp:lastModifiedBy>Mladen Nuždić</cp:lastModifiedBy>
  <cp:revision>5</cp:revision>
  <cp:lastPrinted>2025-04-24T06:40:00Z</cp:lastPrinted>
  <dcterms:created xsi:type="dcterms:W3CDTF">2026-05-05T07:20:00Z</dcterms:created>
  <dcterms:modified xsi:type="dcterms:W3CDTF">2026-05-08T08:25:00Z</dcterms:modified>
</cp:coreProperties>
</file>